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8B11B2D" w14:textId="77777777" w:rsidR="007531E0" w:rsidRDefault="007531E0" w:rsidP="00D81A6E">
      <w:pPr>
        <w:rPr>
          <w:rFonts w:ascii="Times New Roman" w:hAnsi="Times New Roman" w:cs="Times New Roman"/>
          <w:b/>
          <w:sz w:val="48"/>
          <w:szCs w:val="48"/>
        </w:rPr>
      </w:pPr>
    </w:p>
    <w:p w14:paraId="42DC2CD1" w14:textId="77777777" w:rsidR="007531E0" w:rsidRDefault="007531E0" w:rsidP="0032035E">
      <w:pPr>
        <w:jc w:val="center"/>
        <w:rPr>
          <w:rFonts w:ascii="Times New Roman" w:hAnsi="Times New Roman" w:cs="Times New Roman"/>
          <w:b/>
          <w:sz w:val="48"/>
          <w:szCs w:val="48"/>
        </w:rPr>
      </w:pPr>
    </w:p>
    <w:p w14:paraId="7A5B50B3" w14:textId="7D6C67EF" w:rsidR="0032035E" w:rsidRPr="00762201" w:rsidRDefault="0032035E" w:rsidP="0032035E">
      <w:pPr>
        <w:jc w:val="center"/>
        <w:rPr>
          <w:rFonts w:ascii="Times New Roman" w:hAnsi="Times New Roman" w:cs="Times New Roman"/>
          <w:b/>
          <w:sz w:val="48"/>
          <w:szCs w:val="48"/>
        </w:rPr>
      </w:pPr>
      <w:r w:rsidRPr="00762201">
        <w:rPr>
          <w:rFonts w:ascii="Times New Roman" w:hAnsi="Times New Roman" w:cs="Times New Roman"/>
          <w:b/>
          <w:sz w:val="48"/>
          <w:szCs w:val="48"/>
        </w:rPr>
        <w:t>ALLEGATO 2</w:t>
      </w:r>
    </w:p>
    <w:p w14:paraId="6773E190" w14:textId="77777777" w:rsidR="007531E0" w:rsidRDefault="007531E0" w:rsidP="0032035E">
      <w:pPr>
        <w:jc w:val="center"/>
        <w:rPr>
          <w:rFonts w:ascii="Times New Roman" w:hAnsi="Times New Roman" w:cs="Times New Roman"/>
          <w:b/>
          <w:sz w:val="48"/>
          <w:szCs w:val="48"/>
        </w:rPr>
      </w:pPr>
    </w:p>
    <w:p w14:paraId="174C39F8" w14:textId="77777777" w:rsidR="0053193F" w:rsidRDefault="0053193F" w:rsidP="0032035E">
      <w:pPr>
        <w:jc w:val="center"/>
        <w:rPr>
          <w:rFonts w:ascii="Times New Roman" w:hAnsi="Times New Roman" w:cs="Times New Roman"/>
          <w:b/>
          <w:sz w:val="48"/>
          <w:szCs w:val="48"/>
        </w:rPr>
      </w:pPr>
    </w:p>
    <w:p w14:paraId="38348C40" w14:textId="77777777" w:rsidR="00440913" w:rsidRDefault="00440913" w:rsidP="0032035E">
      <w:pPr>
        <w:jc w:val="center"/>
        <w:rPr>
          <w:rFonts w:ascii="Times New Roman" w:hAnsi="Times New Roman" w:cs="Times New Roman"/>
          <w:b/>
          <w:sz w:val="48"/>
          <w:szCs w:val="48"/>
        </w:rPr>
      </w:pPr>
    </w:p>
    <w:p w14:paraId="550C55D3" w14:textId="63A14693" w:rsidR="00C708FD" w:rsidRDefault="003E2BA0" w:rsidP="007531E0">
      <w:pPr>
        <w:jc w:val="center"/>
        <w:rPr>
          <w:rFonts w:ascii="Times New Roman" w:hAnsi="Times New Roman" w:cs="Times New Roman"/>
          <w:b/>
          <w:sz w:val="48"/>
          <w:szCs w:val="48"/>
        </w:rPr>
      </w:pPr>
      <w:r w:rsidRPr="00762201">
        <w:rPr>
          <w:rFonts w:ascii="Times New Roman" w:hAnsi="Times New Roman" w:cs="Times New Roman"/>
          <w:b/>
          <w:sz w:val="48"/>
          <w:szCs w:val="48"/>
        </w:rPr>
        <w:t>INTERVENTO CODICE 111</w:t>
      </w:r>
      <w:r w:rsidR="000C59D1">
        <w:rPr>
          <w:rFonts w:ascii="Times New Roman" w:hAnsi="Times New Roman" w:cs="Times New Roman"/>
          <w:b/>
          <w:sz w:val="48"/>
          <w:szCs w:val="48"/>
        </w:rPr>
        <w:t>201</w:t>
      </w:r>
    </w:p>
    <w:p w14:paraId="29FF9D7B" w14:textId="0D35D2AB" w:rsidR="007531E0" w:rsidRDefault="0053193F" w:rsidP="007531E0">
      <w:pPr>
        <w:jc w:val="center"/>
        <w:rPr>
          <w:rFonts w:ascii="Times New Roman" w:hAnsi="Times New Roman" w:cs="Times New Roman"/>
          <w:b/>
          <w:sz w:val="48"/>
          <w:szCs w:val="48"/>
        </w:rPr>
      </w:pPr>
      <w:r w:rsidRPr="000C59D1">
        <w:rPr>
          <w:rFonts w:ascii="Times New Roman" w:hAnsi="Times New Roman" w:cs="Times New Roman"/>
          <w:i/>
          <w:iCs/>
          <w:color w:val="000000" w:themeColor="text1"/>
          <w:sz w:val="36"/>
          <w:szCs w:val="36"/>
        </w:rPr>
        <w:t>Azione finalizzata ad una gestione sostenibile e condivisa delle attività di PPC e di quelle delle acque interne</w:t>
      </w:r>
    </w:p>
    <w:p w14:paraId="69992396" w14:textId="77777777" w:rsidR="007531E0" w:rsidRDefault="007531E0" w:rsidP="007531E0">
      <w:pPr>
        <w:jc w:val="center"/>
        <w:rPr>
          <w:rFonts w:ascii="Times New Roman" w:hAnsi="Times New Roman" w:cs="Times New Roman"/>
          <w:b/>
          <w:sz w:val="48"/>
          <w:szCs w:val="48"/>
        </w:rPr>
      </w:pPr>
    </w:p>
    <w:p w14:paraId="212F59F6" w14:textId="5627AA2C" w:rsidR="007531E0" w:rsidRPr="007531E0" w:rsidRDefault="0053193F" w:rsidP="007531E0">
      <w:pPr>
        <w:jc w:val="center"/>
        <w:rPr>
          <w:rFonts w:ascii="Times New Roman" w:hAnsi="Times New Roman" w:cs="Times New Roman"/>
          <w:b/>
          <w:sz w:val="48"/>
          <w:szCs w:val="48"/>
        </w:rPr>
      </w:pPr>
      <w:r w:rsidRPr="00762201">
        <w:rPr>
          <w:rFonts w:ascii="Times New Roman" w:hAnsi="Times New Roman" w:cs="Times New Roman"/>
          <w:b/>
          <w:sz w:val="48"/>
          <w:szCs w:val="48"/>
        </w:rPr>
        <w:t>INTERVENTO CODICE 111</w:t>
      </w:r>
      <w:r>
        <w:rPr>
          <w:rFonts w:ascii="Times New Roman" w:hAnsi="Times New Roman" w:cs="Times New Roman"/>
          <w:b/>
          <w:sz w:val="48"/>
          <w:szCs w:val="48"/>
        </w:rPr>
        <w:t>501</w:t>
      </w:r>
    </w:p>
    <w:p w14:paraId="6D83A706" w14:textId="7959C9C1" w:rsidR="003E2BA0" w:rsidRPr="00762201" w:rsidRDefault="0053193F" w:rsidP="0053193F">
      <w:pPr>
        <w:jc w:val="center"/>
        <w:rPr>
          <w:rFonts w:ascii="Times New Roman" w:hAnsi="Times New Roman" w:cs="Times New Roman"/>
          <w:i/>
          <w:iCs/>
          <w:color w:val="000000" w:themeColor="text1"/>
          <w:sz w:val="36"/>
          <w:szCs w:val="36"/>
        </w:rPr>
      </w:pPr>
      <w:r w:rsidRPr="0053193F">
        <w:rPr>
          <w:rFonts w:ascii="Times New Roman" w:hAnsi="Times New Roman" w:cs="Times New Roman"/>
          <w:i/>
          <w:iCs/>
          <w:color w:val="000000" w:themeColor="text1"/>
          <w:sz w:val="36"/>
          <w:szCs w:val="36"/>
        </w:rPr>
        <w:t>Azioni di mitigazione dell’impatto ambientale dell’attività pesca</w:t>
      </w:r>
    </w:p>
    <w:p w14:paraId="74AAFFB1" w14:textId="77777777" w:rsidR="003E2BA0" w:rsidRPr="0053193F" w:rsidRDefault="003E2BA0" w:rsidP="0053193F">
      <w:pPr>
        <w:jc w:val="center"/>
        <w:rPr>
          <w:rFonts w:ascii="Times New Roman" w:hAnsi="Times New Roman" w:cs="Times New Roman"/>
          <w:b/>
          <w:sz w:val="48"/>
          <w:szCs w:val="48"/>
        </w:rPr>
      </w:pPr>
    </w:p>
    <w:p w14:paraId="7074DF9B" w14:textId="77777777" w:rsidR="002E4507" w:rsidRDefault="002E4507" w:rsidP="00440913">
      <w:pPr>
        <w:spacing w:before="0"/>
        <w:rPr>
          <w:rFonts w:ascii="Times New Roman" w:hAnsi="Times New Roman" w:cs="Times New Roman"/>
        </w:rPr>
      </w:pPr>
    </w:p>
    <w:p w14:paraId="02209D50" w14:textId="77777777" w:rsidR="00C708FD" w:rsidRPr="00762201" w:rsidRDefault="00C708FD" w:rsidP="00440913">
      <w:pPr>
        <w:spacing w:before="0"/>
        <w:rPr>
          <w:rFonts w:ascii="Times New Roman" w:hAnsi="Times New Roman" w:cs="Times New Roman"/>
        </w:rPr>
      </w:pPr>
    </w:p>
    <w:p w14:paraId="42962753" w14:textId="77777777" w:rsidR="002E4507" w:rsidRDefault="002E4507" w:rsidP="002E4507">
      <w:pPr>
        <w:spacing w:before="0"/>
        <w:rPr>
          <w:rFonts w:ascii="Times New Roman" w:hAnsi="Times New Roman" w:cs="Times New Roman"/>
        </w:rPr>
      </w:pPr>
    </w:p>
    <w:p w14:paraId="329CBC30" w14:textId="77777777" w:rsidR="007D56FC" w:rsidRDefault="007D56FC" w:rsidP="002E4507">
      <w:pPr>
        <w:spacing w:before="0"/>
        <w:rPr>
          <w:rFonts w:ascii="Times New Roman" w:hAnsi="Times New Roman" w:cs="Times New Roman"/>
        </w:rPr>
      </w:pPr>
    </w:p>
    <w:p w14:paraId="03238F96" w14:textId="77777777" w:rsidR="00440913" w:rsidRDefault="00440913" w:rsidP="002E4507">
      <w:pPr>
        <w:spacing w:before="0"/>
        <w:rPr>
          <w:rFonts w:ascii="Times New Roman" w:hAnsi="Times New Roman" w:cs="Times New Roman"/>
        </w:rPr>
      </w:pPr>
    </w:p>
    <w:p w14:paraId="620F7538" w14:textId="77777777" w:rsidR="00440913" w:rsidRDefault="00440913" w:rsidP="002E4507">
      <w:pPr>
        <w:spacing w:before="0"/>
        <w:rPr>
          <w:rFonts w:ascii="Times New Roman" w:hAnsi="Times New Roman" w:cs="Times New Roman"/>
        </w:rPr>
      </w:pPr>
    </w:p>
    <w:tbl>
      <w:tblPr>
        <w:tblStyle w:val="Grigliatabella"/>
        <w:tblW w:w="9629" w:type="dxa"/>
        <w:tblInd w:w="137" w:type="dxa"/>
        <w:tblLook w:val="04A0" w:firstRow="1" w:lastRow="0" w:firstColumn="1" w:lastColumn="0" w:noHBand="0" w:noVBand="1"/>
      </w:tblPr>
      <w:tblGrid>
        <w:gridCol w:w="9629"/>
      </w:tblGrid>
      <w:tr w:rsidR="00440913" w14:paraId="7724A41A" w14:textId="77777777" w:rsidTr="00570294">
        <w:tc>
          <w:tcPr>
            <w:tcW w:w="9629" w:type="dxa"/>
          </w:tcPr>
          <w:p w14:paraId="39CF2CD9" w14:textId="77777777" w:rsidR="00440913" w:rsidRDefault="00440913" w:rsidP="00E62B8F">
            <w:pPr>
              <w:ind w:left="318" w:hanging="142"/>
              <w:rPr>
                <w:rFonts w:ascii="Times New Roman" w:hAnsi="Times New Roman" w:cs="Times New Roman"/>
                <w:i/>
                <w:iCs/>
                <w:sz w:val="22"/>
                <w:szCs w:val="22"/>
              </w:rPr>
            </w:pPr>
            <w:r w:rsidRPr="00F06641">
              <w:rPr>
                <w:rFonts w:ascii="Times New Roman" w:hAnsi="Times New Roman" w:cs="Times New Roman"/>
                <w:i/>
                <w:iCs/>
                <w:sz w:val="22"/>
                <w:szCs w:val="22"/>
              </w:rPr>
              <w:t xml:space="preserve">Il </w:t>
            </w:r>
            <w:r>
              <w:rPr>
                <w:rFonts w:ascii="Times New Roman" w:hAnsi="Times New Roman" w:cs="Times New Roman"/>
                <w:i/>
                <w:iCs/>
                <w:sz w:val="22"/>
                <w:szCs w:val="22"/>
              </w:rPr>
              <w:t xml:space="preserve">presente Allegato è composto da: </w:t>
            </w:r>
          </w:p>
          <w:p w14:paraId="5BF85AD2" w14:textId="6FBBA59D" w:rsidR="00440913" w:rsidRPr="00440913" w:rsidRDefault="00440913" w:rsidP="00E62B8F">
            <w:pPr>
              <w:pStyle w:val="Paragrafoelenco"/>
              <w:numPr>
                <w:ilvl w:val="0"/>
                <w:numId w:val="28"/>
              </w:numPr>
              <w:spacing w:before="0"/>
              <w:ind w:left="601" w:right="314" w:hanging="283"/>
              <w:rPr>
                <w:i/>
                <w:iCs/>
                <w:sz w:val="22"/>
                <w:szCs w:val="22"/>
              </w:rPr>
            </w:pPr>
            <w:r w:rsidRPr="00440913">
              <w:rPr>
                <w:i/>
                <w:iCs/>
                <w:sz w:val="22"/>
                <w:szCs w:val="22"/>
              </w:rPr>
              <w:t xml:space="preserve">una SEZIONE GENERALE per la compilazione dei dati identificativi del richiedente, la descrizione dell’intervento, l’indicazione dei costi </w:t>
            </w:r>
            <w:r w:rsidR="008574F7">
              <w:rPr>
                <w:i/>
                <w:iCs/>
                <w:sz w:val="22"/>
                <w:szCs w:val="22"/>
              </w:rPr>
              <w:t xml:space="preserve">complessivi </w:t>
            </w:r>
            <w:r w:rsidRPr="00440913">
              <w:rPr>
                <w:i/>
                <w:iCs/>
                <w:sz w:val="22"/>
                <w:szCs w:val="22"/>
              </w:rPr>
              <w:t>e la ripartizione delle spese</w:t>
            </w:r>
            <w:r w:rsidR="00102624">
              <w:rPr>
                <w:i/>
                <w:iCs/>
                <w:sz w:val="22"/>
                <w:szCs w:val="22"/>
              </w:rPr>
              <w:t xml:space="preserve">, </w:t>
            </w:r>
            <w:r w:rsidR="00C27968">
              <w:rPr>
                <w:i/>
                <w:iCs/>
                <w:sz w:val="22"/>
                <w:szCs w:val="22"/>
              </w:rPr>
              <w:t>la definizione del</w:t>
            </w:r>
            <w:r w:rsidR="00102624">
              <w:rPr>
                <w:i/>
                <w:iCs/>
                <w:sz w:val="22"/>
                <w:szCs w:val="22"/>
              </w:rPr>
              <w:t xml:space="preserve"> cronoprogramma;</w:t>
            </w:r>
          </w:p>
          <w:p w14:paraId="61C109E5" w14:textId="59C275EE" w:rsidR="00440913" w:rsidRPr="00440913" w:rsidRDefault="00440913" w:rsidP="00E62B8F">
            <w:pPr>
              <w:pStyle w:val="Paragrafoelenco"/>
              <w:numPr>
                <w:ilvl w:val="0"/>
                <w:numId w:val="28"/>
              </w:numPr>
              <w:spacing w:before="0"/>
              <w:ind w:left="601" w:right="314" w:hanging="283"/>
              <w:rPr>
                <w:i/>
                <w:iCs/>
                <w:sz w:val="22"/>
                <w:szCs w:val="22"/>
              </w:rPr>
            </w:pPr>
            <w:r w:rsidRPr="00440913">
              <w:rPr>
                <w:i/>
                <w:iCs/>
                <w:sz w:val="22"/>
                <w:szCs w:val="22"/>
              </w:rPr>
              <w:t>una SEZIONE SPECIFICA</w:t>
            </w:r>
            <w:r w:rsidR="00856039">
              <w:rPr>
                <w:i/>
                <w:iCs/>
                <w:sz w:val="22"/>
                <w:szCs w:val="22"/>
              </w:rPr>
              <w:t xml:space="preserve"> </w:t>
            </w:r>
            <w:r w:rsidRPr="00440913">
              <w:rPr>
                <w:i/>
                <w:iCs/>
                <w:sz w:val="22"/>
                <w:szCs w:val="22"/>
              </w:rPr>
              <w:t>per la compilazione della scheda dei “criteri di selezione”</w:t>
            </w:r>
            <w:r w:rsidR="00611ABB">
              <w:rPr>
                <w:i/>
                <w:iCs/>
                <w:sz w:val="22"/>
                <w:szCs w:val="22"/>
              </w:rPr>
              <w:t xml:space="preserve">, </w:t>
            </w:r>
            <w:r w:rsidRPr="00440913">
              <w:rPr>
                <w:i/>
                <w:iCs/>
                <w:sz w:val="22"/>
                <w:szCs w:val="22"/>
              </w:rPr>
              <w:t>e l’autovalutazione fino all’auto-attribuzione del punteggio finale</w:t>
            </w:r>
            <w:r w:rsidR="00611ABB">
              <w:rPr>
                <w:i/>
                <w:iCs/>
                <w:sz w:val="22"/>
                <w:szCs w:val="22"/>
              </w:rPr>
              <w:t>,</w:t>
            </w:r>
            <w:r w:rsidRPr="00440913">
              <w:rPr>
                <w:i/>
                <w:iCs/>
                <w:sz w:val="22"/>
                <w:szCs w:val="22"/>
              </w:rPr>
              <w:t xml:space="preserve"> e</w:t>
            </w:r>
            <w:r w:rsidR="00F13F0D">
              <w:rPr>
                <w:i/>
                <w:iCs/>
                <w:sz w:val="22"/>
                <w:szCs w:val="22"/>
              </w:rPr>
              <w:t xml:space="preserve"> per</w:t>
            </w:r>
            <w:r w:rsidRPr="00440913">
              <w:rPr>
                <w:i/>
                <w:iCs/>
                <w:sz w:val="22"/>
                <w:szCs w:val="22"/>
              </w:rPr>
              <w:t xml:space="preserve"> l’indicazione dei valori degli indicatori previsionali di progetto</w:t>
            </w:r>
            <w:r w:rsidR="00856039">
              <w:rPr>
                <w:i/>
                <w:iCs/>
                <w:sz w:val="22"/>
                <w:szCs w:val="22"/>
              </w:rPr>
              <w:t xml:space="preserve"> </w:t>
            </w:r>
            <w:r w:rsidR="00856039" w:rsidRPr="00440913">
              <w:rPr>
                <w:i/>
                <w:iCs/>
                <w:sz w:val="22"/>
                <w:szCs w:val="22"/>
              </w:rPr>
              <w:t>per ciascuna azione coinvolta nell’intervento</w:t>
            </w:r>
            <w:r w:rsidR="00856039">
              <w:rPr>
                <w:i/>
                <w:iCs/>
                <w:sz w:val="22"/>
                <w:szCs w:val="22"/>
              </w:rPr>
              <w:t>.</w:t>
            </w:r>
          </w:p>
          <w:p w14:paraId="45A58DB4" w14:textId="77777777" w:rsidR="00440913" w:rsidRPr="00C708FD" w:rsidRDefault="00440913" w:rsidP="00E62B8F">
            <w:pPr>
              <w:ind w:left="318" w:hanging="142"/>
              <w:rPr>
                <w:rFonts w:ascii="Times New Roman" w:hAnsi="Times New Roman" w:cs="Times New Roman"/>
                <w:i/>
                <w:iCs/>
                <w:sz w:val="22"/>
                <w:szCs w:val="22"/>
              </w:rPr>
            </w:pPr>
            <w:r w:rsidRPr="00C708FD">
              <w:rPr>
                <w:rFonts w:ascii="Times New Roman" w:hAnsi="Times New Roman" w:cs="Times New Roman"/>
                <w:i/>
                <w:iCs/>
                <w:sz w:val="22"/>
                <w:szCs w:val="22"/>
              </w:rPr>
              <w:t>La compilazione del presente allegato è obbligatoria.</w:t>
            </w:r>
          </w:p>
          <w:p w14:paraId="1335199F" w14:textId="7B5337DB" w:rsidR="00440913" w:rsidRPr="00440913" w:rsidRDefault="00440913" w:rsidP="00B866A0">
            <w:pPr>
              <w:spacing w:after="120"/>
              <w:ind w:firstLine="176"/>
              <w:rPr>
                <w:rFonts w:ascii="Times New Roman" w:hAnsi="Times New Roman" w:cs="Times New Roman"/>
                <w:i/>
                <w:iCs/>
                <w:sz w:val="22"/>
                <w:szCs w:val="22"/>
              </w:rPr>
            </w:pPr>
            <w:r w:rsidRPr="00C708FD">
              <w:rPr>
                <w:rFonts w:ascii="Times New Roman" w:hAnsi="Times New Roman" w:cs="Times New Roman"/>
                <w:i/>
                <w:iCs/>
                <w:sz w:val="22"/>
                <w:szCs w:val="22"/>
              </w:rPr>
              <w:t>Il documento deve essere datato e siglato in ogni pagina dal richiedente.</w:t>
            </w:r>
          </w:p>
        </w:tc>
      </w:tr>
    </w:tbl>
    <w:p w14:paraId="1E7F692F" w14:textId="000174C6" w:rsidR="00FB7A09" w:rsidRDefault="00FB7A09">
      <w:pPr>
        <w:suppressAutoHyphens w:val="0"/>
        <w:spacing w:before="0"/>
        <w:jc w:val="left"/>
        <w:rPr>
          <w:rFonts w:ascii="Times New Roman" w:hAnsi="Times New Roman" w:cs="Times New Roman"/>
          <w:b/>
          <w:sz w:val="20"/>
          <w:szCs w:val="20"/>
          <w:shd w:val="clear" w:color="auto" w:fill="C0C0C0"/>
        </w:rPr>
      </w:pPr>
      <w:r>
        <w:rPr>
          <w:rFonts w:ascii="Times New Roman" w:hAnsi="Times New Roman" w:cs="Times New Roman"/>
          <w:b/>
          <w:sz w:val="20"/>
          <w:szCs w:val="20"/>
          <w:shd w:val="clear" w:color="auto" w:fill="C0C0C0"/>
        </w:rPr>
        <w:br w:type="page"/>
      </w:r>
    </w:p>
    <w:p w14:paraId="18F2FD8E" w14:textId="32B12D68" w:rsidR="000352AA" w:rsidRPr="00434897" w:rsidRDefault="000352AA" w:rsidP="00815B4F">
      <w:pPr>
        <w:spacing w:before="240"/>
        <w:jc w:val="right"/>
        <w:rPr>
          <w:rFonts w:ascii="Times New Roman" w:hAnsi="Times New Roman" w:cs="Times New Roman"/>
          <w:b/>
          <w:sz w:val="32"/>
          <w:szCs w:val="32"/>
          <w:u w:val="single"/>
          <w:shd w:val="clear" w:color="auto" w:fill="C0C0C0"/>
        </w:rPr>
      </w:pPr>
      <w:r w:rsidRPr="00434897">
        <w:rPr>
          <w:rFonts w:ascii="Times New Roman" w:hAnsi="Times New Roman" w:cs="Times New Roman"/>
          <w:b/>
          <w:sz w:val="32"/>
          <w:szCs w:val="32"/>
          <w:u w:val="single"/>
          <w:shd w:val="clear" w:color="auto" w:fill="C0C0C0"/>
        </w:rPr>
        <w:lastRenderedPageBreak/>
        <w:t xml:space="preserve">SEZIONE </w:t>
      </w:r>
      <w:r w:rsidR="0043742C" w:rsidRPr="00434897">
        <w:rPr>
          <w:rFonts w:ascii="Times New Roman" w:hAnsi="Times New Roman" w:cs="Times New Roman"/>
          <w:b/>
          <w:sz w:val="32"/>
          <w:szCs w:val="32"/>
          <w:u w:val="single"/>
          <w:shd w:val="clear" w:color="auto" w:fill="C0C0C0"/>
        </w:rPr>
        <w:t>GENERALE</w:t>
      </w:r>
    </w:p>
    <w:p w14:paraId="3CF5DD05" w14:textId="330D02E4" w:rsidR="00D704BB" w:rsidRPr="00F06641" w:rsidRDefault="0043742C" w:rsidP="00F06641">
      <w:pPr>
        <w:spacing w:before="40"/>
        <w:jc w:val="left"/>
        <w:rPr>
          <w:rFonts w:ascii="Times New Roman" w:hAnsi="Times New Roman" w:cs="Times New Roman"/>
          <w:b/>
          <w:sz w:val="26"/>
          <w:szCs w:val="26"/>
        </w:rPr>
      </w:pPr>
      <w:r w:rsidRPr="00F06641">
        <w:rPr>
          <w:rFonts w:ascii="Times New Roman" w:hAnsi="Times New Roman" w:cs="Times New Roman"/>
          <w:b/>
          <w:sz w:val="26"/>
          <w:szCs w:val="26"/>
          <w:shd w:val="clear" w:color="auto" w:fill="C0C0C0"/>
        </w:rPr>
        <w:t>A.1 – ANAGRAFICA DEL RICHIEDENTE</w:t>
      </w:r>
    </w:p>
    <w:p w14:paraId="0A326F30" w14:textId="77777777" w:rsidR="00A35EE8" w:rsidRPr="00762201" w:rsidRDefault="00A35EE8" w:rsidP="00BB291F">
      <w:pPr>
        <w:spacing w:before="0"/>
        <w:jc w:val="left"/>
        <w:rPr>
          <w:rFonts w:ascii="Times New Roman" w:hAnsi="Times New Roman" w:cs="Times New Roman"/>
          <w:b/>
          <w:sz w:val="20"/>
          <w:szCs w:val="20"/>
        </w:rPr>
      </w:pPr>
    </w:p>
    <w:p w14:paraId="17279867" w14:textId="3C269587" w:rsidR="00F8051B" w:rsidRPr="00762201" w:rsidRDefault="00F13B11" w:rsidP="00101B77">
      <w:pPr>
        <w:spacing w:before="0"/>
        <w:rPr>
          <w:rFonts w:ascii="Times New Roman" w:hAnsi="Times New Roman" w:cs="Times New Roman"/>
          <w:b/>
        </w:rPr>
      </w:pPr>
      <w:r w:rsidRPr="00762201">
        <w:rPr>
          <w:rFonts w:ascii="Times New Roman" w:hAnsi="Times New Roman" w:cs="Times New Roman"/>
          <w:b/>
        </w:rPr>
        <w:t>TAB.A.1.</w:t>
      </w:r>
      <w:r w:rsidR="00D113D8" w:rsidRPr="00762201">
        <w:rPr>
          <w:rFonts w:ascii="Times New Roman" w:hAnsi="Times New Roman" w:cs="Times New Roman"/>
          <w:b/>
        </w:rPr>
        <w:t>1</w:t>
      </w:r>
      <w:r w:rsidR="00902446">
        <w:rPr>
          <w:rFonts w:ascii="Times New Roman" w:hAnsi="Times New Roman" w:cs="Times New Roman"/>
          <w:b/>
        </w:rPr>
        <w:t xml:space="preserve"> – D</w:t>
      </w:r>
      <w:r w:rsidR="00902446" w:rsidRPr="00F8051B">
        <w:rPr>
          <w:rFonts w:ascii="Times New Roman" w:hAnsi="Times New Roman" w:cs="Times New Roman"/>
          <w:b/>
        </w:rPr>
        <w:t>ati identificativi del richiedente</w:t>
      </w:r>
      <w:r w:rsidR="00324C8F">
        <w:rPr>
          <w:rFonts w:ascii="Times New Roman" w:hAnsi="Times New Roman" w:cs="Times New Roman"/>
          <w:b/>
        </w:rPr>
        <w:t xml:space="preserve"> capofila</w:t>
      </w:r>
      <w:r w:rsidR="004006BD">
        <w:rPr>
          <w:rFonts w:ascii="Times New Roman" w:hAnsi="Times New Roman" w:cs="Times New Roman"/>
          <w:b/>
        </w:rPr>
        <w:t xml:space="preserve"> del raggruppamento</w:t>
      </w:r>
    </w:p>
    <w:tbl>
      <w:tblPr>
        <w:tblW w:w="9756" w:type="dxa"/>
        <w:tblInd w:w="20" w:type="dxa"/>
        <w:tblLayout w:type="fixed"/>
        <w:tblCellMar>
          <w:left w:w="70" w:type="dxa"/>
          <w:right w:w="70" w:type="dxa"/>
        </w:tblCellMar>
        <w:tblLook w:val="0000" w:firstRow="0" w:lastRow="0" w:firstColumn="0" w:lastColumn="0" w:noHBand="0" w:noVBand="0"/>
      </w:tblPr>
      <w:tblGrid>
        <w:gridCol w:w="1818"/>
        <w:gridCol w:w="3119"/>
        <w:gridCol w:w="1559"/>
        <w:gridCol w:w="1276"/>
        <w:gridCol w:w="850"/>
        <w:gridCol w:w="828"/>
        <w:gridCol w:w="23"/>
        <w:gridCol w:w="283"/>
      </w:tblGrid>
      <w:tr w:rsidR="001B147B" w:rsidRPr="00742B31" w14:paraId="31486402" w14:textId="77777777" w:rsidTr="007561E7">
        <w:trPr>
          <w:trHeight w:hRule="exact" w:val="142"/>
        </w:trPr>
        <w:tc>
          <w:tcPr>
            <w:tcW w:w="9756" w:type="dxa"/>
            <w:gridSpan w:val="8"/>
            <w:tcBorders>
              <w:top w:val="single" w:sz="4" w:space="0" w:color="auto"/>
              <w:left w:val="single" w:sz="4" w:space="0" w:color="auto"/>
              <w:right w:val="single" w:sz="4" w:space="0" w:color="auto"/>
            </w:tcBorders>
            <w:shd w:val="clear" w:color="auto" w:fill="C0C0C0"/>
            <w:vAlign w:val="bottom"/>
          </w:tcPr>
          <w:p w14:paraId="195BC898" w14:textId="77777777" w:rsidR="001B147B" w:rsidRPr="00762201" w:rsidRDefault="001B147B" w:rsidP="00E02DAB">
            <w:pPr>
              <w:snapToGrid w:val="0"/>
              <w:rPr>
                <w:rFonts w:ascii="Times New Roman" w:hAnsi="Times New Roman" w:cs="Times New Roman"/>
                <w:sz w:val="22"/>
                <w:szCs w:val="22"/>
              </w:rPr>
            </w:pPr>
            <w:r w:rsidRPr="00762201">
              <w:rPr>
                <w:rFonts w:ascii="Times New Roman" w:hAnsi="Times New Roman" w:cs="Times New Roman"/>
                <w:sz w:val="22"/>
                <w:szCs w:val="22"/>
              </w:rPr>
              <w:t> </w:t>
            </w:r>
          </w:p>
          <w:p w14:paraId="5C4D5EB0" w14:textId="0DD7581B" w:rsidR="001B147B" w:rsidRPr="00762201" w:rsidRDefault="001B147B" w:rsidP="00E02DAB">
            <w:pPr>
              <w:snapToGrid w:val="0"/>
              <w:rPr>
                <w:rFonts w:ascii="Times New Roman" w:hAnsi="Times New Roman" w:cs="Times New Roman"/>
                <w:sz w:val="22"/>
                <w:szCs w:val="22"/>
              </w:rPr>
            </w:pPr>
            <w:r w:rsidRPr="00762201">
              <w:rPr>
                <w:rFonts w:ascii="Times New Roman" w:hAnsi="Times New Roman" w:cs="Times New Roman"/>
                <w:sz w:val="22"/>
                <w:szCs w:val="22"/>
              </w:rPr>
              <w:t> </w:t>
            </w:r>
          </w:p>
          <w:p w14:paraId="6D433A51" w14:textId="47211C74" w:rsidR="001B147B" w:rsidRPr="00762201" w:rsidRDefault="001B147B" w:rsidP="00E02DAB">
            <w:pPr>
              <w:snapToGrid w:val="0"/>
              <w:rPr>
                <w:rFonts w:ascii="Times New Roman" w:hAnsi="Times New Roman" w:cs="Times New Roman"/>
                <w:sz w:val="22"/>
                <w:szCs w:val="22"/>
              </w:rPr>
            </w:pPr>
            <w:r w:rsidRPr="00762201">
              <w:rPr>
                <w:rFonts w:ascii="Times New Roman" w:hAnsi="Times New Roman" w:cs="Times New Roman"/>
                <w:sz w:val="22"/>
                <w:szCs w:val="22"/>
              </w:rPr>
              <w:t> </w:t>
            </w:r>
          </w:p>
          <w:p w14:paraId="18660E4A" w14:textId="1E3EE0CF" w:rsidR="001B147B" w:rsidRPr="00762201" w:rsidRDefault="001B147B" w:rsidP="00E02DAB">
            <w:pPr>
              <w:snapToGrid w:val="0"/>
              <w:rPr>
                <w:rFonts w:ascii="Times New Roman" w:hAnsi="Times New Roman" w:cs="Times New Roman"/>
                <w:sz w:val="22"/>
                <w:szCs w:val="22"/>
              </w:rPr>
            </w:pPr>
            <w:r w:rsidRPr="00762201">
              <w:rPr>
                <w:rFonts w:ascii="Times New Roman" w:hAnsi="Times New Roman" w:cs="Times New Roman"/>
                <w:sz w:val="22"/>
                <w:szCs w:val="22"/>
              </w:rPr>
              <w:t> </w:t>
            </w:r>
          </w:p>
          <w:p w14:paraId="45EDE674" w14:textId="52AED674" w:rsidR="001B147B" w:rsidRPr="00762201" w:rsidRDefault="001B147B" w:rsidP="00E02DAB">
            <w:pPr>
              <w:snapToGrid w:val="0"/>
              <w:rPr>
                <w:rFonts w:ascii="Times New Roman" w:hAnsi="Times New Roman" w:cs="Times New Roman"/>
                <w:sz w:val="22"/>
                <w:szCs w:val="22"/>
              </w:rPr>
            </w:pPr>
            <w:r w:rsidRPr="00762201">
              <w:rPr>
                <w:rFonts w:ascii="Times New Roman" w:hAnsi="Times New Roman" w:cs="Times New Roman"/>
                <w:sz w:val="22"/>
                <w:szCs w:val="22"/>
              </w:rPr>
              <w:t> </w:t>
            </w:r>
          </w:p>
          <w:p w14:paraId="00EC9C8D" w14:textId="103E6D25" w:rsidR="001B147B" w:rsidRPr="00762201" w:rsidRDefault="001B147B" w:rsidP="00E02DAB">
            <w:pPr>
              <w:snapToGrid w:val="0"/>
              <w:rPr>
                <w:rFonts w:ascii="Times New Roman" w:hAnsi="Times New Roman" w:cs="Times New Roman"/>
                <w:sz w:val="22"/>
                <w:szCs w:val="22"/>
              </w:rPr>
            </w:pPr>
            <w:r w:rsidRPr="00762201">
              <w:rPr>
                <w:rFonts w:ascii="Times New Roman" w:hAnsi="Times New Roman" w:cs="Times New Roman"/>
                <w:sz w:val="22"/>
                <w:szCs w:val="22"/>
              </w:rPr>
              <w:t> </w:t>
            </w:r>
          </w:p>
          <w:p w14:paraId="78BD8378" w14:textId="19698A55" w:rsidR="001B147B" w:rsidRPr="00762201" w:rsidRDefault="001B147B" w:rsidP="00E02DAB">
            <w:pPr>
              <w:snapToGrid w:val="0"/>
              <w:rPr>
                <w:rFonts w:ascii="Times New Roman" w:hAnsi="Times New Roman" w:cs="Times New Roman"/>
                <w:sz w:val="22"/>
                <w:szCs w:val="22"/>
              </w:rPr>
            </w:pPr>
            <w:r w:rsidRPr="00762201">
              <w:rPr>
                <w:rFonts w:ascii="Times New Roman" w:hAnsi="Times New Roman" w:cs="Times New Roman"/>
                <w:sz w:val="22"/>
                <w:szCs w:val="22"/>
              </w:rPr>
              <w:t> </w:t>
            </w:r>
          </w:p>
          <w:p w14:paraId="77FCEDD8" w14:textId="3D3D6E4E" w:rsidR="001B147B" w:rsidRPr="00762201" w:rsidRDefault="001B147B" w:rsidP="00E02DAB">
            <w:pPr>
              <w:snapToGrid w:val="0"/>
              <w:rPr>
                <w:rFonts w:ascii="Times New Roman" w:hAnsi="Times New Roman" w:cs="Times New Roman"/>
                <w:sz w:val="22"/>
                <w:szCs w:val="22"/>
              </w:rPr>
            </w:pPr>
            <w:r w:rsidRPr="00762201">
              <w:rPr>
                <w:rFonts w:ascii="Times New Roman" w:hAnsi="Times New Roman" w:cs="Times New Roman"/>
                <w:sz w:val="22"/>
                <w:szCs w:val="22"/>
              </w:rPr>
              <w:t> </w:t>
            </w:r>
          </w:p>
          <w:p w14:paraId="7F46049C" w14:textId="3C2BD0FA" w:rsidR="001B147B" w:rsidRPr="00762201" w:rsidRDefault="001B147B" w:rsidP="00E02DAB">
            <w:pPr>
              <w:snapToGrid w:val="0"/>
              <w:rPr>
                <w:rFonts w:ascii="Times New Roman" w:hAnsi="Times New Roman" w:cs="Times New Roman"/>
                <w:sz w:val="22"/>
                <w:szCs w:val="22"/>
              </w:rPr>
            </w:pPr>
            <w:r w:rsidRPr="00762201">
              <w:rPr>
                <w:rFonts w:ascii="Times New Roman" w:hAnsi="Times New Roman" w:cs="Times New Roman"/>
                <w:sz w:val="22"/>
                <w:szCs w:val="22"/>
              </w:rPr>
              <w:t> </w:t>
            </w:r>
          </w:p>
          <w:p w14:paraId="2FDC4B7A" w14:textId="62FF82B3" w:rsidR="001B147B" w:rsidRPr="00762201" w:rsidRDefault="001B147B" w:rsidP="00E02DAB">
            <w:pPr>
              <w:snapToGrid w:val="0"/>
              <w:rPr>
                <w:rFonts w:ascii="Times New Roman" w:hAnsi="Times New Roman" w:cs="Times New Roman"/>
                <w:sz w:val="22"/>
                <w:szCs w:val="22"/>
              </w:rPr>
            </w:pPr>
            <w:r w:rsidRPr="00762201">
              <w:rPr>
                <w:rFonts w:ascii="Times New Roman" w:hAnsi="Times New Roman" w:cs="Times New Roman"/>
                <w:sz w:val="22"/>
                <w:szCs w:val="22"/>
              </w:rPr>
              <w:t> </w:t>
            </w:r>
          </w:p>
        </w:tc>
      </w:tr>
      <w:tr w:rsidR="001B147B" w:rsidRPr="00742B31" w14:paraId="36375B1F" w14:textId="77777777" w:rsidTr="001B147B">
        <w:trPr>
          <w:trHeight w:val="255"/>
        </w:trPr>
        <w:tc>
          <w:tcPr>
            <w:tcW w:w="1818" w:type="dxa"/>
            <w:tcBorders>
              <w:left w:val="single" w:sz="4" w:space="0" w:color="auto"/>
              <w:right w:val="single" w:sz="4" w:space="0" w:color="auto"/>
            </w:tcBorders>
            <w:shd w:val="clear" w:color="auto" w:fill="C0C0C0"/>
            <w:vAlign w:val="bottom"/>
          </w:tcPr>
          <w:p w14:paraId="41316EA7" w14:textId="77777777" w:rsidR="001B147B" w:rsidRPr="00762201" w:rsidRDefault="001B147B" w:rsidP="00E02DAB">
            <w:pPr>
              <w:snapToGrid w:val="0"/>
              <w:rPr>
                <w:rFonts w:ascii="Times New Roman" w:hAnsi="Times New Roman" w:cs="Times New Roman"/>
                <w:sz w:val="22"/>
                <w:szCs w:val="22"/>
              </w:rPr>
            </w:pPr>
            <w:r w:rsidRPr="00762201">
              <w:rPr>
                <w:rFonts w:ascii="Times New Roman" w:hAnsi="Times New Roman" w:cs="Times New Roman"/>
                <w:sz w:val="22"/>
                <w:szCs w:val="22"/>
              </w:rPr>
              <w:t>Ragione Sociale</w:t>
            </w:r>
          </w:p>
        </w:tc>
        <w:tc>
          <w:tcPr>
            <w:tcW w:w="7655" w:type="dxa"/>
            <w:gridSpan w:val="6"/>
            <w:tcBorders>
              <w:top w:val="single" w:sz="4" w:space="0" w:color="auto"/>
              <w:left w:val="single" w:sz="4" w:space="0" w:color="auto"/>
              <w:bottom w:val="single" w:sz="4" w:space="0" w:color="auto"/>
              <w:right w:val="single" w:sz="4" w:space="0" w:color="auto"/>
            </w:tcBorders>
            <w:shd w:val="clear" w:color="auto" w:fill="FFFFFF"/>
            <w:vAlign w:val="bottom"/>
          </w:tcPr>
          <w:p w14:paraId="09031832" w14:textId="32FF69C0" w:rsidR="001B147B" w:rsidRPr="00762201" w:rsidRDefault="001B147B" w:rsidP="00E02DAB">
            <w:pPr>
              <w:snapToGrid w:val="0"/>
              <w:rPr>
                <w:rFonts w:ascii="Times New Roman" w:hAnsi="Times New Roman" w:cs="Times New Roman"/>
                <w:sz w:val="22"/>
                <w:szCs w:val="22"/>
              </w:rPr>
            </w:pPr>
          </w:p>
        </w:tc>
        <w:tc>
          <w:tcPr>
            <w:tcW w:w="283" w:type="dxa"/>
            <w:tcBorders>
              <w:left w:val="single" w:sz="4" w:space="0" w:color="auto"/>
              <w:right w:val="single" w:sz="4" w:space="0" w:color="auto"/>
            </w:tcBorders>
            <w:shd w:val="clear" w:color="auto" w:fill="BFBFBF" w:themeFill="background1" w:themeFillShade="BF"/>
            <w:vAlign w:val="bottom"/>
          </w:tcPr>
          <w:p w14:paraId="56C3F268" w14:textId="77777777" w:rsidR="001B147B" w:rsidRPr="00762201" w:rsidRDefault="001B147B" w:rsidP="00E02DAB">
            <w:pPr>
              <w:snapToGrid w:val="0"/>
              <w:rPr>
                <w:rFonts w:ascii="Times New Roman" w:hAnsi="Times New Roman" w:cs="Times New Roman"/>
                <w:sz w:val="22"/>
                <w:szCs w:val="22"/>
              </w:rPr>
            </w:pPr>
          </w:p>
        </w:tc>
      </w:tr>
      <w:tr w:rsidR="001B147B" w:rsidRPr="00742B31" w14:paraId="6764FEAD" w14:textId="77777777" w:rsidTr="007561E7">
        <w:trPr>
          <w:trHeight w:hRule="exact" w:val="142"/>
        </w:trPr>
        <w:tc>
          <w:tcPr>
            <w:tcW w:w="9756" w:type="dxa"/>
            <w:gridSpan w:val="8"/>
            <w:tcBorders>
              <w:left w:val="single" w:sz="4" w:space="0" w:color="auto"/>
              <w:right w:val="single" w:sz="4" w:space="0" w:color="auto"/>
            </w:tcBorders>
            <w:shd w:val="clear" w:color="auto" w:fill="C0C0C0"/>
            <w:vAlign w:val="bottom"/>
          </w:tcPr>
          <w:p w14:paraId="4F2ECCE5" w14:textId="77777777" w:rsidR="001B147B" w:rsidRPr="00762201" w:rsidRDefault="001B147B" w:rsidP="00E02DAB">
            <w:pPr>
              <w:snapToGrid w:val="0"/>
              <w:rPr>
                <w:rFonts w:ascii="Times New Roman" w:hAnsi="Times New Roman" w:cs="Times New Roman"/>
                <w:sz w:val="22"/>
                <w:szCs w:val="22"/>
              </w:rPr>
            </w:pPr>
            <w:r w:rsidRPr="00762201">
              <w:rPr>
                <w:rFonts w:ascii="Times New Roman" w:hAnsi="Times New Roman" w:cs="Times New Roman"/>
                <w:sz w:val="22"/>
                <w:szCs w:val="22"/>
              </w:rPr>
              <w:t> </w:t>
            </w:r>
          </w:p>
          <w:p w14:paraId="630308DF" w14:textId="06784655" w:rsidR="001B147B" w:rsidRPr="00762201" w:rsidRDefault="001B147B" w:rsidP="00E02DAB">
            <w:pPr>
              <w:snapToGrid w:val="0"/>
              <w:rPr>
                <w:rFonts w:ascii="Times New Roman" w:hAnsi="Times New Roman" w:cs="Times New Roman"/>
                <w:sz w:val="22"/>
                <w:szCs w:val="22"/>
              </w:rPr>
            </w:pPr>
            <w:r w:rsidRPr="00762201">
              <w:rPr>
                <w:rFonts w:ascii="Times New Roman" w:hAnsi="Times New Roman" w:cs="Times New Roman"/>
                <w:sz w:val="22"/>
                <w:szCs w:val="22"/>
              </w:rPr>
              <w:t> </w:t>
            </w:r>
          </w:p>
          <w:p w14:paraId="0EAC3727" w14:textId="7FCC7DCC" w:rsidR="001B147B" w:rsidRPr="00762201" w:rsidRDefault="001B147B" w:rsidP="00E02DAB">
            <w:pPr>
              <w:snapToGrid w:val="0"/>
              <w:rPr>
                <w:rFonts w:ascii="Times New Roman" w:hAnsi="Times New Roman" w:cs="Times New Roman"/>
                <w:sz w:val="22"/>
                <w:szCs w:val="22"/>
              </w:rPr>
            </w:pPr>
            <w:r w:rsidRPr="00762201">
              <w:rPr>
                <w:rFonts w:ascii="Times New Roman" w:hAnsi="Times New Roman" w:cs="Times New Roman"/>
                <w:sz w:val="22"/>
                <w:szCs w:val="22"/>
              </w:rPr>
              <w:t> </w:t>
            </w:r>
          </w:p>
          <w:p w14:paraId="5203E7B6" w14:textId="7ADD1644" w:rsidR="001B147B" w:rsidRPr="00762201" w:rsidRDefault="001B147B" w:rsidP="00E02DAB">
            <w:pPr>
              <w:snapToGrid w:val="0"/>
              <w:rPr>
                <w:rFonts w:ascii="Times New Roman" w:hAnsi="Times New Roman" w:cs="Times New Roman"/>
                <w:sz w:val="22"/>
                <w:szCs w:val="22"/>
              </w:rPr>
            </w:pPr>
            <w:r w:rsidRPr="00762201">
              <w:rPr>
                <w:rFonts w:ascii="Times New Roman" w:hAnsi="Times New Roman" w:cs="Times New Roman"/>
                <w:sz w:val="22"/>
                <w:szCs w:val="22"/>
              </w:rPr>
              <w:t> </w:t>
            </w:r>
          </w:p>
          <w:p w14:paraId="14DA4E7B" w14:textId="16017C22" w:rsidR="001B147B" w:rsidRPr="00762201" w:rsidRDefault="001B147B" w:rsidP="00E02DAB">
            <w:pPr>
              <w:snapToGrid w:val="0"/>
              <w:rPr>
                <w:rFonts w:ascii="Times New Roman" w:hAnsi="Times New Roman" w:cs="Times New Roman"/>
                <w:sz w:val="22"/>
                <w:szCs w:val="22"/>
              </w:rPr>
            </w:pPr>
            <w:r w:rsidRPr="00762201">
              <w:rPr>
                <w:rFonts w:ascii="Times New Roman" w:hAnsi="Times New Roman" w:cs="Times New Roman"/>
                <w:sz w:val="22"/>
                <w:szCs w:val="22"/>
              </w:rPr>
              <w:t> </w:t>
            </w:r>
          </w:p>
          <w:p w14:paraId="48B969DB" w14:textId="0C1ECE3A" w:rsidR="001B147B" w:rsidRPr="00762201" w:rsidRDefault="001B147B" w:rsidP="00E02DAB">
            <w:pPr>
              <w:snapToGrid w:val="0"/>
              <w:rPr>
                <w:rFonts w:ascii="Times New Roman" w:hAnsi="Times New Roman" w:cs="Times New Roman"/>
                <w:sz w:val="22"/>
                <w:szCs w:val="22"/>
              </w:rPr>
            </w:pPr>
            <w:r w:rsidRPr="00762201">
              <w:rPr>
                <w:rFonts w:ascii="Times New Roman" w:hAnsi="Times New Roman" w:cs="Times New Roman"/>
                <w:sz w:val="22"/>
                <w:szCs w:val="22"/>
              </w:rPr>
              <w:t> </w:t>
            </w:r>
          </w:p>
          <w:p w14:paraId="596176D4" w14:textId="0B189283" w:rsidR="001B147B" w:rsidRPr="00762201" w:rsidRDefault="001B147B" w:rsidP="00E02DAB">
            <w:pPr>
              <w:snapToGrid w:val="0"/>
              <w:rPr>
                <w:rFonts w:ascii="Times New Roman" w:hAnsi="Times New Roman" w:cs="Times New Roman"/>
                <w:sz w:val="22"/>
                <w:szCs w:val="22"/>
              </w:rPr>
            </w:pPr>
            <w:r w:rsidRPr="00762201">
              <w:rPr>
                <w:rFonts w:ascii="Times New Roman" w:hAnsi="Times New Roman" w:cs="Times New Roman"/>
                <w:sz w:val="22"/>
                <w:szCs w:val="22"/>
              </w:rPr>
              <w:t> </w:t>
            </w:r>
          </w:p>
          <w:p w14:paraId="50B8DD65" w14:textId="5F123AAA" w:rsidR="001B147B" w:rsidRPr="00762201" w:rsidRDefault="001B147B" w:rsidP="00E02DAB">
            <w:pPr>
              <w:snapToGrid w:val="0"/>
              <w:rPr>
                <w:rFonts w:ascii="Times New Roman" w:hAnsi="Times New Roman" w:cs="Times New Roman"/>
                <w:sz w:val="22"/>
                <w:szCs w:val="22"/>
              </w:rPr>
            </w:pPr>
            <w:r w:rsidRPr="00762201">
              <w:rPr>
                <w:rFonts w:ascii="Times New Roman" w:hAnsi="Times New Roman" w:cs="Times New Roman"/>
                <w:sz w:val="22"/>
                <w:szCs w:val="22"/>
              </w:rPr>
              <w:t> </w:t>
            </w:r>
          </w:p>
          <w:p w14:paraId="7160408B" w14:textId="14991B4C" w:rsidR="001B147B" w:rsidRPr="00762201" w:rsidRDefault="001B147B" w:rsidP="00E02DAB">
            <w:pPr>
              <w:snapToGrid w:val="0"/>
              <w:rPr>
                <w:rFonts w:ascii="Times New Roman" w:hAnsi="Times New Roman" w:cs="Times New Roman"/>
                <w:sz w:val="22"/>
                <w:szCs w:val="22"/>
              </w:rPr>
            </w:pPr>
            <w:r w:rsidRPr="00762201">
              <w:rPr>
                <w:rFonts w:ascii="Times New Roman" w:hAnsi="Times New Roman" w:cs="Times New Roman"/>
                <w:sz w:val="22"/>
                <w:szCs w:val="22"/>
              </w:rPr>
              <w:t> </w:t>
            </w:r>
          </w:p>
          <w:p w14:paraId="12D3EE2D" w14:textId="20D6F420" w:rsidR="001B147B" w:rsidRPr="00762201" w:rsidRDefault="001B147B" w:rsidP="00E02DAB">
            <w:pPr>
              <w:snapToGrid w:val="0"/>
              <w:rPr>
                <w:rFonts w:ascii="Times New Roman" w:hAnsi="Times New Roman" w:cs="Times New Roman"/>
                <w:sz w:val="22"/>
                <w:szCs w:val="22"/>
              </w:rPr>
            </w:pPr>
            <w:r w:rsidRPr="00762201">
              <w:rPr>
                <w:rFonts w:ascii="Times New Roman" w:hAnsi="Times New Roman" w:cs="Times New Roman"/>
                <w:sz w:val="22"/>
                <w:szCs w:val="22"/>
              </w:rPr>
              <w:t> </w:t>
            </w:r>
          </w:p>
        </w:tc>
      </w:tr>
      <w:tr w:rsidR="00967BD1" w:rsidRPr="00742B31" w14:paraId="75B3A6CF" w14:textId="77777777" w:rsidTr="001B147B">
        <w:trPr>
          <w:trHeight w:hRule="exact" w:val="373"/>
        </w:trPr>
        <w:tc>
          <w:tcPr>
            <w:tcW w:w="1818" w:type="dxa"/>
            <w:tcBorders>
              <w:left w:val="single" w:sz="4" w:space="0" w:color="auto"/>
              <w:right w:val="single" w:sz="4" w:space="0" w:color="auto"/>
            </w:tcBorders>
            <w:shd w:val="clear" w:color="auto" w:fill="BFBFBF" w:themeFill="background1" w:themeFillShade="BF"/>
            <w:vAlign w:val="center"/>
          </w:tcPr>
          <w:p w14:paraId="3F2C183D" w14:textId="24A40FB7" w:rsidR="00967BD1" w:rsidRPr="00762201" w:rsidRDefault="00967BD1" w:rsidP="00E02DAB">
            <w:pPr>
              <w:snapToGrid w:val="0"/>
              <w:rPr>
                <w:rFonts w:ascii="Times New Roman" w:hAnsi="Times New Roman" w:cs="Times New Roman"/>
                <w:sz w:val="22"/>
                <w:szCs w:val="22"/>
              </w:rPr>
            </w:pPr>
            <w:r>
              <w:rPr>
                <w:rFonts w:ascii="Times New Roman" w:hAnsi="Times New Roman" w:cs="Times New Roman"/>
                <w:sz w:val="22"/>
                <w:szCs w:val="22"/>
              </w:rPr>
              <w:t>Forma giuridica</w:t>
            </w:r>
          </w:p>
        </w:tc>
        <w:tc>
          <w:tcPr>
            <w:tcW w:w="7632" w:type="dxa"/>
            <w:gridSpan w:val="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3D1FD5" w14:textId="77777777" w:rsidR="00967BD1" w:rsidRPr="00762201" w:rsidRDefault="00967BD1" w:rsidP="00E02DAB">
            <w:pPr>
              <w:snapToGrid w:val="0"/>
              <w:rPr>
                <w:rFonts w:ascii="Times New Roman" w:hAnsi="Times New Roman" w:cs="Times New Roman"/>
                <w:sz w:val="22"/>
                <w:szCs w:val="22"/>
              </w:rPr>
            </w:pPr>
          </w:p>
        </w:tc>
        <w:tc>
          <w:tcPr>
            <w:tcW w:w="306" w:type="dxa"/>
            <w:gridSpan w:val="2"/>
            <w:tcBorders>
              <w:left w:val="single" w:sz="4" w:space="0" w:color="auto"/>
              <w:right w:val="single" w:sz="4" w:space="0" w:color="auto"/>
            </w:tcBorders>
            <w:shd w:val="clear" w:color="auto" w:fill="BFBFBF" w:themeFill="background1" w:themeFillShade="BF"/>
            <w:vAlign w:val="center"/>
          </w:tcPr>
          <w:p w14:paraId="61FB031F" w14:textId="77777777" w:rsidR="00967BD1" w:rsidRPr="00762201" w:rsidRDefault="00967BD1" w:rsidP="00E02DAB">
            <w:pPr>
              <w:snapToGrid w:val="0"/>
              <w:rPr>
                <w:rFonts w:ascii="Times New Roman" w:hAnsi="Times New Roman" w:cs="Times New Roman"/>
                <w:sz w:val="22"/>
                <w:szCs w:val="22"/>
              </w:rPr>
            </w:pPr>
          </w:p>
        </w:tc>
      </w:tr>
      <w:tr w:rsidR="001B147B" w:rsidRPr="00742B31" w14:paraId="52A8C9D9" w14:textId="77777777" w:rsidTr="007561E7">
        <w:trPr>
          <w:trHeight w:hRule="exact" w:val="142"/>
        </w:trPr>
        <w:tc>
          <w:tcPr>
            <w:tcW w:w="9756" w:type="dxa"/>
            <w:gridSpan w:val="8"/>
            <w:tcBorders>
              <w:left w:val="single" w:sz="4" w:space="0" w:color="auto"/>
              <w:right w:val="single" w:sz="4" w:space="0" w:color="auto"/>
            </w:tcBorders>
            <w:shd w:val="clear" w:color="auto" w:fill="C0C0C0"/>
            <w:vAlign w:val="bottom"/>
          </w:tcPr>
          <w:p w14:paraId="1B1D6B44" w14:textId="77777777" w:rsidR="001B147B" w:rsidRPr="00762201" w:rsidRDefault="001B147B" w:rsidP="00E02DAB">
            <w:pPr>
              <w:snapToGrid w:val="0"/>
              <w:rPr>
                <w:rFonts w:ascii="Times New Roman" w:hAnsi="Times New Roman" w:cs="Times New Roman"/>
                <w:sz w:val="22"/>
                <w:szCs w:val="22"/>
              </w:rPr>
            </w:pPr>
          </w:p>
        </w:tc>
      </w:tr>
      <w:tr w:rsidR="00F13B11" w:rsidRPr="00742B31" w14:paraId="67A774D9" w14:textId="77777777" w:rsidTr="00D54020">
        <w:trPr>
          <w:trHeight w:val="255"/>
        </w:trPr>
        <w:tc>
          <w:tcPr>
            <w:tcW w:w="1818" w:type="dxa"/>
            <w:tcBorders>
              <w:left w:val="single" w:sz="4" w:space="0" w:color="auto"/>
              <w:right w:val="single" w:sz="4" w:space="0" w:color="auto"/>
            </w:tcBorders>
            <w:shd w:val="clear" w:color="auto" w:fill="C0C0C0"/>
            <w:vAlign w:val="bottom"/>
          </w:tcPr>
          <w:p w14:paraId="288B13E2" w14:textId="65973565" w:rsidR="00F13B11" w:rsidRPr="00762201" w:rsidRDefault="003B7314" w:rsidP="00E02DAB">
            <w:pPr>
              <w:snapToGrid w:val="0"/>
              <w:rPr>
                <w:rFonts w:ascii="Times New Roman" w:hAnsi="Times New Roman" w:cs="Times New Roman"/>
                <w:sz w:val="22"/>
                <w:szCs w:val="22"/>
              </w:rPr>
            </w:pPr>
            <w:r>
              <w:rPr>
                <w:rFonts w:ascii="Times New Roman" w:hAnsi="Times New Roman" w:cs="Times New Roman"/>
                <w:sz w:val="22"/>
                <w:szCs w:val="22"/>
              </w:rPr>
              <w:t>Indirizzo</w:t>
            </w:r>
            <w:r w:rsidR="00F13B11" w:rsidRPr="00762201">
              <w:rPr>
                <w:rFonts w:ascii="Times New Roman" w:hAnsi="Times New Roman" w:cs="Times New Roman"/>
                <w:sz w:val="22"/>
                <w:szCs w:val="22"/>
              </w:rPr>
              <w:t xml:space="preserve"> </w:t>
            </w:r>
          </w:p>
        </w:tc>
        <w:tc>
          <w:tcPr>
            <w:tcW w:w="5954" w:type="dxa"/>
            <w:gridSpan w:val="3"/>
            <w:tcBorders>
              <w:top w:val="single" w:sz="4" w:space="0" w:color="auto"/>
              <w:left w:val="single" w:sz="4" w:space="0" w:color="auto"/>
              <w:bottom w:val="single" w:sz="4" w:space="0" w:color="auto"/>
              <w:right w:val="single" w:sz="4" w:space="0" w:color="auto"/>
            </w:tcBorders>
            <w:shd w:val="clear" w:color="auto" w:fill="FFFFFF"/>
            <w:vAlign w:val="bottom"/>
          </w:tcPr>
          <w:p w14:paraId="7A868131" w14:textId="77777777" w:rsidR="00F13B11" w:rsidRPr="00762201" w:rsidRDefault="00F13B11" w:rsidP="00E02DAB">
            <w:pPr>
              <w:snapToGrid w:val="0"/>
              <w:rPr>
                <w:rFonts w:ascii="Times New Roman" w:hAnsi="Times New Roman" w:cs="Times New Roman"/>
                <w:sz w:val="22"/>
                <w:szCs w:val="22"/>
              </w:rPr>
            </w:pPr>
            <w:r w:rsidRPr="00762201">
              <w:rPr>
                <w:rFonts w:ascii="Times New Roman" w:hAnsi="Times New Roman" w:cs="Times New Roman"/>
                <w:sz w:val="22"/>
                <w:szCs w:val="22"/>
              </w:rPr>
              <w:t>  </w:t>
            </w:r>
          </w:p>
        </w:tc>
        <w:tc>
          <w:tcPr>
            <w:tcW w:w="850" w:type="dxa"/>
            <w:tcBorders>
              <w:left w:val="single" w:sz="4" w:space="0" w:color="auto"/>
              <w:right w:val="single" w:sz="4" w:space="0" w:color="auto"/>
            </w:tcBorders>
            <w:shd w:val="clear" w:color="auto" w:fill="C0C0C0"/>
            <w:vAlign w:val="bottom"/>
          </w:tcPr>
          <w:p w14:paraId="15172891" w14:textId="486D43AB" w:rsidR="00F13B11" w:rsidRPr="00762201" w:rsidRDefault="00F13B11" w:rsidP="00E02DAB">
            <w:pPr>
              <w:snapToGrid w:val="0"/>
              <w:jc w:val="right"/>
              <w:rPr>
                <w:rFonts w:ascii="Times New Roman" w:hAnsi="Times New Roman" w:cs="Times New Roman"/>
                <w:sz w:val="22"/>
                <w:szCs w:val="22"/>
              </w:rPr>
            </w:pPr>
            <w:r w:rsidRPr="00762201">
              <w:rPr>
                <w:rFonts w:ascii="Times New Roman" w:hAnsi="Times New Roman" w:cs="Times New Roman"/>
                <w:sz w:val="22"/>
                <w:szCs w:val="22"/>
              </w:rPr>
              <w:t>P</w:t>
            </w:r>
            <w:r w:rsidR="003B7314">
              <w:rPr>
                <w:rFonts w:ascii="Times New Roman" w:hAnsi="Times New Roman" w:cs="Times New Roman"/>
                <w:sz w:val="22"/>
                <w:szCs w:val="22"/>
              </w:rPr>
              <w:t>rov.</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14:paraId="347C0E94" w14:textId="77777777" w:rsidR="00F13B11" w:rsidRPr="00762201" w:rsidRDefault="00F13B11" w:rsidP="00E02DAB">
            <w:pPr>
              <w:snapToGrid w:val="0"/>
              <w:rPr>
                <w:rFonts w:ascii="Times New Roman" w:hAnsi="Times New Roman" w:cs="Times New Roman"/>
                <w:sz w:val="22"/>
                <w:szCs w:val="22"/>
              </w:rPr>
            </w:pPr>
            <w:r w:rsidRPr="00762201">
              <w:rPr>
                <w:rFonts w:ascii="Times New Roman" w:hAnsi="Times New Roman" w:cs="Times New Roman"/>
                <w:sz w:val="22"/>
                <w:szCs w:val="22"/>
              </w:rPr>
              <w:t> </w:t>
            </w:r>
          </w:p>
        </w:tc>
        <w:tc>
          <w:tcPr>
            <w:tcW w:w="283" w:type="dxa"/>
            <w:tcBorders>
              <w:left w:val="single" w:sz="4" w:space="0" w:color="auto"/>
              <w:right w:val="single" w:sz="4" w:space="0" w:color="auto"/>
            </w:tcBorders>
            <w:shd w:val="clear" w:color="auto" w:fill="BFBFBF" w:themeFill="background1" w:themeFillShade="BF"/>
            <w:vAlign w:val="bottom"/>
          </w:tcPr>
          <w:p w14:paraId="16481DAF" w14:textId="77777777" w:rsidR="00F13B11" w:rsidRPr="00762201" w:rsidRDefault="00F13B11" w:rsidP="00E02DAB">
            <w:pPr>
              <w:snapToGrid w:val="0"/>
              <w:rPr>
                <w:rFonts w:ascii="Times New Roman" w:hAnsi="Times New Roman" w:cs="Times New Roman"/>
                <w:sz w:val="22"/>
                <w:szCs w:val="22"/>
              </w:rPr>
            </w:pPr>
          </w:p>
        </w:tc>
      </w:tr>
      <w:tr w:rsidR="001B147B" w:rsidRPr="00742B31" w14:paraId="5488761F" w14:textId="77777777" w:rsidTr="0058601D">
        <w:trPr>
          <w:trHeight w:hRule="exact" w:val="142"/>
        </w:trPr>
        <w:tc>
          <w:tcPr>
            <w:tcW w:w="9756" w:type="dxa"/>
            <w:gridSpan w:val="8"/>
            <w:tcBorders>
              <w:left w:val="single" w:sz="4" w:space="0" w:color="auto"/>
              <w:right w:val="single" w:sz="4" w:space="0" w:color="auto"/>
            </w:tcBorders>
            <w:shd w:val="clear" w:color="auto" w:fill="BFBFBF" w:themeFill="background1" w:themeFillShade="BF"/>
            <w:vAlign w:val="bottom"/>
          </w:tcPr>
          <w:p w14:paraId="4ED49687" w14:textId="77777777" w:rsidR="001B147B" w:rsidRPr="00762201" w:rsidRDefault="001B147B" w:rsidP="00E02DAB">
            <w:pPr>
              <w:snapToGrid w:val="0"/>
              <w:rPr>
                <w:rFonts w:ascii="Times New Roman" w:hAnsi="Times New Roman" w:cs="Times New Roman"/>
                <w:sz w:val="22"/>
                <w:szCs w:val="22"/>
              </w:rPr>
            </w:pPr>
            <w:r w:rsidRPr="00762201">
              <w:rPr>
                <w:rFonts w:ascii="Times New Roman" w:hAnsi="Times New Roman" w:cs="Times New Roman"/>
                <w:sz w:val="22"/>
                <w:szCs w:val="22"/>
              </w:rPr>
              <w:t> </w:t>
            </w:r>
          </w:p>
          <w:p w14:paraId="780AC45A" w14:textId="501B9FF7" w:rsidR="001B147B" w:rsidRPr="00762201" w:rsidRDefault="001B147B" w:rsidP="00E02DAB">
            <w:pPr>
              <w:snapToGrid w:val="0"/>
              <w:rPr>
                <w:rFonts w:ascii="Times New Roman" w:hAnsi="Times New Roman" w:cs="Times New Roman"/>
                <w:sz w:val="22"/>
                <w:szCs w:val="22"/>
              </w:rPr>
            </w:pPr>
            <w:r w:rsidRPr="00762201">
              <w:rPr>
                <w:rFonts w:ascii="Times New Roman" w:hAnsi="Times New Roman" w:cs="Times New Roman"/>
                <w:sz w:val="22"/>
                <w:szCs w:val="22"/>
              </w:rPr>
              <w:t> </w:t>
            </w:r>
          </w:p>
          <w:p w14:paraId="22A76159" w14:textId="0A4E471C" w:rsidR="001B147B" w:rsidRPr="00762201" w:rsidRDefault="001B147B" w:rsidP="00E02DAB">
            <w:pPr>
              <w:snapToGrid w:val="0"/>
              <w:rPr>
                <w:rFonts w:ascii="Times New Roman" w:hAnsi="Times New Roman" w:cs="Times New Roman"/>
                <w:sz w:val="22"/>
                <w:szCs w:val="22"/>
              </w:rPr>
            </w:pPr>
            <w:r w:rsidRPr="00762201">
              <w:rPr>
                <w:rFonts w:ascii="Times New Roman" w:hAnsi="Times New Roman" w:cs="Times New Roman"/>
                <w:sz w:val="22"/>
                <w:szCs w:val="22"/>
              </w:rPr>
              <w:t> </w:t>
            </w:r>
          </w:p>
          <w:p w14:paraId="71FC6AC1" w14:textId="7B987402" w:rsidR="001B147B" w:rsidRPr="00762201" w:rsidRDefault="001B147B" w:rsidP="00E02DAB">
            <w:pPr>
              <w:snapToGrid w:val="0"/>
              <w:rPr>
                <w:rFonts w:ascii="Times New Roman" w:hAnsi="Times New Roman" w:cs="Times New Roman"/>
                <w:sz w:val="22"/>
                <w:szCs w:val="22"/>
              </w:rPr>
            </w:pPr>
            <w:r w:rsidRPr="00762201">
              <w:rPr>
                <w:rFonts w:ascii="Times New Roman" w:hAnsi="Times New Roman" w:cs="Times New Roman"/>
                <w:sz w:val="22"/>
                <w:szCs w:val="22"/>
              </w:rPr>
              <w:t> </w:t>
            </w:r>
          </w:p>
          <w:p w14:paraId="482CDD82" w14:textId="7C3AAC99" w:rsidR="001B147B" w:rsidRPr="00762201" w:rsidRDefault="001B147B" w:rsidP="00E02DAB">
            <w:pPr>
              <w:snapToGrid w:val="0"/>
              <w:rPr>
                <w:rFonts w:ascii="Times New Roman" w:hAnsi="Times New Roman" w:cs="Times New Roman"/>
                <w:sz w:val="22"/>
                <w:szCs w:val="22"/>
              </w:rPr>
            </w:pPr>
            <w:r w:rsidRPr="00762201">
              <w:rPr>
                <w:rFonts w:ascii="Times New Roman" w:hAnsi="Times New Roman" w:cs="Times New Roman"/>
                <w:sz w:val="22"/>
                <w:szCs w:val="22"/>
              </w:rPr>
              <w:t> </w:t>
            </w:r>
          </w:p>
          <w:p w14:paraId="3BDBC14C" w14:textId="78935B92" w:rsidR="001B147B" w:rsidRPr="00762201" w:rsidRDefault="001B147B" w:rsidP="00E02DAB">
            <w:pPr>
              <w:snapToGrid w:val="0"/>
              <w:rPr>
                <w:rFonts w:ascii="Times New Roman" w:hAnsi="Times New Roman" w:cs="Times New Roman"/>
                <w:sz w:val="22"/>
                <w:szCs w:val="22"/>
              </w:rPr>
            </w:pPr>
            <w:r w:rsidRPr="00762201">
              <w:rPr>
                <w:rFonts w:ascii="Times New Roman" w:hAnsi="Times New Roman" w:cs="Times New Roman"/>
                <w:sz w:val="22"/>
                <w:szCs w:val="22"/>
              </w:rPr>
              <w:t> </w:t>
            </w:r>
          </w:p>
          <w:p w14:paraId="0008B582" w14:textId="6927EDD4" w:rsidR="001B147B" w:rsidRPr="00762201" w:rsidRDefault="001B147B" w:rsidP="00E02DAB">
            <w:pPr>
              <w:snapToGrid w:val="0"/>
              <w:rPr>
                <w:rFonts w:ascii="Times New Roman" w:hAnsi="Times New Roman" w:cs="Times New Roman"/>
                <w:sz w:val="22"/>
                <w:szCs w:val="22"/>
              </w:rPr>
            </w:pPr>
            <w:r w:rsidRPr="00762201">
              <w:rPr>
                <w:rFonts w:ascii="Times New Roman" w:hAnsi="Times New Roman" w:cs="Times New Roman"/>
                <w:sz w:val="22"/>
                <w:szCs w:val="22"/>
              </w:rPr>
              <w:t> </w:t>
            </w:r>
          </w:p>
          <w:p w14:paraId="6BAF9445" w14:textId="49D80A1C" w:rsidR="001B147B" w:rsidRPr="00762201" w:rsidRDefault="001B147B" w:rsidP="00E02DAB">
            <w:pPr>
              <w:snapToGrid w:val="0"/>
              <w:rPr>
                <w:rFonts w:ascii="Times New Roman" w:hAnsi="Times New Roman" w:cs="Times New Roman"/>
                <w:sz w:val="22"/>
                <w:szCs w:val="22"/>
              </w:rPr>
            </w:pPr>
            <w:r w:rsidRPr="00762201">
              <w:rPr>
                <w:rFonts w:ascii="Times New Roman" w:hAnsi="Times New Roman" w:cs="Times New Roman"/>
                <w:sz w:val="22"/>
                <w:szCs w:val="22"/>
              </w:rPr>
              <w:t> </w:t>
            </w:r>
          </w:p>
          <w:p w14:paraId="3CEDA308" w14:textId="03944F37" w:rsidR="001B147B" w:rsidRPr="00762201" w:rsidRDefault="001B147B" w:rsidP="00E02DAB">
            <w:pPr>
              <w:snapToGrid w:val="0"/>
              <w:rPr>
                <w:rFonts w:ascii="Times New Roman" w:hAnsi="Times New Roman" w:cs="Times New Roman"/>
                <w:sz w:val="22"/>
                <w:szCs w:val="22"/>
              </w:rPr>
            </w:pPr>
            <w:r w:rsidRPr="00762201">
              <w:rPr>
                <w:rFonts w:ascii="Times New Roman" w:hAnsi="Times New Roman" w:cs="Times New Roman"/>
                <w:sz w:val="22"/>
                <w:szCs w:val="22"/>
              </w:rPr>
              <w:t> </w:t>
            </w:r>
          </w:p>
          <w:p w14:paraId="44E65CF1" w14:textId="2DCD6D7A" w:rsidR="001B147B" w:rsidRPr="00762201" w:rsidRDefault="001B147B" w:rsidP="00E02DAB">
            <w:pPr>
              <w:snapToGrid w:val="0"/>
              <w:rPr>
                <w:rFonts w:ascii="Times New Roman" w:hAnsi="Times New Roman" w:cs="Times New Roman"/>
                <w:sz w:val="22"/>
                <w:szCs w:val="22"/>
              </w:rPr>
            </w:pPr>
            <w:r w:rsidRPr="00762201">
              <w:rPr>
                <w:rFonts w:ascii="Times New Roman" w:hAnsi="Times New Roman" w:cs="Times New Roman"/>
                <w:sz w:val="22"/>
                <w:szCs w:val="22"/>
              </w:rPr>
              <w:t> </w:t>
            </w:r>
          </w:p>
        </w:tc>
      </w:tr>
      <w:tr w:rsidR="00564FF8" w:rsidRPr="00742B31" w14:paraId="5AA047DD" w14:textId="77777777" w:rsidTr="00D54020">
        <w:trPr>
          <w:trHeight w:val="255"/>
        </w:trPr>
        <w:tc>
          <w:tcPr>
            <w:tcW w:w="1818" w:type="dxa"/>
            <w:tcBorders>
              <w:left w:val="single" w:sz="4" w:space="0" w:color="auto"/>
              <w:right w:val="single" w:sz="4" w:space="0" w:color="auto"/>
            </w:tcBorders>
            <w:shd w:val="clear" w:color="auto" w:fill="C0C0C0"/>
            <w:vAlign w:val="bottom"/>
          </w:tcPr>
          <w:p w14:paraId="3FF65C0D" w14:textId="2431786E" w:rsidR="00564FF8" w:rsidRPr="00762201" w:rsidRDefault="003B7314" w:rsidP="006B0BD9">
            <w:pPr>
              <w:snapToGrid w:val="0"/>
              <w:rPr>
                <w:rFonts w:ascii="Times New Roman" w:hAnsi="Times New Roman" w:cs="Times New Roman"/>
                <w:sz w:val="22"/>
                <w:szCs w:val="22"/>
              </w:rPr>
            </w:pPr>
            <w:r>
              <w:rPr>
                <w:rFonts w:ascii="Times New Roman" w:hAnsi="Times New Roman" w:cs="Times New Roman"/>
                <w:sz w:val="22"/>
                <w:szCs w:val="22"/>
              </w:rPr>
              <w:t>Comune</w:t>
            </w:r>
            <w:r w:rsidR="00E14E6C">
              <w:rPr>
                <w:rFonts w:ascii="Times New Roman" w:hAnsi="Times New Roman" w:cs="Times New Roman"/>
                <w:sz w:val="22"/>
                <w:szCs w:val="22"/>
              </w:rPr>
              <w:t xml:space="preserve"> </w:t>
            </w:r>
          </w:p>
        </w:tc>
        <w:tc>
          <w:tcPr>
            <w:tcW w:w="5954" w:type="dxa"/>
            <w:gridSpan w:val="3"/>
            <w:tcBorders>
              <w:top w:val="single" w:sz="4" w:space="0" w:color="auto"/>
              <w:left w:val="single" w:sz="4" w:space="0" w:color="auto"/>
              <w:bottom w:val="single" w:sz="4" w:space="0" w:color="auto"/>
              <w:right w:val="single" w:sz="4" w:space="0" w:color="auto"/>
            </w:tcBorders>
            <w:shd w:val="clear" w:color="auto" w:fill="FFFFFF"/>
            <w:vAlign w:val="bottom"/>
          </w:tcPr>
          <w:p w14:paraId="69363BEE" w14:textId="77777777" w:rsidR="00564FF8" w:rsidRPr="00762201" w:rsidRDefault="00564FF8" w:rsidP="006B0BD9">
            <w:pPr>
              <w:snapToGrid w:val="0"/>
              <w:rPr>
                <w:rFonts w:ascii="Times New Roman" w:hAnsi="Times New Roman" w:cs="Times New Roman"/>
                <w:sz w:val="22"/>
                <w:szCs w:val="22"/>
              </w:rPr>
            </w:pPr>
            <w:r w:rsidRPr="00762201">
              <w:rPr>
                <w:rFonts w:ascii="Times New Roman" w:hAnsi="Times New Roman" w:cs="Times New Roman"/>
                <w:sz w:val="22"/>
                <w:szCs w:val="22"/>
              </w:rPr>
              <w:t>  </w:t>
            </w:r>
          </w:p>
        </w:tc>
        <w:tc>
          <w:tcPr>
            <w:tcW w:w="850" w:type="dxa"/>
            <w:tcBorders>
              <w:left w:val="single" w:sz="4" w:space="0" w:color="auto"/>
              <w:right w:val="single" w:sz="4" w:space="0" w:color="auto"/>
            </w:tcBorders>
            <w:shd w:val="clear" w:color="auto" w:fill="C0C0C0"/>
            <w:vAlign w:val="bottom"/>
          </w:tcPr>
          <w:p w14:paraId="60A6182A" w14:textId="54CDCDE8" w:rsidR="00564FF8" w:rsidRPr="00762201" w:rsidRDefault="003B7314" w:rsidP="006B0BD9">
            <w:pPr>
              <w:snapToGrid w:val="0"/>
              <w:jc w:val="right"/>
              <w:rPr>
                <w:rFonts w:ascii="Times New Roman" w:hAnsi="Times New Roman" w:cs="Times New Roman"/>
                <w:sz w:val="22"/>
                <w:szCs w:val="22"/>
              </w:rPr>
            </w:pPr>
            <w:r>
              <w:rPr>
                <w:rFonts w:ascii="Times New Roman" w:hAnsi="Times New Roman" w:cs="Times New Roman"/>
                <w:sz w:val="22"/>
                <w:szCs w:val="22"/>
              </w:rPr>
              <w:t>CAP</w:t>
            </w:r>
            <w:r w:rsidR="00E14E6C">
              <w:rPr>
                <w:rFonts w:ascii="Times New Roman" w:hAnsi="Times New Roman" w:cs="Times New Roman"/>
                <w:sz w:val="22"/>
                <w:szCs w:val="22"/>
              </w:rPr>
              <w:t>.</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14:paraId="5EF9E304" w14:textId="77777777" w:rsidR="00564FF8" w:rsidRPr="00762201" w:rsidRDefault="00564FF8" w:rsidP="006B0BD9">
            <w:pPr>
              <w:snapToGrid w:val="0"/>
              <w:rPr>
                <w:rFonts w:ascii="Times New Roman" w:hAnsi="Times New Roman" w:cs="Times New Roman"/>
                <w:sz w:val="22"/>
                <w:szCs w:val="22"/>
              </w:rPr>
            </w:pPr>
            <w:r w:rsidRPr="00762201">
              <w:rPr>
                <w:rFonts w:ascii="Times New Roman" w:hAnsi="Times New Roman" w:cs="Times New Roman"/>
                <w:sz w:val="22"/>
                <w:szCs w:val="22"/>
              </w:rPr>
              <w:t> </w:t>
            </w:r>
          </w:p>
        </w:tc>
        <w:tc>
          <w:tcPr>
            <w:tcW w:w="283" w:type="dxa"/>
            <w:tcBorders>
              <w:left w:val="single" w:sz="4" w:space="0" w:color="auto"/>
              <w:right w:val="single" w:sz="4" w:space="0" w:color="auto"/>
            </w:tcBorders>
            <w:shd w:val="clear" w:color="auto" w:fill="BFBFBF" w:themeFill="background1" w:themeFillShade="BF"/>
            <w:vAlign w:val="bottom"/>
          </w:tcPr>
          <w:p w14:paraId="3386EF8A" w14:textId="77777777" w:rsidR="00564FF8" w:rsidRPr="00762201" w:rsidRDefault="00564FF8" w:rsidP="006B0BD9">
            <w:pPr>
              <w:snapToGrid w:val="0"/>
              <w:rPr>
                <w:rFonts w:ascii="Times New Roman" w:hAnsi="Times New Roman" w:cs="Times New Roman"/>
                <w:sz w:val="22"/>
                <w:szCs w:val="22"/>
              </w:rPr>
            </w:pPr>
          </w:p>
        </w:tc>
      </w:tr>
      <w:tr w:rsidR="001B147B" w:rsidRPr="00742B31" w14:paraId="5E7EC16A" w14:textId="77777777" w:rsidTr="007561E7">
        <w:trPr>
          <w:trHeight w:hRule="exact" w:val="142"/>
        </w:trPr>
        <w:tc>
          <w:tcPr>
            <w:tcW w:w="9756" w:type="dxa"/>
            <w:gridSpan w:val="8"/>
            <w:tcBorders>
              <w:left w:val="single" w:sz="4" w:space="0" w:color="auto"/>
              <w:right w:val="single" w:sz="4" w:space="0" w:color="auto"/>
            </w:tcBorders>
            <w:shd w:val="clear" w:color="auto" w:fill="BFBFBF" w:themeFill="background1" w:themeFillShade="BF"/>
            <w:vAlign w:val="bottom"/>
          </w:tcPr>
          <w:p w14:paraId="2A84DBAF" w14:textId="77777777" w:rsidR="001B147B" w:rsidRPr="00762201" w:rsidRDefault="001B147B" w:rsidP="00E02DAB">
            <w:pPr>
              <w:snapToGrid w:val="0"/>
              <w:rPr>
                <w:rFonts w:ascii="Times New Roman" w:hAnsi="Times New Roman" w:cs="Times New Roman"/>
                <w:sz w:val="22"/>
                <w:szCs w:val="22"/>
              </w:rPr>
            </w:pPr>
            <w:r w:rsidRPr="00762201">
              <w:rPr>
                <w:rFonts w:ascii="Times New Roman" w:hAnsi="Times New Roman" w:cs="Times New Roman"/>
                <w:sz w:val="22"/>
                <w:szCs w:val="22"/>
              </w:rPr>
              <w:t> </w:t>
            </w:r>
          </w:p>
          <w:p w14:paraId="48BB28D1" w14:textId="4F19C419" w:rsidR="001B147B" w:rsidRPr="00762201" w:rsidRDefault="001B147B" w:rsidP="00E02DAB">
            <w:pPr>
              <w:snapToGrid w:val="0"/>
              <w:rPr>
                <w:rFonts w:ascii="Times New Roman" w:hAnsi="Times New Roman" w:cs="Times New Roman"/>
                <w:sz w:val="22"/>
                <w:szCs w:val="22"/>
              </w:rPr>
            </w:pPr>
            <w:r w:rsidRPr="00762201">
              <w:rPr>
                <w:rFonts w:ascii="Times New Roman" w:hAnsi="Times New Roman" w:cs="Times New Roman"/>
                <w:sz w:val="22"/>
                <w:szCs w:val="22"/>
              </w:rPr>
              <w:t> </w:t>
            </w:r>
          </w:p>
          <w:p w14:paraId="1D48FE30" w14:textId="144C2885" w:rsidR="001B147B" w:rsidRPr="00762201" w:rsidRDefault="001B147B" w:rsidP="00E02DAB">
            <w:pPr>
              <w:snapToGrid w:val="0"/>
              <w:rPr>
                <w:rFonts w:ascii="Times New Roman" w:hAnsi="Times New Roman" w:cs="Times New Roman"/>
                <w:sz w:val="22"/>
                <w:szCs w:val="22"/>
              </w:rPr>
            </w:pPr>
            <w:r w:rsidRPr="00762201">
              <w:rPr>
                <w:rFonts w:ascii="Times New Roman" w:hAnsi="Times New Roman" w:cs="Times New Roman"/>
                <w:sz w:val="22"/>
                <w:szCs w:val="22"/>
              </w:rPr>
              <w:t> </w:t>
            </w:r>
          </w:p>
          <w:p w14:paraId="41595A26" w14:textId="1BE4381A" w:rsidR="001B147B" w:rsidRPr="00762201" w:rsidRDefault="001B147B" w:rsidP="00E02DAB">
            <w:pPr>
              <w:snapToGrid w:val="0"/>
              <w:rPr>
                <w:rFonts w:ascii="Times New Roman" w:hAnsi="Times New Roman" w:cs="Times New Roman"/>
                <w:sz w:val="22"/>
                <w:szCs w:val="22"/>
              </w:rPr>
            </w:pPr>
            <w:r w:rsidRPr="00762201">
              <w:rPr>
                <w:rFonts w:ascii="Times New Roman" w:hAnsi="Times New Roman" w:cs="Times New Roman"/>
                <w:sz w:val="22"/>
                <w:szCs w:val="22"/>
              </w:rPr>
              <w:t> </w:t>
            </w:r>
          </w:p>
          <w:p w14:paraId="399D507F" w14:textId="6325EF47" w:rsidR="001B147B" w:rsidRPr="00762201" w:rsidRDefault="001B147B" w:rsidP="00E02DAB">
            <w:pPr>
              <w:snapToGrid w:val="0"/>
              <w:rPr>
                <w:rFonts w:ascii="Times New Roman" w:hAnsi="Times New Roman" w:cs="Times New Roman"/>
                <w:sz w:val="22"/>
                <w:szCs w:val="22"/>
              </w:rPr>
            </w:pPr>
            <w:r w:rsidRPr="00762201">
              <w:rPr>
                <w:rFonts w:ascii="Times New Roman" w:hAnsi="Times New Roman" w:cs="Times New Roman"/>
                <w:sz w:val="22"/>
                <w:szCs w:val="22"/>
              </w:rPr>
              <w:t> </w:t>
            </w:r>
          </w:p>
          <w:p w14:paraId="0BA7CC1E" w14:textId="3F4E4AEE" w:rsidR="001B147B" w:rsidRPr="00762201" w:rsidRDefault="001B147B" w:rsidP="00E02DAB">
            <w:pPr>
              <w:snapToGrid w:val="0"/>
              <w:rPr>
                <w:rFonts w:ascii="Times New Roman" w:hAnsi="Times New Roman" w:cs="Times New Roman"/>
                <w:sz w:val="22"/>
                <w:szCs w:val="22"/>
              </w:rPr>
            </w:pPr>
            <w:r w:rsidRPr="00762201">
              <w:rPr>
                <w:rFonts w:ascii="Times New Roman" w:hAnsi="Times New Roman" w:cs="Times New Roman"/>
                <w:sz w:val="22"/>
                <w:szCs w:val="22"/>
              </w:rPr>
              <w:t> </w:t>
            </w:r>
          </w:p>
          <w:p w14:paraId="68BA5B2C" w14:textId="504895CD" w:rsidR="001B147B" w:rsidRPr="00762201" w:rsidRDefault="001B147B" w:rsidP="00E02DAB">
            <w:pPr>
              <w:snapToGrid w:val="0"/>
              <w:rPr>
                <w:rFonts w:ascii="Times New Roman" w:hAnsi="Times New Roman" w:cs="Times New Roman"/>
                <w:sz w:val="22"/>
                <w:szCs w:val="22"/>
              </w:rPr>
            </w:pPr>
            <w:r w:rsidRPr="00762201">
              <w:rPr>
                <w:rFonts w:ascii="Times New Roman" w:hAnsi="Times New Roman" w:cs="Times New Roman"/>
                <w:sz w:val="22"/>
                <w:szCs w:val="22"/>
              </w:rPr>
              <w:t> </w:t>
            </w:r>
          </w:p>
          <w:p w14:paraId="024B4D0B" w14:textId="1DD753E6" w:rsidR="001B147B" w:rsidRPr="00762201" w:rsidRDefault="001B147B" w:rsidP="00E02DAB">
            <w:pPr>
              <w:snapToGrid w:val="0"/>
              <w:rPr>
                <w:rFonts w:ascii="Times New Roman" w:hAnsi="Times New Roman" w:cs="Times New Roman"/>
                <w:sz w:val="22"/>
                <w:szCs w:val="22"/>
              </w:rPr>
            </w:pPr>
            <w:r w:rsidRPr="00762201">
              <w:rPr>
                <w:rFonts w:ascii="Times New Roman" w:hAnsi="Times New Roman" w:cs="Times New Roman"/>
                <w:sz w:val="22"/>
                <w:szCs w:val="22"/>
              </w:rPr>
              <w:t> </w:t>
            </w:r>
          </w:p>
          <w:p w14:paraId="6CBFD2B1" w14:textId="1602BE4D" w:rsidR="001B147B" w:rsidRPr="00762201" w:rsidRDefault="001B147B" w:rsidP="00E02DAB">
            <w:pPr>
              <w:snapToGrid w:val="0"/>
              <w:rPr>
                <w:rFonts w:ascii="Times New Roman" w:hAnsi="Times New Roman" w:cs="Times New Roman"/>
                <w:sz w:val="22"/>
                <w:szCs w:val="22"/>
              </w:rPr>
            </w:pPr>
            <w:r w:rsidRPr="00762201">
              <w:rPr>
                <w:rFonts w:ascii="Times New Roman" w:hAnsi="Times New Roman" w:cs="Times New Roman"/>
                <w:sz w:val="22"/>
                <w:szCs w:val="22"/>
              </w:rPr>
              <w:t> </w:t>
            </w:r>
          </w:p>
          <w:p w14:paraId="75BC93CB" w14:textId="02A41B81" w:rsidR="001B147B" w:rsidRPr="00762201" w:rsidRDefault="001B147B" w:rsidP="00E02DAB">
            <w:pPr>
              <w:snapToGrid w:val="0"/>
              <w:rPr>
                <w:rFonts w:ascii="Times New Roman" w:hAnsi="Times New Roman" w:cs="Times New Roman"/>
                <w:sz w:val="22"/>
                <w:szCs w:val="22"/>
              </w:rPr>
            </w:pPr>
            <w:r w:rsidRPr="00762201">
              <w:rPr>
                <w:rFonts w:ascii="Times New Roman" w:hAnsi="Times New Roman" w:cs="Times New Roman"/>
                <w:sz w:val="22"/>
                <w:szCs w:val="22"/>
              </w:rPr>
              <w:t> </w:t>
            </w:r>
          </w:p>
        </w:tc>
      </w:tr>
      <w:tr w:rsidR="00564FF8" w:rsidRPr="00742B31" w14:paraId="10434833" w14:textId="77777777" w:rsidTr="001B147B">
        <w:trPr>
          <w:trHeight w:val="255"/>
        </w:trPr>
        <w:tc>
          <w:tcPr>
            <w:tcW w:w="1818" w:type="dxa"/>
            <w:tcBorders>
              <w:left w:val="single" w:sz="4" w:space="0" w:color="auto"/>
              <w:right w:val="single" w:sz="4" w:space="0" w:color="auto"/>
            </w:tcBorders>
            <w:shd w:val="clear" w:color="auto" w:fill="C0C0C0"/>
            <w:vAlign w:val="bottom"/>
          </w:tcPr>
          <w:p w14:paraId="12C4E662" w14:textId="3F1E7A8B" w:rsidR="00564FF8" w:rsidRPr="00564FF8" w:rsidRDefault="00564FF8" w:rsidP="00E02DAB">
            <w:pPr>
              <w:snapToGrid w:val="0"/>
              <w:rPr>
                <w:rFonts w:ascii="Times New Roman" w:hAnsi="Times New Roman" w:cs="Times New Roman"/>
                <w:sz w:val="22"/>
                <w:szCs w:val="22"/>
              </w:rPr>
            </w:pPr>
            <w:r>
              <w:rPr>
                <w:rFonts w:ascii="Times New Roman" w:hAnsi="Times New Roman" w:cs="Times New Roman"/>
                <w:sz w:val="22"/>
                <w:szCs w:val="22"/>
              </w:rPr>
              <w:t>C.F.</w:t>
            </w:r>
          </w:p>
        </w:tc>
        <w:tc>
          <w:tcPr>
            <w:tcW w:w="7632" w:type="dxa"/>
            <w:gridSpan w:val="5"/>
            <w:tcBorders>
              <w:top w:val="single" w:sz="4" w:space="0" w:color="auto"/>
              <w:left w:val="single" w:sz="4" w:space="0" w:color="auto"/>
              <w:bottom w:val="single" w:sz="4" w:space="0" w:color="auto"/>
              <w:right w:val="single" w:sz="4" w:space="0" w:color="auto"/>
            </w:tcBorders>
            <w:shd w:val="clear" w:color="auto" w:fill="FFFFFF"/>
            <w:vAlign w:val="bottom"/>
          </w:tcPr>
          <w:p w14:paraId="42AEA53B" w14:textId="77777777" w:rsidR="00564FF8" w:rsidRPr="00762201" w:rsidRDefault="00564FF8" w:rsidP="00E02DAB">
            <w:pPr>
              <w:snapToGrid w:val="0"/>
              <w:rPr>
                <w:rFonts w:ascii="Times New Roman" w:hAnsi="Times New Roman" w:cs="Times New Roman"/>
                <w:sz w:val="22"/>
                <w:szCs w:val="22"/>
              </w:rPr>
            </w:pPr>
          </w:p>
        </w:tc>
        <w:tc>
          <w:tcPr>
            <w:tcW w:w="306" w:type="dxa"/>
            <w:gridSpan w:val="2"/>
            <w:tcBorders>
              <w:left w:val="single" w:sz="4" w:space="0" w:color="auto"/>
              <w:right w:val="single" w:sz="4" w:space="0" w:color="auto"/>
            </w:tcBorders>
            <w:shd w:val="clear" w:color="auto" w:fill="C0C0C0"/>
            <w:vAlign w:val="bottom"/>
          </w:tcPr>
          <w:p w14:paraId="4105A2CC" w14:textId="77777777" w:rsidR="00564FF8" w:rsidRPr="00762201" w:rsidRDefault="00564FF8" w:rsidP="00E02DAB">
            <w:pPr>
              <w:snapToGrid w:val="0"/>
              <w:rPr>
                <w:rFonts w:ascii="Times New Roman" w:hAnsi="Times New Roman" w:cs="Times New Roman"/>
                <w:sz w:val="22"/>
                <w:szCs w:val="22"/>
              </w:rPr>
            </w:pPr>
          </w:p>
        </w:tc>
      </w:tr>
      <w:tr w:rsidR="00564FF8" w:rsidRPr="00564FF8" w14:paraId="76E5B48D" w14:textId="77777777" w:rsidTr="007561E7">
        <w:trPr>
          <w:trHeight w:hRule="exact" w:val="142"/>
        </w:trPr>
        <w:tc>
          <w:tcPr>
            <w:tcW w:w="9756" w:type="dxa"/>
            <w:gridSpan w:val="8"/>
            <w:tcBorders>
              <w:left w:val="single" w:sz="4" w:space="0" w:color="auto"/>
              <w:right w:val="single" w:sz="4" w:space="0" w:color="auto"/>
            </w:tcBorders>
            <w:shd w:val="clear" w:color="auto" w:fill="BFBFBF" w:themeFill="background1" w:themeFillShade="BF"/>
            <w:vAlign w:val="bottom"/>
          </w:tcPr>
          <w:p w14:paraId="4735D2D3" w14:textId="77777777" w:rsidR="00564FF8" w:rsidRPr="00564FF8" w:rsidRDefault="00564FF8" w:rsidP="00564FF8">
            <w:pPr>
              <w:snapToGrid w:val="0"/>
              <w:spacing w:before="0"/>
              <w:rPr>
                <w:rFonts w:ascii="Times New Roman" w:hAnsi="Times New Roman" w:cs="Times New Roman"/>
                <w:sz w:val="14"/>
                <w:szCs w:val="14"/>
              </w:rPr>
            </w:pPr>
          </w:p>
        </w:tc>
      </w:tr>
      <w:tr w:rsidR="00564FF8" w:rsidRPr="00742B31" w14:paraId="6391FA80" w14:textId="77777777" w:rsidTr="001B147B">
        <w:trPr>
          <w:trHeight w:val="153"/>
        </w:trPr>
        <w:tc>
          <w:tcPr>
            <w:tcW w:w="1818" w:type="dxa"/>
            <w:tcBorders>
              <w:left w:val="single" w:sz="4" w:space="0" w:color="auto"/>
              <w:right w:val="single" w:sz="4" w:space="0" w:color="auto"/>
            </w:tcBorders>
            <w:shd w:val="clear" w:color="auto" w:fill="C0C0C0"/>
            <w:vAlign w:val="bottom"/>
          </w:tcPr>
          <w:p w14:paraId="3FCEE449" w14:textId="24C3BC31" w:rsidR="00564FF8" w:rsidRPr="00762201" w:rsidRDefault="00564FF8" w:rsidP="00E02DAB">
            <w:pPr>
              <w:snapToGrid w:val="0"/>
              <w:rPr>
                <w:rFonts w:ascii="Times New Roman" w:hAnsi="Times New Roman" w:cs="Times New Roman"/>
                <w:sz w:val="22"/>
                <w:szCs w:val="22"/>
              </w:rPr>
            </w:pPr>
            <w:r>
              <w:rPr>
                <w:rFonts w:ascii="Times New Roman" w:hAnsi="Times New Roman" w:cs="Times New Roman"/>
                <w:sz w:val="22"/>
                <w:szCs w:val="22"/>
              </w:rPr>
              <w:t>P. IVA</w:t>
            </w:r>
          </w:p>
        </w:tc>
        <w:tc>
          <w:tcPr>
            <w:tcW w:w="7632" w:type="dxa"/>
            <w:gridSpan w:val="5"/>
            <w:tcBorders>
              <w:top w:val="single" w:sz="4" w:space="0" w:color="auto"/>
              <w:left w:val="single" w:sz="4" w:space="0" w:color="auto"/>
              <w:bottom w:val="single" w:sz="4" w:space="0" w:color="auto"/>
              <w:right w:val="single" w:sz="4" w:space="0" w:color="auto"/>
            </w:tcBorders>
            <w:shd w:val="clear" w:color="auto" w:fill="FFFFFF"/>
            <w:vAlign w:val="bottom"/>
          </w:tcPr>
          <w:p w14:paraId="60E5C004" w14:textId="374D60B5" w:rsidR="00564FF8" w:rsidRPr="00762201" w:rsidRDefault="00564FF8" w:rsidP="00E02DAB">
            <w:pPr>
              <w:snapToGrid w:val="0"/>
              <w:rPr>
                <w:rFonts w:ascii="Times New Roman" w:hAnsi="Times New Roman" w:cs="Times New Roman"/>
                <w:sz w:val="22"/>
                <w:szCs w:val="22"/>
              </w:rPr>
            </w:pPr>
            <w:r w:rsidRPr="00762201">
              <w:rPr>
                <w:rFonts w:ascii="Times New Roman" w:hAnsi="Times New Roman" w:cs="Times New Roman"/>
                <w:sz w:val="22"/>
                <w:szCs w:val="22"/>
              </w:rPr>
              <w:t> </w:t>
            </w:r>
          </w:p>
        </w:tc>
        <w:tc>
          <w:tcPr>
            <w:tcW w:w="306" w:type="dxa"/>
            <w:gridSpan w:val="2"/>
            <w:tcBorders>
              <w:left w:val="single" w:sz="4" w:space="0" w:color="auto"/>
              <w:right w:val="single" w:sz="4" w:space="0" w:color="auto"/>
            </w:tcBorders>
            <w:shd w:val="clear" w:color="auto" w:fill="C0C0C0"/>
            <w:vAlign w:val="bottom"/>
          </w:tcPr>
          <w:p w14:paraId="6904432D" w14:textId="77777777" w:rsidR="00564FF8" w:rsidRPr="00762201" w:rsidRDefault="00564FF8" w:rsidP="00E02DAB">
            <w:pPr>
              <w:snapToGrid w:val="0"/>
              <w:rPr>
                <w:rFonts w:ascii="Times New Roman" w:hAnsi="Times New Roman" w:cs="Times New Roman"/>
                <w:sz w:val="22"/>
                <w:szCs w:val="22"/>
              </w:rPr>
            </w:pPr>
            <w:r w:rsidRPr="00762201">
              <w:rPr>
                <w:rFonts w:ascii="Times New Roman" w:hAnsi="Times New Roman" w:cs="Times New Roman"/>
                <w:sz w:val="22"/>
                <w:szCs w:val="22"/>
              </w:rPr>
              <w:t> </w:t>
            </w:r>
          </w:p>
        </w:tc>
      </w:tr>
      <w:tr w:rsidR="001B147B" w:rsidRPr="00742B31" w14:paraId="4F70AC32" w14:textId="77777777" w:rsidTr="007561E7">
        <w:trPr>
          <w:trHeight w:hRule="exact" w:val="142"/>
        </w:trPr>
        <w:tc>
          <w:tcPr>
            <w:tcW w:w="9756" w:type="dxa"/>
            <w:gridSpan w:val="8"/>
            <w:tcBorders>
              <w:left w:val="single" w:sz="4" w:space="0" w:color="auto"/>
              <w:right w:val="single" w:sz="4" w:space="0" w:color="auto"/>
            </w:tcBorders>
            <w:shd w:val="clear" w:color="auto" w:fill="C0C0C0"/>
            <w:vAlign w:val="bottom"/>
          </w:tcPr>
          <w:p w14:paraId="61082845" w14:textId="77777777" w:rsidR="001B147B" w:rsidRPr="00762201" w:rsidRDefault="001B147B" w:rsidP="00E02DAB">
            <w:pPr>
              <w:snapToGrid w:val="0"/>
              <w:rPr>
                <w:rFonts w:ascii="Times New Roman" w:hAnsi="Times New Roman" w:cs="Times New Roman"/>
                <w:sz w:val="22"/>
                <w:szCs w:val="22"/>
              </w:rPr>
            </w:pPr>
            <w:r w:rsidRPr="00762201">
              <w:rPr>
                <w:rFonts w:ascii="Times New Roman" w:hAnsi="Times New Roman" w:cs="Times New Roman"/>
                <w:sz w:val="22"/>
                <w:szCs w:val="22"/>
              </w:rPr>
              <w:t> </w:t>
            </w:r>
          </w:p>
          <w:p w14:paraId="28026D87" w14:textId="00308919" w:rsidR="001B147B" w:rsidRPr="00762201" w:rsidRDefault="001B147B" w:rsidP="00E02DAB">
            <w:pPr>
              <w:snapToGrid w:val="0"/>
              <w:rPr>
                <w:rFonts w:ascii="Times New Roman" w:hAnsi="Times New Roman" w:cs="Times New Roman"/>
                <w:sz w:val="22"/>
                <w:szCs w:val="22"/>
              </w:rPr>
            </w:pPr>
            <w:r w:rsidRPr="00762201">
              <w:rPr>
                <w:rFonts w:ascii="Times New Roman" w:hAnsi="Times New Roman" w:cs="Times New Roman"/>
                <w:sz w:val="22"/>
                <w:szCs w:val="22"/>
              </w:rPr>
              <w:t> </w:t>
            </w:r>
          </w:p>
          <w:p w14:paraId="421577BF" w14:textId="4C9FC2D6" w:rsidR="001B147B" w:rsidRPr="00762201" w:rsidRDefault="001B147B" w:rsidP="00E02DAB">
            <w:pPr>
              <w:snapToGrid w:val="0"/>
              <w:rPr>
                <w:rFonts w:ascii="Times New Roman" w:hAnsi="Times New Roman" w:cs="Times New Roman"/>
                <w:sz w:val="22"/>
                <w:szCs w:val="22"/>
              </w:rPr>
            </w:pPr>
            <w:r w:rsidRPr="00762201">
              <w:rPr>
                <w:rFonts w:ascii="Times New Roman" w:hAnsi="Times New Roman" w:cs="Times New Roman"/>
                <w:sz w:val="22"/>
                <w:szCs w:val="22"/>
              </w:rPr>
              <w:t> </w:t>
            </w:r>
          </w:p>
          <w:p w14:paraId="6BCC0E1E" w14:textId="0E4682D2" w:rsidR="001B147B" w:rsidRPr="00762201" w:rsidRDefault="001B147B" w:rsidP="00E02DAB">
            <w:pPr>
              <w:snapToGrid w:val="0"/>
              <w:rPr>
                <w:rFonts w:ascii="Times New Roman" w:hAnsi="Times New Roman" w:cs="Times New Roman"/>
                <w:sz w:val="22"/>
                <w:szCs w:val="22"/>
              </w:rPr>
            </w:pPr>
            <w:r w:rsidRPr="00762201">
              <w:rPr>
                <w:rFonts w:ascii="Times New Roman" w:hAnsi="Times New Roman" w:cs="Times New Roman"/>
                <w:sz w:val="22"/>
                <w:szCs w:val="22"/>
              </w:rPr>
              <w:t> </w:t>
            </w:r>
          </w:p>
          <w:p w14:paraId="705E7E46" w14:textId="741F31F2" w:rsidR="001B147B" w:rsidRPr="00762201" w:rsidRDefault="001B147B" w:rsidP="00E02DAB">
            <w:pPr>
              <w:snapToGrid w:val="0"/>
              <w:rPr>
                <w:rFonts w:ascii="Times New Roman" w:hAnsi="Times New Roman" w:cs="Times New Roman"/>
                <w:sz w:val="22"/>
                <w:szCs w:val="22"/>
              </w:rPr>
            </w:pPr>
            <w:r w:rsidRPr="00762201">
              <w:rPr>
                <w:rFonts w:ascii="Times New Roman" w:hAnsi="Times New Roman" w:cs="Times New Roman"/>
                <w:sz w:val="22"/>
                <w:szCs w:val="22"/>
              </w:rPr>
              <w:t> </w:t>
            </w:r>
          </w:p>
          <w:p w14:paraId="13B44B46" w14:textId="06B888A3" w:rsidR="001B147B" w:rsidRPr="00762201" w:rsidRDefault="001B147B" w:rsidP="00E02DAB">
            <w:pPr>
              <w:snapToGrid w:val="0"/>
              <w:rPr>
                <w:rFonts w:ascii="Times New Roman" w:hAnsi="Times New Roman" w:cs="Times New Roman"/>
                <w:sz w:val="22"/>
                <w:szCs w:val="22"/>
              </w:rPr>
            </w:pPr>
            <w:r w:rsidRPr="00762201">
              <w:rPr>
                <w:rFonts w:ascii="Times New Roman" w:hAnsi="Times New Roman" w:cs="Times New Roman"/>
                <w:sz w:val="22"/>
                <w:szCs w:val="22"/>
              </w:rPr>
              <w:t> </w:t>
            </w:r>
          </w:p>
          <w:p w14:paraId="10231ABE" w14:textId="2DC5AE16" w:rsidR="001B147B" w:rsidRPr="00762201" w:rsidRDefault="001B147B" w:rsidP="00E02DAB">
            <w:pPr>
              <w:snapToGrid w:val="0"/>
              <w:rPr>
                <w:rFonts w:ascii="Times New Roman" w:hAnsi="Times New Roman" w:cs="Times New Roman"/>
                <w:sz w:val="22"/>
                <w:szCs w:val="22"/>
              </w:rPr>
            </w:pPr>
            <w:r w:rsidRPr="00762201">
              <w:rPr>
                <w:rFonts w:ascii="Times New Roman" w:hAnsi="Times New Roman" w:cs="Times New Roman"/>
                <w:sz w:val="22"/>
                <w:szCs w:val="22"/>
              </w:rPr>
              <w:t> </w:t>
            </w:r>
          </w:p>
          <w:p w14:paraId="4284601D" w14:textId="6B68020A" w:rsidR="001B147B" w:rsidRPr="00762201" w:rsidRDefault="001B147B" w:rsidP="00E02DAB">
            <w:pPr>
              <w:snapToGrid w:val="0"/>
              <w:jc w:val="right"/>
              <w:rPr>
                <w:rFonts w:ascii="Times New Roman" w:hAnsi="Times New Roman" w:cs="Times New Roman"/>
                <w:sz w:val="22"/>
                <w:szCs w:val="22"/>
              </w:rPr>
            </w:pPr>
            <w:r w:rsidRPr="00762201">
              <w:rPr>
                <w:rFonts w:ascii="Times New Roman" w:hAnsi="Times New Roman" w:cs="Times New Roman"/>
                <w:sz w:val="22"/>
                <w:szCs w:val="22"/>
              </w:rPr>
              <w:t> </w:t>
            </w:r>
          </w:p>
          <w:p w14:paraId="548943BC" w14:textId="30F8593E" w:rsidR="001B147B" w:rsidRPr="00762201" w:rsidRDefault="001B147B" w:rsidP="00E02DAB">
            <w:pPr>
              <w:snapToGrid w:val="0"/>
              <w:rPr>
                <w:rFonts w:ascii="Times New Roman" w:hAnsi="Times New Roman" w:cs="Times New Roman"/>
                <w:sz w:val="22"/>
                <w:szCs w:val="22"/>
              </w:rPr>
            </w:pPr>
            <w:r w:rsidRPr="00762201">
              <w:rPr>
                <w:rFonts w:ascii="Times New Roman" w:hAnsi="Times New Roman" w:cs="Times New Roman"/>
                <w:sz w:val="22"/>
                <w:szCs w:val="22"/>
              </w:rPr>
              <w:t> </w:t>
            </w:r>
          </w:p>
          <w:p w14:paraId="2D527574" w14:textId="6DEDBD6F" w:rsidR="001B147B" w:rsidRPr="00762201" w:rsidRDefault="001B147B" w:rsidP="00E02DAB">
            <w:pPr>
              <w:snapToGrid w:val="0"/>
              <w:rPr>
                <w:rFonts w:ascii="Times New Roman" w:hAnsi="Times New Roman" w:cs="Times New Roman"/>
                <w:sz w:val="22"/>
                <w:szCs w:val="22"/>
              </w:rPr>
            </w:pPr>
            <w:r w:rsidRPr="00762201">
              <w:rPr>
                <w:rFonts w:ascii="Times New Roman" w:hAnsi="Times New Roman" w:cs="Times New Roman"/>
                <w:sz w:val="22"/>
                <w:szCs w:val="22"/>
              </w:rPr>
              <w:t> </w:t>
            </w:r>
          </w:p>
        </w:tc>
      </w:tr>
      <w:tr w:rsidR="001B147B" w:rsidRPr="00742B31" w14:paraId="2F8B21F6" w14:textId="77777777" w:rsidTr="001B147B">
        <w:trPr>
          <w:trHeight w:val="321"/>
        </w:trPr>
        <w:tc>
          <w:tcPr>
            <w:tcW w:w="1818" w:type="dxa"/>
            <w:tcBorders>
              <w:left w:val="single" w:sz="4" w:space="0" w:color="auto"/>
              <w:right w:val="single" w:sz="4" w:space="0" w:color="auto"/>
            </w:tcBorders>
            <w:shd w:val="clear" w:color="auto" w:fill="C0C0C0"/>
            <w:vAlign w:val="bottom"/>
          </w:tcPr>
          <w:p w14:paraId="308AD7D3" w14:textId="46759821" w:rsidR="001B147B" w:rsidRPr="00564FF8" w:rsidRDefault="001B147B" w:rsidP="001B147B">
            <w:pPr>
              <w:jc w:val="left"/>
              <w:rPr>
                <w:rFonts w:ascii="Times New Roman" w:hAnsi="Times New Roman" w:cs="Times New Roman"/>
                <w:sz w:val="20"/>
                <w:szCs w:val="20"/>
              </w:rPr>
            </w:pPr>
            <w:r w:rsidRPr="00564FF8">
              <w:rPr>
                <w:rFonts w:ascii="Times New Roman" w:hAnsi="Times New Roman" w:cs="Times New Roman"/>
                <w:sz w:val="20"/>
                <w:szCs w:val="20"/>
              </w:rPr>
              <w:t xml:space="preserve">Iscrizione </w:t>
            </w:r>
            <w:r>
              <w:rPr>
                <w:rFonts w:ascii="Times New Roman" w:hAnsi="Times New Roman" w:cs="Times New Roman"/>
                <w:sz w:val="20"/>
                <w:szCs w:val="20"/>
              </w:rPr>
              <w:t>CCIAA</w:t>
            </w:r>
          </w:p>
        </w:tc>
        <w:tc>
          <w:tcPr>
            <w:tcW w:w="3119" w:type="dxa"/>
            <w:tcBorders>
              <w:top w:val="single" w:sz="4" w:space="0" w:color="auto"/>
              <w:left w:val="single" w:sz="4" w:space="0" w:color="auto"/>
              <w:bottom w:val="single" w:sz="4" w:space="0" w:color="auto"/>
              <w:right w:val="single" w:sz="4" w:space="0" w:color="auto"/>
            </w:tcBorders>
            <w:vAlign w:val="bottom"/>
          </w:tcPr>
          <w:p w14:paraId="2AD528AF" w14:textId="77777777" w:rsidR="001B147B" w:rsidRPr="00762201" w:rsidRDefault="001B147B" w:rsidP="00E02DAB">
            <w:pPr>
              <w:snapToGrid w:val="0"/>
              <w:rPr>
                <w:rFonts w:ascii="Times New Roman" w:hAnsi="Times New Roman" w:cs="Times New Roman"/>
                <w:sz w:val="22"/>
                <w:szCs w:val="22"/>
              </w:rPr>
            </w:pPr>
            <w:r w:rsidRPr="00762201">
              <w:rPr>
                <w:rFonts w:ascii="Times New Roman" w:hAnsi="Times New Roman" w:cs="Times New Roman"/>
                <w:sz w:val="22"/>
                <w:szCs w:val="22"/>
              </w:rPr>
              <w:t> </w:t>
            </w:r>
          </w:p>
        </w:tc>
        <w:tc>
          <w:tcPr>
            <w:tcW w:w="1559" w:type="dxa"/>
            <w:tcBorders>
              <w:left w:val="single" w:sz="4" w:space="0" w:color="auto"/>
              <w:right w:val="single" w:sz="4" w:space="0" w:color="auto"/>
            </w:tcBorders>
            <w:shd w:val="clear" w:color="auto" w:fill="BFBFBF" w:themeFill="background1" w:themeFillShade="BF"/>
            <w:vAlign w:val="bottom"/>
          </w:tcPr>
          <w:p w14:paraId="4E868F0D" w14:textId="4C3E8EB9" w:rsidR="001B147B" w:rsidRPr="00762201" w:rsidRDefault="001B147B" w:rsidP="001B147B">
            <w:pPr>
              <w:snapToGrid w:val="0"/>
              <w:jc w:val="right"/>
              <w:rPr>
                <w:rFonts w:ascii="Times New Roman" w:hAnsi="Times New Roman" w:cs="Times New Roman"/>
                <w:sz w:val="22"/>
                <w:szCs w:val="22"/>
              </w:rPr>
            </w:pPr>
            <w:r w:rsidRPr="00564FF8">
              <w:rPr>
                <w:rFonts w:ascii="Times New Roman" w:hAnsi="Times New Roman" w:cs="Times New Roman"/>
                <w:sz w:val="20"/>
                <w:szCs w:val="20"/>
              </w:rPr>
              <w:t>Iscrizione INPS</w:t>
            </w:r>
          </w:p>
        </w:tc>
        <w:tc>
          <w:tcPr>
            <w:tcW w:w="2954" w:type="dxa"/>
            <w:gridSpan w:val="3"/>
            <w:tcBorders>
              <w:top w:val="single" w:sz="4" w:space="0" w:color="auto"/>
              <w:left w:val="single" w:sz="4" w:space="0" w:color="auto"/>
              <w:bottom w:val="single" w:sz="4" w:space="0" w:color="auto"/>
              <w:right w:val="single" w:sz="4" w:space="0" w:color="auto"/>
            </w:tcBorders>
            <w:vAlign w:val="bottom"/>
          </w:tcPr>
          <w:p w14:paraId="59869570" w14:textId="296F3872" w:rsidR="001B147B" w:rsidRPr="00762201" w:rsidRDefault="001B147B" w:rsidP="00E02DAB">
            <w:pPr>
              <w:snapToGrid w:val="0"/>
              <w:rPr>
                <w:rFonts w:ascii="Times New Roman" w:hAnsi="Times New Roman" w:cs="Times New Roman"/>
                <w:sz w:val="22"/>
                <w:szCs w:val="22"/>
              </w:rPr>
            </w:pPr>
          </w:p>
        </w:tc>
        <w:tc>
          <w:tcPr>
            <w:tcW w:w="306" w:type="dxa"/>
            <w:gridSpan w:val="2"/>
            <w:tcBorders>
              <w:left w:val="single" w:sz="4" w:space="0" w:color="auto"/>
              <w:right w:val="single" w:sz="4" w:space="0" w:color="auto"/>
            </w:tcBorders>
            <w:shd w:val="clear" w:color="auto" w:fill="C0C0C0"/>
            <w:vAlign w:val="bottom"/>
          </w:tcPr>
          <w:p w14:paraId="1B1FD716" w14:textId="77777777" w:rsidR="001B147B" w:rsidRPr="00762201" w:rsidRDefault="001B147B" w:rsidP="00E02DAB">
            <w:pPr>
              <w:snapToGrid w:val="0"/>
              <w:rPr>
                <w:rFonts w:ascii="Times New Roman" w:hAnsi="Times New Roman" w:cs="Times New Roman"/>
                <w:sz w:val="22"/>
                <w:szCs w:val="22"/>
              </w:rPr>
            </w:pPr>
            <w:r w:rsidRPr="00762201">
              <w:rPr>
                <w:rFonts w:ascii="Times New Roman" w:hAnsi="Times New Roman" w:cs="Times New Roman"/>
                <w:sz w:val="22"/>
                <w:szCs w:val="22"/>
              </w:rPr>
              <w:t> </w:t>
            </w:r>
          </w:p>
        </w:tc>
      </w:tr>
      <w:tr w:rsidR="001B147B" w:rsidRPr="00742B31" w14:paraId="6C2B1C2E" w14:textId="77777777" w:rsidTr="007561E7">
        <w:trPr>
          <w:trHeight w:hRule="exact" w:val="142"/>
        </w:trPr>
        <w:tc>
          <w:tcPr>
            <w:tcW w:w="9756" w:type="dxa"/>
            <w:gridSpan w:val="8"/>
            <w:tcBorders>
              <w:left w:val="single" w:sz="4" w:space="0" w:color="auto"/>
              <w:bottom w:val="single" w:sz="4" w:space="0" w:color="auto"/>
              <w:right w:val="single" w:sz="4" w:space="0" w:color="auto"/>
            </w:tcBorders>
            <w:shd w:val="clear" w:color="auto" w:fill="C0C0C0"/>
            <w:vAlign w:val="bottom"/>
          </w:tcPr>
          <w:p w14:paraId="5F1C2606" w14:textId="77777777" w:rsidR="001B147B" w:rsidRPr="00762201" w:rsidRDefault="001B147B" w:rsidP="00E02DAB">
            <w:pPr>
              <w:snapToGrid w:val="0"/>
              <w:rPr>
                <w:rFonts w:ascii="Times New Roman" w:hAnsi="Times New Roman" w:cs="Times New Roman"/>
                <w:sz w:val="22"/>
                <w:szCs w:val="22"/>
              </w:rPr>
            </w:pPr>
            <w:r w:rsidRPr="00762201">
              <w:rPr>
                <w:rFonts w:ascii="Times New Roman" w:hAnsi="Times New Roman" w:cs="Times New Roman"/>
                <w:sz w:val="22"/>
                <w:szCs w:val="22"/>
              </w:rPr>
              <w:t> </w:t>
            </w:r>
          </w:p>
          <w:p w14:paraId="100C616D" w14:textId="46023E48" w:rsidR="001B147B" w:rsidRPr="00762201" w:rsidRDefault="001B147B" w:rsidP="00E02DAB">
            <w:pPr>
              <w:snapToGrid w:val="0"/>
              <w:rPr>
                <w:rFonts w:ascii="Times New Roman" w:hAnsi="Times New Roman" w:cs="Times New Roman"/>
                <w:sz w:val="22"/>
                <w:szCs w:val="22"/>
              </w:rPr>
            </w:pPr>
            <w:r w:rsidRPr="00762201">
              <w:rPr>
                <w:rFonts w:ascii="Times New Roman" w:hAnsi="Times New Roman" w:cs="Times New Roman"/>
                <w:sz w:val="22"/>
                <w:szCs w:val="22"/>
              </w:rPr>
              <w:t> </w:t>
            </w:r>
          </w:p>
          <w:p w14:paraId="02FF0FF0" w14:textId="0E1328AE" w:rsidR="001B147B" w:rsidRPr="00762201" w:rsidRDefault="001B147B" w:rsidP="00E02DAB">
            <w:pPr>
              <w:snapToGrid w:val="0"/>
              <w:rPr>
                <w:rFonts w:ascii="Times New Roman" w:hAnsi="Times New Roman" w:cs="Times New Roman"/>
                <w:sz w:val="22"/>
                <w:szCs w:val="22"/>
              </w:rPr>
            </w:pPr>
            <w:r w:rsidRPr="00762201">
              <w:rPr>
                <w:rFonts w:ascii="Times New Roman" w:hAnsi="Times New Roman" w:cs="Times New Roman"/>
                <w:sz w:val="22"/>
                <w:szCs w:val="22"/>
              </w:rPr>
              <w:t> </w:t>
            </w:r>
          </w:p>
          <w:p w14:paraId="47E0A792" w14:textId="10896BF3" w:rsidR="001B147B" w:rsidRPr="00762201" w:rsidRDefault="001B147B" w:rsidP="00E02DAB">
            <w:pPr>
              <w:snapToGrid w:val="0"/>
              <w:rPr>
                <w:rFonts w:ascii="Times New Roman" w:hAnsi="Times New Roman" w:cs="Times New Roman"/>
                <w:sz w:val="22"/>
                <w:szCs w:val="22"/>
              </w:rPr>
            </w:pPr>
            <w:r w:rsidRPr="00762201">
              <w:rPr>
                <w:rFonts w:ascii="Times New Roman" w:hAnsi="Times New Roman" w:cs="Times New Roman"/>
                <w:sz w:val="22"/>
                <w:szCs w:val="22"/>
              </w:rPr>
              <w:t> </w:t>
            </w:r>
          </w:p>
          <w:p w14:paraId="202F1F22" w14:textId="4ACA2455" w:rsidR="001B147B" w:rsidRPr="00762201" w:rsidRDefault="001B147B" w:rsidP="00E02DAB">
            <w:pPr>
              <w:snapToGrid w:val="0"/>
              <w:rPr>
                <w:rFonts w:ascii="Times New Roman" w:hAnsi="Times New Roman" w:cs="Times New Roman"/>
                <w:sz w:val="22"/>
                <w:szCs w:val="22"/>
              </w:rPr>
            </w:pPr>
            <w:r w:rsidRPr="00762201">
              <w:rPr>
                <w:rFonts w:ascii="Times New Roman" w:hAnsi="Times New Roman" w:cs="Times New Roman"/>
                <w:sz w:val="22"/>
                <w:szCs w:val="22"/>
              </w:rPr>
              <w:t> </w:t>
            </w:r>
          </w:p>
          <w:p w14:paraId="7DF559ED" w14:textId="4887E37D" w:rsidR="001B147B" w:rsidRPr="00762201" w:rsidRDefault="001B147B" w:rsidP="00E02DAB">
            <w:pPr>
              <w:snapToGrid w:val="0"/>
              <w:rPr>
                <w:rFonts w:ascii="Times New Roman" w:hAnsi="Times New Roman" w:cs="Times New Roman"/>
                <w:sz w:val="22"/>
                <w:szCs w:val="22"/>
              </w:rPr>
            </w:pPr>
            <w:r w:rsidRPr="00762201">
              <w:rPr>
                <w:rFonts w:ascii="Times New Roman" w:hAnsi="Times New Roman" w:cs="Times New Roman"/>
                <w:sz w:val="22"/>
                <w:szCs w:val="22"/>
              </w:rPr>
              <w:t> </w:t>
            </w:r>
          </w:p>
          <w:p w14:paraId="0ABC138F" w14:textId="6C4714C9" w:rsidR="001B147B" w:rsidRPr="00762201" w:rsidRDefault="001B147B" w:rsidP="00E02DAB">
            <w:pPr>
              <w:snapToGrid w:val="0"/>
              <w:rPr>
                <w:rFonts w:ascii="Times New Roman" w:hAnsi="Times New Roman" w:cs="Times New Roman"/>
                <w:sz w:val="22"/>
                <w:szCs w:val="22"/>
              </w:rPr>
            </w:pPr>
            <w:r w:rsidRPr="00762201">
              <w:rPr>
                <w:rFonts w:ascii="Times New Roman" w:hAnsi="Times New Roman" w:cs="Times New Roman"/>
                <w:sz w:val="22"/>
                <w:szCs w:val="22"/>
              </w:rPr>
              <w:t> </w:t>
            </w:r>
          </w:p>
          <w:p w14:paraId="5DB3E409" w14:textId="594016EB" w:rsidR="001B147B" w:rsidRPr="00762201" w:rsidRDefault="001B147B" w:rsidP="00E02DAB">
            <w:pPr>
              <w:snapToGrid w:val="0"/>
              <w:rPr>
                <w:rFonts w:ascii="Times New Roman" w:hAnsi="Times New Roman" w:cs="Times New Roman"/>
                <w:sz w:val="22"/>
                <w:szCs w:val="22"/>
              </w:rPr>
            </w:pPr>
            <w:r w:rsidRPr="00762201">
              <w:rPr>
                <w:rFonts w:ascii="Times New Roman" w:hAnsi="Times New Roman" w:cs="Times New Roman"/>
                <w:sz w:val="22"/>
                <w:szCs w:val="22"/>
              </w:rPr>
              <w:t> </w:t>
            </w:r>
          </w:p>
          <w:p w14:paraId="34683D6C" w14:textId="1E091694" w:rsidR="001B147B" w:rsidRPr="00762201" w:rsidRDefault="001B147B" w:rsidP="00E02DAB">
            <w:pPr>
              <w:snapToGrid w:val="0"/>
              <w:rPr>
                <w:rFonts w:ascii="Times New Roman" w:hAnsi="Times New Roman" w:cs="Times New Roman"/>
                <w:sz w:val="22"/>
                <w:szCs w:val="22"/>
              </w:rPr>
            </w:pPr>
            <w:r w:rsidRPr="00762201">
              <w:rPr>
                <w:rFonts w:ascii="Times New Roman" w:hAnsi="Times New Roman" w:cs="Times New Roman"/>
                <w:sz w:val="22"/>
                <w:szCs w:val="22"/>
              </w:rPr>
              <w:t> </w:t>
            </w:r>
          </w:p>
          <w:p w14:paraId="3622B29E" w14:textId="0E1E1DC1" w:rsidR="001B147B" w:rsidRPr="00762201" w:rsidRDefault="001B147B" w:rsidP="00E02DAB">
            <w:pPr>
              <w:snapToGrid w:val="0"/>
              <w:rPr>
                <w:rFonts w:ascii="Times New Roman" w:hAnsi="Times New Roman" w:cs="Times New Roman"/>
                <w:sz w:val="22"/>
                <w:szCs w:val="22"/>
              </w:rPr>
            </w:pPr>
            <w:r w:rsidRPr="00762201">
              <w:rPr>
                <w:rFonts w:ascii="Times New Roman" w:hAnsi="Times New Roman" w:cs="Times New Roman"/>
                <w:sz w:val="22"/>
                <w:szCs w:val="22"/>
              </w:rPr>
              <w:t> </w:t>
            </w:r>
          </w:p>
        </w:tc>
      </w:tr>
    </w:tbl>
    <w:p w14:paraId="4F910E70" w14:textId="794FBC78" w:rsidR="00324C8F" w:rsidRPr="00F06641" w:rsidRDefault="00324C8F" w:rsidP="00E149E0">
      <w:pPr>
        <w:spacing w:before="0"/>
        <w:rPr>
          <w:rFonts w:ascii="Times New Roman" w:hAnsi="Times New Roman" w:cs="Times New Roman"/>
          <w:b/>
          <w:sz w:val="12"/>
          <w:szCs w:val="12"/>
        </w:rPr>
      </w:pPr>
    </w:p>
    <w:tbl>
      <w:tblPr>
        <w:tblW w:w="9756" w:type="dxa"/>
        <w:tblInd w:w="20" w:type="dxa"/>
        <w:tblLayout w:type="fixed"/>
        <w:tblCellMar>
          <w:left w:w="70" w:type="dxa"/>
          <w:right w:w="70" w:type="dxa"/>
        </w:tblCellMar>
        <w:tblLook w:val="0000" w:firstRow="0" w:lastRow="0" w:firstColumn="0" w:lastColumn="0" w:noHBand="0" w:noVBand="0"/>
      </w:tblPr>
      <w:tblGrid>
        <w:gridCol w:w="2243"/>
        <w:gridCol w:w="2694"/>
        <w:gridCol w:w="1559"/>
        <w:gridCol w:w="1276"/>
        <w:gridCol w:w="850"/>
        <w:gridCol w:w="828"/>
        <w:gridCol w:w="23"/>
        <w:gridCol w:w="283"/>
      </w:tblGrid>
      <w:tr w:rsidR="00101B77" w:rsidRPr="00742B31" w14:paraId="40CDAA98" w14:textId="77777777" w:rsidTr="007561E7">
        <w:trPr>
          <w:trHeight w:hRule="exact" w:val="142"/>
        </w:trPr>
        <w:tc>
          <w:tcPr>
            <w:tcW w:w="9756" w:type="dxa"/>
            <w:gridSpan w:val="8"/>
            <w:tcBorders>
              <w:top w:val="single" w:sz="4" w:space="0" w:color="auto"/>
              <w:left w:val="single" w:sz="4" w:space="0" w:color="auto"/>
              <w:right w:val="single" w:sz="4" w:space="0" w:color="auto"/>
            </w:tcBorders>
            <w:shd w:val="clear" w:color="auto" w:fill="C0C0C0"/>
            <w:vAlign w:val="bottom"/>
          </w:tcPr>
          <w:p w14:paraId="7858BE07" w14:textId="77777777" w:rsidR="00101B77" w:rsidRPr="00762201" w:rsidRDefault="00101B77" w:rsidP="002A50F4">
            <w:pPr>
              <w:snapToGrid w:val="0"/>
              <w:rPr>
                <w:rFonts w:ascii="Times New Roman" w:hAnsi="Times New Roman" w:cs="Times New Roman"/>
                <w:sz w:val="22"/>
                <w:szCs w:val="22"/>
              </w:rPr>
            </w:pPr>
            <w:r w:rsidRPr="00762201">
              <w:rPr>
                <w:rFonts w:ascii="Times New Roman" w:hAnsi="Times New Roman" w:cs="Times New Roman"/>
                <w:sz w:val="22"/>
                <w:szCs w:val="22"/>
              </w:rPr>
              <w:t> </w:t>
            </w:r>
          </w:p>
          <w:p w14:paraId="7F7F06C1" w14:textId="77777777" w:rsidR="00101B77" w:rsidRPr="00762201" w:rsidRDefault="00101B77" w:rsidP="002A50F4">
            <w:pPr>
              <w:snapToGrid w:val="0"/>
              <w:rPr>
                <w:rFonts w:ascii="Times New Roman" w:hAnsi="Times New Roman" w:cs="Times New Roman"/>
                <w:sz w:val="22"/>
                <w:szCs w:val="22"/>
              </w:rPr>
            </w:pPr>
            <w:r w:rsidRPr="00762201">
              <w:rPr>
                <w:rFonts w:ascii="Times New Roman" w:hAnsi="Times New Roman" w:cs="Times New Roman"/>
                <w:sz w:val="22"/>
                <w:szCs w:val="22"/>
              </w:rPr>
              <w:t> </w:t>
            </w:r>
          </w:p>
          <w:p w14:paraId="47330FD3" w14:textId="77777777" w:rsidR="00101B77" w:rsidRPr="00762201" w:rsidRDefault="00101B77" w:rsidP="002A50F4">
            <w:pPr>
              <w:snapToGrid w:val="0"/>
              <w:rPr>
                <w:rFonts w:ascii="Times New Roman" w:hAnsi="Times New Roman" w:cs="Times New Roman"/>
                <w:sz w:val="22"/>
                <w:szCs w:val="22"/>
              </w:rPr>
            </w:pPr>
            <w:r w:rsidRPr="00762201">
              <w:rPr>
                <w:rFonts w:ascii="Times New Roman" w:hAnsi="Times New Roman" w:cs="Times New Roman"/>
                <w:sz w:val="22"/>
                <w:szCs w:val="22"/>
              </w:rPr>
              <w:t> </w:t>
            </w:r>
          </w:p>
          <w:p w14:paraId="0CF2F948" w14:textId="77777777" w:rsidR="00101B77" w:rsidRPr="00762201" w:rsidRDefault="00101B77" w:rsidP="002A50F4">
            <w:pPr>
              <w:snapToGrid w:val="0"/>
              <w:rPr>
                <w:rFonts w:ascii="Times New Roman" w:hAnsi="Times New Roman" w:cs="Times New Roman"/>
                <w:sz w:val="22"/>
                <w:szCs w:val="22"/>
              </w:rPr>
            </w:pPr>
            <w:r w:rsidRPr="00762201">
              <w:rPr>
                <w:rFonts w:ascii="Times New Roman" w:hAnsi="Times New Roman" w:cs="Times New Roman"/>
                <w:sz w:val="22"/>
                <w:szCs w:val="22"/>
              </w:rPr>
              <w:t> </w:t>
            </w:r>
          </w:p>
          <w:p w14:paraId="6051FAA6" w14:textId="77777777" w:rsidR="00101B77" w:rsidRPr="00762201" w:rsidRDefault="00101B77" w:rsidP="002A50F4">
            <w:pPr>
              <w:snapToGrid w:val="0"/>
              <w:rPr>
                <w:rFonts w:ascii="Times New Roman" w:hAnsi="Times New Roman" w:cs="Times New Roman"/>
                <w:sz w:val="22"/>
                <w:szCs w:val="22"/>
              </w:rPr>
            </w:pPr>
            <w:r w:rsidRPr="00762201">
              <w:rPr>
                <w:rFonts w:ascii="Times New Roman" w:hAnsi="Times New Roman" w:cs="Times New Roman"/>
                <w:sz w:val="22"/>
                <w:szCs w:val="22"/>
              </w:rPr>
              <w:t> </w:t>
            </w:r>
          </w:p>
          <w:p w14:paraId="440994B0" w14:textId="77777777" w:rsidR="00101B77" w:rsidRPr="00762201" w:rsidRDefault="00101B77" w:rsidP="002A50F4">
            <w:pPr>
              <w:snapToGrid w:val="0"/>
              <w:rPr>
                <w:rFonts w:ascii="Times New Roman" w:hAnsi="Times New Roman" w:cs="Times New Roman"/>
                <w:sz w:val="22"/>
                <w:szCs w:val="22"/>
              </w:rPr>
            </w:pPr>
            <w:r w:rsidRPr="00762201">
              <w:rPr>
                <w:rFonts w:ascii="Times New Roman" w:hAnsi="Times New Roman" w:cs="Times New Roman"/>
                <w:sz w:val="22"/>
                <w:szCs w:val="22"/>
              </w:rPr>
              <w:t> </w:t>
            </w:r>
          </w:p>
          <w:p w14:paraId="3E99EA5F" w14:textId="77777777" w:rsidR="00101B77" w:rsidRPr="00762201" w:rsidRDefault="00101B77" w:rsidP="002A50F4">
            <w:pPr>
              <w:snapToGrid w:val="0"/>
              <w:rPr>
                <w:rFonts w:ascii="Times New Roman" w:hAnsi="Times New Roman" w:cs="Times New Roman"/>
                <w:sz w:val="22"/>
                <w:szCs w:val="22"/>
              </w:rPr>
            </w:pPr>
            <w:r w:rsidRPr="00762201">
              <w:rPr>
                <w:rFonts w:ascii="Times New Roman" w:hAnsi="Times New Roman" w:cs="Times New Roman"/>
                <w:sz w:val="22"/>
                <w:szCs w:val="22"/>
              </w:rPr>
              <w:t> </w:t>
            </w:r>
          </w:p>
          <w:p w14:paraId="31C10E76" w14:textId="77777777" w:rsidR="00101B77" w:rsidRPr="00762201" w:rsidRDefault="00101B77" w:rsidP="002A50F4">
            <w:pPr>
              <w:snapToGrid w:val="0"/>
              <w:rPr>
                <w:rFonts w:ascii="Times New Roman" w:hAnsi="Times New Roman" w:cs="Times New Roman"/>
                <w:sz w:val="22"/>
                <w:szCs w:val="22"/>
              </w:rPr>
            </w:pPr>
            <w:r w:rsidRPr="00762201">
              <w:rPr>
                <w:rFonts w:ascii="Times New Roman" w:hAnsi="Times New Roman" w:cs="Times New Roman"/>
                <w:sz w:val="22"/>
                <w:szCs w:val="22"/>
              </w:rPr>
              <w:t> </w:t>
            </w:r>
          </w:p>
          <w:p w14:paraId="56549770" w14:textId="77777777" w:rsidR="00101B77" w:rsidRPr="00762201" w:rsidRDefault="00101B77" w:rsidP="002A50F4">
            <w:pPr>
              <w:snapToGrid w:val="0"/>
              <w:rPr>
                <w:rFonts w:ascii="Times New Roman" w:hAnsi="Times New Roman" w:cs="Times New Roman"/>
                <w:sz w:val="22"/>
                <w:szCs w:val="22"/>
              </w:rPr>
            </w:pPr>
            <w:r w:rsidRPr="00762201">
              <w:rPr>
                <w:rFonts w:ascii="Times New Roman" w:hAnsi="Times New Roman" w:cs="Times New Roman"/>
                <w:sz w:val="22"/>
                <w:szCs w:val="22"/>
              </w:rPr>
              <w:t> </w:t>
            </w:r>
          </w:p>
          <w:p w14:paraId="064283F9" w14:textId="77777777" w:rsidR="00101B77" w:rsidRPr="00762201" w:rsidRDefault="00101B77" w:rsidP="002A50F4">
            <w:pPr>
              <w:snapToGrid w:val="0"/>
              <w:rPr>
                <w:rFonts w:ascii="Times New Roman" w:hAnsi="Times New Roman" w:cs="Times New Roman"/>
                <w:sz w:val="22"/>
                <w:szCs w:val="22"/>
              </w:rPr>
            </w:pPr>
            <w:r w:rsidRPr="00762201">
              <w:rPr>
                <w:rFonts w:ascii="Times New Roman" w:hAnsi="Times New Roman" w:cs="Times New Roman"/>
                <w:sz w:val="22"/>
                <w:szCs w:val="22"/>
              </w:rPr>
              <w:t> </w:t>
            </w:r>
          </w:p>
        </w:tc>
      </w:tr>
      <w:tr w:rsidR="00101B77" w:rsidRPr="00742B31" w14:paraId="3308AE33" w14:textId="77777777" w:rsidTr="00101B77">
        <w:trPr>
          <w:trHeight w:val="255"/>
        </w:trPr>
        <w:tc>
          <w:tcPr>
            <w:tcW w:w="2243" w:type="dxa"/>
            <w:tcBorders>
              <w:left w:val="single" w:sz="4" w:space="0" w:color="auto"/>
              <w:right w:val="single" w:sz="4" w:space="0" w:color="auto"/>
            </w:tcBorders>
            <w:shd w:val="clear" w:color="auto" w:fill="C0C0C0"/>
            <w:vAlign w:val="bottom"/>
          </w:tcPr>
          <w:p w14:paraId="394207AF" w14:textId="120B56AF" w:rsidR="00101B77" w:rsidRPr="00762201" w:rsidRDefault="00101B77" w:rsidP="002A50F4">
            <w:pPr>
              <w:snapToGrid w:val="0"/>
              <w:rPr>
                <w:rFonts w:ascii="Times New Roman" w:hAnsi="Times New Roman" w:cs="Times New Roman"/>
                <w:sz w:val="22"/>
                <w:szCs w:val="22"/>
              </w:rPr>
            </w:pPr>
            <w:r>
              <w:rPr>
                <w:rFonts w:ascii="Times New Roman" w:hAnsi="Times New Roman" w:cs="Times New Roman"/>
                <w:sz w:val="22"/>
                <w:szCs w:val="22"/>
              </w:rPr>
              <w:t>Indirizzo</w:t>
            </w:r>
            <w:r w:rsidRPr="00762201">
              <w:rPr>
                <w:rFonts w:ascii="Times New Roman" w:hAnsi="Times New Roman" w:cs="Times New Roman"/>
                <w:sz w:val="22"/>
                <w:szCs w:val="22"/>
              </w:rPr>
              <w:t xml:space="preserve"> </w:t>
            </w:r>
            <w:r>
              <w:rPr>
                <w:rFonts w:ascii="Times New Roman" w:hAnsi="Times New Roman" w:cs="Times New Roman"/>
                <w:sz w:val="22"/>
                <w:szCs w:val="22"/>
              </w:rPr>
              <w:t>sede operativa</w:t>
            </w:r>
          </w:p>
        </w:tc>
        <w:tc>
          <w:tcPr>
            <w:tcW w:w="5529" w:type="dxa"/>
            <w:gridSpan w:val="3"/>
            <w:tcBorders>
              <w:top w:val="single" w:sz="4" w:space="0" w:color="auto"/>
              <w:left w:val="single" w:sz="4" w:space="0" w:color="auto"/>
              <w:bottom w:val="single" w:sz="4" w:space="0" w:color="auto"/>
              <w:right w:val="single" w:sz="4" w:space="0" w:color="auto"/>
            </w:tcBorders>
            <w:shd w:val="clear" w:color="auto" w:fill="FFFFFF"/>
            <w:vAlign w:val="bottom"/>
          </w:tcPr>
          <w:p w14:paraId="352D926D" w14:textId="77777777" w:rsidR="00101B77" w:rsidRPr="00762201" w:rsidRDefault="00101B77" w:rsidP="002A50F4">
            <w:pPr>
              <w:snapToGrid w:val="0"/>
              <w:rPr>
                <w:rFonts w:ascii="Times New Roman" w:hAnsi="Times New Roman" w:cs="Times New Roman"/>
                <w:sz w:val="22"/>
                <w:szCs w:val="22"/>
              </w:rPr>
            </w:pPr>
            <w:r w:rsidRPr="00762201">
              <w:rPr>
                <w:rFonts w:ascii="Times New Roman" w:hAnsi="Times New Roman" w:cs="Times New Roman"/>
                <w:sz w:val="22"/>
                <w:szCs w:val="22"/>
              </w:rPr>
              <w:t>  </w:t>
            </w:r>
          </w:p>
        </w:tc>
        <w:tc>
          <w:tcPr>
            <w:tcW w:w="850" w:type="dxa"/>
            <w:tcBorders>
              <w:left w:val="single" w:sz="4" w:space="0" w:color="auto"/>
              <w:right w:val="single" w:sz="4" w:space="0" w:color="auto"/>
            </w:tcBorders>
            <w:shd w:val="clear" w:color="auto" w:fill="C0C0C0"/>
            <w:vAlign w:val="bottom"/>
          </w:tcPr>
          <w:p w14:paraId="30572EE0" w14:textId="77777777" w:rsidR="00101B77" w:rsidRPr="00762201" w:rsidRDefault="00101B77" w:rsidP="002A50F4">
            <w:pPr>
              <w:snapToGrid w:val="0"/>
              <w:jc w:val="right"/>
              <w:rPr>
                <w:rFonts w:ascii="Times New Roman" w:hAnsi="Times New Roman" w:cs="Times New Roman"/>
                <w:sz w:val="22"/>
                <w:szCs w:val="22"/>
              </w:rPr>
            </w:pPr>
            <w:r w:rsidRPr="00762201">
              <w:rPr>
                <w:rFonts w:ascii="Times New Roman" w:hAnsi="Times New Roman" w:cs="Times New Roman"/>
                <w:sz w:val="22"/>
                <w:szCs w:val="22"/>
              </w:rPr>
              <w:t>P</w:t>
            </w:r>
            <w:r>
              <w:rPr>
                <w:rFonts w:ascii="Times New Roman" w:hAnsi="Times New Roman" w:cs="Times New Roman"/>
                <w:sz w:val="22"/>
                <w:szCs w:val="22"/>
              </w:rPr>
              <w:t>rov.</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14:paraId="1BAE0199" w14:textId="77777777" w:rsidR="00101B77" w:rsidRPr="00762201" w:rsidRDefault="00101B77" w:rsidP="002A50F4">
            <w:pPr>
              <w:snapToGrid w:val="0"/>
              <w:rPr>
                <w:rFonts w:ascii="Times New Roman" w:hAnsi="Times New Roman" w:cs="Times New Roman"/>
                <w:sz w:val="22"/>
                <w:szCs w:val="22"/>
              </w:rPr>
            </w:pPr>
            <w:r w:rsidRPr="00762201">
              <w:rPr>
                <w:rFonts w:ascii="Times New Roman" w:hAnsi="Times New Roman" w:cs="Times New Roman"/>
                <w:sz w:val="22"/>
                <w:szCs w:val="22"/>
              </w:rPr>
              <w:t> </w:t>
            </w:r>
          </w:p>
        </w:tc>
        <w:tc>
          <w:tcPr>
            <w:tcW w:w="283" w:type="dxa"/>
            <w:tcBorders>
              <w:left w:val="single" w:sz="4" w:space="0" w:color="auto"/>
              <w:right w:val="single" w:sz="4" w:space="0" w:color="auto"/>
            </w:tcBorders>
            <w:shd w:val="clear" w:color="auto" w:fill="BFBFBF" w:themeFill="background1" w:themeFillShade="BF"/>
            <w:vAlign w:val="bottom"/>
          </w:tcPr>
          <w:p w14:paraId="7D800339" w14:textId="77777777" w:rsidR="00101B77" w:rsidRPr="00762201" w:rsidRDefault="00101B77" w:rsidP="002A50F4">
            <w:pPr>
              <w:snapToGrid w:val="0"/>
              <w:rPr>
                <w:rFonts w:ascii="Times New Roman" w:hAnsi="Times New Roman" w:cs="Times New Roman"/>
                <w:sz w:val="22"/>
                <w:szCs w:val="22"/>
              </w:rPr>
            </w:pPr>
          </w:p>
        </w:tc>
      </w:tr>
      <w:tr w:rsidR="00101B77" w:rsidRPr="00742B31" w14:paraId="197834A4" w14:textId="77777777" w:rsidTr="007561E7">
        <w:trPr>
          <w:trHeight w:hRule="exact" w:val="142"/>
        </w:trPr>
        <w:tc>
          <w:tcPr>
            <w:tcW w:w="9756" w:type="dxa"/>
            <w:gridSpan w:val="8"/>
            <w:tcBorders>
              <w:left w:val="single" w:sz="4" w:space="0" w:color="auto"/>
              <w:right w:val="single" w:sz="4" w:space="0" w:color="auto"/>
            </w:tcBorders>
            <w:shd w:val="clear" w:color="auto" w:fill="C0C0C0"/>
            <w:vAlign w:val="bottom"/>
          </w:tcPr>
          <w:p w14:paraId="6F0FA42E" w14:textId="77777777" w:rsidR="00101B77" w:rsidRPr="00762201" w:rsidRDefault="00101B77" w:rsidP="002A50F4">
            <w:pPr>
              <w:snapToGrid w:val="0"/>
              <w:rPr>
                <w:rFonts w:ascii="Times New Roman" w:hAnsi="Times New Roman" w:cs="Times New Roman"/>
                <w:sz w:val="22"/>
                <w:szCs w:val="22"/>
              </w:rPr>
            </w:pPr>
            <w:r w:rsidRPr="00762201">
              <w:rPr>
                <w:rFonts w:ascii="Times New Roman" w:hAnsi="Times New Roman" w:cs="Times New Roman"/>
                <w:sz w:val="22"/>
                <w:szCs w:val="22"/>
              </w:rPr>
              <w:t> </w:t>
            </w:r>
          </w:p>
          <w:p w14:paraId="461A67C1" w14:textId="77777777" w:rsidR="00101B77" w:rsidRPr="00762201" w:rsidRDefault="00101B77" w:rsidP="002A50F4">
            <w:pPr>
              <w:snapToGrid w:val="0"/>
              <w:rPr>
                <w:rFonts w:ascii="Times New Roman" w:hAnsi="Times New Roman" w:cs="Times New Roman"/>
                <w:sz w:val="22"/>
                <w:szCs w:val="22"/>
              </w:rPr>
            </w:pPr>
            <w:r w:rsidRPr="00762201">
              <w:rPr>
                <w:rFonts w:ascii="Times New Roman" w:hAnsi="Times New Roman" w:cs="Times New Roman"/>
                <w:sz w:val="22"/>
                <w:szCs w:val="22"/>
              </w:rPr>
              <w:t> </w:t>
            </w:r>
          </w:p>
          <w:p w14:paraId="7E0B3871" w14:textId="77777777" w:rsidR="00101B77" w:rsidRPr="00762201" w:rsidRDefault="00101B77" w:rsidP="002A50F4">
            <w:pPr>
              <w:snapToGrid w:val="0"/>
              <w:rPr>
                <w:rFonts w:ascii="Times New Roman" w:hAnsi="Times New Roman" w:cs="Times New Roman"/>
                <w:sz w:val="22"/>
                <w:szCs w:val="22"/>
              </w:rPr>
            </w:pPr>
            <w:r w:rsidRPr="00762201">
              <w:rPr>
                <w:rFonts w:ascii="Times New Roman" w:hAnsi="Times New Roman" w:cs="Times New Roman"/>
                <w:sz w:val="22"/>
                <w:szCs w:val="22"/>
              </w:rPr>
              <w:t> </w:t>
            </w:r>
          </w:p>
          <w:p w14:paraId="0F814562" w14:textId="77777777" w:rsidR="00101B77" w:rsidRPr="00762201" w:rsidRDefault="00101B77" w:rsidP="002A50F4">
            <w:pPr>
              <w:snapToGrid w:val="0"/>
              <w:rPr>
                <w:rFonts w:ascii="Times New Roman" w:hAnsi="Times New Roman" w:cs="Times New Roman"/>
                <w:sz w:val="22"/>
                <w:szCs w:val="22"/>
              </w:rPr>
            </w:pPr>
            <w:r w:rsidRPr="00762201">
              <w:rPr>
                <w:rFonts w:ascii="Times New Roman" w:hAnsi="Times New Roman" w:cs="Times New Roman"/>
                <w:sz w:val="22"/>
                <w:szCs w:val="22"/>
              </w:rPr>
              <w:t> </w:t>
            </w:r>
          </w:p>
          <w:p w14:paraId="6D4F7DAA" w14:textId="77777777" w:rsidR="00101B77" w:rsidRPr="00762201" w:rsidRDefault="00101B77" w:rsidP="002A50F4">
            <w:pPr>
              <w:snapToGrid w:val="0"/>
              <w:rPr>
                <w:rFonts w:ascii="Times New Roman" w:hAnsi="Times New Roman" w:cs="Times New Roman"/>
                <w:sz w:val="22"/>
                <w:szCs w:val="22"/>
              </w:rPr>
            </w:pPr>
            <w:r w:rsidRPr="00762201">
              <w:rPr>
                <w:rFonts w:ascii="Times New Roman" w:hAnsi="Times New Roman" w:cs="Times New Roman"/>
                <w:sz w:val="22"/>
                <w:szCs w:val="22"/>
              </w:rPr>
              <w:t> </w:t>
            </w:r>
          </w:p>
          <w:p w14:paraId="1D94E463" w14:textId="77777777" w:rsidR="00101B77" w:rsidRPr="00762201" w:rsidRDefault="00101B77" w:rsidP="002A50F4">
            <w:pPr>
              <w:snapToGrid w:val="0"/>
              <w:rPr>
                <w:rFonts w:ascii="Times New Roman" w:hAnsi="Times New Roman" w:cs="Times New Roman"/>
                <w:sz w:val="22"/>
                <w:szCs w:val="22"/>
              </w:rPr>
            </w:pPr>
            <w:r w:rsidRPr="00762201">
              <w:rPr>
                <w:rFonts w:ascii="Times New Roman" w:hAnsi="Times New Roman" w:cs="Times New Roman"/>
                <w:sz w:val="22"/>
                <w:szCs w:val="22"/>
              </w:rPr>
              <w:t> </w:t>
            </w:r>
          </w:p>
          <w:p w14:paraId="740A66BB" w14:textId="77777777" w:rsidR="00101B77" w:rsidRPr="00762201" w:rsidRDefault="00101B77" w:rsidP="002A50F4">
            <w:pPr>
              <w:snapToGrid w:val="0"/>
              <w:rPr>
                <w:rFonts w:ascii="Times New Roman" w:hAnsi="Times New Roman" w:cs="Times New Roman"/>
                <w:sz w:val="22"/>
                <w:szCs w:val="22"/>
              </w:rPr>
            </w:pPr>
            <w:r w:rsidRPr="00762201">
              <w:rPr>
                <w:rFonts w:ascii="Times New Roman" w:hAnsi="Times New Roman" w:cs="Times New Roman"/>
                <w:sz w:val="22"/>
                <w:szCs w:val="22"/>
              </w:rPr>
              <w:t> </w:t>
            </w:r>
          </w:p>
          <w:p w14:paraId="4E13F9B0" w14:textId="77777777" w:rsidR="00101B77" w:rsidRPr="00762201" w:rsidRDefault="00101B77" w:rsidP="002A50F4">
            <w:pPr>
              <w:snapToGrid w:val="0"/>
              <w:rPr>
                <w:rFonts w:ascii="Times New Roman" w:hAnsi="Times New Roman" w:cs="Times New Roman"/>
                <w:sz w:val="22"/>
                <w:szCs w:val="22"/>
              </w:rPr>
            </w:pPr>
            <w:r w:rsidRPr="00762201">
              <w:rPr>
                <w:rFonts w:ascii="Times New Roman" w:hAnsi="Times New Roman" w:cs="Times New Roman"/>
                <w:sz w:val="22"/>
                <w:szCs w:val="22"/>
              </w:rPr>
              <w:t> </w:t>
            </w:r>
          </w:p>
          <w:p w14:paraId="6F5EA230" w14:textId="77777777" w:rsidR="00101B77" w:rsidRPr="00762201" w:rsidRDefault="00101B77" w:rsidP="002A50F4">
            <w:pPr>
              <w:snapToGrid w:val="0"/>
              <w:rPr>
                <w:rFonts w:ascii="Times New Roman" w:hAnsi="Times New Roman" w:cs="Times New Roman"/>
                <w:sz w:val="22"/>
                <w:szCs w:val="22"/>
              </w:rPr>
            </w:pPr>
            <w:r w:rsidRPr="00762201">
              <w:rPr>
                <w:rFonts w:ascii="Times New Roman" w:hAnsi="Times New Roman" w:cs="Times New Roman"/>
                <w:sz w:val="22"/>
                <w:szCs w:val="22"/>
              </w:rPr>
              <w:t> </w:t>
            </w:r>
          </w:p>
          <w:p w14:paraId="1C80EFB2" w14:textId="77777777" w:rsidR="00101B77" w:rsidRPr="00762201" w:rsidRDefault="00101B77" w:rsidP="002A50F4">
            <w:pPr>
              <w:snapToGrid w:val="0"/>
              <w:rPr>
                <w:rFonts w:ascii="Times New Roman" w:hAnsi="Times New Roman" w:cs="Times New Roman"/>
                <w:sz w:val="22"/>
                <w:szCs w:val="22"/>
              </w:rPr>
            </w:pPr>
            <w:r w:rsidRPr="00762201">
              <w:rPr>
                <w:rFonts w:ascii="Times New Roman" w:hAnsi="Times New Roman" w:cs="Times New Roman"/>
                <w:sz w:val="22"/>
                <w:szCs w:val="22"/>
              </w:rPr>
              <w:t> </w:t>
            </w:r>
          </w:p>
        </w:tc>
      </w:tr>
      <w:tr w:rsidR="00101B77" w:rsidRPr="00742B31" w14:paraId="317049DA" w14:textId="77777777" w:rsidTr="00101B77">
        <w:trPr>
          <w:trHeight w:val="255"/>
        </w:trPr>
        <w:tc>
          <w:tcPr>
            <w:tcW w:w="2243" w:type="dxa"/>
            <w:tcBorders>
              <w:left w:val="single" w:sz="4" w:space="0" w:color="auto"/>
              <w:right w:val="single" w:sz="4" w:space="0" w:color="auto"/>
            </w:tcBorders>
            <w:shd w:val="clear" w:color="auto" w:fill="C0C0C0"/>
            <w:vAlign w:val="bottom"/>
          </w:tcPr>
          <w:p w14:paraId="33883B2A" w14:textId="77777777" w:rsidR="00101B77" w:rsidRPr="00762201" w:rsidRDefault="00101B77" w:rsidP="002A50F4">
            <w:pPr>
              <w:snapToGrid w:val="0"/>
              <w:rPr>
                <w:rFonts w:ascii="Times New Roman" w:hAnsi="Times New Roman" w:cs="Times New Roman"/>
                <w:sz w:val="22"/>
                <w:szCs w:val="22"/>
              </w:rPr>
            </w:pPr>
            <w:r>
              <w:rPr>
                <w:rFonts w:ascii="Times New Roman" w:hAnsi="Times New Roman" w:cs="Times New Roman"/>
                <w:sz w:val="22"/>
                <w:szCs w:val="22"/>
              </w:rPr>
              <w:t xml:space="preserve">Comune </w:t>
            </w:r>
          </w:p>
        </w:tc>
        <w:tc>
          <w:tcPr>
            <w:tcW w:w="5529" w:type="dxa"/>
            <w:gridSpan w:val="3"/>
            <w:tcBorders>
              <w:top w:val="single" w:sz="4" w:space="0" w:color="auto"/>
              <w:left w:val="single" w:sz="4" w:space="0" w:color="auto"/>
              <w:bottom w:val="single" w:sz="4" w:space="0" w:color="auto"/>
              <w:right w:val="single" w:sz="4" w:space="0" w:color="auto"/>
            </w:tcBorders>
            <w:shd w:val="clear" w:color="auto" w:fill="FFFFFF"/>
            <w:vAlign w:val="bottom"/>
          </w:tcPr>
          <w:p w14:paraId="0C528DF5" w14:textId="77777777" w:rsidR="00101B77" w:rsidRPr="00762201" w:rsidRDefault="00101B77" w:rsidP="002A50F4">
            <w:pPr>
              <w:snapToGrid w:val="0"/>
              <w:rPr>
                <w:rFonts w:ascii="Times New Roman" w:hAnsi="Times New Roman" w:cs="Times New Roman"/>
                <w:sz w:val="22"/>
                <w:szCs w:val="22"/>
              </w:rPr>
            </w:pPr>
            <w:r w:rsidRPr="00762201">
              <w:rPr>
                <w:rFonts w:ascii="Times New Roman" w:hAnsi="Times New Roman" w:cs="Times New Roman"/>
                <w:sz w:val="22"/>
                <w:szCs w:val="22"/>
              </w:rPr>
              <w:t>  </w:t>
            </w:r>
          </w:p>
        </w:tc>
        <w:tc>
          <w:tcPr>
            <w:tcW w:w="850" w:type="dxa"/>
            <w:tcBorders>
              <w:left w:val="single" w:sz="4" w:space="0" w:color="auto"/>
              <w:right w:val="single" w:sz="4" w:space="0" w:color="auto"/>
            </w:tcBorders>
            <w:shd w:val="clear" w:color="auto" w:fill="C0C0C0"/>
            <w:vAlign w:val="bottom"/>
          </w:tcPr>
          <w:p w14:paraId="561C9F5C" w14:textId="77777777" w:rsidR="00101B77" w:rsidRPr="00762201" w:rsidRDefault="00101B77" w:rsidP="002A50F4">
            <w:pPr>
              <w:snapToGrid w:val="0"/>
              <w:jc w:val="right"/>
              <w:rPr>
                <w:rFonts w:ascii="Times New Roman" w:hAnsi="Times New Roman" w:cs="Times New Roman"/>
                <w:sz w:val="22"/>
                <w:szCs w:val="22"/>
              </w:rPr>
            </w:pPr>
            <w:r>
              <w:rPr>
                <w:rFonts w:ascii="Times New Roman" w:hAnsi="Times New Roman" w:cs="Times New Roman"/>
                <w:sz w:val="22"/>
                <w:szCs w:val="22"/>
              </w:rPr>
              <w:t>CAP.</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14:paraId="231A5E78" w14:textId="77777777" w:rsidR="00101B77" w:rsidRPr="00762201" w:rsidRDefault="00101B77" w:rsidP="002A50F4">
            <w:pPr>
              <w:snapToGrid w:val="0"/>
              <w:rPr>
                <w:rFonts w:ascii="Times New Roman" w:hAnsi="Times New Roman" w:cs="Times New Roman"/>
                <w:sz w:val="22"/>
                <w:szCs w:val="22"/>
              </w:rPr>
            </w:pPr>
            <w:r w:rsidRPr="00762201">
              <w:rPr>
                <w:rFonts w:ascii="Times New Roman" w:hAnsi="Times New Roman" w:cs="Times New Roman"/>
                <w:sz w:val="22"/>
                <w:szCs w:val="22"/>
              </w:rPr>
              <w:t> </w:t>
            </w:r>
          </w:p>
        </w:tc>
        <w:tc>
          <w:tcPr>
            <w:tcW w:w="283" w:type="dxa"/>
            <w:tcBorders>
              <w:left w:val="single" w:sz="4" w:space="0" w:color="auto"/>
              <w:right w:val="single" w:sz="4" w:space="0" w:color="auto"/>
            </w:tcBorders>
            <w:shd w:val="clear" w:color="auto" w:fill="BFBFBF" w:themeFill="background1" w:themeFillShade="BF"/>
            <w:vAlign w:val="bottom"/>
          </w:tcPr>
          <w:p w14:paraId="45A6F776" w14:textId="77777777" w:rsidR="00101B77" w:rsidRPr="00762201" w:rsidRDefault="00101B77" w:rsidP="002A50F4">
            <w:pPr>
              <w:snapToGrid w:val="0"/>
              <w:rPr>
                <w:rFonts w:ascii="Times New Roman" w:hAnsi="Times New Roman" w:cs="Times New Roman"/>
                <w:sz w:val="22"/>
                <w:szCs w:val="22"/>
              </w:rPr>
            </w:pPr>
          </w:p>
        </w:tc>
      </w:tr>
      <w:tr w:rsidR="00101B77" w:rsidRPr="00742B31" w14:paraId="5498BCF5" w14:textId="77777777" w:rsidTr="007561E7">
        <w:trPr>
          <w:trHeight w:hRule="exact" w:val="142"/>
        </w:trPr>
        <w:tc>
          <w:tcPr>
            <w:tcW w:w="9756" w:type="dxa"/>
            <w:gridSpan w:val="8"/>
            <w:tcBorders>
              <w:left w:val="single" w:sz="4" w:space="0" w:color="auto"/>
              <w:right w:val="single" w:sz="4" w:space="0" w:color="auto"/>
            </w:tcBorders>
            <w:shd w:val="clear" w:color="auto" w:fill="BFBFBF" w:themeFill="background1" w:themeFillShade="BF"/>
            <w:vAlign w:val="bottom"/>
          </w:tcPr>
          <w:p w14:paraId="3BCDFDD2" w14:textId="77777777" w:rsidR="00101B77" w:rsidRPr="00762201" w:rsidRDefault="00101B77" w:rsidP="002A50F4">
            <w:pPr>
              <w:snapToGrid w:val="0"/>
              <w:rPr>
                <w:rFonts w:ascii="Times New Roman" w:hAnsi="Times New Roman" w:cs="Times New Roman"/>
                <w:sz w:val="22"/>
                <w:szCs w:val="22"/>
              </w:rPr>
            </w:pPr>
            <w:r w:rsidRPr="00762201">
              <w:rPr>
                <w:rFonts w:ascii="Times New Roman" w:hAnsi="Times New Roman" w:cs="Times New Roman"/>
                <w:sz w:val="22"/>
                <w:szCs w:val="22"/>
              </w:rPr>
              <w:t> </w:t>
            </w:r>
          </w:p>
          <w:p w14:paraId="688F4205" w14:textId="77777777" w:rsidR="00101B77" w:rsidRPr="00762201" w:rsidRDefault="00101B77" w:rsidP="002A50F4">
            <w:pPr>
              <w:snapToGrid w:val="0"/>
              <w:rPr>
                <w:rFonts w:ascii="Times New Roman" w:hAnsi="Times New Roman" w:cs="Times New Roman"/>
                <w:sz w:val="22"/>
                <w:szCs w:val="22"/>
              </w:rPr>
            </w:pPr>
            <w:r w:rsidRPr="00762201">
              <w:rPr>
                <w:rFonts w:ascii="Times New Roman" w:hAnsi="Times New Roman" w:cs="Times New Roman"/>
                <w:sz w:val="22"/>
                <w:szCs w:val="22"/>
              </w:rPr>
              <w:t> </w:t>
            </w:r>
          </w:p>
          <w:p w14:paraId="5AE4A6C3" w14:textId="77777777" w:rsidR="00101B77" w:rsidRPr="00762201" w:rsidRDefault="00101B77" w:rsidP="002A50F4">
            <w:pPr>
              <w:snapToGrid w:val="0"/>
              <w:rPr>
                <w:rFonts w:ascii="Times New Roman" w:hAnsi="Times New Roman" w:cs="Times New Roman"/>
                <w:sz w:val="22"/>
                <w:szCs w:val="22"/>
              </w:rPr>
            </w:pPr>
            <w:r w:rsidRPr="00762201">
              <w:rPr>
                <w:rFonts w:ascii="Times New Roman" w:hAnsi="Times New Roman" w:cs="Times New Roman"/>
                <w:sz w:val="22"/>
                <w:szCs w:val="22"/>
              </w:rPr>
              <w:t> </w:t>
            </w:r>
          </w:p>
          <w:p w14:paraId="10DE64BA" w14:textId="77777777" w:rsidR="00101B77" w:rsidRPr="00762201" w:rsidRDefault="00101B77" w:rsidP="002A50F4">
            <w:pPr>
              <w:snapToGrid w:val="0"/>
              <w:rPr>
                <w:rFonts w:ascii="Times New Roman" w:hAnsi="Times New Roman" w:cs="Times New Roman"/>
                <w:sz w:val="22"/>
                <w:szCs w:val="22"/>
              </w:rPr>
            </w:pPr>
            <w:r w:rsidRPr="00762201">
              <w:rPr>
                <w:rFonts w:ascii="Times New Roman" w:hAnsi="Times New Roman" w:cs="Times New Roman"/>
                <w:sz w:val="22"/>
                <w:szCs w:val="22"/>
              </w:rPr>
              <w:t> </w:t>
            </w:r>
          </w:p>
          <w:p w14:paraId="3ECAFDE6" w14:textId="77777777" w:rsidR="00101B77" w:rsidRPr="00762201" w:rsidRDefault="00101B77" w:rsidP="002A50F4">
            <w:pPr>
              <w:snapToGrid w:val="0"/>
              <w:rPr>
                <w:rFonts w:ascii="Times New Roman" w:hAnsi="Times New Roman" w:cs="Times New Roman"/>
                <w:sz w:val="22"/>
                <w:szCs w:val="22"/>
              </w:rPr>
            </w:pPr>
            <w:r w:rsidRPr="00762201">
              <w:rPr>
                <w:rFonts w:ascii="Times New Roman" w:hAnsi="Times New Roman" w:cs="Times New Roman"/>
                <w:sz w:val="22"/>
                <w:szCs w:val="22"/>
              </w:rPr>
              <w:t> </w:t>
            </w:r>
          </w:p>
          <w:p w14:paraId="0C7B4197" w14:textId="77777777" w:rsidR="00101B77" w:rsidRPr="00762201" w:rsidRDefault="00101B77" w:rsidP="002A50F4">
            <w:pPr>
              <w:snapToGrid w:val="0"/>
              <w:rPr>
                <w:rFonts w:ascii="Times New Roman" w:hAnsi="Times New Roman" w:cs="Times New Roman"/>
                <w:sz w:val="22"/>
                <w:szCs w:val="22"/>
              </w:rPr>
            </w:pPr>
            <w:r w:rsidRPr="00762201">
              <w:rPr>
                <w:rFonts w:ascii="Times New Roman" w:hAnsi="Times New Roman" w:cs="Times New Roman"/>
                <w:sz w:val="22"/>
                <w:szCs w:val="22"/>
              </w:rPr>
              <w:t> </w:t>
            </w:r>
          </w:p>
          <w:p w14:paraId="6F8FF9F2" w14:textId="77777777" w:rsidR="00101B77" w:rsidRPr="00762201" w:rsidRDefault="00101B77" w:rsidP="002A50F4">
            <w:pPr>
              <w:snapToGrid w:val="0"/>
              <w:rPr>
                <w:rFonts w:ascii="Times New Roman" w:hAnsi="Times New Roman" w:cs="Times New Roman"/>
                <w:sz w:val="22"/>
                <w:szCs w:val="22"/>
              </w:rPr>
            </w:pPr>
            <w:r w:rsidRPr="00762201">
              <w:rPr>
                <w:rFonts w:ascii="Times New Roman" w:hAnsi="Times New Roman" w:cs="Times New Roman"/>
                <w:sz w:val="22"/>
                <w:szCs w:val="22"/>
              </w:rPr>
              <w:t> </w:t>
            </w:r>
          </w:p>
          <w:p w14:paraId="0174ACAF" w14:textId="77777777" w:rsidR="00101B77" w:rsidRPr="00762201" w:rsidRDefault="00101B77" w:rsidP="002A50F4">
            <w:pPr>
              <w:snapToGrid w:val="0"/>
              <w:rPr>
                <w:rFonts w:ascii="Times New Roman" w:hAnsi="Times New Roman" w:cs="Times New Roman"/>
                <w:sz w:val="22"/>
                <w:szCs w:val="22"/>
              </w:rPr>
            </w:pPr>
            <w:r w:rsidRPr="00762201">
              <w:rPr>
                <w:rFonts w:ascii="Times New Roman" w:hAnsi="Times New Roman" w:cs="Times New Roman"/>
                <w:sz w:val="22"/>
                <w:szCs w:val="22"/>
              </w:rPr>
              <w:t> </w:t>
            </w:r>
          </w:p>
          <w:p w14:paraId="74115B1C" w14:textId="77777777" w:rsidR="00101B77" w:rsidRPr="00762201" w:rsidRDefault="00101B77" w:rsidP="002A50F4">
            <w:pPr>
              <w:snapToGrid w:val="0"/>
              <w:rPr>
                <w:rFonts w:ascii="Times New Roman" w:hAnsi="Times New Roman" w:cs="Times New Roman"/>
                <w:sz w:val="22"/>
                <w:szCs w:val="22"/>
              </w:rPr>
            </w:pPr>
            <w:r w:rsidRPr="00762201">
              <w:rPr>
                <w:rFonts w:ascii="Times New Roman" w:hAnsi="Times New Roman" w:cs="Times New Roman"/>
                <w:sz w:val="22"/>
                <w:szCs w:val="22"/>
              </w:rPr>
              <w:t> </w:t>
            </w:r>
          </w:p>
          <w:p w14:paraId="58E14173" w14:textId="77777777" w:rsidR="00101B77" w:rsidRPr="00762201" w:rsidRDefault="00101B77" w:rsidP="002A50F4">
            <w:pPr>
              <w:snapToGrid w:val="0"/>
              <w:rPr>
                <w:rFonts w:ascii="Times New Roman" w:hAnsi="Times New Roman" w:cs="Times New Roman"/>
                <w:sz w:val="22"/>
                <w:szCs w:val="22"/>
              </w:rPr>
            </w:pPr>
            <w:r w:rsidRPr="00762201">
              <w:rPr>
                <w:rFonts w:ascii="Times New Roman" w:hAnsi="Times New Roman" w:cs="Times New Roman"/>
                <w:sz w:val="22"/>
                <w:szCs w:val="22"/>
              </w:rPr>
              <w:t> </w:t>
            </w:r>
          </w:p>
        </w:tc>
      </w:tr>
      <w:tr w:rsidR="00101B77" w:rsidRPr="00742B31" w14:paraId="264FE39E" w14:textId="77777777" w:rsidTr="00101B77">
        <w:trPr>
          <w:trHeight w:val="255"/>
        </w:trPr>
        <w:tc>
          <w:tcPr>
            <w:tcW w:w="2243" w:type="dxa"/>
            <w:tcBorders>
              <w:left w:val="single" w:sz="4" w:space="0" w:color="auto"/>
              <w:right w:val="single" w:sz="4" w:space="0" w:color="auto"/>
            </w:tcBorders>
            <w:shd w:val="clear" w:color="auto" w:fill="C0C0C0"/>
            <w:vAlign w:val="bottom"/>
          </w:tcPr>
          <w:p w14:paraId="0295D73A" w14:textId="3B0A3271" w:rsidR="00101B77" w:rsidRPr="00564FF8" w:rsidRDefault="00101B77" w:rsidP="002A50F4">
            <w:pPr>
              <w:snapToGrid w:val="0"/>
              <w:rPr>
                <w:rFonts w:ascii="Times New Roman" w:hAnsi="Times New Roman" w:cs="Times New Roman"/>
                <w:sz w:val="22"/>
                <w:szCs w:val="22"/>
              </w:rPr>
            </w:pPr>
            <w:r>
              <w:rPr>
                <w:rFonts w:ascii="Times New Roman" w:hAnsi="Times New Roman" w:cs="Times New Roman"/>
                <w:sz w:val="22"/>
                <w:szCs w:val="22"/>
              </w:rPr>
              <w:t>Indirizzo mail</w:t>
            </w:r>
          </w:p>
        </w:tc>
        <w:tc>
          <w:tcPr>
            <w:tcW w:w="7207" w:type="dxa"/>
            <w:gridSpan w:val="5"/>
            <w:tcBorders>
              <w:top w:val="single" w:sz="4" w:space="0" w:color="auto"/>
              <w:left w:val="single" w:sz="4" w:space="0" w:color="auto"/>
              <w:bottom w:val="single" w:sz="4" w:space="0" w:color="auto"/>
              <w:right w:val="single" w:sz="4" w:space="0" w:color="auto"/>
            </w:tcBorders>
            <w:shd w:val="clear" w:color="auto" w:fill="FFFFFF"/>
            <w:vAlign w:val="bottom"/>
          </w:tcPr>
          <w:p w14:paraId="496E85D7" w14:textId="77777777" w:rsidR="00101B77" w:rsidRPr="00762201" w:rsidRDefault="00101B77" w:rsidP="002A50F4">
            <w:pPr>
              <w:snapToGrid w:val="0"/>
              <w:rPr>
                <w:rFonts w:ascii="Times New Roman" w:hAnsi="Times New Roman" w:cs="Times New Roman"/>
                <w:sz w:val="22"/>
                <w:szCs w:val="22"/>
              </w:rPr>
            </w:pPr>
          </w:p>
        </w:tc>
        <w:tc>
          <w:tcPr>
            <w:tcW w:w="306" w:type="dxa"/>
            <w:gridSpan w:val="2"/>
            <w:tcBorders>
              <w:left w:val="single" w:sz="4" w:space="0" w:color="auto"/>
              <w:right w:val="single" w:sz="4" w:space="0" w:color="auto"/>
            </w:tcBorders>
            <w:shd w:val="clear" w:color="auto" w:fill="C0C0C0"/>
            <w:vAlign w:val="bottom"/>
          </w:tcPr>
          <w:p w14:paraId="301164AC" w14:textId="77777777" w:rsidR="00101B77" w:rsidRPr="00762201" w:rsidRDefault="00101B77" w:rsidP="002A50F4">
            <w:pPr>
              <w:snapToGrid w:val="0"/>
              <w:rPr>
                <w:rFonts w:ascii="Times New Roman" w:hAnsi="Times New Roman" w:cs="Times New Roman"/>
                <w:sz w:val="22"/>
                <w:szCs w:val="22"/>
              </w:rPr>
            </w:pPr>
          </w:p>
        </w:tc>
      </w:tr>
      <w:tr w:rsidR="00101B77" w:rsidRPr="00564FF8" w14:paraId="4B936B6C" w14:textId="77777777" w:rsidTr="007561E7">
        <w:trPr>
          <w:trHeight w:hRule="exact" w:val="142"/>
        </w:trPr>
        <w:tc>
          <w:tcPr>
            <w:tcW w:w="9756" w:type="dxa"/>
            <w:gridSpan w:val="8"/>
            <w:tcBorders>
              <w:left w:val="single" w:sz="4" w:space="0" w:color="auto"/>
              <w:right w:val="single" w:sz="4" w:space="0" w:color="auto"/>
            </w:tcBorders>
            <w:shd w:val="clear" w:color="auto" w:fill="BFBFBF" w:themeFill="background1" w:themeFillShade="BF"/>
            <w:vAlign w:val="bottom"/>
          </w:tcPr>
          <w:p w14:paraId="61DBE2AA" w14:textId="77777777" w:rsidR="00101B77" w:rsidRPr="00564FF8" w:rsidRDefault="00101B77" w:rsidP="002A50F4">
            <w:pPr>
              <w:snapToGrid w:val="0"/>
              <w:spacing w:before="0"/>
              <w:rPr>
                <w:rFonts w:ascii="Times New Roman" w:hAnsi="Times New Roman" w:cs="Times New Roman"/>
                <w:sz w:val="14"/>
                <w:szCs w:val="14"/>
              </w:rPr>
            </w:pPr>
          </w:p>
        </w:tc>
      </w:tr>
      <w:tr w:rsidR="00101B77" w:rsidRPr="00742B31" w14:paraId="3C30F1E8" w14:textId="77777777" w:rsidTr="00101B77">
        <w:trPr>
          <w:trHeight w:val="153"/>
        </w:trPr>
        <w:tc>
          <w:tcPr>
            <w:tcW w:w="2243" w:type="dxa"/>
            <w:tcBorders>
              <w:left w:val="single" w:sz="4" w:space="0" w:color="auto"/>
              <w:right w:val="single" w:sz="4" w:space="0" w:color="auto"/>
            </w:tcBorders>
            <w:shd w:val="clear" w:color="auto" w:fill="C0C0C0"/>
            <w:vAlign w:val="bottom"/>
          </w:tcPr>
          <w:p w14:paraId="718CFC00" w14:textId="3999A032" w:rsidR="00101B77" w:rsidRPr="00762201" w:rsidRDefault="00101B77" w:rsidP="002A50F4">
            <w:pPr>
              <w:snapToGrid w:val="0"/>
              <w:rPr>
                <w:rFonts w:ascii="Times New Roman" w:hAnsi="Times New Roman" w:cs="Times New Roman"/>
                <w:sz w:val="22"/>
                <w:szCs w:val="22"/>
              </w:rPr>
            </w:pPr>
            <w:r>
              <w:rPr>
                <w:rFonts w:ascii="Times New Roman" w:hAnsi="Times New Roman" w:cs="Times New Roman"/>
                <w:sz w:val="22"/>
                <w:szCs w:val="22"/>
              </w:rPr>
              <w:t>Indirizzo PEC</w:t>
            </w:r>
          </w:p>
        </w:tc>
        <w:tc>
          <w:tcPr>
            <w:tcW w:w="7207" w:type="dxa"/>
            <w:gridSpan w:val="5"/>
            <w:tcBorders>
              <w:top w:val="single" w:sz="4" w:space="0" w:color="auto"/>
              <w:left w:val="single" w:sz="4" w:space="0" w:color="auto"/>
              <w:bottom w:val="single" w:sz="4" w:space="0" w:color="auto"/>
              <w:right w:val="single" w:sz="4" w:space="0" w:color="auto"/>
            </w:tcBorders>
            <w:shd w:val="clear" w:color="auto" w:fill="FFFFFF"/>
            <w:vAlign w:val="bottom"/>
          </w:tcPr>
          <w:p w14:paraId="48AC902C" w14:textId="77777777" w:rsidR="00101B77" w:rsidRPr="00762201" w:rsidRDefault="00101B77" w:rsidP="002A50F4">
            <w:pPr>
              <w:snapToGrid w:val="0"/>
              <w:rPr>
                <w:rFonts w:ascii="Times New Roman" w:hAnsi="Times New Roman" w:cs="Times New Roman"/>
                <w:sz w:val="22"/>
                <w:szCs w:val="22"/>
              </w:rPr>
            </w:pPr>
            <w:r w:rsidRPr="00762201">
              <w:rPr>
                <w:rFonts w:ascii="Times New Roman" w:hAnsi="Times New Roman" w:cs="Times New Roman"/>
                <w:sz w:val="22"/>
                <w:szCs w:val="22"/>
              </w:rPr>
              <w:t> </w:t>
            </w:r>
          </w:p>
        </w:tc>
        <w:tc>
          <w:tcPr>
            <w:tcW w:w="306" w:type="dxa"/>
            <w:gridSpan w:val="2"/>
            <w:tcBorders>
              <w:left w:val="single" w:sz="4" w:space="0" w:color="auto"/>
              <w:right w:val="single" w:sz="4" w:space="0" w:color="auto"/>
            </w:tcBorders>
            <w:shd w:val="clear" w:color="auto" w:fill="C0C0C0"/>
            <w:vAlign w:val="bottom"/>
          </w:tcPr>
          <w:p w14:paraId="1F23D1B6" w14:textId="77777777" w:rsidR="00101B77" w:rsidRPr="00762201" w:rsidRDefault="00101B77" w:rsidP="002A50F4">
            <w:pPr>
              <w:snapToGrid w:val="0"/>
              <w:rPr>
                <w:rFonts w:ascii="Times New Roman" w:hAnsi="Times New Roman" w:cs="Times New Roman"/>
                <w:sz w:val="22"/>
                <w:szCs w:val="22"/>
              </w:rPr>
            </w:pPr>
            <w:r w:rsidRPr="00762201">
              <w:rPr>
                <w:rFonts w:ascii="Times New Roman" w:hAnsi="Times New Roman" w:cs="Times New Roman"/>
                <w:sz w:val="22"/>
                <w:szCs w:val="22"/>
              </w:rPr>
              <w:t> </w:t>
            </w:r>
          </w:p>
        </w:tc>
      </w:tr>
      <w:tr w:rsidR="00101B77" w:rsidRPr="00742B31" w14:paraId="71A3862B" w14:textId="77777777" w:rsidTr="007561E7">
        <w:trPr>
          <w:trHeight w:hRule="exact" w:val="142"/>
        </w:trPr>
        <w:tc>
          <w:tcPr>
            <w:tcW w:w="9756" w:type="dxa"/>
            <w:gridSpan w:val="8"/>
            <w:tcBorders>
              <w:left w:val="single" w:sz="4" w:space="0" w:color="auto"/>
              <w:right w:val="single" w:sz="4" w:space="0" w:color="auto"/>
            </w:tcBorders>
            <w:shd w:val="clear" w:color="auto" w:fill="C0C0C0"/>
            <w:vAlign w:val="bottom"/>
          </w:tcPr>
          <w:p w14:paraId="3CBD335D" w14:textId="77777777" w:rsidR="00101B77" w:rsidRPr="00762201" w:rsidRDefault="00101B77" w:rsidP="002A50F4">
            <w:pPr>
              <w:snapToGrid w:val="0"/>
              <w:rPr>
                <w:rFonts w:ascii="Times New Roman" w:hAnsi="Times New Roman" w:cs="Times New Roman"/>
                <w:sz w:val="22"/>
                <w:szCs w:val="22"/>
              </w:rPr>
            </w:pPr>
            <w:r w:rsidRPr="00762201">
              <w:rPr>
                <w:rFonts w:ascii="Times New Roman" w:hAnsi="Times New Roman" w:cs="Times New Roman"/>
                <w:sz w:val="22"/>
                <w:szCs w:val="22"/>
              </w:rPr>
              <w:t> </w:t>
            </w:r>
          </w:p>
          <w:p w14:paraId="416847B5" w14:textId="77777777" w:rsidR="00101B77" w:rsidRPr="00762201" w:rsidRDefault="00101B77" w:rsidP="002A50F4">
            <w:pPr>
              <w:snapToGrid w:val="0"/>
              <w:rPr>
                <w:rFonts w:ascii="Times New Roman" w:hAnsi="Times New Roman" w:cs="Times New Roman"/>
                <w:sz w:val="22"/>
                <w:szCs w:val="22"/>
              </w:rPr>
            </w:pPr>
            <w:r w:rsidRPr="00762201">
              <w:rPr>
                <w:rFonts w:ascii="Times New Roman" w:hAnsi="Times New Roman" w:cs="Times New Roman"/>
                <w:sz w:val="22"/>
                <w:szCs w:val="22"/>
              </w:rPr>
              <w:t> </w:t>
            </w:r>
          </w:p>
          <w:p w14:paraId="5893CB2F" w14:textId="77777777" w:rsidR="00101B77" w:rsidRPr="00762201" w:rsidRDefault="00101B77" w:rsidP="002A50F4">
            <w:pPr>
              <w:snapToGrid w:val="0"/>
              <w:rPr>
                <w:rFonts w:ascii="Times New Roman" w:hAnsi="Times New Roman" w:cs="Times New Roman"/>
                <w:sz w:val="22"/>
                <w:szCs w:val="22"/>
              </w:rPr>
            </w:pPr>
            <w:r w:rsidRPr="00762201">
              <w:rPr>
                <w:rFonts w:ascii="Times New Roman" w:hAnsi="Times New Roman" w:cs="Times New Roman"/>
                <w:sz w:val="22"/>
                <w:szCs w:val="22"/>
              </w:rPr>
              <w:t> </w:t>
            </w:r>
          </w:p>
          <w:p w14:paraId="38E6C183" w14:textId="77777777" w:rsidR="00101B77" w:rsidRPr="00762201" w:rsidRDefault="00101B77" w:rsidP="002A50F4">
            <w:pPr>
              <w:snapToGrid w:val="0"/>
              <w:rPr>
                <w:rFonts w:ascii="Times New Roman" w:hAnsi="Times New Roman" w:cs="Times New Roman"/>
                <w:sz w:val="22"/>
                <w:szCs w:val="22"/>
              </w:rPr>
            </w:pPr>
            <w:r w:rsidRPr="00762201">
              <w:rPr>
                <w:rFonts w:ascii="Times New Roman" w:hAnsi="Times New Roman" w:cs="Times New Roman"/>
                <w:sz w:val="22"/>
                <w:szCs w:val="22"/>
              </w:rPr>
              <w:t> </w:t>
            </w:r>
          </w:p>
          <w:p w14:paraId="079A869A" w14:textId="77777777" w:rsidR="00101B77" w:rsidRPr="00762201" w:rsidRDefault="00101B77" w:rsidP="002A50F4">
            <w:pPr>
              <w:snapToGrid w:val="0"/>
              <w:rPr>
                <w:rFonts w:ascii="Times New Roman" w:hAnsi="Times New Roman" w:cs="Times New Roman"/>
                <w:sz w:val="22"/>
                <w:szCs w:val="22"/>
              </w:rPr>
            </w:pPr>
            <w:r w:rsidRPr="00762201">
              <w:rPr>
                <w:rFonts w:ascii="Times New Roman" w:hAnsi="Times New Roman" w:cs="Times New Roman"/>
                <w:sz w:val="22"/>
                <w:szCs w:val="22"/>
              </w:rPr>
              <w:t> </w:t>
            </w:r>
          </w:p>
          <w:p w14:paraId="4E2A6469" w14:textId="77777777" w:rsidR="00101B77" w:rsidRPr="00762201" w:rsidRDefault="00101B77" w:rsidP="002A50F4">
            <w:pPr>
              <w:snapToGrid w:val="0"/>
              <w:rPr>
                <w:rFonts w:ascii="Times New Roman" w:hAnsi="Times New Roman" w:cs="Times New Roman"/>
                <w:sz w:val="22"/>
                <w:szCs w:val="22"/>
              </w:rPr>
            </w:pPr>
            <w:r w:rsidRPr="00762201">
              <w:rPr>
                <w:rFonts w:ascii="Times New Roman" w:hAnsi="Times New Roman" w:cs="Times New Roman"/>
                <w:sz w:val="22"/>
                <w:szCs w:val="22"/>
              </w:rPr>
              <w:t> </w:t>
            </w:r>
          </w:p>
          <w:p w14:paraId="4B5AFF43" w14:textId="77777777" w:rsidR="00101B77" w:rsidRPr="00762201" w:rsidRDefault="00101B77" w:rsidP="002A50F4">
            <w:pPr>
              <w:snapToGrid w:val="0"/>
              <w:rPr>
                <w:rFonts w:ascii="Times New Roman" w:hAnsi="Times New Roman" w:cs="Times New Roman"/>
                <w:sz w:val="22"/>
                <w:szCs w:val="22"/>
              </w:rPr>
            </w:pPr>
            <w:r w:rsidRPr="00762201">
              <w:rPr>
                <w:rFonts w:ascii="Times New Roman" w:hAnsi="Times New Roman" w:cs="Times New Roman"/>
                <w:sz w:val="22"/>
                <w:szCs w:val="22"/>
              </w:rPr>
              <w:t> </w:t>
            </w:r>
          </w:p>
          <w:p w14:paraId="7CFF957D" w14:textId="77777777" w:rsidR="00101B77" w:rsidRPr="00762201" w:rsidRDefault="00101B77" w:rsidP="002A50F4">
            <w:pPr>
              <w:snapToGrid w:val="0"/>
              <w:jc w:val="right"/>
              <w:rPr>
                <w:rFonts w:ascii="Times New Roman" w:hAnsi="Times New Roman" w:cs="Times New Roman"/>
                <w:sz w:val="22"/>
                <w:szCs w:val="22"/>
              </w:rPr>
            </w:pPr>
            <w:r w:rsidRPr="00762201">
              <w:rPr>
                <w:rFonts w:ascii="Times New Roman" w:hAnsi="Times New Roman" w:cs="Times New Roman"/>
                <w:sz w:val="22"/>
                <w:szCs w:val="22"/>
              </w:rPr>
              <w:t> </w:t>
            </w:r>
          </w:p>
          <w:p w14:paraId="7416C8AE" w14:textId="77777777" w:rsidR="00101B77" w:rsidRPr="00762201" w:rsidRDefault="00101B77" w:rsidP="002A50F4">
            <w:pPr>
              <w:snapToGrid w:val="0"/>
              <w:rPr>
                <w:rFonts w:ascii="Times New Roman" w:hAnsi="Times New Roman" w:cs="Times New Roman"/>
                <w:sz w:val="22"/>
                <w:szCs w:val="22"/>
              </w:rPr>
            </w:pPr>
            <w:r w:rsidRPr="00762201">
              <w:rPr>
                <w:rFonts w:ascii="Times New Roman" w:hAnsi="Times New Roman" w:cs="Times New Roman"/>
                <w:sz w:val="22"/>
                <w:szCs w:val="22"/>
              </w:rPr>
              <w:t> </w:t>
            </w:r>
          </w:p>
          <w:p w14:paraId="291DA72F" w14:textId="77777777" w:rsidR="00101B77" w:rsidRPr="00762201" w:rsidRDefault="00101B77" w:rsidP="002A50F4">
            <w:pPr>
              <w:snapToGrid w:val="0"/>
              <w:rPr>
                <w:rFonts w:ascii="Times New Roman" w:hAnsi="Times New Roman" w:cs="Times New Roman"/>
                <w:sz w:val="22"/>
                <w:szCs w:val="22"/>
              </w:rPr>
            </w:pPr>
            <w:r w:rsidRPr="00762201">
              <w:rPr>
                <w:rFonts w:ascii="Times New Roman" w:hAnsi="Times New Roman" w:cs="Times New Roman"/>
                <w:sz w:val="22"/>
                <w:szCs w:val="22"/>
              </w:rPr>
              <w:t> </w:t>
            </w:r>
          </w:p>
        </w:tc>
      </w:tr>
      <w:tr w:rsidR="00101B77" w:rsidRPr="00742B31" w14:paraId="65C2A204" w14:textId="77777777" w:rsidTr="00101B77">
        <w:trPr>
          <w:trHeight w:val="321"/>
        </w:trPr>
        <w:tc>
          <w:tcPr>
            <w:tcW w:w="2243" w:type="dxa"/>
            <w:tcBorders>
              <w:left w:val="single" w:sz="4" w:space="0" w:color="auto"/>
              <w:right w:val="single" w:sz="4" w:space="0" w:color="auto"/>
            </w:tcBorders>
            <w:shd w:val="clear" w:color="auto" w:fill="C0C0C0"/>
            <w:vAlign w:val="bottom"/>
          </w:tcPr>
          <w:p w14:paraId="295F267E" w14:textId="5E6AE2BA" w:rsidR="00101B77" w:rsidRPr="00564FF8" w:rsidRDefault="00101B77" w:rsidP="002A50F4">
            <w:pPr>
              <w:jc w:val="left"/>
              <w:rPr>
                <w:rFonts w:ascii="Times New Roman" w:hAnsi="Times New Roman" w:cs="Times New Roman"/>
                <w:sz w:val="20"/>
                <w:szCs w:val="20"/>
              </w:rPr>
            </w:pPr>
            <w:r>
              <w:rPr>
                <w:rFonts w:ascii="Times New Roman" w:hAnsi="Times New Roman" w:cs="Times New Roman"/>
                <w:sz w:val="20"/>
                <w:szCs w:val="20"/>
              </w:rPr>
              <w:t xml:space="preserve">Telefono </w:t>
            </w:r>
          </w:p>
        </w:tc>
        <w:tc>
          <w:tcPr>
            <w:tcW w:w="2694" w:type="dxa"/>
            <w:tcBorders>
              <w:top w:val="single" w:sz="4" w:space="0" w:color="auto"/>
              <w:left w:val="single" w:sz="4" w:space="0" w:color="auto"/>
              <w:bottom w:val="single" w:sz="4" w:space="0" w:color="auto"/>
              <w:right w:val="single" w:sz="4" w:space="0" w:color="auto"/>
            </w:tcBorders>
            <w:vAlign w:val="bottom"/>
          </w:tcPr>
          <w:p w14:paraId="425487D0" w14:textId="77777777" w:rsidR="00101B77" w:rsidRPr="00762201" w:rsidRDefault="00101B77" w:rsidP="002A50F4">
            <w:pPr>
              <w:snapToGrid w:val="0"/>
              <w:rPr>
                <w:rFonts w:ascii="Times New Roman" w:hAnsi="Times New Roman" w:cs="Times New Roman"/>
                <w:sz w:val="22"/>
                <w:szCs w:val="22"/>
              </w:rPr>
            </w:pPr>
            <w:r w:rsidRPr="00762201">
              <w:rPr>
                <w:rFonts w:ascii="Times New Roman" w:hAnsi="Times New Roman" w:cs="Times New Roman"/>
                <w:sz w:val="22"/>
                <w:szCs w:val="22"/>
              </w:rPr>
              <w:t> </w:t>
            </w:r>
          </w:p>
        </w:tc>
        <w:tc>
          <w:tcPr>
            <w:tcW w:w="1559" w:type="dxa"/>
            <w:tcBorders>
              <w:left w:val="single" w:sz="4" w:space="0" w:color="auto"/>
              <w:right w:val="single" w:sz="4" w:space="0" w:color="auto"/>
            </w:tcBorders>
            <w:shd w:val="clear" w:color="auto" w:fill="BFBFBF" w:themeFill="background1" w:themeFillShade="BF"/>
            <w:vAlign w:val="bottom"/>
          </w:tcPr>
          <w:p w14:paraId="3FEB20D0" w14:textId="1487E39A" w:rsidR="00101B77" w:rsidRPr="00762201" w:rsidRDefault="00101B77" w:rsidP="002A50F4">
            <w:pPr>
              <w:snapToGrid w:val="0"/>
              <w:jc w:val="right"/>
              <w:rPr>
                <w:rFonts w:ascii="Times New Roman" w:hAnsi="Times New Roman" w:cs="Times New Roman"/>
                <w:sz w:val="22"/>
                <w:szCs w:val="22"/>
              </w:rPr>
            </w:pPr>
            <w:r>
              <w:rPr>
                <w:rFonts w:ascii="Times New Roman" w:hAnsi="Times New Roman" w:cs="Times New Roman"/>
                <w:sz w:val="20"/>
                <w:szCs w:val="20"/>
              </w:rPr>
              <w:t>Cellulare</w:t>
            </w:r>
          </w:p>
        </w:tc>
        <w:tc>
          <w:tcPr>
            <w:tcW w:w="2954" w:type="dxa"/>
            <w:gridSpan w:val="3"/>
            <w:tcBorders>
              <w:top w:val="single" w:sz="4" w:space="0" w:color="auto"/>
              <w:left w:val="single" w:sz="4" w:space="0" w:color="auto"/>
              <w:bottom w:val="single" w:sz="4" w:space="0" w:color="auto"/>
              <w:right w:val="single" w:sz="4" w:space="0" w:color="auto"/>
            </w:tcBorders>
            <w:vAlign w:val="bottom"/>
          </w:tcPr>
          <w:p w14:paraId="3A5694C5" w14:textId="77777777" w:rsidR="00101B77" w:rsidRPr="00762201" w:rsidRDefault="00101B77" w:rsidP="002A50F4">
            <w:pPr>
              <w:snapToGrid w:val="0"/>
              <w:rPr>
                <w:rFonts w:ascii="Times New Roman" w:hAnsi="Times New Roman" w:cs="Times New Roman"/>
                <w:sz w:val="22"/>
                <w:szCs w:val="22"/>
              </w:rPr>
            </w:pPr>
          </w:p>
        </w:tc>
        <w:tc>
          <w:tcPr>
            <w:tcW w:w="306" w:type="dxa"/>
            <w:gridSpan w:val="2"/>
            <w:tcBorders>
              <w:left w:val="single" w:sz="4" w:space="0" w:color="auto"/>
              <w:right w:val="single" w:sz="4" w:space="0" w:color="auto"/>
            </w:tcBorders>
            <w:shd w:val="clear" w:color="auto" w:fill="C0C0C0"/>
            <w:vAlign w:val="bottom"/>
          </w:tcPr>
          <w:p w14:paraId="26960ECD" w14:textId="77777777" w:rsidR="00101B77" w:rsidRPr="00762201" w:rsidRDefault="00101B77" w:rsidP="002A50F4">
            <w:pPr>
              <w:snapToGrid w:val="0"/>
              <w:rPr>
                <w:rFonts w:ascii="Times New Roman" w:hAnsi="Times New Roman" w:cs="Times New Roman"/>
                <w:sz w:val="22"/>
                <w:szCs w:val="22"/>
              </w:rPr>
            </w:pPr>
            <w:r w:rsidRPr="00762201">
              <w:rPr>
                <w:rFonts w:ascii="Times New Roman" w:hAnsi="Times New Roman" w:cs="Times New Roman"/>
                <w:sz w:val="22"/>
                <w:szCs w:val="22"/>
              </w:rPr>
              <w:t> </w:t>
            </w:r>
          </w:p>
        </w:tc>
      </w:tr>
      <w:tr w:rsidR="00101B77" w:rsidRPr="00742B31" w14:paraId="03DF4E37" w14:textId="77777777" w:rsidTr="007561E7">
        <w:trPr>
          <w:trHeight w:hRule="exact" w:val="142"/>
        </w:trPr>
        <w:tc>
          <w:tcPr>
            <w:tcW w:w="9756" w:type="dxa"/>
            <w:gridSpan w:val="8"/>
            <w:tcBorders>
              <w:left w:val="single" w:sz="4" w:space="0" w:color="auto"/>
              <w:bottom w:val="single" w:sz="4" w:space="0" w:color="auto"/>
              <w:right w:val="single" w:sz="4" w:space="0" w:color="auto"/>
            </w:tcBorders>
            <w:shd w:val="clear" w:color="auto" w:fill="C0C0C0"/>
            <w:vAlign w:val="bottom"/>
          </w:tcPr>
          <w:p w14:paraId="76CE6198" w14:textId="77777777" w:rsidR="00101B77" w:rsidRPr="00762201" w:rsidRDefault="00101B77" w:rsidP="002A50F4">
            <w:pPr>
              <w:snapToGrid w:val="0"/>
              <w:rPr>
                <w:rFonts w:ascii="Times New Roman" w:hAnsi="Times New Roman" w:cs="Times New Roman"/>
                <w:sz w:val="22"/>
                <w:szCs w:val="22"/>
              </w:rPr>
            </w:pPr>
            <w:r w:rsidRPr="00762201">
              <w:rPr>
                <w:rFonts w:ascii="Times New Roman" w:hAnsi="Times New Roman" w:cs="Times New Roman"/>
                <w:sz w:val="22"/>
                <w:szCs w:val="22"/>
              </w:rPr>
              <w:t> </w:t>
            </w:r>
          </w:p>
          <w:p w14:paraId="668304DE" w14:textId="77777777" w:rsidR="00101B77" w:rsidRPr="00762201" w:rsidRDefault="00101B77" w:rsidP="002A50F4">
            <w:pPr>
              <w:snapToGrid w:val="0"/>
              <w:rPr>
                <w:rFonts w:ascii="Times New Roman" w:hAnsi="Times New Roman" w:cs="Times New Roman"/>
                <w:sz w:val="22"/>
                <w:szCs w:val="22"/>
              </w:rPr>
            </w:pPr>
            <w:r w:rsidRPr="00762201">
              <w:rPr>
                <w:rFonts w:ascii="Times New Roman" w:hAnsi="Times New Roman" w:cs="Times New Roman"/>
                <w:sz w:val="22"/>
                <w:szCs w:val="22"/>
              </w:rPr>
              <w:t> </w:t>
            </w:r>
          </w:p>
          <w:p w14:paraId="4B5EB434" w14:textId="77777777" w:rsidR="00101B77" w:rsidRPr="00762201" w:rsidRDefault="00101B77" w:rsidP="002A50F4">
            <w:pPr>
              <w:snapToGrid w:val="0"/>
              <w:rPr>
                <w:rFonts w:ascii="Times New Roman" w:hAnsi="Times New Roman" w:cs="Times New Roman"/>
                <w:sz w:val="22"/>
                <w:szCs w:val="22"/>
              </w:rPr>
            </w:pPr>
            <w:r w:rsidRPr="00762201">
              <w:rPr>
                <w:rFonts w:ascii="Times New Roman" w:hAnsi="Times New Roman" w:cs="Times New Roman"/>
                <w:sz w:val="22"/>
                <w:szCs w:val="22"/>
              </w:rPr>
              <w:t> </w:t>
            </w:r>
          </w:p>
          <w:p w14:paraId="0B341CE4" w14:textId="77777777" w:rsidR="00101B77" w:rsidRPr="00762201" w:rsidRDefault="00101B77" w:rsidP="002A50F4">
            <w:pPr>
              <w:snapToGrid w:val="0"/>
              <w:rPr>
                <w:rFonts w:ascii="Times New Roman" w:hAnsi="Times New Roman" w:cs="Times New Roman"/>
                <w:sz w:val="22"/>
                <w:szCs w:val="22"/>
              </w:rPr>
            </w:pPr>
            <w:r w:rsidRPr="00762201">
              <w:rPr>
                <w:rFonts w:ascii="Times New Roman" w:hAnsi="Times New Roman" w:cs="Times New Roman"/>
                <w:sz w:val="22"/>
                <w:szCs w:val="22"/>
              </w:rPr>
              <w:t> </w:t>
            </w:r>
          </w:p>
          <w:p w14:paraId="6944FCD1" w14:textId="77777777" w:rsidR="00101B77" w:rsidRPr="00762201" w:rsidRDefault="00101B77" w:rsidP="002A50F4">
            <w:pPr>
              <w:snapToGrid w:val="0"/>
              <w:rPr>
                <w:rFonts w:ascii="Times New Roman" w:hAnsi="Times New Roman" w:cs="Times New Roman"/>
                <w:sz w:val="22"/>
                <w:szCs w:val="22"/>
              </w:rPr>
            </w:pPr>
            <w:r w:rsidRPr="00762201">
              <w:rPr>
                <w:rFonts w:ascii="Times New Roman" w:hAnsi="Times New Roman" w:cs="Times New Roman"/>
                <w:sz w:val="22"/>
                <w:szCs w:val="22"/>
              </w:rPr>
              <w:t> </w:t>
            </w:r>
          </w:p>
          <w:p w14:paraId="16A3BB4A" w14:textId="77777777" w:rsidR="00101B77" w:rsidRPr="00762201" w:rsidRDefault="00101B77" w:rsidP="002A50F4">
            <w:pPr>
              <w:snapToGrid w:val="0"/>
              <w:rPr>
                <w:rFonts w:ascii="Times New Roman" w:hAnsi="Times New Roman" w:cs="Times New Roman"/>
                <w:sz w:val="22"/>
                <w:szCs w:val="22"/>
              </w:rPr>
            </w:pPr>
            <w:r w:rsidRPr="00762201">
              <w:rPr>
                <w:rFonts w:ascii="Times New Roman" w:hAnsi="Times New Roman" w:cs="Times New Roman"/>
                <w:sz w:val="22"/>
                <w:szCs w:val="22"/>
              </w:rPr>
              <w:t> </w:t>
            </w:r>
          </w:p>
          <w:p w14:paraId="2254C5CC" w14:textId="77777777" w:rsidR="00101B77" w:rsidRPr="00762201" w:rsidRDefault="00101B77" w:rsidP="002A50F4">
            <w:pPr>
              <w:snapToGrid w:val="0"/>
              <w:rPr>
                <w:rFonts w:ascii="Times New Roman" w:hAnsi="Times New Roman" w:cs="Times New Roman"/>
                <w:sz w:val="22"/>
                <w:szCs w:val="22"/>
              </w:rPr>
            </w:pPr>
            <w:r w:rsidRPr="00762201">
              <w:rPr>
                <w:rFonts w:ascii="Times New Roman" w:hAnsi="Times New Roman" w:cs="Times New Roman"/>
                <w:sz w:val="22"/>
                <w:szCs w:val="22"/>
              </w:rPr>
              <w:t> </w:t>
            </w:r>
          </w:p>
          <w:p w14:paraId="2934FAA1" w14:textId="77777777" w:rsidR="00101B77" w:rsidRPr="00762201" w:rsidRDefault="00101B77" w:rsidP="002A50F4">
            <w:pPr>
              <w:snapToGrid w:val="0"/>
              <w:rPr>
                <w:rFonts w:ascii="Times New Roman" w:hAnsi="Times New Roman" w:cs="Times New Roman"/>
                <w:sz w:val="22"/>
                <w:szCs w:val="22"/>
              </w:rPr>
            </w:pPr>
            <w:r w:rsidRPr="00762201">
              <w:rPr>
                <w:rFonts w:ascii="Times New Roman" w:hAnsi="Times New Roman" w:cs="Times New Roman"/>
                <w:sz w:val="22"/>
                <w:szCs w:val="22"/>
              </w:rPr>
              <w:t> </w:t>
            </w:r>
          </w:p>
          <w:p w14:paraId="707FABF5" w14:textId="77777777" w:rsidR="00101B77" w:rsidRPr="00762201" w:rsidRDefault="00101B77" w:rsidP="002A50F4">
            <w:pPr>
              <w:snapToGrid w:val="0"/>
              <w:rPr>
                <w:rFonts w:ascii="Times New Roman" w:hAnsi="Times New Roman" w:cs="Times New Roman"/>
                <w:sz w:val="22"/>
                <w:szCs w:val="22"/>
              </w:rPr>
            </w:pPr>
            <w:r w:rsidRPr="00762201">
              <w:rPr>
                <w:rFonts w:ascii="Times New Roman" w:hAnsi="Times New Roman" w:cs="Times New Roman"/>
                <w:sz w:val="22"/>
                <w:szCs w:val="22"/>
              </w:rPr>
              <w:t> </w:t>
            </w:r>
          </w:p>
          <w:p w14:paraId="6CF4BC0E" w14:textId="77777777" w:rsidR="00101B77" w:rsidRPr="00762201" w:rsidRDefault="00101B77" w:rsidP="002A50F4">
            <w:pPr>
              <w:snapToGrid w:val="0"/>
              <w:rPr>
                <w:rFonts w:ascii="Times New Roman" w:hAnsi="Times New Roman" w:cs="Times New Roman"/>
                <w:sz w:val="22"/>
                <w:szCs w:val="22"/>
              </w:rPr>
            </w:pPr>
            <w:r w:rsidRPr="00762201">
              <w:rPr>
                <w:rFonts w:ascii="Times New Roman" w:hAnsi="Times New Roman" w:cs="Times New Roman"/>
                <w:sz w:val="22"/>
                <w:szCs w:val="22"/>
              </w:rPr>
              <w:t> </w:t>
            </w:r>
          </w:p>
        </w:tc>
      </w:tr>
    </w:tbl>
    <w:p w14:paraId="7F93544C" w14:textId="77777777" w:rsidR="00101B77" w:rsidRPr="00101B77" w:rsidRDefault="00101B77" w:rsidP="00BB291F">
      <w:pPr>
        <w:spacing w:before="0"/>
        <w:jc w:val="left"/>
        <w:rPr>
          <w:rFonts w:ascii="Times New Roman" w:hAnsi="Times New Roman" w:cs="Times New Roman"/>
          <w:b/>
          <w:sz w:val="20"/>
          <w:szCs w:val="20"/>
        </w:rPr>
      </w:pPr>
    </w:p>
    <w:p w14:paraId="77CA7C25" w14:textId="7E8A48AE" w:rsidR="003B7314" w:rsidRDefault="00324C8F" w:rsidP="00ED4F48">
      <w:pPr>
        <w:spacing w:before="0"/>
        <w:ind w:right="142"/>
        <w:rPr>
          <w:rFonts w:ascii="Times New Roman" w:hAnsi="Times New Roman" w:cs="Times New Roman"/>
          <w:b/>
        </w:rPr>
      </w:pPr>
      <w:r w:rsidRPr="00762201">
        <w:rPr>
          <w:rFonts w:ascii="Times New Roman" w:hAnsi="Times New Roman" w:cs="Times New Roman"/>
          <w:b/>
        </w:rPr>
        <w:t>TAB.A.1.</w:t>
      </w:r>
      <w:r w:rsidR="00CE5725">
        <w:rPr>
          <w:rFonts w:ascii="Times New Roman" w:hAnsi="Times New Roman" w:cs="Times New Roman"/>
          <w:b/>
        </w:rPr>
        <w:t>2</w:t>
      </w:r>
      <w:r>
        <w:rPr>
          <w:rFonts w:ascii="Times New Roman" w:hAnsi="Times New Roman" w:cs="Times New Roman"/>
          <w:b/>
        </w:rPr>
        <w:t xml:space="preserve"> – D</w:t>
      </w:r>
      <w:r w:rsidRPr="00F8051B">
        <w:rPr>
          <w:rFonts w:ascii="Times New Roman" w:hAnsi="Times New Roman" w:cs="Times New Roman"/>
          <w:b/>
        </w:rPr>
        <w:t>ati identificativi del richiedente</w:t>
      </w:r>
      <w:r>
        <w:rPr>
          <w:rFonts w:ascii="Times New Roman" w:hAnsi="Times New Roman" w:cs="Times New Roman"/>
          <w:b/>
        </w:rPr>
        <w:t xml:space="preserve"> </w:t>
      </w:r>
      <w:r w:rsidR="004006BD">
        <w:rPr>
          <w:rFonts w:ascii="Times New Roman" w:hAnsi="Times New Roman" w:cs="Times New Roman"/>
          <w:b/>
        </w:rPr>
        <w:t>capofila del raggruppamento</w:t>
      </w:r>
      <w:r w:rsidR="0025539A">
        <w:rPr>
          <w:rFonts w:ascii="Times New Roman" w:hAnsi="Times New Roman" w:cs="Times New Roman"/>
          <w:b/>
        </w:rPr>
        <w:t xml:space="preserve"> </w:t>
      </w:r>
      <w:r>
        <w:rPr>
          <w:rFonts w:ascii="Times New Roman" w:hAnsi="Times New Roman" w:cs="Times New Roman"/>
          <w:b/>
        </w:rPr>
        <w:t xml:space="preserve">– </w:t>
      </w:r>
      <w:r w:rsidR="0025539A">
        <w:rPr>
          <w:rFonts w:ascii="Times New Roman" w:hAnsi="Times New Roman" w:cs="Times New Roman"/>
          <w:b/>
        </w:rPr>
        <w:t>R</w:t>
      </w:r>
      <w:r>
        <w:rPr>
          <w:rFonts w:ascii="Times New Roman" w:hAnsi="Times New Roman" w:cs="Times New Roman"/>
          <w:b/>
        </w:rPr>
        <w:t>appresentante legale</w:t>
      </w:r>
    </w:p>
    <w:tbl>
      <w:tblPr>
        <w:tblW w:w="9756" w:type="dxa"/>
        <w:tblInd w:w="20" w:type="dxa"/>
        <w:tblLayout w:type="fixed"/>
        <w:tblCellMar>
          <w:left w:w="70" w:type="dxa"/>
          <w:right w:w="70" w:type="dxa"/>
        </w:tblCellMar>
        <w:tblLook w:val="0000" w:firstRow="0" w:lastRow="0" w:firstColumn="0" w:lastColumn="0" w:noHBand="0" w:noVBand="0"/>
      </w:tblPr>
      <w:tblGrid>
        <w:gridCol w:w="2379"/>
        <w:gridCol w:w="5251"/>
        <w:gridCol w:w="850"/>
        <w:gridCol w:w="962"/>
        <w:gridCol w:w="27"/>
        <w:gridCol w:w="287"/>
      </w:tblGrid>
      <w:tr w:rsidR="002F0E4A" w:rsidRPr="00742B31" w14:paraId="7C01AAA1" w14:textId="77777777" w:rsidTr="007561E7">
        <w:trPr>
          <w:trHeight w:hRule="exact" w:val="142"/>
        </w:trPr>
        <w:tc>
          <w:tcPr>
            <w:tcW w:w="9756" w:type="dxa"/>
            <w:gridSpan w:val="6"/>
            <w:tcBorders>
              <w:top w:val="single" w:sz="4" w:space="0" w:color="auto"/>
              <w:left w:val="single" w:sz="4" w:space="0" w:color="auto"/>
              <w:right w:val="single" w:sz="4" w:space="0" w:color="auto"/>
            </w:tcBorders>
            <w:shd w:val="clear" w:color="auto" w:fill="BFBFBF" w:themeFill="background1" w:themeFillShade="BF"/>
            <w:vAlign w:val="bottom"/>
          </w:tcPr>
          <w:p w14:paraId="308F4DB0" w14:textId="77777777" w:rsidR="002F0E4A" w:rsidRPr="00762201" w:rsidRDefault="002F0E4A" w:rsidP="006B0BD9">
            <w:pPr>
              <w:snapToGrid w:val="0"/>
              <w:rPr>
                <w:rFonts w:ascii="Times New Roman" w:hAnsi="Times New Roman" w:cs="Times New Roman"/>
                <w:sz w:val="22"/>
                <w:szCs w:val="22"/>
              </w:rPr>
            </w:pPr>
            <w:r w:rsidRPr="00762201">
              <w:rPr>
                <w:rFonts w:ascii="Times New Roman" w:hAnsi="Times New Roman" w:cs="Times New Roman"/>
                <w:sz w:val="22"/>
                <w:szCs w:val="22"/>
              </w:rPr>
              <w:t> </w:t>
            </w:r>
          </w:p>
          <w:p w14:paraId="38C154DA" w14:textId="6BE0F7CC" w:rsidR="002F0E4A" w:rsidRPr="00762201" w:rsidRDefault="002F0E4A" w:rsidP="006B0BD9">
            <w:pPr>
              <w:snapToGrid w:val="0"/>
              <w:rPr>
                <w:rFonts w:ascii="Times New Roman" w:hAnsi="Times New Roman" w:cs="Times New Roman"/>
                <w:sz w:val="22"/>
                <w:szCs w:val="22"/>
              </w:rPr>
            </w:pPr>
            <w:r w:rsidRPr="00762201">
              <w:rPr>
                <w:rFonts w:ascii="Times New Roman" w:hAnsi="Times New Roman" w:cs="Times New Roman"/>
                <w:sz w:val="22"/>
                <w:szCs w:val="22"/>
              </w:rPr>
              <w:t> </w:t>
            </w:r>
          </w:p>
          <w:p w14:paraId="0A7E8B87" w14:textId="33BB6FEB" w:rsidR="002F0E4A" w:rsidRPr="00762201" w:rsidRDefault="002F0E4A" w:rsidP="006B0BD9">
            <w:pPr>
              <w:snapToGrid w:val="0"/>
              <w:rPr>
                <w:rFonts w:ascii="Times New Roman" w:hAnsi="Times New Roman" w:cs="Times New Roman"/>
                <w:sz w:val="22"/>
                <w:szCs w:val="22"/>
              </w:rPr>
            </w:pPr>
            <w:r w:rsidRPr="00762201">
              <w:rPr>
                <w:rFonts w:ascii="Times New Roman" w:hAnsi="Times New Roman" w:cs="Times New Roman"/>
                <w:sz w:val="22"/>
                <w:szCs w:val="22"/>
              </w:rPr>
              <w:t> </w:t>
            </w:r>
          </w:p>
          <w:p w14:paraId="73F74A7F" w14:textId="70F1E22B" w:rsidR="002F0E4A" w:rsidRPr="00762201" w:rsidRDefault="002F0E4A" w:rsidP="006B0BD9">
            <w:pPr>
              <w:snapToGrid w:val="0"/>
              <w:rPr>
                <w:rFonts w:ascii="Times New Roman" w:hAnsi="Times New Roman" w:cs="Times New Roman"/>
                <w:sz w:val="22"/>
                <w:szCs w:val="22"/>
              </w:rPr>
            </w:pPr>
            <w:r w:rsidRPr="00762201">
              <w:rPr>
                <w:rFonts w:ascii="Times New Roman" w:hAnsi="Times New Roman" w:cs="Times New Roman"/>
                <w:sz w:val="22"/>
                <w:szCs w:val="22"/>
              </w:rPr>
              <w:t> </w:t>
            </w:r>
          </w:p>
          <w:p w14:paraId="495E8BDF" w14:textId="4B28B6BD" w:rsidR="002F0E4A" w:rsidRPr="00762201" w:rsidRDefault="002F0E4A" w:rsidP="006B0BD9">
            <w:pPr>
              <w:snapToGrid w:val="0"/>
              <w:rPr>
                <w:rFonts w:ascii="Times New Roman" w:hAnsi="Times New Roman" w:cs="Times New Roman"/>
                <w:sz w:val="22"/>
                <w:szCs w:val="22"/>
              </w:rPr>
            </w:pPr>
            <w:r w:rsidRPr="00762201">
              <w:rPr>
                <w:rFonts w:ascii="Times New Roman" w:hAnsi="Times New Roman" w:cs="Times New Roman"/>
                <w:sz w:val="22"/>
                <w:szCs w:val="22"/>
              </w:rPr>
              <w:t> </w:t>
            </w:r>
          </w:p>
          <w:p w14:paraId="0A6B8D4B" w14:textId="5B182C0B" w:rsidR="002F0E4A" w:rsidRPr="00762201" w:rsidRDefault="002F0E4A" w:rsidP="006B0BD9">
            <w:pPr>
              <w:snapToGrid w:val="0"/>
              <w:rPr>
                <w:rFonts w:ascii="Times New Roman" w:hAnsi="Times New Roman" w:cs="Times New Roman"/>
                <w:sz w:val="22"/>
                <w:szCs w:val="22"/>
              </w:rPr>
            </w:pPr>
            <w:r w:rsidRPr="00762201">
              <w:rPr>
                <w:rFonts w:ascii="Times New Roman" w:hAnsi="Times New Roman" w:cs="Times New Roman"/>
                <w:sz w:val="22"/>
                <w:szCs w:val="22"/>
              </w:rPr>
              <w:t> </w:t>
            </w:r>
          </w:p>
          <w:p w14:paraId="38D9B202" w14:textId="128EC6C1" w:rsidR="002F0E4A" w:rsidRPr="00762201" w:rsidRDefault="002F0E4A" w:rsidP="006B0BD9">
            <w:pPr>
              <w:snapToGrid w:val="0"/>
              <w:rPr>
                <w:rFonts w:ascii="Times New Roman" w:hAnsi="Times New Roman" w:cs="Times New Roman"/>
                <w:sz w:val="22"/>
                <w:szCs w:val="22"/>
              </w:rPr>
            </w:pPr>
            <w:r w:rsidRPr="00762201">
              <w:rPr>
                <w:rFonts w:ascii="Times New Roman" w:hAnsi="Times New Roman" w:cs="Times New Roman"/>
                <w:sz w:val="22"/>
                <w:szCs w:val="22"/>
              </w:rPr>
              <w:t> </w:t>
            </w:r>
          </w:p>
          <w:p w14:paraId="08732828" w14:textId="44D84B9D" w:rsidR="002F0E4A" w:rsidRPr="00762201" w:rsidRDefault="002F0E4A" w:rsidP="006B0BD9">
            <w:pPr>
              <w:snapToGrid w:val="0"/>
              <w:rPr>
                <w:rFonts w:ascii="Times New Roman" w:hAnsi="Times New Roman" w:cs="Times New Roman"/>
                <w:sz w:val="22"/>
                <w:szCs w:val="22"/>
              </w:rPr>
            </w:pPr>
            <w:r w:rsidRPr="00762201">
              <w:rPr>
                <w:rFonts w:ascii="Times New Roman" w:hAnsi="Times New Roman" w:cs="Times New Roman"/>
                <w:sz w:val="22"/>
                <w:szCs w:val="22"/>
              </w:rPr>
              <w:t> </w:t>
            </w:r>
          </w:p>
          <w:p w14:paraId="0299B5E5" w14:textId="5DE3D51A" w:rsidR="002F0E4A" w:rsidRPr="00762201" w:rsidRDefault="002F0E4A" w:rsidP="006B0BD9">
            <w:pPr>
              <w:snapToGrid w:val="0"/>
              <w:rPr>
                <w:rFonts w:ascii="Times New Roman" w:hAnsi="Times New Roman" w:cs="Times New Roman"/>
                <w:sz w:val="22"/>
                <w:szCs w:val="22"/>
              </w:rPr>
            </w:pPr>
            <w:r w:rsidRPr="00762201">
              <w:rPr>
                <w:rFonts w:ascii="Times New Roman" w:hAnsi="Times New Roman" w:cs="Times New Roman"/>
                <w:sz w:val="22"/>
                <w:szCs w:val="22"/>
              </w:rPr>
              <w:t> </w:t>
            </w:r>
          </w:p>
          <w:p w14:paraId="71B65C59" w14:textId="16CE4780" w:rsidR="002F0E4A" w:rsidRPr="00762201" w:rsidRDefault="002F0E4A" w:rsidP="006B0BD9">
            <w:pPr>
              <w:snapToGrid w:val="0"/>
              <w:rPr>
                <w:rFonts w:ascii="Times New Roman" w:hAnsi="Times New Roman" w:cs="Times New Roman"/>
                <w:sz w:val="22"/>
                <w:szCs w:val="22"/>
              </w:rPr>
            </w:pPr>
            <w:r w:rsidRPr="00762201">
              <w:rPr>
                <w:rFonts w:ascii="Times New Roman" w:hAnsi="Times New Roman" w:cs="Times New Roman"/>
                <w:sz w:val="22"/>
                <w:szCs w:val="22"/>
              </w:rPr>
              <w:t> </w:t>
            </w:r>
          </w:p>
        </w:tc>
      </w:tr>
      <w:tr w:rsidR="002F0E4A" w:rsidRPr="00742B31" w14:paraId="1B00BDB9" w14:textId="77777777" w:rsidTr="00AE5A88">
        <w:trPr>
          <w:trHeight w:val="255"/>
        </w:trPr>
        <w:tc>
          <w:tcPr>
            <w:tcW w:w="2379" w:type="dxa"/>
            <w:tcBorders>
              <w:left w:val="single" w:sz="4" w:space="0" w:color="auto"/>
              <w:right w:val="single" w:sz="4" w:space="0" w:color="auto"/>
            </w:tcBorders>
            <w:shd w:val="clear" w:color="auto" w:fill="C0C0C0"/>
            <w:vAlign w:val="bottom"/>
          </w:tcPr>
          <w:p w14:paraId="66FBDCB2" w14:textId="6C0660B9" w:rsidR="002F0E4A" w:rsidRPr="00762201" w:rsidRDefault="002F0E4A" w:rsidP="006B0BD9">
            <w:pPr>
              <w:snapToGrid w:val="0"/>
              <w:rPr>
                <w:rFonts w:ascii="Times New Roman" w:hAnsi="Times New Roman" w:cs="Times New Roman"/>
                <w:sz w:val="22"/>
                <w:szCs w:val="22"/>
              </w:rPr>
            </w:pPr>
            <w:r>
              <w:rPr>
                <w:rFonts w:ascii="Times New Roman" w:hAnsi="Times New Roman" w:cs="Times New Roman"/>
                <w:sz w:val="22"/>
                <w:szCs w:val="22"/>
              </w:rPr>
              <w:t>Cognome</w:t>
            </w:r>
            <w:r w:rsidRPr="00762201">
              <w:rPr>
                <w:rFonts w:ascii="Times New Roman" w:hAnsi="Times New Roman" w:cs="Times New Roman"/>
                <w:sz w:val="22"/>
                <w:szCs w:val="22"/>
              </w:rPr>
              <w:t xml:space="preserve"> </w:t>
            </w:r>
          </w:p>
        </w:tc>
        <w:tc>
          <w:tcPr>
            <w:tcW w:w="7090" w:type="dxa"/>
            <w:gridSpan w:val="4"/>
            <w:tcBorders>
              <w:top w:val="single" w:sz="4" w:space="0" w:color="auto"/>
              <w:left w:val="single" w:sz="4" w:space="0" w:color="auto"/>
              <w:bottom w:val="single" w:sz="4" w:space="0" w:color="auto"/>
              <w:right w:val="single" w:sz="4" w:space="0" w:color="auto"/>
            </w:tcBorders>
            <w:shd w:val="clear" w:color="auto" w:fill="FFFFFF"/>
            <w:vAlign w:val="bottom"/>
          </w:tcPr>
          <w:p w14:paraId="2C834ABA" w14:textId="37356C02" w:rsidR="002F0E4A" w:rsidRPr="00762201" w:rsidRDefault="002F0E4A" w:rsidP="006B0BD9">
            <w:pPr>
              <w:snapToGrid w:val="0"/>
              <w:rPr>
                <w:rFonts w:ascii="Times New Roman" w:hAnsi="Times New Roman" w:cs="Times New Roman"/>
                <w:sz w:val="22"/>
                <w:szCs w:val="22"/>
              </w:rPr>
            </w:pPr>
          </w:p>
        </w:tc>
        <w:tc>
          <w:tcPr>
            <w:tcW w:w="287" w:type="dxa"/>
            <w:tcBorders>
              <w:left w:val="single" w:sz="4" w:space="0" w:color="auto"/>
              <w:right w:val="single" w:sz="4" w:space="0" w:color="auto"/>
            </w:tcBorders>
            <w:shd w:val="clear" w:color="auto" w:fill="BFBFBF" w:themeFill="background1" w:themeFillShade="BF"/>
            <w:vAlign w:val="bottom"/>
          </w:tcPr>
          <w:p w14:paraId="43D69AE3" w14:textId="77777777" w:rsidR="002F0E4A" w:rsidRPr="00762201" w:rsidRDefault="002F0E4A" w:rsidP="006B0BD9">
            <w:pPr>
              <w:snapToGrid w:val="0"/>
              <w:rPr>
                <w:rFonts w:ascii="Times New Roman" w:hAnsi="Times New Roman" w:cs="Times New Roman"/>
                <w:sz w:val="22"/>
                <w:szCs w:val="22"/>
              </w:rPr>
            </w:pPr>
          </w:p>
        </w:tc>
      </w:tr>
      <w:tr w:rsidR="002F0E4A" w:rsidRPr="00742B31" w14:paraId="5CA111F1" w14:textId="77777777" w:rsidTr="007561E7">
        <w:trPr>
          <w:trHeight w:hRule="exact" w:val="142"/>
        </w:trPr>
        <w:tc>
          <w:tcPr>
            <w:tcW w:w="9756" w:type="dxa"/>
            <w:gridSpan w:val="6"/>
            <w:tcBorders>
              <w:left w:val="single" w:sz="4" w:space="0" w:color="auto"/>
              <w:right w:val="single" w:sz="4" w:space="0" w:color="auto"/>
            </w:tcBorders>
            <w:shd w:val="clear" w:color="auto" w:fill="C0C0C0"/>
            <w:vAlign w:val="bottom"/>
          </w:tcPr>
          <w:p w14:paraId="22E6814D" w14:textId="77777777" w:rsidR="002F0E4A" w:rsidRPr="00762201" w:rsidRDefault="002F0E4A" w:rsidP="006B0BD9">
            <w:pPr>
              <w:snapToGrid w:val="0"/>
              <w:rPr>
                <w:rFonts w:ascii="Times New Roman" w:hAnsi="Times New Roman" w:cs="Times New Roman"/>
                <w:sz w:val="22"/>
                <w:szCs w:val="22"/>
              </w:rPr>
            </w:pPr>
            <w:r w:rsidRPr="00762201">
              <w:rPr>
                <w:rFonts w:ascii="Times New Roman" w:hAnsi="Times New Roman" w:cs="Times New Roman"/>
                <w:sz w:val="22"/>
                <w:szCs w:val="22"/>
              </w:rPr>
              <w:t> </w:t>
            </w:r>
          </w:p>
          <w:p w14:paraId="4CD474B5" w14:textId="0D8E307A" w:rsidR="002F0E4A" w:rsidRPr="00762201" w:rsidRDefault="002F0E4A" w:rsidP="006B0BD9">
            <w:pPr>
              <w:snapToGrid w:val="0"/>
              <w:rPr>
                <w:rFonts w:ascii="Times New Roman" w:hAnsi="Times New Roman" w:cs="Times New Roman"/>
                <w:sz w:val="22"/>
                <w:szCs w:val="22"/>
              </w:rPr>
            </w:pPr>
            <w:r w:rsidRPr="00762201">
              <w:rPr>
                <w:rFonts w:ascii="Times New Roman" w:hAnsi="Times New Roman" w:cs="Times New Roman"/>
                <w:sz w:val="22"/>
                <w:szCs w:val="22"/>
              </w:rPr>
              <w:t> </w:t>
            </w:r>
          </w:p>
          <w:p w14:paraId="0D94D6A8" w14:textId="21FB9D76" w:rsidR="002F0E4A" w:rsidRPr="00762201" w:rsidRDefault="002F0E4A" w:rsidP="006B0BD9">
            <w:pPr>
              <w:snapToGrid w:val="0"/>
              <w:rPr>
                <w:rFonts w:ascii="Times New Roman" w:hAnsi="Times New Roman" w:cs="Times New Roman"/>
                <w:sz w:val="22"/>
                <w:szCs w:val="22"/>
              </w:rPr>
            </w:pPr>
            <w:r w:rsidRPr="00762201">
              <w:rPr>
                <w:rFonts w:ascii="Times New Roman" w:hAnsi="Times New Roman" w:cs="Times New Roman"/>
                <w:sz w:val="22"/>
                <w:szCs w:val="22"/>
              </w:rPr>
              <w:t> </w:t>
            </w:r>
          </w:p>
          <w:p w14:paraId="3BF13D2E" w14:textId="30C4EBBF" w:rsidR="002F0E4A" w:rsidRPr="00762201" w:rsidRDefault="002F0E4A" w:rsidP="006B0BD9">
            <w:pPr>
              <w:snapToGrid w:val="0"/>
              <w:rPr>
                <w:rFonts w:ascii="Times New Roman" w:hAnsi="Times New Roman" w:cs="Times New Roman"/>
                <w:sz w:val="22"/>
                <w:szCs w:val="22"/>
              </w:rPr>
            </w:pPr>
            <w:r w:rsidRPr="00762201">
              <w:rPr>
                <w:rFonts w:ascii="Times New Roman" w:hAnsi="Times New Roman" w:cs="Times New Roman"/>
                <w:sz w:val="22"/>
                <w:szCs w:val="22"/>
              </w:rPr>
              <w:t> </w:t>
            </w:r>
          </w:p>
          <w:p w14:paraId="5A10D551" w14:textId="52D4774A" w:rsidR="002F0E4A" w:rsidRPr="00762201" w:rsidRDefault="002F0E4A" w:rsidP="006B0BD9">
            <w:pPr>
              <w:snapToGrid w:val="0"/>
              <w:rPr>
                <w:rFonts w:ascii="Times New Roman" w:hAnsi="Times New Roman" w:cs="Times New Roman"/>
                <w:sz w:val="22"/>
                <w:szCs w:val="22"/>
              </w:rPr>
            </w:pPr>
            <w:r w:rsidRPr="00762201">
              <w:rPr>
                <w:rFonts w:ascii="Times New Roman" w:hAnsi="Times New Roman" w:cs="Times New Roman"/>
                <w:sz w:val="22"/>
                <w:szCs w:val="22"/>
              </w:rPr>
              <w:t> </w:t>
            </w:r>
          </w:p>
          <w:p w14:paraId="5BE9A042" w14:textId="2CB5EB4E" w:rsidR="002F0E4A" w:rsidRPr="00762201" w:rsidRDefault="002F0E4A" w:rsidP="006B0BD9">
            <w:pPr>
              <w:snapToGrid w:val="0"/>
              <w:rPr>
                <w:rFonts w:ascii="Times New Roman" w:hAnsi="Times New Roman" w:cs="Times New Roman"/>
                <w:sz w:val="22"/>
                <w:szCs w:val="22"/>
              </w:rPr>
            </w:pPr>
            <w:r w:rsidRPr="00762201">
              <w:rPr>
                <w:rFonts w:ascii="Times New Roman" w:hAnsi="Times New Roman" w:cs="Times New Roman"/>
                <w:sz w:val="22"/>
                <w:szCs w:val="22"/>
              </w:rPr>
              <w:t> </w:t>
            </w:r>
          </w:p>
          <w:p w14:paraId="5E0E9F0B" w14:textId="71F8412F" w:rsidR="002F0E4A" w:rsidRPr="00762201" w:rsidRDefault="002F0E4A" w:rsidP="006B0BD9">
            <w:pPr>
              <w:snapToGrid w:val="0"/>
              <w:rPr>
                <w:rFonts w:ascii="Times New Roman" w:hAnsi="Times New Roman" w:cs="Times New Roman"/>
                <w:sz w:val="22"/>
                <w:szCs w:val="22"/>
              </w:rPr>
            </w:pPr>
            <w:r w:rsidRPr="00762201">
              <w:rPr>
                <w:rFonts w:ascii="Times New Roman" w:hAnsi="Times New Roman" w:cs="Times New Roman"/>
                <w:sz w:val="22"/>
                <w:szCs w:val="22"/>
              </w:rPr>
              <w:t> </w:t>
            </w:r>
          </w:p>
          <w:p w14:paraId="4BB3C049" w14:textId="49E47FFB" w:rsidR="002F0E4A" w:rsidRPr="00762201" w:rsidRDefault="002F0E4A" w:rsidP="006B0BD9">
            <w:pPr>
              <w:snapToGrid w:val="0"/>
              <w:rPr>
                <w:rFonts w:ascii="Times New Roman" w:hAnsi="Times New Roman" w:cs="Times New Roman"/>
                <w:sz w:val="22"/>
                <w:szCs w:val="22"/>
              </w:rPr>
            </w:pPr>
            <w:r w:rsidRPr="00762201">
              <w:rPr>
                <w:rFonts w:ascii="Times New Roman" w:hAnsi="Times New Roman" w:cs="Times New Roman"/>
                <w:sz w:val="22"/>
                <w:szCs w:val="22"/>
              </w:rPr>
              <w:t> </w:t>
            </w:r>
          </w:p>
          <w:p w14:paraId="23F8B6C0" w14:textId="1787B191" w:rsidR="002F0E4A" w:rsidRPr="00762201" w:rsidRDefault="002F0E4A" w:rsidP="006B0BD9">
            <w:pPr>
              <w:snapToGrid w:val="0"/>
              <w:rPr>
                <w:rFonts w:ascii="Times New Roman" w:hAnsi="Times New Roman" w:cs="Times New Roman"/>
                <w:sz w:val="22"/>
                <w:szCs w:val="22"/>
              </w:rPr>
            </w:pPr>
            <w:r w:rsidRPr="00762201">
              <w:rPr>
                <w:rFonts w:ascii="Times New Roman" w:hAnsi="Times New Roman" w:cs="Times New Roman"/>
                <w:sz w:val="22"/>
                <w:szCs w:val="22"/>
              </w:rPr>
              <w:t> </w:t>
            </w:r>
          </w:p>
          <w:p w14:paraId="2C448B4F" w14:textId="32A2A09F" w:rsidR="002F0E4A" w:rsidRPr="00762201" w:rsidRDefault="002F0E4A" w:rsidP="006B0BD9">
            <w:pPr>
              <w:snapToGrid w:val="0"/>
              <w:rPr>
                <w:rFonts w:ascii="Times New Roman" w:hAnsi="Times New Roman" w:cs="Times New Roman"/>
                <w:sz w:val="22"/>
                <w:szCs w:val="22"/>
              </w:rPr>
            </w:pPr>
            <w:r w:rsidRPr="00762201">
              <w:rPr>
                <w:rFonts w:ascii="Times New Roman" w:hAnsi="Times New Roman" w:cs="Times New Roman"/>
                <w:sz w:val="22"/>
                <w:szCs w:val="22"/>
              </w:rPr>
              <w:t> </w:t>
            </w:r>
          </w:p>
        </w:tc>
      </w:tr>
      <w:tr w:rsidR="002F0E4A" w:rsidRPr="00742B31" w14:paraId="6FDE4FB5" w14:textId="77777777" w:rsidTr="002F0E4A">
        <w:trPr>
          <w:trHeight w:val="255"/>
        </w:trPr>
        <w:tc>
          <w:tcPr>
            <w:tcW w:w="2379" w:type="dxa"/>
            <w:tcBorders>
              <w:left w:val="single" w:sz="4" w:space="0" w:color="auto"/>
              <w:right w:val="single" w:sz="4" w:space="0" w:color="auto"/>
            </w:tcBorders>
            <w:shd w:val="clear" w:color="auto" w:fill="C0C0C0"/>
            <w:vAlign w:val="bottom"/>
          </w:tcPr>
          <w:p w14:paraId="2A3A25E4" w14:textId="2FB971A1" w:rsidR="002F0E4A" w:rsidRPr="00762201" w:rsidRDefault="002F0E4A" w:rsidP="006B0BD9">
            <w:pPr>
              <w:snapToGrid w:val="0"/>
              <w:rPr>
                <w:rFonts w:ascii="Times New Roman" w:hAnsi="Times New Roman" w:cs="Times New Roman"/>
                <w:sz w:val="22"/>
                <w:szCs w:val="22"/>
              </w:rPr>
            </w:pPr>
            <w:r>
              <w:rPr>
                <w:rFonts w:ascii="Times New Roman" w:hAnsi="Times New Roman" w:cs="Times New Roman"/>
                <w:sz w:val="22"/>
                <w:szCs w:val="22"/>
              </w:rPr>
              <w:t>Nome</w:t>
            </w:r>
          </w:p>
        </w:tc>
        <w:tc>
          <w:tcPr>
            <w:tcW w:w="7090" w:type="dxa"/>
            <w:gridSpan w:val="4"/>
            <w:tcBorders>
              <w:top w:val="single" w:sz="4" w:space="0" w:color="auto"/>
              <w:left w:val="single" w:sz="4" w:space="0" w:color="auto"/>
              <w:bottom w:val="single" w:sz="4" w:space="0" w:color="auto"/>
              <w:right w:val="single" w:sz="4" w:space="0" w:color="auto"/>
            </w:tcBorders>
            <w:shd w:val="clear" w:color="auto" w:fill="FFFFFF"/>
            <w:vAlign w:val="bottom"/>
          </w:tcPr>
          <w:p w14:paraId="0620559D" w14:textId="25CCE006" w:rsidR="002F0E4A" w:rsidRPr="00762201" w:rsidRDefault="002F0E4A" w:rsidP="006B0BD9">
            <w:pPr>
              <w:snapToGrid w:val="0"/>
              <w:rPr>
                <w:rFonts w:ascii="Times New Roman" w:hAnsi="Times New Roman" w:cs="Times New Roman"/>
                <w:sz w:val="22"/>
                <w:szCs w:val="22"/>
              </w:rPr>
            </w:pPr>
          </w:p>
        </w:tc>
        <w:tc>
          <w:tcPr>
            <w:tcW w:w="287" w:type="dxa"/>
            <w:tcBorders>
              <w:left w:val="single" w:sz="4" w:space="0" w:color="auto"/>
              <w:right w:val="single" w:sz="4" w:space="0" w:color="auto"/>
            </w:tcBorders>
            <w:shd w:val="clear" w:color="auto" w:fill="BFBFBF" w:themeFill="background1" w:themeFillShade="BF"/>
            <w:vAlign w:val="bottom"/>
          </w:tcPr>
          <w:p w14:paraId="218113B8" w14:textId="77777777" w:rsidR="002F0E4A" w:rsidRPr="00762201" w:rsidRDefault="002F0E4A" w:rsidP="006B0BD9">
            <w:pPr>
              <w:snapToGrid w:val="0"/>
              <w:rPr>
                <w:rFonts w:ascii="Times New Roman" w:hAnsi="Times New Roman" w:cs="Times New Roman"/>
                <w:sz w:val="22"/>
                <w:szCs w:val="22"/>
              </w:rPr>
            </w:pPr>
          </w:p>
        </w:tc>
      </w:tr>
      <w:tr w:rsidR="002F0E4A" w:rsidRPr="00742B31" w14:paraId="1942AF4F" w14:textId="77777777" w:rsidTr="007561E7">
        <w:trPr>
          <w:trHeight w:hRule="exact" w:val="142"/>
        </w:trPr>
        <w:tc>
          <w:tcPr>
            <w:tcW w:w="9756" w:type="dxa"/>
            <w:gridSpan w:val="6"/>
            <w:tcBorders>
              <w:left w:val="single" w:sz="4" w:space="0" w:color="auto"/>
              <w:right w:val="single" w:sz="4" w:space="0" w:color="auto"/>
            </w:tcBorders>
            <w:shd w:val="clear" w:color="auto" w:fill="BFBFBF" w:themeFill="background1" w:themeFillShade="BF"/>
            <w:vAlign w:val="bottom"/>
          </w:tcPr>
          <w:p w14:paraId="62C19137" w14:textId="77777777" w:rsidR="002F0E4A" w:rsidRPr="00762201" w:rsidRDefault="002F0E4A" w:rsidP="006B0BD9">
            <w:pPr>
              <w:snapToGrid w:val="0"/>
              <w:rPr>
                <w:rFonts w:ascii="Times New Roman" w:hAnsi="Times New Roman" w:cs="Times New Roman"/>
                <w:sz w:val="22"/>
                <w:szCs w:val="22"/>
              </w:rPr>
            </w:pPr>
            <w:r w:rsidRPr="00762201">
              <w:rPr>
                <w:rFonts w:ascii="Times New Roman" w:hAnsi="Times New Roman" w:cs="Times New Roman"/>
                <w:sz w:val="22"/>
                <w:szCs w:val="22"/>
              </w:rPr>
              <w:t> </w:t>
            </w:r>
          </w:p>
          <w:p w14:paraId="3B792ACB" w14:textId="326B8B08" w:rsidR="002F0E4A" w:rsidRPr="00762201" w:rsidRDefault="002F0E4A" w:rsidP="006B0BD9">
            <w:pPr>
              <w:snapToGrid w:val="0"/>
              <w:rPr>
                <w:rFonts w:ascii="Times New Roman" w:hAnsi="Times New Roman" w:cs="Times New Roman"/>
                <w:sz w:val="22"/>
                <w:szCs w:val="22"/>
              </w:rPr>
            </w:pPr>
            <w:r w:rsidRPr="00762201">
              <w:rPr>
                <w:rFonts w:ascii="Times New Roman" w:hAnsi="Times New Roman" w:cs="Times New Roman"/>
                <w:sz w:val="22"/>
                <w:szCs w:val="22"/>
              </w:rPr>
              <w:t> </w:t>
            </w:r>
          </w:p>
          <w:p w14:paraId="296B59E9" w14:textId="1664FE36" w:rsidR="002F0E4A" w:rsidRPr="00762201" w:rsidRDefault="002F0E4A" w:rsidP="006B0BD9">
            <w:pPr>
              <w:snapToGrid w:val="0"/>
              <w:rPr>
                <w:rFonts w:ascii="Times New Roman" w:hAnsi="Times New Roman" w:cs="Times New Roman"/>
                <w:sz w:val="22"/>
                <w:szCs w:val="22"/>
              </w:rPr>
            </w:pPr>
            <w:r w:rsidRPr="00762201">
              <w:rPr>
                <w:rFonts w:ascii="Times New Roman" w:hAnsi="Times New Roman" w:cs="Times New Roman"/>
                <w:sz w:val="22"/>
                <w:szCs w:val="22"/>
              </w:rPr>
              <w:t> </w:t>
            </w:r>
          </w:p>
          <w:p w14:paraId="3F279CCD" w14:textId="6DB73B50" w:rsidR="002F0E4A" w:rsidRPr="00762201" w:rsidRDefault="002F0E4A" w:rsidP="006B0BD9">
            <w:pPr>
              <w:snapToGrid w:val="0"/>
              <w:rPr>
                <w:rFonts w:ascii="Times New Roman" w:hAnsi="Times New Roman" w:cs="Times New Roman"/>
                <w:sz w:val="22"/>
                <w:szCs w:val="22"/>
              </w:rPr>
            </w:pPr>
            <w:r w:rsidRPr="00762201">
              <w:rPr>
                <w:rFonts w:ascii="Times New Roman" w:hAnsi="Times New Roman" w:cs="Times New Roman"/>
                <w:sz w:val="22"/>
                <w:szCs w:val="22"/>
              </w:rPr>
              <w:t> </w:t>
            </w:r>
          </w:p>
          <w:p w14:paraId="28BB8F22" w14:textId="3E6EE3D8" w:rsidR="002F0E4A" w:rsidRPr="00762201" w:rsidRDefault="002F0E4A" w:rsidP="006B0BD9">
            <w:pPr>
              <w:snapToGrid w:val="0"/>
              <w:rPr>
                <w:rFonts w:ascii="Times New Roman" w:hAnsi="Times New Roman" w:cs="Times New Roman"/>
                <w:sz w:val="22"/>
                <w:szCs w:val="22"/>
              </w:rPr>
            </w:pPr>
            <w:r w:rsidRPr="00762201">
              <w:rPr>
                <w:rFonts w:ascii="Times New Roman" w:hAnsi="Times New Roman" w:cs="Times New Roman"/>
                <w:sz w:val="22"/>
                <w:szCs w:val="22"/>
              </w:rPr>
              <w:t> </w:t>
            </w:r>
          </w:p>
          <w:p w14:paraId="7FB21F12" w14:textId="6F5EF3CA" w:rsidR="002F0E4A" w:rsidRPr="00762201" w:rsidRDefault="002F0E4A" w:rsidP="006B0BD9">
            <w:pPr>
              <w:snapToGrid w:val="0"/>
              <w:rPr>
                <w:rFonts w:ascii="Times New Roman" w:hAnsi="Times New Roman" w:cs="Times New Roman"/>
                <w:sz w:val="22"/>
                <w:szCs w:val="22"/>
              </w:rPr>
            </w:pPr>
            <w:r w:rsidRPr="00762201">
              <w:rPr>
                <w:rFonts w:ascii="Times New Roman" w:hAnsi="Times New Roman" w:cs="Times New Roman"/>
                <w:sz w:val="22"/>
                <w:szCs w:val="22"/>
              </w:rPr>
              <w:t> </w:t>
            </w:r>
          </w:p>
          <w:p w14:paraId="54D966AF" w14:textId="33452BE8" w:rsidR="002F0E4A" w:rsidRPr="00762201" w:rsidRDefault="002F0E4A" w:rsidP="006B0BD9">
            <w:pPr>
              <w:snapToGrid w:val="0"/>
              <w:rPr>
                <w:rFonts w:ascii="Times New Roman" w:hAnsi="Times New Roman" w:cs="Times New Roman"/>
                <w:sz w:val="22"/>
                <w:szCs w:val="22"/>
              </w:rPr>
            </w:pPr>
            <w:r w:rsidRPr="00762201">
              <w:rPr>
                <w:rFonts w:ascii="Times New Roman" w:hAnsi="Times New Roman" w:cs="Times New Roman"/>
                <w:sz w:val="22"/>
                <w:szCs w:val="22"/>
              </w:rPr>
              <w:t> </w:t>
            </w:r>
          </w:p>
          <w:p w14:paraId="24D3CA17" w14:textId="6BFC9B29" w:rsidR="002F0E4A" w:rsidRPr="00762201" w:rsidRDefault="002F0E4A" w:rsidP="006B0BD9">
            <w:pPr>
              <w:snapToGrid w:val="0"/>
              <w:rPr>
                <w:rFonts w:ascii="Times New Roman" w:hAnsi="Times New Roman" w:cs="Times New Roman"/>
                <w:sz w:val="22"/>
                <w:szCs w:val="22"/>
              </w:rPr>
            </w:pPr>
            <w:r w:rsidRPr="00762201">
              <w:rPr>
                <w:rFonts w:ascii="Times New Roman" w:hAnsi="Times New Roman" w:cs="Times New Roman"/>
                <w:sz w:val="22"/>
                <w:szCs w:val="22"/>
              </w:rPr>
              <w:t> </w:t>
            </w:r>
          </w:p>
          <w:p w14:paraId="2D28EE46" w14:textId="1649B5E5" w:rsidR="002F0E4A" w:rsidRPr="00762201" w:rsidRDefault="002F0E4A" w:rsidP="006B0BD9">
            <w:pPr>
              <w:snapToGrid w:val="0"/>
              <w:rPr>
                <w:rFonts w:ascii="Times New Roman" w:hAnsi="Times New Roman" w:cs="Times New Roman"/>
                <w:sz w:val="22"/>
                <w:szCs w:val="22"/>
              </w:rPr>
            </w:pPr>
            <w:r w:rsidRPr="00762201">
              <w:rPr>
                <w:rFonts w:ascii="Times New Roman" w:hAnsi="Times New Roman" w:cs="Times New Roman"/>
                <w:sz w:val="22"/>
                <w:szCs w:val="22"/>
              </w:rPr>
              <w:t> </w:t>
            </w:r>
          </w:p>
          <w:p w14:paraId="0BE63317" w14:textId="22D053BB" w:rsidR="002F0E4A" w:rsidRPr="00762201" w:rsidRDefault="002F0E4A" w:rsidP="006B0BD9">
            <w:pPr>
              <w:snapToGrid w:val="0"/>
              <w:rPr>
                <w:rFonts w:ascii="Times New Roman" w:hAnsi="Times New Roman" w:cs="Times New Roman"/>
                <w:sz w:val="22"/>
                <w:szCs w:val="22"/>
              </w:rPr>
            </w:pPr>
            <w:r w:rsidRPr="00762201">
              <w:rPr>
                <w:rFonts w:ascii="Times New Roman" w:hAnsi="Times New Roman" w:cs="Times New Roman"/>
                <w:sz w:val="22"/>
                <w:szCs w:val="22"/>
              </w:rPr>
              <w:t> </w:t>
            </w:r>
          </w:p>
        </w:tc>
      </w:tr>
      <w:tr w:rsidR="002F0E4A" w:rsidRPr="00742B31" w14:paraId="256AF5EF" w14:textId="77777777" w:rsidTr="002F0E4A">
        <w:trPr>
          <w:trHeight w:val="255"/>
        </w:trPr>
        <w:tc>
          <w:tcPr>
            <w:tcW w:w="2379" w:type="dxa"/>
            <w:tcBorders>
              <w:left w:val="single" w:sz="4" w:space="0" w:color="auto"/>
              <w:right w:val="single" w:sz="4" w:space="0" w:color="auto"/>
            </w:tcBorders>
            <w:shd w:val="clear" w:color="auto" w:fill="C0C0C0"/>
            <w:vAlign w:val="bottom"/>
          </w:tcPr>
          <w:p w14:paraId="2E4C2049" w14:textId="75FC27BC" w:rsidR="002F0E4A" w:rsidRPr="00564FF8" w:rsidRDefault="002F0E4A" w:rsidP="006B0BD9">
            <w:pPr>
              <w:snapToGrid w:val="0"/>
              <w:rPr>
                <w:rFonts w:ascii="Times New Roman" w:hAnsi="Times New Roman" w:cs="Times New Roman"/>
                <w:sz w:val="22"/>
                <w:szCs w:val="22"/>
              </w:rPr>
            </w:pPr>
            <w:r>
              <w:rPr>
                <w:rFonts w:ascii="Times New Roman" w:hAnsi="Times New Roman" w:cs="Times New Roman"/>
                <w:sz w:val="22"/>
                <w:szCs w:val="22"/>
              </w:rPr>
              <w:t>Data di nascita</w:t>
            </w:r>
          </w:p>
        </w:tc>
        <w:tc>
          <w:tcPr>
            <w:tcW w:w="5251" w:type="dxa"/>
            <w:tcBorders>
              <w:top w:val="single" w:sz="4" w:space="0" w:color="auto"/>
              <w:left w:val="single" w:sz="4" w:space="0" w:color="auto"/>
              <w:bottom w:val="single" w:sz="4" w:space="0" w:color="auto"/>
              <w:right w:val="single" w:sz="4" w:space="0" w:color="auto"/>
            </w:tcBorders>
            <w:shd w:val="clear" w:color="auto" w:fill="FFFFFF"/>
            <w:vAlign w:val="bottom"/>
          </w:tcPr>
          <w:p w14:paraId="7EEBFAAC" w14:textId="77777777" w:rsidR="002F0E4A" w:rsidRPr="00762201" w:rsidRDefault="002F0E4A" w:rsidP="006B0BD9">
            <w:pPr>
              <w:snapToGrid w:val="0"/>
              <w:rPr>
                <w:rFonts w:ascii="Times New Roman" w:hAnsi="Times New Roman" w:cs="Times New Roman"/>
                <w:sz w:val="22"/>
                <w:szCs w:val="22"/>
              </w:rPr>
            </w:pPr>
          </w:p>
        </w:tc>
        <w:tc>
          <w:tcPr>
            <w:tcW w:w="850" w:type="dxa"/>
            <w:tcBorders>
              <w:left w:val="single" w:sz="4" w:space="0" w:color="auto"/>
              <w:right w:val="single" w:sz="4" w:space="0" w:color="auto"/>
            </w:tcBorders>
            <w:shd w:val="clear" w:color="auto" w:fill="BFBFBF" w:themeFill="background1" w:themeFillShade="BF"/>
            <w:vAlign w:val="bottom"/>
          </w:tcPr>
          <w:p w14:paraId="3DFC95EA" w14:textId="495F7FA0" w:rsidR="002F0E4A" w:rsidRPr="00762201" w:rsidRDefault="002F0E4A" w:rsidP="002F0E4A">
            <w:pPr>
              <w:snapToGrid w:val="0"/>
              <w:jc w:val="right"/>
              <w:rPr>
                <w:rFonts w:ascii="Times New Roman" w:hAnsi="Times New Roman" w:cs="Times New Roman"/>
                <w:sz w:val="22"/>
                <w:szCs w:val="22"/>
              </w:rPr>
            </w:pPr>
            <w:r>
              <w:rPr>
                <w:rFonts w:ascii="Times New Roman" w:hAnsi="Times New Roman" w:cs="Times New Roman"/>
                <w:sz w:val="22"/>
                <w:szCs w:val="22"/>
              </w:rPr>
              <w:t>sesso</w:t>
            </w:r>
          </w:p>
        </w:tc>
        <w:tc>
          <w:tcPr>
            <w:tcW w:w="962" w:type="dxa"/>
            <w:tcBorders>
              <w:top w:val="single" w:sz="4" w:space="0" w:color="auto"/>
              <w:left w:val="single" w:sz="4" w:space="0" w:color="auto"/>
              <w:bottom w:val="single" w:sz="4" w:space="0" w:color="auto"/>
              <w:right w:val="single" w:sz="4" w:space="0" w:color="auto"/>
            </w:tcBorders>
            <w:shd w:val="clear" w:color="auto" w:fill="FFFFFF"/>
            <w:vAlign w:val="bottom"/>
          </w:tcPr>
          <w:p w14:paraId="397F63A7" w14:textId="55C4EE04" w:rsidR="002F0E4A" w:rsidRPr="00762201" w:rsidRDefault="002F0E4A" w:rsidP="006B0BD9">
            <w:pPr>
              <w:snapToGrid w:val="0"/>
              <w:rPr>
                <w:rFonts w:ascii="Times New Roman" w:hAnsi="Times New Roman" w:cs="Times New Roman"/>
                <w:sz w:val="22"/>
                <w:szCs w:val="22"/>
              </w:rPr>
            </w:pPr>
          </w:p>
        </w:tc>
        <w:tc>
          <w:tcPr>
            <w:tcW w:w="314" w:type="dxa"/>
            <w:gridSpan w:val="2"/>
            <w:tcBorders>
              <w:left w:val="single" w:sz="4" w:space="0" w:color="auto"/>
              <w:right w:val="single" w:sz="4" w:space="0" w:color="auto"/>
            </w:tcBorders>
            <w:shd w:val="clear" w:color="auto" w:fill="C0C0C0"/>
            <w:vAlign w:val="bottom"/>
          </w:tcPr>
          <w:p w14:paraId="671ED8AB" w14:textId="77777777" w:rsidR="002F0E4A" w:rsidRPr="00762201" w:rsidRDefault="002F0E4A" w:rsidP="006B0BD9">
            <w:pPr>
              <w:snapToGrid w:val="0"/>
              <w:rPr>
                <w:rFonts w:ascii="Times New Roman" w:hAnsi="Times New Roman" w:cs="Times New Roman"/>
                <w:sz w:val="22"/>
                <w:szCs w:val="22"/>
              </w:rPr>
            </w:pPr>
          </w:p>
        </w:tc>
      </w:tr>
      <w:tr w:rsidR="00693E8B" w:rsidRPr="00564FF8" w14:paraId="548D113A" w14:textId="77777777" w:rsidTr="007561E7">
        <w:trPr>
          <w:trHeight w:hRule="exact" w:val="142"/>
        </w:trPr>
        <w:tc>
          <w:tcPr>
            <w:tcW w:w="9756" w:type="dxa"/>
            <w:gridSpan w:val="6"/>
            <w:tcBorders>
              <w:left w:val="single" w:sz="4" w:space="0" w:color="auto"/>
              <w:right w:val="single" w:sz="4" w:space="0" w:color="auto"/>
            </w:tcBorders>
            <w:shd w:val="clear" w:color="auto" w:fill="BFBFBF" w:themeFill="background1" w:themeFillShade="BF"/>
            <w:vAlign w:val="bottom"/>
          </w:tcPr>
          <w:p w14:paraId="13699530" w14:textId="77777777" w:rsidR="00693E8B" w:rsidRPr="00564FF8" w:rsidRDefault="00693E8B" w:rsidP="006B0BD9">
            <w:pPr>
              <w:snapToGrid w:val="0"/>
              <w:spacing w:before="0"/>
              <w:rPr>
                <w:rFonts w:ascii="Times New Roman" w:hAnsi="Times New Roman" w:cs="Times New Roman"/>
                <w:sz w:val="14"/>
                <w:szCs w:val="14"/>
              </w:rPr>
            </w:pPr>
          </w:p>
        </w:tc>
      </w:tr>
      <w:tr w:rsidR="002F0E4A" w:rsidRPr="00742B31" w14:paraId="6FF65174" w14:textId="77777777" w:rsidTr="002F0E4A">
        <w:trPr>
          <w:trHeight w:val="153"/>
        </w:trPr>
        <w:tc>
          <w:tcPr>
            <w:tcW w:w="2379" w:type="dxa"/>
            <w:tcBorders>
              <w:left w:val="single" w:sz="4" w:space="0" w:color="auto"/>
              <w:right w:val="single" w:sz="4" w:space="0" w:color="auto"/>
            </w:tcBorders>
            <w:shd w:val="clear" w:color="auto" w:fill="C0C0C0"/>
            <w:vAlign w:val="bottom"/>
          </w:tcPr>
          <w:p w14:paraId="42DAC027" w14:textId="57B8FCC9" w:rsidR="002F0E4A" w:rsidRPr="00762201" w:rsidRDefault="002F0E4A" w:rsidP="006B0BD9">
            <w:pPr>
              <w:snapToGrid w:val="0"/>
              <w:rPr>
                <w:rFonts w:ascii="Times New Roman" w:hAnsi="Times New Roman" w:cs="Times New Roman"/>
                <w:sz w:val="22"/>
                <w:szCs w:val="22"/>
              </w:rPr>
            </w:pPr>
            <w:r>
              <w:rPr>
                <w:rFonts w:ascii="Times New Roman" w:hAnsi="Times New Roman" w:cs="Times New Roman"/>
                <w:sz w:val="22"/>
                <w:szCs w:val="22"/>
              </w:rPr>
              <w:t xml:space="preserve">Comune di nascita </w:t>
            </w:r>
          </w:p>
        </w:tc>
        <w:tc>
          <w:tcPr>
            <w:tcW w:w="5251" w:type="dxa"/>
            <w:tcBorders>
              <w:top w:val="single" w:sz="4" w:space="0" w:color="auto"/>
              <w:left w:val="single" w:sz="4" w:space="0" w:color="auto"/>
              <w:bottom w:val="single" w:sz="4" w:space="0" w:color="auto"/>
              <w:right w:val="single" w:sz="4" w:space="0" w:color="auto"/>
            </w:tcBorders>
            <w:shd w:val="clear" w:color="auto" w:fill="FFFFFF"/>
            <w:vAlign w:val="bottom"/>
          </w:tcPr>
          <w:p w14:paraId="0F314BDE" w14:textId="08817003" w:rsidR="002F0E4A" w:rsidRPr="00762201" w:rsidRDefault="002F0E4A" w:rsidP="006B0BD9">
            <w:pPr>
              <w:snapToGrid w:val="0"/>
              <w:rPr>
                <w:rFonts w:ascii="Times New Roman" w:hAnsi="Times New Roman" w:cs="Times New Roman"/>
                <w:sz w:val="22"/>
                <w:szCs w:val="22"/>
              </w:rPr>
            </w:pPr>
          </w:p>
        </w:tc>
        <w:tc>
          <w:tcPr>
            <w:tcW w:w="850" w:type="dxa"/>
            <w:tcBorders>
              <w:left w:val="single" w:sz="4" w:space="0" w:color="auto"/>
              <w:right w:val="single" w:sz="4" w:space="0" w:color="auto"/>
            </w:tcBorders>
            <w:shd w:val="clear" w:color="auto" w:fill="BFBFBF" w:themeFill="background1" w:themeFillShade="BF"/>
            <w:vAlign w:val="bottom"/>
          </w:tcPr>
          <w:p w14:paraId="713834F3" w14:textId="501A29DB" w:rsidR="002F0E4A" w:rsidRPr="00762201" w:rsidRDefault="002F0E4A" w:rsidP="002F0E4A">
            <w:pPr>
              <w:snapToGrid w:val="0"/>
              <w:jc w:val="right"/>
              <w:rPr>
                <w:rFonts w:ascii="Times New Roman" w:hAnsi="Times New Roman" w:cs="Times New Roman"/>
                <w:sz w:val="22"/>
                <w:szCs w:val="22"/>
              </w:rPr>
            </w:pPr>
            <w:r>
              <w:rPr>
                <w:rFonts w:ascii="Times New Roman" w:hAnsi="Times New Roman" w:cs="Times New Roman"/>
                <w:sz w:val="22"/>
                <w:szCs w:val="22"/>
              </w:rPr>
              <w:t>CAP.</w:t>
            </w:r>
          </w:p>
        </w:tc>
        <w:tc>
          <w:tcPr>
            <w:tcW w:w="962" w:type="dxa"/>
            <w:tcBorders>
              <w:top w:val="single" w:sz="4" w:space="0" w:color="auto"/>
              <w:left w:val="single" w:sz="4" w:space="0" w:color="auto"/>
              <w:bottom w:val="single" w:sz="4" w:space="0" w:color="auto"/>
              <w:right w:val="single" w:sz="4" w:space="0" w:color="auto"/>
            </w:tcBorders>
            <w:shd w:val="clear" w:color="auto" w:fill="FFFFFF"/>
            <w:vAlign w:val="bottom"/>
          </w:tcPr>
          <w:p w14:paraId="5D0A6917" w14:textId="43B1986C" w:rsidR="002F0E4A" w:rsidRPr="00762201" w:rsidRDefault="002F0E4A" w:rsidP="006B0BD9">
            <w:pPr>
              <w:snapToGrid w:val="0"/>
              <w:rPr>
                <w:rFonts w:ascii="Times New Roman" w:hAnsi="Times New Roman" w:cs="Times New Roman"/>
                <w:sz w:val="22"/>
                <w:szCs w:val="22"/>
              </w:rPr>
            </w:pPr>
          </w:p>
        </w:tc>
        <w:tc>
          <w:tcPr>
            <w:tcW w:w="314" w:type="dxa"/>
            <w:gridSpan w:val="2"/>
            <w:tcBorders>
              <w:left w:val="single" w:sz="4" w:space="0" w:color="auto"/>
              <w:right w:val="single" w:sz="4" w:space="0" w:color="auto"/>
            </w:tcBorders>
            <w:shd w:val="clear" w:color="auto" w:fill="C0C0C0"/>
            <w:vAlign w:val="bottom"/>
          </w:tcPr>
          <w:p w14:paraId="736E77C9" w14:textId="77777777" w:rsidR="002F0E4A" w:rsidRPr="00762201" w:rsidRDefault="002F0E4A" w:rsidP="006B0BD9">
            <w:pPr>
              <w:snapToGrid w:val="0"/>
              <w:rPr>
                <w:rFonts w:ascii="Times New Roman" w:hAnsi="Times New Roman" w:cs="Times New Roman"/>
                <w:sz w:val="22"/>
                <w:szCs w:val="22"/>
              </w:rPr>
            </w:pPr>
            <w:r w:rsidRPr="00762201">
              <w:rPr>
                <w:rFonts w:ascii="Times New Roman" w:hAnsi="Times New Roman" w:cs="Times New Roman"/>
                <w:sz w:val="22"/>
                <w:szCs w:val="22"/>
              </w:rPr>
              <w:t> </w:t>
            </w:r>
          </w:p>
        </w:tc>
      </w:tr>
      <w:tr w:rsidR="002F0E4A" w:rsidRPr="00742B31" w14:paraId="03C59D09" w14:textId="77777777" w:rsidTr="007561E7">
        <w:trPr>
          <w:trHeight w:hRule="exact" w:val="142"/>
        </w:trPr>
        <w:tc>
          <w:tcPr>
            <w:tcW w:w="9756" w:type="dxa"/>
            <w:gridSpan w:val="6"/>
            <w:tcBorders>
              <w:left w:val="single" w:sz="4" w:space="0" w:color="auto"/>
              <w:right w:val="single" w:sz="4" w:space="0" w:color="auto"/>
            </w:tcBorders>
            <w:shd w:val="clear" w:color="auto" w:fill="C0C0C0"/>
            <w:vAlign w:val="bottom"/>
          </w:tcPr>
          <w:p w14:paraId="4ED97C46" w14:textId="77777777" w:rsidR="002F0E4A" w:rsidRPr="00762201" w:rsidRDefault="002F0E4A" w:rsidP="006B0BD9">
            <w:pPr>
              <w:snapToGrid w:val="0"/>
              <w:rPr>
                <w:rFonts w:ascii="Times New Roman" w:hAnsi="Times New Roman" w:cs="Times New Roman"/>
                <w:sz w:val="22"/>
                <w:szCs w:val="22"/>
              </w:rPr>
            </w:pPr>
            <w:r w:rsidRPr="00762201">
              <w:rPr>
                <w:rFonts w:ascii="Times New Roman" w:hAnsi="Times New Roman" w:cs="Times New Roman"/>
                <w:sz w:val="22"/>
                <w:szCs w:val="22"/>
              </w:rPr>
              <w:t> </w:t>
            </w:r>
          </w:p>
          <w:p w14:paraId="50C5C650" w14:textId="4E55DBAE" w:rsidR="002F0E4A" w:rsidRPr="00762201" w:rsidRDefault="002F0E4A" w:rsidP="006B0BD9">
            <w:pPr>
              <w:snapToGrid w:val="0"/>
              <w:rPr>
                <w:rFonts w:ascii="Times New Roman" w:hAnsi="Times New Roman" w:cs="Times New Roman"/>
                <w:sz w:val="22"/>
                <w:szCs w:val="22"/>
              </w:rPr>
            </w:pPr>
            <w:r w:rsidRPr="00762201">
              <w:rPr>
                <w:rFonts w:ascii="Times New Roman" w:hAnsi="Times New Roman" w:cs="Times New Roman"/>
                <w:sz w:val="22"/>
                <w:szCs w:val="22"/>
              </w:rPr>
              <w:t> </w:t>
            </w:r>
          </w:p>
          <w:p w14:paraId="1CD608EF" w14:textId="5A217657" w:rsidR="002F0E4A" w:rsidRPr="00762201" w:rsidRDefault="002F0E4A" w:rsidP="006B0BD9">
            <w:pPr>
              <w:snapToGrid w:val="0"/>
              <w:rPr>
                <w:rFonts w:ascii="Times New Roman" w:hAnsi="Times New Roman" w:cs="Times New Roman"/>
                <w:sz w:val="22"/>
                <w:szCs w:val="22"/>
              </w:rPr>
            </w:pPr>
            <w:r w:rsidRPr="00762201">
              <w:rPr>
                <w:rFonts w:ascii="Times New Roman" w:hAnsi="Times New Roman" w:cs="Times New Roman"/>
                <w:sz w:val="22"/>
                <w:szCs w:val="22"/>
              </w:rPr>
              <w:t> </w:t>
            </w:r>
          </w:p>
          <w:p w14:paraId="597BAFA2" w14:textId="790DADEB" w:rsidR="002F0E4A" w:rsidRPr="00762201" w:rsidRDefault="002F0E4A" w:rsidP="006B0BD9">
            <w:pPr>
              <w:snapToGrid w:val="0"/>
              <w:rPr>
                <w:rFonts w:ascii="Times New Roman" w:hAnsi="Times New Roman" w:cs="Times New Roman"/>
                <w:sz w:val="22"/>
                <w:szCs w:val="22"/>
              </w:rPr>
            </w:pPr>
            <w:r w:rsidRPr="00762201">
              <w:rPr>
                <w:rFonts w:ascii="Times New Roman" w:hAnsi="Times New Roman" w:cs="Times New Roman"/>
                <w:sz w:val="22"/>
                <w:szCs w:val="22"/>
              </w:rPr>
              <w:t> </w:t>
            </w:r>
          </w:p>
          <w:p w14:paraId="6EE96EC9" w14:textId="0C4BF827" w:rsidR="002F0E4A" w:rsidRPr="00762201" w:rsidRDefault="002F0E4A" w:rsidP="006B0BD9">
            <w:pPr>
              <w:snapToGrid w:val="0"/>
              <w:rPr>
                <w:rFonts w:ascii="Times New Roman" w:hAnsi="Times New Roman" w:cs="Times New Roman"/>
                <w:sz w:val="22"/>
                <w:szCs w:val="22"/>
              </w:rPr>
            </w:pPr>
            <w:r w:rsidRPr="00762201">
              <w:rPr>
                <w:rFonts w:ascii="Times New Roman" w:hAnsi="Times New Roman" w:cs="Times New Roman"/>
                <w:sz w:val="22"/>
                <w:szCs w:val="22"/>
              </w:rPr>
              <w:t> </w:t>
            </w:r>
          </w:p>
          <w:p w14:paraId="27E73187" w14:textId="6B63CE2C" w:rsidR="002F0E4A" w:rsidRPr="00762201" w:rsidRDefault="002F0E4A" w:rsidP="006B0BD9">
            <w:pPr>
              <w:snapToGrid w:val="0"/>
              <w:rPr>
                <w:rFonts w:ascii="Times New Roman" w:hAnsi="Times New Roman" w:cs="Times New Roman"/>
                <w:sz w:val="22"/>
                <w:szCs w:val="22"/>
              </w:rPr>
            </w:pPr>
            <w:r w:rsidRPr="00762201">
              <w:rPr>
                <w:rFonts w:ascii="Times New Roman" w:hAnsi="Times New Roman" w:cs="Times New Roman"/>
                <w:sz w:val="22"/>
                <w:szCs w:val="22"/>
              </w:rPr>
              <w:t> </w:t>
            </w:r>
          </w:p>
          <w:p w14:paraId="3A90190D" w14:textId="451DEBAD" w:rsidR="002F0E4A" w:rsidRPr="00762201" w:rsidRDefault="002F0E4A" w:rsidP="006B0BD9">
            <w:pPr>
              <w:snapToGrid w:val="0"/>
              <w:rPr>
                <w:rFonts w:ascii="Times New Roman" w:hAnsi="Times New Roman" w:cs="Times New Roman"/>
                <w:sz w:val="22"/>
                <w:szCs w:val="22"/>
              </w:rPr>
            </w:pPr>
            <w:r w:rsidRPr="00762201">
              <w:rPr>
                <w:rFonts w:ascii="Times New Roman" w:hAnsi="Times New Roman" w:cs="Times New Roman"/>
                <w:sz w:val="22"/>
                <w:szCs w:val="22"/>
              </w:rPr>
              <w:t> </w:t>
            </w:r>
          </w:p>
          <w:p w14:paraId="5A36FD35" w14:textId="0A9CC076" w:rsidR="002F0E4A" w:rsidRPr="00762201" w:rsidRDefault="002F0E4A" w:rsidP="006B0BD9">
            <w:pPr>
              <w:snapToGrid w:val="0"/>
              <w:jc w:val="right"/>
              <w:rPr>
                <w:rFonts w:ascii="Times New Roman" w:hAnsi="Times New Roman" w:cs="Times New Roman"/>
                <w:sz w:val="22"/>
                <w:szCs w:val="22"/>
              </w:rPr>
            </w:pPr>
            <w:r w:rsidRPr="00762201">
              <w:rPr>
                <w:rFonts w:ascii="Times New Roman" w:hAnsi="Times New Roman" w:cs="Times New Roman"/>
                <w:sz w:val="22"/>
                <w:szCs w:val="22"/>
              </w:rPr>
              <w:t> </w:t>
            </w:r>
          </w:p>
          <w:p w14:paraId="4A2847F8" w14:textId="065DDEBF" w:rsidR="002F0E4A" w:rsidRPr="00762201" w:rsidRDefault="002F0E4A" w:rsidP="006B0BD9">
            <w:pPr>
              <w:snapToGrid w:val="0"/>
              <w:rPr>
                <w:rFonts w:ascii="Times New Roman" w:hAnsi="Times New Roman" w:cs="Times New Roman"/>
                <w:sz w:val="22"/>
                <w:szCs w:val="22"/>
              </w:rPr>
            </w:pPr>
            <w:r w:rsidRPr="00762201">
              <w:rPr>
                <w:rFonts w:ascii="Times New Roman" w:hAnsi="Times New Roman" w:cs="Times New Roman"/>
                <w:sz w:val="22"/>
                <w:szCs w:val="22"/>
              </w:rPr>
              <w:t> </w:t>
            </w:r>
          </w:p>
          <w:p w14:paraId="66C7383E" w14:textId="35C10D4E" w:rsidR="002F0E4A" w:rsidRPr="00762201" w:rsidRDefault="002F0E4A" w:rsidP="006B0BD9">
            <w:pPr>
              <w:snapToGrid w:val="0"/>
              <w:rPr>
                <w:rFonts w:ascii="Times New Roman" w:hAnsi="Times New Roman" w:cs="Times New Roman"/>
                <w:sz w:val="22"/>
                <w:szCs w:val="22"/>
              </w:rPr>
            </w:pPr>
            <w:r w:rsidRPr="00762201">
              <w:rPr>
                <w:rFonts w:ascii="Times New Roman" w:hAnsi="Times New Roman" w:cs="Times New Roman"/>
                <w:sz w:val="22"/>
                <w:szCs w:val="22"/>
              </w:rPr>
              <w:t> </w:t>
            </w:r>
          </w:p>
        </w:tc>
      </w:tr>
      <w:tr w:rsidR="002F0E4A" w:rsidRPr="00742B31" w14:paraId="3232FBD9" w14:textId="77777777" w:rsidTr="002F0E4A">
        <w:trPr>
          <w:trHeight w:val="321"/>
        </w:trPr>
        <w:tc>
          <w:tcPr>
            <w:tcW w:w="2379" w:type="dxa"/>
            <w:tcBorders>
              <w:left w:val="single" w:sz="4" w:space="0" w:color="auto"/>
              <w:right w:val="single" w:sz="4" w:space="0" w:color="auto"/>
            </w:tcBorders>
            <w:shd w:val="clear" w:color="auto" w:fill="C0C0C0"/>
            <w:vAlign w:val="bottom"/>
          </w:tcPr>
          <w:p w14:paraId="75E0B9B5" w14:textId="3A12A5AE" w:rsidR="002F0E4A" w:rsidRDefault="002F0E4A" w:rsidP="006B0BD9">
            <w:pPr>
              <w:jc w:val="left"/>
              <w:rPr>
                <w:rFonts w:ascii="Times New Roman" w:hAnsi="Times New Roman" w:cs="Times New Roman"/>
                <w:sz w:val="20"/>
                <w:szCs w:val="20"/>
              </w:rPr>
            </w:pPr>
            <w:r>
              <w:rPr>
                <w:rFonts w:ascii="Times New Roman" w:hAnsi="Times New Roman" w:cs="Times New Roman"/>
                <w:sz w:val="20"/>
                <w:szCs w:val="20"/>
              </w:rPr>
              <w:t>Indirizzo</w:t>
            </w:r>
          </w:p>
        </w:tc>
        <w:tc>
          <w:tcPr>
            <w:tcW w:w="5251" w:type="dxa"/>
            <w:tcBorders>
              <w:top w:val="single" w:sz="4" w:space="0" w:color="auto"/>
              <w:left w:val="single" w:sz="4" w:space="0" w:color="auto"/>
              <w:bottom w:val="single" w:sz="4" w:space="0" w:color="auto"/>
              <w:right w:val="single" w:sz="4" w:space="0" w:color="auto"/>
            </w:tcBorders>
            <w:vAlign w:val="bottom"/>
          </w:tcPr>
          <w:p w14:paraId="49415901" w14:textId="77777777" w:rsidR="002F0E4A" w:rsidRPr="00762201" w:rsidRDefault="002F0E4A" w:rsidP="006B0BD9">
            <w:pPr>
              <w:snapToGrid w:val="0"/>
              <w:rPr>
                <w:rFonts w:ascii="Times New Roman" w:hAnsi="Times New Roman" w:cs="Times New Roman"/>
                <w:sz w:val="22"/>
                <w:szCs w:val="22"/>
              </w:rPr>
            </w:pPr>
          </w:p>
        </w:tc>
        <w:tc>
          <w:tcPr>
            <w:tcW w:w="850" w:type="dxa"/>
            <w:tcBorders>
              <w:left w:val="single" w:sz="4" w:space="0" w:color="auto"/>
              <w:right w:val="single" w:sz="4" w:space="0" w:color="auto"/>
            </w:tcBorders>
            <w:shd w:val="clear" w:color="auto" w:fill="BFBFBF" w:themeFill="background1" w:themeFillShade="BF"/>
            <w:vAlign w:val="bottom"/>
          </w:tcPr>
          <w:p w14:paraId="6B0045C4" w14:textId="16C5C6B6" w:rsidR="002F0E4A" w:rsidRDefault="002F0E4A" w:rsidP="002F0E4A">
            <w:pPr>
              <w:snapToGrid w:val="0"/>
              <w:jc w:val="right"/>
              <w:rPr>
                <w:rFonts w:ascii="Times New Roman" w:hAnsi="Times New Roman" w:cs="Times New Roman"/>
                <w:sz w:val="22"/>
                <w:szCs w:val="22"/>
              </w:rPr>
            </w:pPr>
            <w:r>
              <w:rPr>
                <w:rFonts w:ascii="Times New Roman" w:hAnsi="Times New Roman" w:cs="Times New Roman"/>
                <w:sz w:val="22"/>
                <w:szCs w:val="22"/>
              </w:rPr>
              <w:t>Prov.</w:t>
            </w:r>
          </w:p>
        </w:tc>
        <w:tc>
          <w:tcPr>
            <w:tcW w:w="962" w:type="dxa"/>
            <w:tcBorders>
              <w:top w:val="single" w:sz="4" w:space="0" w:color="auto"/>
              <w:left w:val="single" w:sz="4" w:space="0" w:color="auto"/>
              <w:bottom w:val="single" w:sz="4" w:space="0" w:color="auto"/>
              <w:right w:val="single" w:sz="4" w:space="0" w:color="auto"/>
            </w:tcBorders>
            <w:vAlign w:val="bottom"/>
          </w:tcPr>
          <w:p w14:paraId="04815835" w14:textId="77777777" w:rsidR="002F0E4A" w:rsidRPr="00762201" w:rsidRDefault="002F0E4A" w:rsidP="006B0BD9">
            <w:pPr>
              <w:snapToGrid w:val="0"/>
              <w:rPr>
                <w:rFonts w:ascii="Times New Roman" w:hAnsi="Times New Roman" w:cs="Times New Roman"/>
                <w:sz w:val="22"/>
                <w:szCs w:val="22"/>
              </w:rPr>
            </w:pPr>
          </w:p>
        </w:tc>
        <w:tc>
          <w:tcPr>
            <w:tcW w:w="314" w:type="dxa"/>
            <w:gridSpan w:val="2"/>
            <w:tcBorders>
              <w:left w:val="single" w:sz="4" w:space="0" w:color="auto"/>
              <w:right w:val="single" w:sz="4" w:space="0" w:color="auto"/>
            </w:tcBorders>
            <w:shd w:val="clear" w:color="auto" w:fill="C0C0C0"/>
            <w:vAlign w:val="bottom"/>
          </w:tcPr>
          <w:p w14:paraId="7121A139" w14:textId="77777777" w:rsidR="002F0E4A" w:rsidRPr="00762201" w:rsidRDefault="002F0E4A" w:rsidP="006B0BD9">
            <w:pPr>
              <w:snapToGrid w:val="0"/>
              <w:rPr>
                <w:rFonts w:ascii="Times New Roman" w:hAnsi="Times New Roman" w:cs="Times New Roman"/>
                <w:sz w:val="22"/>
                <w:szCs w:val="22"/>
              </w:rPr>
            </w:pPr>
          </w:p>
        </w:tc>
      </w:tr>
      <w:tr w:rsidR="002F0E4A" w:rsidRPr="00742B31" w14:paraId="7A08CAF1" w14:textId="77777777" w:rsidTr="007561E7">
        <w:trPr>
          <w:trHeight w:hRule="exact" w:val="142"/>
        </w:trPr>
        <w:tc>
          <w:tcPr>
            <w:tcW w:w="9756" w:type="dxa"/>
            <w:gridSpan w:val="6"/>
            <w:tcBorders>
              <w:left w:val="single" w:sz="4" w:space="0" w:color="auto"/>
              <w:right w:val="single" w:sz="4" w:space="0" w:color="auto"/>
            </w:tcBorders>
            <w:shd w:val="clear" w:color="auto" w:fill="BFBFBF" w:themeFill="background1" w:themeFillShade="BF"/>
            <w:vAlign w:val="bottom"/>
          </w:tcPr>
          <w:p w14:paraId="5EB8FE83" w14:textId="77777777" w:rsidR="002F0E4A" w:rsidRPr="00762201" w:rsidRDefault="002F0E4A" w:rsidP="006B0BD9">
            <w:pPr>
              <w:snapToGrid w:val="0"/>
              <w:rPr>
                <w:rFonts w:ascii="Times New Roman" w:hAnsi="Times New Roman" w:cs="Times New Roman"/>
                <w:sz w:val="22"/>
                <w:szCs w:val="22"/>
              </w:rPr>
            </w:pPr>
          </w:p>
        </w:tc>
      </w:tr>
      <w:tr w:rsidR="002F0E4A" w:rsidRPr="00742B31" w14:paraId="21BE001F" w14:textId="77777777" w:rsidTr="002F0E4A">
        <w:trPr>
          <w:trHeight w:val="321"/>
        </w:trPr>
        <w:tc>
          <w:tcPr>
            <w:tcW w:w="2379" w:type="dxa"/>
            <w:tcBorders>
              <w:left w:val="single" w:sz="4" w:space="0" w:color="auto"/>
              <w:right w:val="single" w:sz="4" w:space="0" w:color="auto"/>
            </w:tcBorders>
            <w:shd w:val="clear" w:color="auto" w:fill="C0C0C0"/>
            <w:vAlign w:val="bottom"/>
          </w:tcPr>
          <w:p w14:paraId="54AF7729" w14:textId="3B0C7A4E" w:rsidR="002F0E4A" w:rsidRDefault="002F0E4A" w:rsidP="006B0BD9">
            <w:pPr>
              <w:jc w:val="left"/>
              <w:rPr>
                <w:rFonts w:ascii="Times New Roman" w:hAnsi="Times New Roman" w:cs="Times New Roman"/>
                <w:sz w:val="20"/>
                <w:szCs w:val="20"/>
              </w:rPr>
            </w:pPr>
            <w:r>
              <w:rPr>
                <w:rFonts w:ascii="Times New Roman" w:hAnsi="Times New Roman" w:cs="Times New Roman"/>
                <w:sz w:val="20"/>
                <w:szCs w:val="20"/>
              </w:rPr>
              <w:t>Comune</w:t>
            </w:r>
          </w:p>
        </w:tc>
        <w:tc>
          <w:tcPr>
            <w:tcW w:w="5251" w:type="dxa"/>
            <w:tcBorders>
              <w:top w:val="single" w:sz="4" w:space="0" w:color="auto"/>
              <w:left w:val="single" w:sz="4" w:space="0" w:color="auto"/>
              <w:bottom w:val="single" w:sz="4" w:space="0" w:color="auto"/>
              <w:right w:val="single" w:sz="4" w:space="0" w:color="auto"/>
            </w:tcBorders>
            <w:vAlign w:val="bottom"/>
          </w:tcPr>
          <w:p w14:paraId="24B9D5F7" w14:textId="77777777" w:rsidR="002F0E4A" w:rsidRPr="00762201" w:rsidRDefault="002F0E4A" w:rsidP="006B0BD9">
            <w:pPr>
              <w:snapToGrid w:val="0"/>
              <w:rPr>
                <w:rFonts w:ascii="Times New Roman" w:hAnsi="Times New Roman" w:cs="Times New Roman"/>
                <w:sz w:val="22"/>
                <w:szCs w:val="22"/>
              </w:rPr>
            </w:pPr>
          </w:p>
        </w:tc>
        <w:tc>
          <w:tcPr>
            <w:tcW w:w="850" w:type="dxa"/>
            <w:tcBorders>
              <w:left w:val="single" w:sz="4" w:space="0" w:color="auto"/>
              <w:right w:val="single" w:sz="4" w:space="0" w:color="auto"/>
            </w:tcBorders>
            <w:shd w:val="clear" w:color="auto" w:fill="BFBFBF" w:themeFill="background1" w:themeFillShade="BF"/>
            <w:vAlign w:val="bottom"/>
          </w:tcPr>
          <w:p w14:paraId="085221BA" w14:textId="760473B0" w:rsidR="002F0E4A" w:rsidRPr="00762201" w:rsidRDefault="002F0E4A" w:rsidP="002F0E4A">
            <w:pPr>
              <w:snapToGrid w:val="0"/>
              <w:jc w:val="right"/>
              <w:rPr>
                <w:rFonts w:ascii="Times New Roman" w:hAnsi="Times New Roman" w:cs="Times New Roman"/>
                <w:sz w:val="22"/>
                <w:szCs w:val="22"/>
              </w:rPr>
            </w:pPr>
            <w:r>
              <w:rPr>
                <w:rFonts w:ascii="Times New Roman" w:hAnsi="Times New Roman" w:cs="Times New Roman"/>
                <w:sz w:val="22"/>
                <w:szCs w:val="22"/>
              </w:rPr>
              <w:t>CAP</w:t>
            </w:r>
          </w:p>
        </w:tc>
        <w:tc>
          <w:tcPr>
            <w:tcW w:w="962" w:type="dxa"/>
            <w:tcBorders>
              <w:top w:val="single" w:sz="4" w:space="0" w:color="auto"/>
              <w:left w:val="single" w:sz="4" w:space="0" w:color="auto"/>
              <w:bottom w:val="single" w:sz="4" w:space="0" w:color="auto"/>
              <w:right w:val="single" w:sz="4" w:space="0" w:color="auto"/>
            </w:tcBorders>
            <w:vAlign w:val="bottom"/>
          </w:tcPr>
          <w:p w14:paraId="6A7B33D0" w14:textId="271D28FA" w:rsidR="002F0E4A" w:rsidRPr="00762201" w:rsidRDefault="002F0E4A" w:rsidP="006B0BD9">
            <w:pPr>
              <w:snapToGrid w:val="0"/>
              <w:rPr>
                <w:rFonts w:ascii="Times New Roman" w:hAnsi="Times New Roman" w:cs="Times New Roman"/>
                <w:sz w:val="22"/>
                <w:szCs w:val="22"/>
              </w:rPr>
            </w:pPr>
          </w:p>
        </w:tc>
        <w:tc>
          <w:tcPr>
            <w:tcW w:w="314" w:type="dxa"/>
            <w:gridSpan w:val="2"/>
            <w:tcBorders>
              <w:left w:val="single" w:sz="4" w:space="0" w:color="auto"/>
              <w:right w:val="single" w:sz="4" w:space="0" w:color="auto"/>
            </w:tcBorders>
            <w:shd w:val="clear" w:color="auto" w:fill="C0C0C0"/>
            <w:vAlign w:val="bottom"/>
          </w:tcPr>
          <w:p w14:paraId="137F9D30" w14:textId="77777777" w:rsidR="002F0E4A" w:rsidRPr="00762201" w:rsidRDefault="002F0E4A" w:rsidP="006B0BD9">
            <w:pPr>
              <w:snapToGrid w:val="0"/>
              <w:rPr>
                <w:rFonts w:ascii="Times New Roman" w:hAnsi="Times New Roman" w:cs="Times New Roman"/>
                <w:sz w:val="22"/>
                <w:szCs w:val="22"/>
              </w:rPr>
            </w:pPr>
          </w:p>
        </w:tc>
      </w:tr>
      <w:tr w:rsidR="002F0E4A" w:rsidRPr="002F0E4A" w14:paraId="65A70E82" w14:textId="77777777" w:rsidTr="007561E7">
        <w:trPr>
          <w:trHeight w:hRule="exact" w:val="142"/>
        </w:trPr>
        <w:tc>
          <w:tcPr>
            <w:tcW w:w="9756" w:type="dxa"/>
            <w:gridSpan w:val="6"/>
            <w:tcBorders>
              <w:left w:val="single" w:sz="4" w:space="0" w:color="auto"/>
              <w:right w:val="single" w:sz="4" w:space="0" w:color="auto"/>
            </w:tcBorders>
            <w:shd w:val="clear" w:color="auto" w:fill="BFBFBF" w:themeFill="background1" w:themeFillShade="BF"/>
            <w:vAlign w:val="bottom"/>
          </w:tcPr>
          <w:p w14:paraId="537C83F0" w14:textId="77777777" w:rsidR="002F0E4A" w:rsidRPr="00762201" w:rsidRDefault="002F0E4A" w:rsidP="006B0BD9">
            <w:pPr>
              <w:snapToGrid w:val="0"/>
              <w:rPr>
                <w:rFonts w:ascii="Times New Roman" w:hAnsi="Times New Roman" w:cs="Times New Roman"/>
                <w:sz w:val="22"/>
                <w:szCs w:val="22"/>
              </w:rPr>
            </w:pPr>
            <w:r w:rsidRPr="00762201">
              <w:rPr>
                <w:rFonts w:ascii="Times New Roman" w:hAnsi="Times New Roman" w:cs="Times New Roman"/>
                <w:sz w:val="22"/>
                <w:szCs w:val="22"/>
              </w:rPr>
              <w:t> </w:t>
            </w:r>
          </w:p>
          <w:p w14:paraId="2CD0E9D3" w14:textId="1A01D607" w:rsidR="002F0E4A" w:rsidRPr="00762201" w:rsidRDefault="002F0E4A" w:rsidP="006B0BD9">
            <w:pPr>
              <w:snapToGrid w:val="0"/>
              <w:rPr>
                <w:rFonts w:ascii="Times New Roman" w:hAnsi="Times New Roman" w:cs="Times New Roman"/>
                <w:sz w:val="22"/>
                <w:szCs w:val="22"/>
              </w:rPr>
            </w:pPr>
            <w:r w:rsidRPr="00762201">
              <w:rPr>
                <w:rFonts w:ascii="Times New Roman" w:hAnsi="Times New Roman" w:cs="Times New Roman"/>
                <w:sz w:val="22"/>
                <w:szCs w:val="22"/>
              </w:rPr>
              <w:t> </w:t>
            </w:r>
          </w:p>
        </w:tc>
      </w:tr>
      <w:tr w:rsidR="002F0E4A" w:rsidRPr="00742B31" w14:paraId="1BB2EAE1" w14:textId="77777777" w:rsidTr="002F0E4A">
        <w:trPr>
          <w:trHeight w:val="321"/>
        </w:trPr>
        <w:tc>
          <w:tcPr>
            <w:tcW w:w="2379" w:type="dxa"/>
            <w:tcBorders>
              <w:left w:val="single" w:sz="4" w:space="0" w:color="auto"/>
              <w:right w:val="single" w:sz="4" w:space="0" w:color="auto"/>
            </w:tcBorders>
            <w:shd w:val="clear" w:color="auto" w:fill="C0C0C0"/>
            <w:vAlign w:val="bottom"/>
          </w:tcPr>
          <w:p w14:paraId="74F50981" w14:textId="6EE5CECD" w:rsidR="002F0E4A" w:rsidRDefault="002F0E4A" w:rsidP="006B0BD9">
            <w:pPr>
              <w:jc w:val="left"/>
              <w:rPr>
                <w:rFonts w:ascii="Times New Roman" w:hAnsi="Times New Roman" w:cs="Times New Roman"/>
                <w:sz w:val="20"/>
                <w:szCs w:val="20"/>
              </w:rPr>
            </w:pPr>
            <w:r>
              <w:rPr>
                <w:rFonts w:ascii="Times New Roman" w:hAnsi="Times New Roman" w:cs="Times New Roman"/>
                <w:sz w:val="20"/>
                <w:szCs w:val="20"/>
              </w:rPr>
              <w:t>C.F.</w:t>
            </w:r>
          </w:p>
        </w:tc>
        <w:tc>
          <w:tcPr>
            <w:tcW w:w="7063" w:type="dxa"/>
            <w:gridSpan w:val="3"/>
            <w:tcBorders>
              <w:top w:val="single" w:sz="4" w:space="0" w:color="auto"/>
              <w:left w:val="single" w:sz="4" w:space="0" w:color="auto"/>
              <w:bottom w:val="single" w:sz="4" w:space="0" w:color="auto"/>
              <w:right w:val="single" w:sz="4" w:space="0" w:color="auto"/>
            </w:tcBorders>
            <w:vAlign w:val="bottom"/>
          </w:tcPr>
          <w:p w14:paraId="777A9FD5" w14:textId="16C48C48" w:rsidR="002F0E4A" w:rsidRPr="00762201" w:rsidRDefault="002F0E4A" w:rsidP="006B0BD9">
            <w:pPr>
              <w:snapToGrid w:val="0"/>
              <w:rPr>
                <w:rFonts w:ascii="Times New Roman" w:hAnsi="Times New Roman" w:cs="Times New Roman"/>
                <w:sz w:val="22"/>
                <w:szCs w:val="22"/>
              </w:rPr>
            </w:pPr>
          </w:p>
        </w:tc>
        <w:tc>
          <w:tcPr>
            <w:tcW w:w="314" w:type="dxa"/>
            <w:gridSpan w:val="2"/>
            <w:tcBorders>
              <w:left w:val="single" w:sz="4" w:space="0" w:color="auto"/>
              <w:right w:val="single" w:sz="4" w:space="0" w:color="auto"/>
            </w:tcBorders>
            <w:shd w:val="clear" w:color="auto" w:fill="C0C0C0"/>
            <w:vAlign w:val="bottom"/>
          </w:tcPr>
          <w:p w14:paraId="3652A5E4" w14:textId="77777777" w:rsidR="002F0E4A" w:rsidRPr="00762201" w:rsidRDefault="002F0E4A" w:rsidP="006B0BD9">
            <w:pPr>
              <w:snapToGrid w:val="0"/>
              <w:rPr>
                <w:rFonts w:ascii="Times New Roman" w:hAnsi="Times New Roman" w:cs="Times New Roman"/>
                <w:sz w:val="22"/>
                <w:szCs w:val="22"/>
              </w:rPr>
            </w:pPr>
          </w:p>
        </w:tc>
      </w:tr>
      <w:tr w:rsidR="002F0E4A" w:rsidRPr="00742B31" w14:paraId="5110C5FE" w14:textId="77777777" w:rsidTr="007561E7">
        <w:trPr>
          <w:trHeight w:hRule="exact" w:val="142"/>
        </w:trPr>
        <w:tc>
          <w:tcPr>
            <w:tcW w:w="9756" w:type="dxa"/>
            <w:gridSpan w:val="6"/>
            <w:tcBorders>
              <w:left w:val="single" w:sz="4" w:space="0" w:color="auto"/>
              <w:right w:val="single" w:sz="4" w:space="0" w:color="auto"/>
            </w:tcBorders>
            <w:shd w:val="clear" w:color="auto" w:fill="C0C0C0"/>
            <w:vAlign w:val="bottom"/>
          </w:tcPr>
          <w:p w14:paraId="07018727" w14:textId="77777777" w:rsidR="002F0E4A" w:rsidRPr="00762201" w:rsidRDefault="002F0E4A" w:rsidP="006B0BD9">
            <w:pPr>
              <w:snapToGrid w:val="0"/>
              <w:rPr>
                <w:rFonts w:ascii="Times New Roman" w:hAnsi="Times New Roman" w:cs="Times New Roman"/>
                <w:sz w:val="22"/>
                <w:szCs w:val="22"/>
              </w:rPr>
            </w:pPr>
            <w:r w:rsidRPr="00762201">
              <w:rPr>
                <w:rFonts w:ascii="Times New Roman" w:hAnsi="Times New Roman" w:cs="Times New Roman"/>
                <w:sz w:val="22"/>
                <w:szCs w:val="22"/>
              </w:rPr>
              <w:t> </w:t>
            </w:r>
          </w:p>
          <w:p w14:paraId="025E8B68" w14:textId="0016D54C" w:rsidR="002F0E4A" w:rsidRPr="00762201" w:rsidRDefault="002F0E4A" w:rsidP="006B0BD9">
            <w:pPr>
              <w:snapToGrid w:val="0"/>
              <w:rPr>
                <w:rFonts w:ascii="Times New Roman" w:hAnsi="Times New Roman" w:cs="Times New Roman"/>
                <w:sz w:val="22"/>
                <w:szCs w:val="22"/>
              </w:rPr>
            </w:pPr>
            <w:r w:rsidRPr="00762201">
              <w:rPr>
                <w:rFonts w:ascii="Times New Roman" w:hAnsi="Times New Roman" w:cs="Times New Roman"/>
                <w:sz w:val="22"/>
                <w:szCs w:val="22"/>
              </w:rPr>
              <w:t> </w:t>
            </w:r>
          </w:p>
          <w:p w14:paraId="66848EC2" w14:textId="06659700" w:rsidR="002F0E4A" w:rsidRPr="00762201" w:rsidRDefault="002F0E4A" w:rsidP="006B0BD9">
            <w:pPr>
              <w:snapToGrid w:val="0"/>
              <w:rPr>
                <w:rFonts w:ascii="Times New Roman" w:hAnsi="Times New Roman" w:cs="Times New Roman"/>
                <w:sz w:val="22"/>
                <w:szCs w:val="22"/>
              </w:rPr>
            </w:pPr>
            <w:r w:rsidRPr="00762201">
              <w:rPr>
                <w:rFonts w:ascii="Times New Roman" w:hAnsi="Times New Roman" w:cs="Times New Roman"/>
                <w:sz w:val="22"/>
                <w:szCs w:val="22"/>
              </w:rPr>
              <w:t> </w:t>
            </w:r>
          </w:p>
          <w:p w14:paraId="137C65E2" w14:textId="265D5B4E" w:rsidR="002F0E4A" w:rsidRPr="00762201" w:rsidRDefault="002F0E4A" w:rsidP="006B0BD9">
            <w:pPr>
              <w:snapToGrid w:val="0"/>
              <w:rPr>
                <w:rFonts w:ascii="Times New Roman" w:hAnsi="Times New Roman" w:cs="Times New Roman"/>
                <w:sz w:val="22"/>
                <w:szCs w:val="22"/>
              </w:rPr>
            </w:pPr>
            <w:r w:rsidRPr="00762201">
              <w:rPr>
                <w:rFonts w:ascii="Times New Roman" w:hAnsi="Times New Roman" w:cs="Times New Roman"/>
                <w:sz w:val="22"/>
                <w:szCs w:val="22"/>
              </w:rPr>
              <w:t> </w:t>
            </w:r>
          </w:p>
          <w:p w14:paraId="66177E79" w14:textId="2E5BD162" w:rsidR="002F0E4A" w:rsidRPr="00762201" w:rsidRDefault="002F0E4A" w:rsidP="006B0BD9">
            <w:pPr>
              <w:snapToGrid w:val="0"/>
              <w:rPr>
                <w:rFonts w:ascii="Times New Roman" w:hAnsi="Times New Roman" w:cs="Times New Roman"/>
                <w:sz w:val="22"/>
                <w:szCs w:val="22"/>
              </w:rPr>
            </w:pPr>
            <w:r w:rsidRPr="00762201">
              <w:rPr>
                <w:rFonts w:ascii="Times New Roman" w:hAnsi="Times New Roman" w:cs="Times New Roman"/>
                <w:sz w:val="22"/>
                <w:szCs w:val="22"/>
              </w:rPr>
              <w:t> </w:t>
            </w:r>
          </w:p>
          <w:p w14:paraId="4349B90C" w14:textId="7E4CDF17" w:rsidR="002F0E4A" w:rsidRPr="00762201" w:rsidRDefault="002F0E4A" w:rsidP="006B0BD9">
            <w:pPr>
              <w:snapToGrid w:val="0"/>
              <w:rPr>
                <w:rFonts w:ascii="Times New Roman" w:hAnsi="Times New Roman" w:cs="Times New Roman"/>
                <w:sz w:val="22"/>
                <w:szCs w:val="22"/>
              </w:rPr>
            </w:pPr>
            <w:r w:rsidRPr="00762201">
              <w:rPr>
                <w:rFonts w:ascii="Times New Roman" w:hAnsi="Times New Roman" w:cs="Times New Roman"/>
                <w:sz w:val="22"/>
                <w:szCs w:val="22"/>
              </w:rPr>
              <w:t> </w:t>
            </w:r>
          </w:p>
          <w:p w14:paraId="2A11D367" w14:textId="08E7E505" w:rsidR="002F0E4A" w:rsidRPr="00762201" w:rsidRDefault="002F0E4A" w:rsidP="006B0BD9">
            <w:pPr>
              <w:snapToGrid w:val="0"/>
              <w:rPr>
                <w:rFonts w:ascii="Times New Roman" w:hAnsi="Times New Roman" w:cs="Times New Roman"/>
                <w:sz w:val="22"/>
                <w:szCs w:val="22"/>
              </w:rPr>
            </w:pPr>
            <w:r w:rsidRPr="00762201">
              <w:rPr>
                <w:rFonts w:ascii="Times New Roman" w:hAnsi="Times New Roman" w:cs="Times New Roman"/>
                <w:sz w:val="22"/>
                <w:szCs w:val="22"/>
              </w:rPr>
              <w:t> </w:t>
            </w:r>
          </w:p>
          <w:p w14:paraId="62A28D1E" w14:textId="110C908B" w:rsidR="002F0E4A" w:rsidRPr="00762201" w:rsidRDefault="002F0E4A" w:rsidP="006B0BD9">
            <w:pPr>
              <w:snapToGrid w:val="0"/>
              <w:rPr>
                <w:rFonts w:ascii="Times New Roman" w:hAnsi="Times New Roman" w:cs="Times New Roman"/>
                <w:sz w:val="22"/>
                <w:szCs w:val="22"/>
              </w:rPr>
            </w:pPr>
            <w:r w:rsidRPr="00762201">
              <w:rPr>
                <w:rFonts w:ascii="Times New Roman" w:hAnsi="Times New Roman" w:cs="Times New Roman"/>
                <w:sz w:val="22"/>
                <w:szCs w:val="22"/>
              </w:rPr>
              <w:t> </w:t>
            </w:r>
          </w:p>
          <w:p w14:paraId="538D870A" w14:textId="778273D4" w:rsidR="002F0E4A" w:rsidRPr="00762201" w:rsidRDefault="002F0E4A" w:rsidP="006B0BD9">
            <w:pPr>
              <w:snapToGrid w:val="0"/>
              <w:rPr>
                <w:rFonts w:ascii="Times New Roman" w:hAnsi="Times New Roman" w:cs="Times New Roman"/>
                <w:sz w:val="22"/>
                <w:szCs w:val="22"/>
              </w:rPr>
            </w:pPr>
            <w:r w:rsidRPr="00762201">
              <w:rPr>
                <w:rFonts w:ascii="Times New Roman" w:hAnsi="Times New Roman" w:cs="Times New Roman"/>
                <w:sz w:val="22"/>
                <w:szCs w:val="22"/>
              </w:rPr>
              <w:t> </w:t>
            </w:r>
          </w:p>
          <w:p w14:paraId="2475AA3E" w14:textId="0CEF4DEF" w:rsidR="002F0E4A" w:rsidRPr="00762201" w:rsidRDefault="002F0E4A" w:rsidP="006B0BD9">
            <w:pPr>
              <w:snapToGrid w:val="0"/>
              <w:rPr>
                <w:rFonts w:ascii="Times New Roman" w:hAnsi="Times New Roman" w:cs="Times New Roman"/>
                <w:sz w:val="22"/>
                <w:szCs w:val="22"/>
              </w:rPr>
            </w:pPr>
            <w:r w:rsidRPr="00762201">
              <w:rPr>
                <w:rFonts w:ascii="Times New Roman" w:hAnsi="Times New Roman" w:cs="Times New Roman"/>
                <w:sz w:val="22"/>
                <w:szCs w:val="22"/>
              </w:rPr>
              <w:t> </w:t>
            </w:r>
          </w:p>
        </w:tc>
      </w:tr>
      <w:tr w:rsidR="002F0E4A" w:rsidRPr="00742B31" w14:paraId="1E845C38" w14:textId="77777777" w:rsidTr="00B01F97">
        <w:trPr>
          <w:trHeight w:val="255"/>
        </w:trPr>
        <w:tc>
          <w:tcPr>
            <w:tcW w:w="2379" w:type="dxa"/>
            <w:tcBorders>
              <w:left w:val="single" w:sz="4" w:space="0" w:color="auto"/>
              <w:right w:val="single" w:sz="4" w:space="0" w:color="auto"/>
            </w:tcBorders>
            <w:shd w:val="clear" w:color="auto" w:fill="C0C0C0"/>
            <w:vAlign w:val="bottom"/>
          </w:tcPr>
          <w:p w14:paraId="0B888754" w14:textId="61C3E9ED" w:rsidR="00693E8B" w:rsidRPr="00564FF8" w:rsidRDefault="002F0E4A" w:rsidP="006B0BD9">
            <w:pPr>
              <w:jc w:val="left"/>
              <w:rPr>
                <w:rFonts w:ascii="Times New Roman" w:hAnsi="Times New Roman" w:cs="Times New Roman"/>
                <w:sz w:val="20"/>
                <w:szCs w:val="20"/>
              </w:rPr>
            </w:pPr>
            <w:r>
              <w:rPr>
                <w:rFonts w:ascii="Times New Roman" w:hAnsi="Times New Roman" w:cs="Times New Roman"/>
                <w:sz w:val="20"/>
                <w:szCs w:val="20"/>
              </w:rPr>
              <w:t>Telefono</w:t>
            </w:r>
          </w:p>
        </w:tc>
        <w:tc>
          <w:tcPr>
            <w:tcW w:w="7063" w:type="dxa"/>
            <w:gridSpan w:val="3"/>
            <w:tcBorders>
              <w:top w:val="single" w:sz="4" w:space="0" w:color="auto"/>
              <w:left w:val="single" w:sz="4" w:space="0" w:color="auto"/>
              <w:bottom w:val="single" w:sz="4" w:space="0" w:color="auto"/>
              <w:right w:val="single" w:sz="4" w:space="0" w:color="auto"/>
            </w:tcBorders>
            <w:shd w:val="clear" w:color="auto" w:fill="FFFFFF"/>
            <w:vAlign w:val="bottom"/>
          </w:tcPr>
          <w:p w14:paraId="0FBC6421" w14:textId="77777777" w:rsidR="00693E8B" w:rsidRPr="00762201" w:rsidRDefault="00693E8B" w:rsidP="006B0BD9">
            <w:pPr>
              <w:snapToGrid w:val="0"/>
              <w:rPr>
                <w:rFonts w:ascii="Times New Roman" w:hAnsi="Times New Roman" w:cs="Times New Roman"/>
                <w:sz w:val="22"/>
                <w:szCs w:val="22"/>
              </w:rPr>
            </w:pPr>
          </w:p>
        </w:tc>
        <w:tc>
          <w:tcPr>
            <w:tcW w:w="314" w:type="dxa"/>
            <w:gridSpan w:val="2"/>
            <w:tcBorders>
              <w:left w:val="single" w:sz="4" w:space="0" w:color="auto"/>
              <w:right w:val="single" w:sz="4" w:space="0" w:color="auto"/>
            </w:tcBorders>
            <w:shd w:val="clear" w:color="auto" w:fill="C0C0C0"/>
            <w:vAlign w:val="bottom"/>
          </w:tcPr>
          <w:p w14:paraId="495A0BD2" w14:textId="77777777" w:rsidR="00693E8B" w:rsidRPr="00762201" w:rsidRDefault="00693E8B" w:rsidP="006B0BD9">
            <w:pPr>
              <w:snapToGrid w:val="0"/>
              <w:rPr>
                <w:rFonts w:ascii="Times New Roman" w:hAnsi="Times New Roman" w:cs="Times New Roman"/>
                <w:sz w:val="22"/>
                <w:szCs w:val="22"/>
              </w:rPr>
            </w:pPr>
            <w:r w:rsidRPr="00762201">
              <w:rPr>
                <w:rFonts w:ascii="Times New Roman" w:hAnsi="Times New Roman" w:cs="Times New Roman"/>
                <w:sz w:val="22"/>
                <w:szCs w:val="22"/>
              </w:rPr>
              <w:t> </w:t>
            </w:r>
          </w:p>
        </w:tc>
      </w:tr>
      <w:tr w:rsidR="002F0E4A" w:rsidRPr="00742B31" w14:paraId="22DE5CF8" w14:textId="77777777" w:rsidTr="007561E7">
        <w:trPr>
          <w:trHeight w:hRule="exact" w:val="142"/>
        </w:trPr>
        <w:tc>
          <w:tcPr>
            <w:tcW w:w="9756" w:type="dxa"/>
            <w:gridSpan w:val="6"/>
            <w:tcBorders>
              <w:left w:val="single" w:sz="4" w:space="0" w:color="auto"/>
              <w:bottom w:val="single" w:sz="4" w:space="0" w:color="auto"/>
              <w:right w:val="single" w:sz="4" w:space="0" w:color="auto"/>
            </w:tcBorders>
            <w:shd w:val="clear" w:color="auto" w:fill="C0C0C0"/>
            <w:vAlign w:val="bottom"/>
          </w:tcPr>
          <w:p w14:paraId="704C8A99" w14:textId="77777777" w:rsidR="002F0E4A" w:rsidRPr="00762201" w:rsidRDefault="002F0E4A" w:rsidP="006B0BD9">
            <w:pPr>
              <w:snapToGrid w:val="0"/>
              <w:rPr>
                <w:rFonts w:ascii="Times New Roman" w:hAnsi="Times New Roman" w:cs="Times New Roman"/>
                <w:sz w:val="22"/>
                <w:szCs w:val="22"/>
              </w:rPr>
            </w:pPr>
            <w:r w:rsidRPr="00762201">
              <w:rPr>
                <w:rFonts w:ascii="Times New Roman" w:hAnsi="Times New Roman" w:cs="Times New Roman"/>
                <w:sz w:val="22"/>
                <w:szCs w:val="22"/>
              </w:rPr>
              <w:t> </w:t>
            </w:r>
          </w:p>
          <w:p w14:paraId="0749A8E6" w14:textId="2FE14623" w:rsidR="002F0E4A" w:rsidRPr="00762201" w:rsidRDefault="002F0E4A" w:rsidP="006B0BD9">
            <w:pPr>
              <w:snapToGrid w:val="0"/>
              <w:rPr>
                <w:rFonts w:ascii="Times New Roman" w:hAnsi="Times New Roman" w:cs="Times New Roman"/>
                <w:sz w:val="22"/>
                <w:szCs w:val="22"/>
              </w:rPr>
            </w:pPr>
            <w:r w:rsidRPr="00762201">
              <w:rPr>
                <w:rFonts w:ascii="Times New Roman" w:hAnsi="Times New Roman" w:cs="Times New Roman"/>
                <w:sz w:val="22"/>
                <w:szCs w:val="22"/>
              </w:rPr>
              <w:t> </w:t>
            </w:r>
          </w:p>
          <w:p w14:paraId="7DF778CA" w14:textId="19E1D233" w:rsidR="002F0E4A" w:rsidRPr="00762201" w:rsidRDefault="002F0E4A" w:rsidP="006B0BD9">
            <w:pPr>
              <w:snapToGrid w:val="0"/>
              <w:rPr>
                <w:rFonts w:ascii="Times New Roman" w:hAnsi="Times New Roman" w:cs="Times New Roman"/>
                <w:sz w:val="22"/>
                <w:szCs w:val="22"/>
              </w:rPr>
            </w:pPr>
            <w:r w:rsidRPr="00762201">
              <w:rPr>
                <w:rFonts w:ascii="Times New Roman" w:hAnsi="Times New Roman" w:cs="Times New Roman"/>
                <w:sz w:val="22"/>
                <w:szCs w:val="22"/>
              </w:rPr>
              <w:t> </w:t>
            </w:r>
          </w:p>
          <w:p w14:paraId="7DA340FE" w14:textId="7B015A70" w:rsidR="002F0E4A" w:rsidRPr="00762201" w:rsidRDefault="002F0E4A" w:rsidP="006B0BD9">
            <w:pPr>
              <w:snapToGrid w:val="0"/>
              <w:rPr>
                <w:rFonts w:ascii="Times New Roman" w:hAnsi="Times New Roman" w:cs="Times New Roman"/>
                <w:sz w:val="22"/>
                <w:szCs w:val="22"/>
              </w:rPr>
            </w:pPr>
            <w:r w:rsidRPr="00762201">
              <w:rPr>
                <w:rFonts w:ascii="Times New Roman" w:hAnsi="Times New Roman" w:cs="Times New Roman"/>
                <w:sz w:val="22"/>
                <w:szCs w:val="22"/>
              </w:rPr>
              <w:t> </w:t>
            </w:r>
          </w:p>
          <w:p w14:paraId="32E4DBAB" w14:textId="10CC0332" w:rsidR="002F0E4A" w:rsidRPr="00762201" w:rsidRDefault="002F0E4A" w:rsidP="006B0BD9">
            <w:pPr>
              <w:snapToGrid w:val="0"/>
              <w:rPr>
                <w:rFonts w:ascii="Times New Roman" w:hAnsi="Times New Roman" w:cs="Times New Roman"/>
                <w:sz w:val="22"/>
                <w:szCs w:val="22"/>
              </w:rPr>
            </w:pPr>
            <w:r w:rsidRPr="00762201">
              <w:rPr>
                <w:rFonts w:ascii="Times New Roman" w:hAnsi="Times New Roman" w:cs="Times New Roman"/>
                <w:sz w:val="22"/>
                <w:szCs w:val="22"/>
              </w:rPr>
              <w:t> </w:t>
            </w:r>
          </w:p>
          <w:p w14:paraId="01E8D730" w14:textId="5C93F32D" w:rsidR="002F0E4A" w:rsidRPr="00762201" w:rsidRDefault="002F0E4A" w:rsidP="006B0BD9">
            <w:pPr>
              <w:snapToGrid w:val="0"/>
              <w:rPr>
                <w:rFonts w:ascii="Times New Roman" w:hAnsi="Times New Roman" w:cs="Times New Roman"/>
                <w:sz w:val="22"/>
                <w:szCs w:val="22"/>
              </w:rPr>
            </w:pPr>
            <w:r w:rsidRPr="00762201">
              <w:rPr>
                <w:rFonts w:ascii="Times New Roman" w:hAnsi="Times New Roman" w:cs="Times New Roman"/>
                <w:sz w:val="22"/>
                <w:szCs w:val="22"/>
              </w:rPr>
              <w:t> </w:t>
            </w:r>
          </w:p>
          <w:p w14:paraId="1148A96A" w14:textId="2B980447" w:rsidR="002F0E4A" w:rsidRPr="00762201" w:rsidRDefault="002F0E4A" w:rsidP="006B0BD9">
            <w:pPr>
              <w:snapToGrid w:val="0"/>
              <w:rPr>
                <w:rFonts w:ascii="Times New Roman" w:hAnsi="Times New Roman" w:cs="Times New Roman"/>
                <w:sz w:val="22"/>
                <w:szCs w:val="22"/>
              </w:rPr>
            </w:pPr>
            <w:r w:rsidRPr="00762201">
              <w:rPr>
                <w:rFonts w:ascii="Times New Roman" w:hAnsi="Times New Roman" w:cs="Times New Roman"/>
                <w:sz w:val="22"/>
                <w:szCs w:val="22"/>
              </w:rPr>
              <w:t> </w:t>
            </w:r>
          </w:p>
          <w:p w14:paraId="05356727" w14:textId="6CC3094C" w:rsidR="002F0E4A" w:rsidRPr="00762201" w:rsidRDefault="002F0E4A" w:rsidP="006B0BD9">
            <w:pPr>
              <w:snapToGrid w:val="0"/>
              <w:rPr>
                <w:rFonts w:ascii="Times New Roman" w:hAnsi="Times New Roman" w:cs="Times New Roman"/>
                <w:sz w:val="22"/>
                <w:szCs w:val="22"/>
              </w:rPr>
            </w:pPr>
            <w:r w:rsidRPr="00762201">
              <w:rPr>
                <w:rFonts w:ascii="Times New Roman" w:hAnsi="Times New Roman" w:cs="Times New Roman"/>
                <w:sz w:val="22"/>
                <w:szCs w:val="22"/>
              </w:rPr>
              <w:t> </w:t>
            </w:r>
          </w:p>
          <w:p w14:paraId="4036F1AD" w14:textId="16E25DCE" w:rsidR="002F0E4A" w:rsidRPr="00762201" w:rsidRDefault="002F0E4A" w:rsidP="006B0BD9">
            <w:pPr>
              <w:snapToGrid w:val="0"/>
              <w:rPr>
                <w:rFonts w:ascii="Times New Roman" w:hAnsi="Times New Roman" w:cs="Times New Roman"/>
                <w:sz w:val="22"/>
                <w:szCs w:val="22"/>
              </w:rPr>
            </w:pPr>
            <w:r w:rsidRPr="00762201">
              <w:rPr>
                <w:rFonts w:ascii="Times New Roman" w:hAnsi="Times New Roman" w:cs="Times New Roman"/>
                <w:sz w:val="22"/>
                <w:szCs w:val="22"/>
              </w:rPr>
              <w:t> </w:t>
            </w:r>
          </w:p>
          <w:p w14:paraId="66353926" w14:textId="40EC3195" w:rsidR="002F0E4A" w:rsidRPr="00762201" w:rsidRDefault="002F0E4A" w:rsidP="006B0BD9">
            <w:pPr>
              <w:snapToGrid w:val="0"/>
              <w:rPr>
                <w:rFonts w:ascii="Times New Roman" w:hAnsi="Times New Roman" w:cs="Times New Roman"/>
                <w:sz w:val="22"/>
                <w:szCs w:val="22"/>
              </w:rPr>
            </w:pPr>
            <w:r w:rsidRPr="00762201">
              <w:rPr>
                <w:rFonts w:ascii="Times New Roman" w:hAnsi="Times New Roman" w:cs="Times New Roman"/>
                <w:sz w:val="22"/>
                <w:szCs w:val="22"/>
              </w:rPr>
              <w:t> </w:t>
            </w:r>
          </w:p>
        </w:tc>
      </w:tr>
    </w:tbl>
    <w:p w14:paraId="413FEF63" w14:textId="0F226857" w:rsidR="00B01F97" w:rsidRPr="00B01F97" w:rsidRDefault="003A74AB" w:rsidP="00ED4F48">
      <w:pPr>
        <w:spacing w:before="240"/>
        <w:ind w:right="142"/>
        <w:rPr>
          <w:rFonts w:ascii="Times New Roman" w:hAnsi="Times New Roman" w:cs="Times New Roman"/>
          <w:b/>
        </w:rPr>
      </w:pPr>
      <w:r w:rsidRPr="00762201">
        <w:rPr>
          <w:rFonts w:ascii="Times New Roman" w:hAnsi="Times New Roman" w:cs="Times New Roman"/>
          <w:b/>
        </w:rPr>
        <w:lastRenderedPageBreak/>
        <w:t>TAB.A.1.</w:t>
      </w:r>
      <w:r w:rsidR="00CE5725">
        <w:rPr>
          <w:rFonts w:ascii="Times New Roman" w:hAnsi="Times New Roman" w:cs="Times New Roman"/>
          <w:b/>
        </w:rPr>
        <w:t>3</w:t>
      </w:r>
      <w:r>
        <w:rPr>
          <w:rFonts w:ascii="Times New Roman" w:hAnsi="Times New Roman" w:cs="Times New Roman"/>
          <w:b/>
        </w:rPr>
        <w:t xml:space="preserve"> - </w:t>
      </w:r>
      <w:r w:rsidR="0025539A">
        <w:rPr>
          <w:rFonts w:ascii="Times New Roman" w:hAnsi="Times New Roman" w:cs="Times New Roman"/>
          <w:b/>
        </w:rPr>
        <w:t>D</w:t>
      </w:r>
      <w:r w:rsidR="0025539A" w:rsidRPr="00F8051B">
        <w:rPr>
          <w:rFonts w:ascii="Times New Roman" w:hAnsi="Times New Roman" w:cs="Times New Roman"/>
          <w:b/>
        </w:rPr>
        <w:t>ati identificativi del richiedente</w:t>
      </w:r>
      <w:r w:rsidR="0025539A">
        <w:rPr>
          <w:rFonts w:ascii="Times New Roman" w:hAnsi="Times New Roman" w:cs="Times New Roman"/>
          <w:b/>
        </w:rPr>
        <w:t xml:space="preserve"> capofila del raggruppamento - </w:t>
      </w:r>
      <w:r w:rsidR="00B01F97" w:rsidRPr="00B01F97">
        <w:rPr>
          <w:rFonts w:ascii="Times New Roman" w:hAnsi="Times New Roman" w:cs="Times New Roman"/>
          <w:b/>
        </w:rPr>
        <w:t>Componenti dell’Organo decisionale</w:t>
      </w:r>
    </w:p>
    <w:tbl>
      <w:tblPr>
        <w:tblStyle w:val="Grigliatabella"/>
        <w:tblW w:w="9635" w:type="dxa"/>
        <w:tblLook w:val="04A0" w:firstRow="1" w:lastRow="0" w:firstColumn="1" w:lastColumn="0" w:noHBand="0" w:noVBand="1"/>
      </w:tblPr>
      <w:tblGrid>
        <w:gridCol w:w="2376"/>
        <w:gridCol w:w="2297"/>
        <w:gridCol w:w="1843"/>
        <w:gridCol w:w="879"/>
        <w:gridCol w:w="2240"/>
      </w:tblGrid>
      <w:tr w:rsidR="00B01F97" w:rsidRPr="00B01F97" w14:paraId="7C06FE97" w14:textId="77777777" w:rsidTr="006C7000">
        <w:tc>
          <w:tcPr>
            <w:tcW w:w="2376" w:type="dxa"/>
            <w:shd w:val="clear" w:color="auto" w:fill="BFBFBF" w:themeFill="background1" w:themeFillShade="BF"/>
          </w:tcPr>
          <w:p w14:paraId="4CCF8A99" w14:textId="77777777" w:rsidR="00B01F97" w:rsidRPr="00B01F97" w:rsidRDefault="00B01F97" w:rsidP="003A74AB">
            <w:pPr>
              <w:spacing w:before="0"/>
              <w:jc w:val="center"/>
              <w:rPr>
                <w:rFonts w:ascii="Times New Roman" w:hAnsi="Times New Roman" w:cs="Times New Roman"/>
                <w:b/>
                <w:sz w:val="20"/>
                <w:szCs w:val="20"/>
                <w:lang w:eastAsia="en-US"/>
              </w:rPr>
            </w:pPr>
            <w:r w:rsidRPr="00B01F97">
              <w:rPr>
                <w:rFonts w:ascii="Times New Roman" w:hAnsi="Times New Roman" w:cs="Times New Roman"/>
                <w:b/>
                <w:sz w:val="20"/>
                <w:szCs w:val="20"/>
                <w:lang w:eastAsia="en-US"/>
              </w:rPr>
              <w:t xml:space="preserve">Nome </w:t>
            </w:r>
          </w:p>
          <w:p w14:paraId="5104DD0F" w14:textId="24FD327B" w:rsidR="00B01F97" w:rsidRPr="00B01F97" w:rsidRDefault="00B01F97" w:rsidP="003A74AB">
            <w:pPr>
              <w:spacing w:before="0"/>
              <w:jc w:val="center"/>
              <w:rPr>
                <w:rFonts w:ascii="Times New Roman" w:hAnsi="Times New Roman" w:cs="Times New Roman"/>
                <w:b/>
                <w:sz w:val="20"/>
                <w:szCs w:val="20"/>
                <w:lang w:eastAsia="en-US"/>
              </w:rPr>
            </w:pPr>
            <w:r w:rsidRPr="00B01F97">
              <w:rPr>
                <w:rFonts w:ascii="Times New Roman" w:hAnsi="Times New Roman" w:cs="Times New Roman"/>
                <w:b/>
                <w:sz w:val="20"/>
                <w:szCs w:val="20"/>
                <w:lang w:eastAsia="en-US"/>
              </w:rPr>
              <w:t>Cognome</w:t>
            </w:r>
          </w:p>
        </w:tc>
        <w:tc>
          <w:tcPr>
            <w:tcW w:w="2297" w:type="dxa"/>
            <w:shd w:val="clear" w:color="auto" w:fill="BFBFBF" w:themeFill="background1" w:themeFillShade="BF"/>
          </w:tcPr>
          <w:p w14:paraId="42A15B3F" w14:textId="77777777" w:rsidR="00B01F97" w:rsidRPr="00B01F97" w:rsidRDefault="00B01F97" w:rsidP="003A74AB">
            <w:pPr>
              <w:spacing w:before="0"/>
              <w:jc w:val="center"/>
              <w:rPr>
                <w:rFonts w:ascii="Times New Roman" w:hAnsi="Times New Roman" w:cs="Times New Roman"/>
                <w:b/>
                <w:sz w:val="20"/>
                <w:szCs w:val="20"/>
                <w:lang w:eastAsia="en-US"/>
              </w:rPr>
            </w:pPr>
            <w:r w:rsidRPr="00B01F97">
              <w:rPr>
                <w:rFonts w:ascii="Times New Roman" w:hAnsi="Times New Roman" w:cs="Times New Roman"/>
                <w:b/>
                <w:sz w:val="20"/>
                <w:szCs w:val="20"/>
                <w:lang w:eastAsia="en-US"/>
              </w:rPr>
              <w:t xml:space="preserve">Codice </w:t>
            </w:r>
          </w:p>
          <w:p w14:paraId="43364EB6" w14:textId="77777777" w:rsidR="00B01F97" w:rsidRPr="00B01F97" w:rsidRDefault="00B01F97" w:rsidP="003A74AB">
            <w:pPr>
              <w:spacing w:before="0"/>
              <w:jc w:val="center"/>
              <w:rPr>
                <w:rFonts w:ascii="Times New Roman" w:hAnsi="Times New Roman" w:cs="Times New Roman"/>
                <w:b/>
                <w:sz w:val="20"/>
                <w:szCs w:val="20"/>
                <w:lang w:eastAsia="en-US"/>
              </w:rPr>
            </w:pPr>
            <w:r w:rsidRPr="00B01F97">
              <w:rPr>
                <w:rFonts w:ascii="Times New Roman" w:hAnsi="Times New Roman" w:cs="Times New Roman"/>
                <w:b/>
                <w:sz w:val="20"/>
                <w:szCs w:val="20"/>
                <w:lang w:eastAsia="en-US"/>
              </w:rPr>
              <w:t>Fiscale</w:t>
            </w:r>
          </w:p>
        </w:tc>
        <w:tc>
          <w:tcPr>
            <w:tcW w:w="1843" w:type="dxa"/>
            <w:shd w:val="clear" w:color="auto" w:fill="BFBFBF" w:themeFill="background1" w:themeFillShade="BF"/>
          </w:tcPr>
          <w:p w14:paraId="15767942" w14:textId="77777777" w:rsidR="00B01F97" w:rsidRPr="00B01F97" w:rsidRDefault="00B01F97" w:rsidP="003A74AB">
            <w:pPr>
              <w:spacing w:before="0"/>
              <w:jc w:val="center"/>
              <w:rPr>
                <w:rFonts w:ascii="Times New Roman" w:hAnsi="Times New Roman" w:cs="Times New Roman"/>
                <w:b/>
                <w:sz w:val="20"/>
                <w:szCs w:val="20"/>
                <w:lang w:eastAsia="en-US"/>
              </w:rPr>
            </w:pPr>
            <w:r w:rsidRPr="00B01F97">
              <w:rPr>
                <w:rFonts w:ascii="Times New Roman" w:hAnsi="Times New Roman" w:cs="Times New Roman"/>
                <w:b/>
                <w:sz w:val="20"/>
                <w:szCs w:val="20"/>
                <w:lang w:eastAsia="en-US"/>
              </w:rPr>
              <w:t xml:space="preserve">Data di </w:t>
            </w:r>
          </w:p>
          <w:p w14:paraId="7D1683FB" w14:textId="77777777" w:rsidR="00B01F97" w:rsidRPr="00B01F97" w:rsidRDefault="00B01F97" w:rsidP="003A74AB">
            <w:pPr>
              <w:spacing w:before="0"/>
              <w:jc w:val="center"/>
              <w:rPr>
                <w:rFonts w:ascii="Times New Roman" w:hAnsi="Times New Roman" w:cs="Times New Roman"/>
                <w:b/>
                <w:sz w:val="20"/>
                <w:szCs w:val="20"/>
                <w:lang w:eastAsia="en-US"/>
              </w:rPr>
            </w:pPr>
            <w:r w:rsidRPr="00B01F97">
              <w:rPr>
                <w:rFonts w:ascii="Times New Roman" w:hAnsi="Times New Roman" w:cs="Times New Roman"/>
                <w:b/>
                <w:sz w:val="20"/>
                <w:szCs w:val="20"/>
                <w:lang w:eastAsia="en-US"/>
              </w:rPr>
              <w:t>Nascita</w:t>
            </w:r>
          </w:p>
        </w:tc>
        <w:tc>
          <w:tcPr>
            <w:tcW w:w="879" w:type="dxa"/>
            <w:shd w:val="clear" w:color="auto" w:fill="BFBFBF" w:themeFill="background1" w:themeFillShade="BF"/>
          </w:tcPr>
          <w:p w14:paraId="63D23E6D" w14:textId="77777777" w:rsidR="00B01F97" w:rsidRPr="00B01F97" w:rsidRDefault="00B01F97" w:rsidP="003A74AB">
            <w:pPr>
              <w:spacing w:before="0"/>
              <w:jc w:val="center"/>
              <w:rPr>
                <w:rFonts w:ascii="Times New Roman" w:hAnsi="Times New Roman" w:cs="Times New Roman"/>
                <w:b/>
                <w:sz w:val="20"/>
                <w:szCs w:val="20"/>
                <w:lang w:eastAsia="en-US"/>
              </w:rPr>
            </w:pPr>
            <w:r w:rsidRPr="00B01F97">
              <w:rPr>
                <w:rFonts w:ascii="Times New Roman" w:hAnsi="Times New Roman" w:cs="Times New Roman"/>
                <w:b/>
                <w:sz w:val="20"/>
                <w:szCs w:val="20"/>
                <w:lang w:eastAsia="en-US"/>
              </w:rPr>
              <w:t xml:space="preserve">Sesso </w:t>
            </w:r>
          </w:p>
          <w:p w14:paraId="13B1BA63" w14:textId="77777777" w:rsidR="00B01F97" w:rsidRPr="00B01F97" w:rsidRDefault="00B01F97" w:rsidP="003A74AB">
            <w:pPr>
              <w:spacing w:before="0"/>
              <w:jc w:val="center"/>
              <w:rPr>
                <w:rFonts w:ascii="Times New Roman" w:hAnsi="Times New Roman" w:cs="Times New Roman"/>
                <w:b/>
                <w:sz w:val="20"/>
                <w:szCs w:val="20"/>
                <w:lang w:eastAsia="en-US"/>
              </w:rPr>
            </w:pPr>
            <w:r w:rsidRPr="00B01F97">
              <w:rPr>
                <w:rFonts w:ascii="Times New Roman" w:hAnsi="Times New Roman" w:cs="Times New Roman"/>
                <w:b/>
                <w:sz w:val="20"/>
                <w:szCs w:val="20"/>
                <w:lang w:eastAsia="en-US"/>
              </w:rPr>
              <w:t>M/F</w:t>
            </w:r>
          </w:p>
        </w:tc>
        <w:tc>
          <w:tcPr>
            <w:tcW w:w="2240" w:type="dxa"/>
            <w:shd w:val="clear" w:color="auto" w:fill="BFBFBF" w:themeFill="background1" w:themeFillShade="BF"/>
          </w:tcPr>
          <w:p w14:paraId="244812D3" w14:textId="77777777" w:rsidR="00B01F97" w:rsidRPr="00B01F97" w:rsidRDefault="00B01F97" w:rsidP="003A74AB">
            <w:pPr>
              <w:spacing w:before="0"/>
              <w:jc w:val="center"/>
              <w:rPr>
                <w:rFonts w:ascii="Times New Roman" w:hAnsi="Times New Roman" w:cs="Times New Roman"/>
                <w:b/>
                <w:sz w:val="20"/>
                <w:szCs w:val="20"/>
                <w:lang w:eastAsia="en-US"/>
              </w:rPr>
            </w:pPr>
            <w:r w:rsidRPr="00B01F97">
              <w:rPr>
                <w:rFonts w:ascii="Times New Roman" w:hAnsi="Times New Roman" w:cs="Times New Roman"/>
                <w:b/>
                <w:sz w:val="20"/>
                <w:szCs w:val="20"/>
                <w:lang w:eastAsia="en-US"/>
              </w:rPr>
              <w:t>Carica nell’organo decisionale</w:t>
            </w:r>
          </w:p>
        </w:tc>
      </w:tr>
      <w:tr w:rsidR="00B01F97" w:rsidRPr="00B01F97" w14:paraId="3B094D42" w14:textId="77777777" w:rsidTr="006C7000">
        <w:trPr>
          <w:trHeight w:hRule="exact" w:val="397"/>
        </w:trPr>
        <w:tc>
          <w:tcPr>
            <w:tcW w:w="2376" w:type="dxa"/>
          </w:tcPr>
          <w:p w14:paraId="3361F42C" w14:textId="77777777" w:rsidR="00B01F97" w:rsidRPr="00B01F97" w:rsidRDefault="00B01F97" w:rsidP="005B4BFF">
            <w:pPr>
              <w:spacing w:after="200" w:line="276" w:lineRule="auto"/>
              <w:jc w:val="center"/>
              <w:rPr>
                <w:rFonts w:ascii="Times New Roman" w:hAnsi="Times New Roman" w:cs="Times New Roman"/>
                <w:b/>
                <w:lang w:eastAsia="en-US"/>
              </w:rPr>
            </w:pPr>
          </w:p>
        </w:tc>
        <w:tc>
          <w:tcPr>
            <w:tcW w:w="2297" w:type="dxa"/>
          </w:tcPr>
          <w:p w14:paraId="4FE105A3" w14:textId="77777777" w:rsidR="00B01F97" w:rsidRPr="00B01F97" w:rsidRDefault="00B01F97" w:rsidP="005B4BFF">
            <w:pPr>
              <w:spacing w:after="200" w:line="276" w:lineRule="auto"/>
              <w:jc w:val="center"/>
              <w:rPr>
                <w:rFonts w:ascii="Times New Roman" w:hAnsi="Times New Roman" w:cs="Times New Roman"/>
                <w:b/>
                <w:lang w:eastAsia="en-US"/>
              </w:rPr>
            </w:pPr>
          </w:p>
        </w:tc>
        <w:tc>
          <w:tcPr>
            <w:tcW w:w="1843" w:type="dxa"/>
          </w:tcPr>
          <w:p w14:paraId="06A22D43" w14:textId="77777777" w:rsidR="00B01F97" w:rsidRPr="00B01F97" w:rsidRDefault="00B01F97" w:rsidP="005B4BFF">
            <w:pPr>
              <w:spacing w:after="200" w:line="276" w:lineRule="auto"/>
              <w:jc w:val="center"/>
              <w:rPr>
                <w:rFonts w:ascii="Times New Roman" w:hAnsi="Times New Roman" w:cs="Times New Roman"/>
                <w:b/>
                <w:lang w:eastAsia="en-US"/>
              </w:rPr>
            </w:pPr>
          </w:p>
        </w:tc>
        <w:tc>
          <w:tcPr>
            <w:tcW w:w="879" w:type="dxa"/>
          </w:tcPr>
          <w:p w14:paraId="16AF1E29" w14:textId="77777777" w:rsidR="00B01F97" w:rsidRPr="00B01F97" w:rsidRDefault="00B01F97" w:rsidP="005B4BFF">
            <w:pPr>
              <w:spacing w:after="200" w:line="276" w:lineRule="auto"/>
              <w:jc w:val="center"/>
              <w:rPr>
                <w:rFonts w:ascii="Times New Roman" w:hAnsi="Times New Roman" w:cs="Times New Roman"/>
                <w:b/>
                <w:lang w:eastAsia="en-US"/>
              </w:rPr>
            </w:pPr>
          </w:p>
        </w:tc>
        <w:tc>
          <w:tcPr>
            <w:tcW w:w="2240" w:type="dxa"/>
          </w:tcPr>
          <w:p w14:paraId="5724D4EC" w14:textId="77777777" w:rsidR="00B01F97" w:rsidRPr="00B01F97" w:rsidRDefault="00B01F97" w:rsidP="005B4BFF">
            <w:pPr>
              <w:spacing w:after="200" w:line="276" w:lineRule="auto"/>
              <w:jc w:val="center"/>
              <w:rPr>
                <w:rFonts w:ascii="Times New Roman" w:hAnsi="Times New Roman" w:cs="Times New Roman"/>
                <w:b/>
                <w:lang w:eastAsia="en-US"/>
              </w:rPr>
            </w:pPr>
          </w:p>
        </w:tc>
      </w:tr>
      <w:tr w:rsidR="00B01F97" w:rsidRPr="00B01F97" w14:paraId="70342825" w14:textId="77777777" w:rsidTr="006C7000">
        <w:trPr>
          <w:trHeight w:hRule="exact" w:val="397"/>
        </w:trPr>
        <w:tc>
          <w:tcPr>
            <w:tcW w:w="2376" w:type="dxa"/>
          </w:tcPr>
          <w:p w14:paraId="6EE5A98D" w14:textId="77777777" w:rsidR="00B01F97" w:rsidRPr="00B01F97" w:rsidRDefault="00B01F97" w:rsidP="005B4BFF">
            <w:pPr>
              <w:spacing w:after="200" w:line="276" w:lineRule="auto"/>
              <w:jc w:val="center"/>
              <w:rPr>
                <w:rFonts w:ascii="Times New Roman" w:hAnsi="Times New Roman" w:cs="Times New Roman"/>
                <w:b/>
                <w:lang w:eastAsia="en-US"/>
              </w:rPr>
            </w:pPr>
          </w:p>
        </w:tc>
        <w:tc>
          <w:tcPr>
            <w:tcW w:w="2297" w:type="dxa"/>
          </w:tcPr>
          <w:p w14:paraId="7BA6787C" w14:textId="77777777" w:rsidR="00B01F97" w:rsidRPr="00B01F97" w:rsidRDefault="00B01F97" w:rsidP="005B4BFF">
            <w:pPr>
              <w:spacing w:after="200" w:line="276" w:lineRule="auto"/>
              <w:jc w:val="center"/>
              <w:rPr>
                <w:rFonts w:ascii="Times New Roman" w:hAnsi="Times New Roman" w:cs="Times New Roman"/>
                <w:b/>
                <w:lang w:eastAsia="en-US"/>
              </w:rPr>
            </w:pPr>
          </w:p>
        </w:tc>
        <w:tc>
          <w:tcPr>
            <w:tcW w:w="1843" w:type="dxa"/>
          </w:tcPr>
          <w:p w14:paraId="3C692D66" w14:textId="77777777" w:rsidR="00B01F97" w:rsidRPr="00B01F97" w:rsidRDefault="00B01F97" w:rsidP="005B4BFF">
            <w:pPr>
              <w:spacing w:after="200" w:line="276" w:lineRule="auto"/>
              <w:jc w:val="center"/>
              <w:rPr>
                <w:rFonts w:ascii="Times New Roman" w:hAnsi="Times New Roman" w:cs="Times New Roman"/>
                <w:b/>
                <w:lang w:eastAsia="en-US"/>
              </w:rPr>
            </w:pPr>
          </w:p>
        </w:tc>
        <w:tc>
          <w:tcPr>
            <w:tcW w:w="879" w:type="dxa"/>
          </w:tcPr>
          <w:p w14:paraId="29FF81BD" w14:textId="77777777" w:rsidR="00B01F97" w:rsidRPr="00B01F97" w:rsidRDefault="00B01F97" w:rsidP="005B4BFF">
            <w:pPr>
              <w:spacing w:after="200" w:line="276" w:lineRule="auto"/>
              <w:jc w:val="center"/>
              <w:rPr>
                <w:rFonts w:ascii="Times New Roman" w:hAnsi="Times New Roman" w:cs="Times New Roman"/>
                <w:b/>
                <w:lang w:eastAsia="en-US"/>
              </w:rPr>
            </w:pPr>
          </w:p>
        </w:tc>
        <w:tc>
          <w:tcPr>
            <w:tcW w:w="2240" w:type="dxa"/>
          </w:tcPr>
          <w:p w14:paraId="4A2107C7" w14:textId="77777777" w:rsidR="00B01F97" w:rsidRPr="00B01F97" w:rsidRDefault="00B01F97" w:rsidP="005B4BFF">
            <w:pPr>
              <w:spacing w:after="200" w:line="276" w:lineRule="auto"/>
              <w:jc w:val="center"/>
              <w:rPr>
                <w:rFonts w:ascii="Times New Roman" w:hAnsi="Times New Roman" w:cs="Times New Roman"/>
                <w:b/>
                <w:lang w:eastAsia="en-US"/>
              </w:rPr>
            </w:pPr>
          </w:p>
        </w:tc>
      </w:tr>
      <w:tr w:rsidR="00B01F97" w:rsidRPr="00B01F97" w14:paraId="2F6D9A6A" w14:textId="77777777" w:rsidTr="006C7000">
        <w:trPr>
          <w:trHeight w:hRule="exact" w:val="397"/>
        </w:trPr>
        <w:tc>
          <w:tcPr>
            <w:tcW w:w="2376" w:type="dxa"/>
          </w:tcPr>
          <w:p w14:paraId="1BF4FEE4" w14:textId="77777777" w:rsidR="00B01F97" w:rsidRPr="00B01F97" w:rsidRDefault="00B01F97" w:rsidP="005B4BFF">
            <w:pPr>
              <w:spacing w:after="200" w:line="276" w:lineRule="auto"/>
              <w:jc w:val="center"/>
              <w:rPr>
                <w:rFonts w:ascii="Times New Roman" w:hAnsi="Times New Roman" w:cs="Times New Roman"/>
                <w:b/>
                <w:lang w:eastAsia="en-US"/>
              </w:rPr>
            </w:pPr>
          </w:p>
        </w:tc>
        <w:tc>
          <w:tcPr>
            <w:tcW w:w="2297" w:type="dxa"/>
          </w:tcPr>
          <w:p w14:paraId="20E33697" w14:textId="77777777" w:rsidR="00B01F97" w:rsidRPr="00B01F97" w:rsidRDefault="00B01F97" w:rsidP="005B4BFF">
            <w:pPr>
              <w:spacing w:after="200" w:line="276" w:lineRule="auto"/>
              <w:jc w:val="center"/>
              <w:rPr>
                <w:rFonts w:ascii="Times New Roman" w:hAnsi="Times New Roman" w:cs="Times New Roman"/>
                <w:b/>
                <w:lang w:eastAsia="en-US"/>
              </w:rPr>
            </w:pPr>
          </w:p>
        </w:tc>
        <w:tc>
          <w:tcPr>
            <w:tcW w:w="1843" w:type="dxa"/>
          </w:tcPr>
          <w:p w14:paraId="47B1F674" w14:textId="77777777" w:rsidR="00B01F97" w:rsidRPr="00B01F97" w:rsidRDefault="00B01F97" w:rsidP="005B4BFF">
            <w:pPr>
              <w:spacing w:after="200" w:line="276" w:lineRule="auto"/>
              <w:jc w:val="center"/>
              <w:rPr>
                <w:rFonts w:ascii="Times New Roman" w:hAnsi="Times New Roman" w:cs="Times New Roman"/>
                <w:b/>
                <w:lang w:eastAsia="en-US"/>
              </w:rPr>
            </w:pPr>
          </w:p>
        </w:tc>
        <w:tc>
          <w:tcPr>
            <w:tcW w:w="879" w:type="dxa"/>
          </w:tcPr>
          <w:p w14:paraId="11489171" w14:textId="77777777" w:rsidR="00B01F97" w:rsidRPr="00B01F97" w:rsidRDefault="00B01F97" w:rsidP="005B4BFF">
            <w:pPr>
              <w:spacing w:after="200" w:line="276" w:lineRule="auto"/>
              <w:jc w:val="center"/>
              <w:rPr>
                <w:rFonts w:ascii="Times New Roman" w:hAnsi="Times New Roman" w:cs="Times New Roman"/>
                <w:b/>
                <w:lang w:eastAsia="en-US"/>
              </w:rPr>
            </w:pPr>
          </w:p>
        </w:tc>
        <w:tc>
          <w:tcPr>
            <w:tcW w:w="2240" w:type="dxa"/>
          </w:tcPr>
          <w:p w14:paraId="2800529A" w14:textId="77777777" w:rsidR="00B01F97" w:rsidRPr="00B01F97" w:rsidRDefault="00B01F97" w:rsidP="005B4BFF">
            <w:pPr>
              <w:spacing w:after="200" w:line="276" w:lineRule="auto"/>
              <w:jc w:val="center"/>
              <w:rPr>
                <w:rFonts w:ascii="Times New Roman" w:hAnsi="Times New Roman" w:cs="Times New Roman"/>
                <w:b/>
                <w:lang w:eastAsia="en-US"/>
              </w:rPr>
            </w:pPr>
          </w:p>
        </w:tc>
      </w:tr>
      <w:tr w:rsidR="004006BD" w:rsidRPr="00B01F97" w14:paraId="022318FF" w14:textId="77777777" w:rsidTr="006C7000">
        <w:trPr>
          <w:trHeight w:hRule="exact" w:val="397"/>
        </w:trPr>
        <w:tc>
          <w:tcPr>
            <w:tcW w:w="2376" w:type="dxa"/>
          </w:tcPr>
          <w:p w14:paraId="540AB079" w14:textId="77777777" w:rsidR="004006BD" w:rsidRPr="00B01F97" w:rsidRDefault="004006BD" w:rsidP="005B4BFF">
            <w:pPr>
              <w:spacing w:after="200" w:line="276" w:lineRule="auto"/>
              <w:jc w:val="center"/>
              <w:rPr>
                <w:rFonts w:ascii="Times New Roman" w:hAnsi="Times New Roman" w:cs="Times New Roman"/>
                <w:b/>
                <w:lang w:eastAsia="en-US"/>
              </w:rPr>
            </w:pPr>
          </w:p>
        </w:tc>
        <w:tc>
          <w:tcPr>
            <w:tcW w:w="2297" w:type="dxa"/>
          </w:tcPr>
          <w:p w14:paraId="3920E773" w14:textId="77777777" w:rsidR="004006BD" w:rsidRPr="00B01F97" w:rsidRDefault="004006BD" w:rsidP="005B4BFF">
            <w:pPr>
              <w:spacing w:after="200" w:line="276" w:lineRule="auto"/>
              <w:jc w:val="center"/>
              <w:rPr>
                <w:rFonts w:ascii="Times New Roman" w:hAnsi="Times New Roman" w:cs="Times New Roman"/>
                <w:b/>
                <w:lang w:eastAsia="en-US"/>
              </w:rPr>
            </w:pPr>
          </w:p>
        </w:tc>
        <w:tc>
          <w:tcPr>
            <w:tcW w:w="1843" w:type="dxa"/>
          </w:tcPr>
          <w:p w14:paraId="3E5C0A48" w14:textId="77777777" w:rsidR="004006BD" w:rsidRPr="00B01F97" w:rsidRDefault="004006BD" w:rsidP="005B4BFF">
            <w:pPr>
              <w:spacing w:after="200" w:line="276" w:lineRule="auto"/>
              <w:jc w:val="center"/>
              <w:rPr>
                <w:rFonts w:ascii="Times New Roman" w:hAnsi="Times New Roman" w:cs="Times New Roman"/>
                <w:b/>
                <w:lang w:eastAsia="en-US"/>
              </w:rPr>
            </w:pPr>
          </w:p>
        </w:tc>
        <w:tc>
          <w:tcPr>
            <w:tcW w:w="879" w:type="dxa"/>
          </w:tcPr>
          <w:p w14:paraId="6C034E63" w14:textId="77777777" w:rsidR="004006BD" w:rsidRPr="00B01F97" w:rsidRDefault="004006BD" w:rsidP="005B4BFF">
            <w:pPr>
              <w:spacing w:after="200" w:line="276" w:lineRule="auto"/>
              <w:jc w:val="center"/>
              <w:rPr>
                <w:rFonts w:ascii="Times New Roman" w:hAnsi="Times New Roman" w:cs="Times New Roman"/>
                <w:b/>
                <w:lang w:eastAsia="en-US"/>
              </w:rPr>
            </w:pPr>
          </w:p>
        </w:tc>
        <w:tc>
          <w:tcPr>
            <w:tcW w:w="2240" w:type="dxa"/>
          </w:tcPr>
          <w:p w14:paraId="55E30AD3" w14:textId="77777777" w:rsidR="004006BD" w:rsidRPr="00B01F97" w:rsidRDefault="004006BD" w:rsidP="005B4BFF">
            <w:pPr>
              <w:spacing w:after="200" w:line="276" w:lineRule="auto"/>
              <w:jc w:val="center"/>
              <w:rPr>
                <w:rFonts w:ascii="Times New Roman" w:hAnsi="Times New Roman" w:cs="Times New Roman"/>
                <w:b/>
                <w:lang w:eastAsia="en-US"/>
              </w:rPr>
            </w:pPr>
          </w:p>
        </w:tc>
      </w:tr>
      <w:tr w:rsidR="00B01F97" w:rsidRPr="00B01F97" w14:paraId="22840E54" w14:textId="77777777" w:rsidTr="006C7000">
        <w:trPr>
          <w:trHeight w:hRule="exact" w:val="397"/>
        </w:trPr>
        <w:tc>
          <w:tcPr>
            <w:tcW w:w="2376" w:type="dxa"/>
          </w:tcPr>
          <w:p w14:paraId="1AC99E64" w14:textId="77777777" w:rsidR="00B01F97" w:rsidRPr="00B01F97" w:rsidRDefault="00B01F97" w:rsidP="005B4BFF">
            <w:pPr>
              <w:spacing w:after="200" w:line="276" w:lineRule="auto"/>
              <w:jc w:val="center"/>
              <w:rPr>
                <w:rFonts w:ascii="Times New Roman" w:hAnsi="Times New Roman" w:cs="Times New Roman"/>
                <w:b/>
                <w:lang w:eastAsia="en-US"/>
              </w:rPr>
            </w:pPr>
          </w:p>
        </w:tc>
        <w:tc>
          <w:tcPr>
            <w:tcW w:w="2297" w:type="dxa"/>
          </w:tcPr>
          <w:p w14:paraId="43CE198D" w14:textId="77777777" w:rsidR="00B01F97" w:rsidRPr="00B01F97" w:rsidRDefault="00B01F97" w:rsidP="005B4BFF">
            <w:pPr>
              <w:spacing w:after="200" w:line="276" w:lineRule="auto"/>
              <w:jc w:val="center"/>
              <w:rPr>
                <w:rFonts w:ascii="Times New Roman" w:hAnsi="Times New Roman" w:cs="Times New Roman"/>
                <w:b/>
                <w:lang w:eastAsia="en-US"/>
              </w:rPr>
            </w:pPr>
          </w:p>
        </w:tc>
        <w:tc>
          <w:tcPr>
            <w:tcW w:w="1843" w:type="dxa"/>
          </w:tcPr>
          <w:p w14:paraId="54B70B0A" w14:textId="77777777" w:rsidR="00B01F97" w:rsidRPr="00B01F97" w:rsidRDefault="00B01F97" w:rsidP="005B4BFF">
            <w:pPr>
              <w:spacing w:after="200" w:line="276" w:lineRule="auto"/>
              <w:jc w:val="center"/>
              <w:rPr>
                <w:rFonts w:ascii="Times New Roman" w:hAnsi="Times New Roman" w:cs="Times New Roman"/>
                <w:b/>
                <w:lang w:eastAsia="en-US"/>
              </w:rPr>
            </w:pPr>
          </w:p>
        </w:tc>
        <w:tc>
          <w:tcPr>
            <w:tcW w:w="879" w:type="dxa"/>
          </w:tcPr>
          <w:p w14:paraId="0D2F7027" w14:textId="77777777" w:rsidR="00B01F97" w:rsidRPr="00B01F97" w:rsidRDefault="00B01F97" w:rsidP="005B4BFF">
            <w:pPr>
              <w:spacing w:after="200" w:line="276" w:lineRule="auto"/>
              <w:jc w:val="center"/>
              <w:rPr>
                <w:rFonts w:ascii="Times New Roman" w:hAnsi="Times New Roman" w:cs="Times New Roman"/>
                <w:b/>
                <w:lang w:eastAsia="en-US"/>
              </w:rPr>
            </w:pPr>
          </w:p>
        </w:tc>
        <w:tc>
          <w:tcPr>
            <w:tcW w:w="2240" w:type="dxa"/>
          </w:tcPr>
          <w:p w14:paraId="6FEE42C2" w14:textId="77777777" w:rsidR="00B01F97" w:rsidRPr="00B01F97" w:rsidRDefault="00B01F97" w:rsidP="005B4BFF">
            <w:pPr>
              <w:spacing w:after="200" w:line="276" w:lineRule="auto"/>
              <w:jc w:val="center"/>
              <w:rPr>
                <w:rFonts w:ascii="Times New Roman" w:hAnsi="Times New Roman" w:cs="Times New Roman"/>
                <w:b/>
                <w:lang w:eastAsia="en-US"/>
              </w:rPr>
            </w:pPr>
          </w:p>
        </w:tc>
      </w:tr>
    </w:tbl>
    <w:p w14:paraId="3F267E1D" w14:textId="77777777" w:rsidR="00B01F97" w:rsidRPr="00B01F97" w:rsidRDefault="00B01F97" w:rsidP="00AE5A88">
      <w:pPr>
        <w:spacing w:before="0"/>
        <w:rPr>
          <w:rFonts w:ascii="Times New Roman" w:hAnsi="Times New Roman" w:cs="Times New Roman"/>
          <w:i/>
          <w:sz w:val="16"/>
          <w:szCs w:val="16"/>
        </w:rPr>
      </w:pPr>
      <w:r w:rsidRPr="00B01F97">
        <w:rPr>
          <w:rFonts w:ascii="Times New Roman" w:hAnsi="Times New Roman" w:cs="Times New Roman"/>
          <w:i/>
          <w:sz w:val="16"/>
          <w:szCs w:val="16"/>
        </w:rPr>
        <w:t>(numero righe variabile su esigenza del beneficiario)</w:t>
      </w:r>
    </w:p>
    <w:p w14:paraId="354AA90C" w14:textId="77777777" w:rsidR="004D04C7" w:rsidRPr="002634BF" w:rsidRDefault="004D04C7" w:rsidP="00BB291F">
      <w:pPr>
        <w:spacing w:before="0"/>
        <w:jc w:val="left"/>
        <w:rPr>
          <w:rFonts w:ascii="Times New Roman" w:hAnsi="Times New Roman" w:cs="Times New Roman"/>
          <w:b/>
          <w:sz w:val="20"/>
          <w:szCs w:val="20"/>
        </w:rPr>
      </w:pPr>
    </w:p>
    <w:p w14:paraId="24DD7292" w14:textId="425406CD" w:rsidR="00AE5A88" w:rsidRPr="004006BD" w:rsidRDefault="004006BD" w:rsidP="00ED4F48">
      <w:pPr>
        <w:spacing w:before="0"/>
        <w:ind w:right="142"/>
        <w:rPr>
          <w:rFonts w:ascii="Times New Roman" w:hAnsi="Times New Roman" w:cs="Times New Roman"/>
          <w:b/>
        </w:rPr>
      </w:pPr>
      <w:r w:rsidRPr="00762201">
        <w:rPr>
          <w:rFonts w:ascii="Times New Roman" w:hAnsi="Times New Roman" w:cs="Times New Roman"/>
          <w:b/>
        </w:rPr>
        <w:t>TAB.A.1.</w:t>
      </w:r>
      <w:r w:rsidR="00D70127">
        <w:rPr>
          <w:rFonts w:ascii="Times New Roman" w:hAnsi="Times New Roman" w:cs="Times New Roman"/>
          <w:b/>
        </w:rPr>
        <w:t>4</w:t>
      </w:r>
      <w:r>
        <w:rPr>
          <w:rFonts w:ascii="Times New Roman" w:hAnsi="Times New Roman" w:cs="Times New Roman"/>
          <w:b/>
        </w:rPr>
        <w:t xml:space="preserve"> - </w:t>
      </w:r>
      <w:r w:rsidR="0025539A">
        <w:rPr>
          <w:rFonts w:ascii="Times New Roman" w:hAnsi="Times New Roman" w:cs="Times New Roman"/>
          <w:b/>
        </w:rPr>
        <w:t>D</w:t>
      </w:r>
      <w:r w:rsidR="0025539A" w:rsidRPr="00F8051B">
        <w:rPr>
          <w:rFonts w:ascii="Times New Roman" w:hAnsi="Times New Roman" w:cs="Times New Roman"/>
          <w:b/>
        </w:rPr>
        <w:t>ati identificativi del richiedente</w:t>
      </w:r>
      <w:r w:rsidR="0025539A">
        <w:rPr>
          <w:rFonts w:ascii="Times New Roman" w:hAnsi="Times New Roman" w:cs="Times New Roman"/>
          <w:b/>
        </w:rPr>
        <w:t xml:space="preserve"> capofila del raggruppamento - </w:t>
      </w:r>
      <w:r w:rsidR="00AE5A88" w:rsidRPr="004006BD">
        <w:rPr>
          <w:rFonts w:ascii="Times New Roman" w:hAnsi="Times New Roman" w:cs="Times New Roman"/>
          <w:b/>
        </w:rPr>
        <w:t xml:space="preserve">Composizione del </w:t>
      </w:r>
      <w:r w:rsidR="001C40A9">
        <w:rPr>
          <w:rFonts w:ascii="Times New Roman" w:hAnsi="Times New Roman" w:cs="Times New Roman"/>
          <w:b/>
        </w:rPr>
        <w:t>r</w:t>
      </w:r>
      <w:r w:rsidR="00AE5A88" w:rsidRPr="004006BD">
        <w:rPr>
          <w:rFonts w:ascii="Times New Roman" w:hAnsi="Times New Roman" w:cs="Times New Roman"/>
          <w:b/>
        </w:rPr>
        <w:t>aggruppamento</w:t>
      </w:r>
    </w:p>
    <w:tbl>
      <w:tblPr>
        <w:tblStyle w:val="Grigliatabella"/>
        <w:tblW w:w="9639" w:type="dxa"/>
        <w:jc w:val="center"/>
        <w:tblLook w:val="04A0" w:firstRow="1" w:lastRow="0" w:firstColumn="1" w:lastColumn="0" w:noHBand="0" w:noVBand="1"/>
      </w:tblPr>
      <w:tblGrid>
        <w:gridCol w:w="2239"/>
        <w:gridCol w:w="1872"/>
        <w:gridCol w:w="2126"/>
        <w:gridCol w:w="3402"/>
      </w:tblGrid>
      <w:tr w:rsidR="00AE5A88" w:rsidRPr="00EA5991" w14:paraId="375F555D" w14:textId="77777777" w:rsidTr="00EA5991">
        <w:trPr>
          <w:trHeight w:val="513"/>
          <w:jc w:val="center"/>
        </w:trPr>
        <w:tc>
          <w:tcPr>
            <w:tcW w:w="2239" w:type="dxa"/>
            <w:shd w:val="clear" w:color="auto" w:fill="BFBFBF" w:themeFill="background1" w:themeFillShade="BF"/>
            <w:vAlign w:val="center"/>
          </w:tcPr>
          <w:p w14:paraId="5E810602" w14:textId="77777777" w:rsidR="00AE5A88" w:rsidRPr="00EA5991" w:rsidRDefault="00AE5A88" w:rsidP="00EA5991">
            <w:pPr>
              <w:spacing w:before="0"/>
              <w:jc w:val="center"/>
              <w:rPr>
                <w:rFonts w:ascii="Times New Roman" w:hAnsi="Times New Roman" w:cs="Times New Roman"/>
                <w:b/>
                <w:sz w:val="20"/>
                <w:szCs w:val="20"/>
                <w:lang w:eastAsia="en-US"/>
              </w:rPr>
            </w:pPr>
            <w:r w:rsidRPr="00EA5991">
              <w:rPr>
                <w:rFonts w:ascii="Times New Roman" w:hAnsi="Times New Roman" w:cs="Times New Roman"/>
                <w:b/>
                <w:sz w:val="20"/>
                <w:szCs w:val="20"/>
                <w:lang w:eastAsia="en-US"/>
              </w:rPr>
              <w:t>Denominazione</w:t>
            </w:r>
          </w:p>
        </w:tc>
        <w:tc>
          <w:tcPr>
            <w:tcW w:w="1872" w:type="dxa"/>
            <w:shd w:val="clear" w:color="auto" w:fill="BFBFBF" w:themeFill="background1" w:themeFillShade="BF"/>
            <w:vAlign w:val="center"/>
          </w:tcPr>
          <w:p w14:paraId="16D052B2" w14:textId="6A6F03DB" w:rsidR="00AE5A88" w:rsidRPr="00EA5991" w:rsidRDefault="00AE5A88" w:rsidP="00EA5991">
            <w:pPr>
              <w:spacing w:before="0"/>
              <w:jc w:val="center"/>
              <w:rPr>
                <w:rFonts w:ascii="Times New Roman" w:hAnsi="Times New Roman" w:cs="Times New Roman"/>
                <w:b/>
                <w:sz w:val="20"/>
                <w:szCs w:val="20"/>
                <w:lang w:eastAsia="en-US"/>
              </w:rPr>
            </w:pPr>
            <w:r w:rsidRPr="00EA5991">
              <w:rPr>
                <w:rFonts w:ascii="Times New Roman" w:hAnsi="Times New Roman" w:cs="Times New Roman"/>
                <w:b/>
                <w:sz w:val="20"/>
                <w:szCs w:val="20"/>
                <w:lang w:eastAsia="en-US"/>
              </w:rPr>
              <w:t>C.F./P.IVA</w:t>
            </w:r>
          </w:p>
        </w:tc>
        <w:tc>
          <w:tcPr>
            <w:tcW w:w="2126" w:type="dxa"/>
            <w:shd w:val="clear" w:color="auto" w:fill="BFBFBF" w:themeFill="background1" w:themeFillShade="BF"/>
            <w:vAlign w:val="center"/>
          </w:tcPr>
          <w:p w14:paraId="51013394" w14:textId="77777777" w:rsidR="00AE5A88" w:rsidRPr="00EA5991" w:rsidRDefault="00AE5A88" w:rsidP="00EA5991">
            <w:pPr>
              <w:spacing w:before="0"/>
              <w:jc w:val="center"/>
              <w:rPr>
                <w:rFonts w:ascii="Times New Roman" w:hAnsi="Times New Roman" w:cs="Times New Roman"/>
                <w:b/>
                <w:sz w:val="20"/>
                <w:szCs w:val="20"/>
                <w:lang w:eastAsia="en-US"/>
              </w:rPr>
            </w:pPr>
            <w:r w:rsidRPr="00EA5991">
              <w:rPr>
                <w:rFonts w:ascii="Times New Roman" w:hAnsi="Times New Roman" w:cs="Times New Roman"/>
                <w:b/>
                <w:sz w:val="20"/>
                <w:szCs w:val="20"/>
                <w:lang w:eastAsia="en-US"/>
              </w:rPr>
              <w:t>Indirizzo sede</w:t>
            </w:r>
          </w:p>
        </w:tc>
        <w:tc>
          <w:tcPr>
            <w:tcW w:w="3402" w:type="dxa"/>
            <w:shd w:val="clear" w:color="auto" w:fill="BFBFBF" w:themeFill="background1" w:themeFillShade="BF"/>
            <w:vAlign w:val="center"/>
          </w:tcPr>
          <w:p w14:paraId="3624A875" w14:textId="77777777" w:rsidR="00AE5A88" w:rsidRPr="00EA5991" w:rsidRDefault="00AE5A88" w:rsidP="00EA5991">
            <w:pPr>
              <w:spacing w:before="0"/>
              <w:jc w:val="center"/>
              <w:rPr>
                <w:rFonts w:ascii="Times New Roman" w:hAnsi="Times New Roman" w:cs="Times New Roman"/>
                <w:b/>
                <w:sz w:val="20"/>
                <w:szCs w:val="20"/>
                <w:lang w:eastAsia="en-US"/>
              </w:rPr>
            </w:pPr>
            <w:r w:rsidRPr="00EA5991">
              <w:rPr>
                <w:rFonts w:ascii="Times New Roman" w:hAnsi="Times New Roman" w:cs="Times New Roman"/>
                <w:b/>
                <w:sz w:val="20"/>
                <w:szCs w:val="20"/>
                <w:lang w:eastAsia="en-US"/>
              </w:rPr>
              <w:t>Carica all’interno del RTI</w:t>
            </w:r>
          </w:p>
        </w:tc>
      </w:tr>
      <w:tr w:rsidR="00AE5A88" w:rsidRPr="00651EE9" w14:paraId="22C0DAAC" w14:textId="77777777" w:rsidTr="00EA5991">
        <w:trPr>
          <w:trHeight w:hRule="exact" w:val="397"/>
          <w:jc w:val="center"/>
        </w:trPr>
        <w:tc>
          <w:tcPr>
            <w:tcW w:w="2239" w:type="dxa"/>
          </w:tcPr>
          <w:p w14:paraId="5F5AA7DA" w14:textId="77777777" w:rsidR="00AE5A88" w:rsidRPr="00EA5991" w:rsidRDefault="00AE5A88" w:rsidP="00EA5991">
            <w:pPr>
              <w:spacing w:after="200" w:line="276" w:lineRule="auto"/>
              <w:jc w:val="center"/>
              <w:rPr>
                <w:rFonts w:cs="Arial"/>
                <w:bCs w:val="0"/>
                <w:lang w:eastAsia="en-US"/>
              </w:rPr>
            </w:pPr>
          </w:p>
        </w:tc>
        <w:tc>
          <w:tcPr>
            <w:tcW w:w="1872" w:type="dxa"/>
          </w:tcPr>
          <w:p w14:paraId="33E63295" w14:textId="77777777" w:rsidR="00AE5A88" w:rsidRPr="00EA5991" w:rsidRDefault="00AE5A88" w:rsidP="00EA5991">
            <w:pPr>
              <w:spacing w:after="200" w:line="276" w:lineRule="auto"/>
              <w:jc w:val="center"/>
              <w:rPr>
                <w:rFonts w:cs="Arial"/>
                <w:bCs w:val="0"/>
                <w:lang w:eastAsia="en-US"/>
              </w:rPr>
            </w:pPr>
          </w:p>
        </w:tc>
        <w:tc>
          <w:tcPr>
            <w:tcW w:w="2126" w:type="dxa"/>
          </w:tcPr>
          <w:p w14:paraId="212F568C" w14:textId="77777777" w:rsidR="00AE5A88" w:rsidRPr="00EA5991" w:rsidRDefault="00AE5A88" w:rsidP="00EA5991">
            <w:pPr>
              <w:spacing w:after="200" w:line="276" w:lineRule="auto"/>
              <w:jc w:val="center"/>
              <w:rPr>
                <w:rFonts w:cs="Arial"/>
                <w:bCs w:val="0"/>
                <w:lang w:eastAsia="en-US"/>
              </w:rPr>
            </w:pPr>
          </w:p>
        </w:tc>
        <w:tc>
          <w:tcPr>
            <w:tcW w:w="3402" w:type="dxa"/>
          </w:tcPr>
          <w:p w14:paraId="3017F939" w14:textId="77777777" w:rsidR="00AE5A88" w:rsidRPr="00EA5991" w:rsidRDefault="00AE5A88" w:rsidP="00EA5991">
            <w:pPr>
              <w:spacing w:after="200" w:line="276" w:lineRule="auto"/>
              <w:jc w:val="center"/>
              <w:rPr>
                <w:rFonts w:cs="Arial"/>
                <w:bCs w:val="0"/>
                <w:lang w:eastAsia="en-US"/>
              </w:rPr>
            </w:pPr>
          </w:p>
        </w:tc>
      </w:tr>
      <w:tr w:rsidR="00AE5A88" w:rsidRPr="00651EE9" w14:paraId="50CE22AD" w14:textId="77777777" w:rsidTr="00EA5991">
        <w:trPr>
          <w:trHeight w:hRule="exact" w:val="397"/>
          <w:jc w:val="center"/>
        </w:trPr>
        <w:tc>
          <w:tcPr>
            <w:tcW w:w="2239" w:type="dxa"/>
          </w:tcPr>
          <w:p w14:paraId="5B91BF97" w14:textId="77777777" w:rsidR="00AE5A88" w:rsidRPr="00EA5991" w:rsidRDefault="00AE5A88" w:rsidP="00EA5991">
            <w:pPr>
              <w:spacing w:after="200" w:line="276" w:lineRule="auto"/>
              <w:jc w:val="center"/>
              <w:rPr>
                <w:rFonts w:cs="Arial"/>
                <w:bCs w:val="0"/>
                <w:lang w:eastAsia="en-US"/>
              </w:rPr>
            </w:pPr>
          </w:p>
        </w:tc>
        <w:tc>
          <w:tcPr>
            <w:tcW w:w="1872" w:type="dxa"/>
          </w:tcPr>
          <w:p w14:paraId="016FEC29" w14:textId="77777777" w:rsidR="00AE5A88" w:rsidRPr="00EA5991" w:rsidRDefault="00AE5A88" w:rsidP="00EA5991">
            <w:pPr>
              <w:spacing w:after="200" w:line="276" w:lineRule="auto"/>
              <w:jc w:val="center"/>
              <w:rPr>
                <w:rFonts w:cs="Arial"/>
                <w:bCs w:val="0"/>
                <w:lang w:eastAsia="en-US"/>
              </w:rPr>
            </w:pPr>
          </w:p>
        </w:tc>
        <w:tc>
          <w:tcPr>
            <w:tcW w:w="2126" w:type="dxa"/>
          </w:tcPr>
          <w:p w14:paraId="3DC38E60" w14:textId="77777777" w:rsidR="00AE5A88" w:rsidRPr="00EA5991" w:rsidRDefault="00AE5A88" w:rsidP="00EA5991">
            <w:pPr>
              <w:spacing w:after="200" w:line="276" w:lineRule="auto"/>
              <w:jc w:val="center"/>
              <w:rPr>
                <w:rFonts w:cs="Arial"/>
                <w:bCs w:val="0"/>
                <w:lang w:eastAsia="en-US"/>
              </w:rPr>
            </w:pPr>
          </w:p>
        </w:tc>
        <w:tc>
          <w:tcPr>
            <w:tcW w:w="3402" w:type="dxa"/>
          </w:tcPr>
          <w:p w14:paraId="1239DC89" w14:textId="77777777" w:rsidR="00AE5A88" w:rsidRPr="00EA5991" w:rsidRDefault="00AE5A88" w:rsidP="00EA5991">
            <w:pPr>
              <w:spacing w:after="200" w:line="276" w:lineRule="auto"/>
              <w:jc w:val="center"/>
              <w:rPr>
                <w:rFonts w:cs="Arial"/>
                <w:bCs w:val="0"/>
                <w:lang w:eastAsia="en-US"/>
              </w:rPr>
            </w:pPr>
          </w:p>
        </w:tc>
      </w:tr>
      <w:tr w:rsidR="00EA5991" w:rsidRPr="00651EE9" w14:paraId="41F53AE8" w14:textId="77777777" w:rsidTr="00EA5991">
        <w:trPr>
          <w:trHeight w:hRule="exact" w:val="397"/>
          <w:jc w:val="center"/>
        </w:trPr>
        <w:tc>
          <w:tcPr>
            <w:tcW w:w="2239" w:type="dxa"/>
          </w:tcPr>
          <w:p w14:paraId="62670F9F" w14:textId="77777777" w:rsidR="00EA5991" w:rsidRPr="00EA5991" w:rsidRDefault="00EA5991" w:rsidP="00EA5991">
            <w:pPr>
              <w:spacing w:after="200" w:line="276" w:lineRule="auto"/>
              <w:jc w:val="center"/>
              <w:rPr>
                <w:rFonts w:cs="Arial"/>
                <w:bCs w:val="0"/>
                <w:lang w:eastAsia="en-US"/>
              </w:rPr>
            </w:pPr>
          </w:p>
        </w:tc>
        <w:tc>
          <w:tcPr>
            <w:tcW w:w="1872" w:type="dxa"/>
          </w:tcPr>
          <w:p w14:paraId="26CF1F2E" w14:textId="77777777" w:rsidR="00EA5991" w:rsidRPr="00EA5991" w:rsidRDefault="00EA5991" w:rsidP="00EA5991">
            <w:pPr>
              <w:spacing w:after="200" w:line="276" w:lineRule="auto"/>
              <w:jc w:val="center"/>
              <w:rPr>
                <w:rFonts w:cs="Arial"/>
                <w:bCs w:val="0"/>
                <w:lang w:eastAsia="en-US"/>
              </w:rPr>
            </w:pPr>
          </w:p>
        </w:tc>
        <w:tc>
          <w:tcPr>
            <w:tcW w:w="2126" w:type="dxa"/>
          </w:tcPr>
          <w:p w14:paraId="72EBE812" w14:textId="77777777" w:rsidR="00EA5991" w:rsidRPr="00EA5991" w:rsidRDefault="00EA5991" w:rsidP="00EA5991">
            <w:pPr>
              <w:spacing w:after="200" w:line="276" w:lineRule="auto"/>
              <w:jc w:val="center"/>
              <w:rPr>
                <w:rFonts w:cs="Arial"/>
                <w:bCs w:val="0"/>
                <w:lang w:eastAsia="en-US"/>
              </w:rPr>
            </w:pPr>
          </w:p>
        </w:tc>
        <w:tc>
          <w:tcPr>
            <w:tcW w:w="3402" w:type="dxa"/>
          </w:tcPr>
          <w:p w14:paraId="5F32FBDD" w14:textId="77777777" w:rsidR="00EA5991" w:rsidRPr="00EA5991" w:rsidRDefault="00EA5991" w:rsidP="00EA5991">
            <w:pPr>
              <w:spacing w:after="200" w:line="276" w:lineRule="auto"/>
              <w:jc w:val="center"/>
              <w:rPr>
                <w:rFonts w:cs="Arial"/>
                <w:bCs w:val="0"/>
                <w:lang w:eastAsia="en-US"/>
              </w:rPr>
            </w:pPr>
          </w:p>
        </w:tc>
      </w:tr>
      <w:tr w:rsidR="00AE5A88" w:rsidRPr="00651EE9" w14:paraId="7C7C9D2F" w14:textId="77777777" w:rsidTr="00EA5991">
        <w:trPr>
          <w:trHeight w:hRule="exact" w:val="397"/>
          <w:jc w:val="center"/>
        </w:trPr>
        <w:tc>
          <w:tcPr>
            <w:tcW w:w="2239" w:type="dxa"/>
          </w:tcPr>
          <w:p w14:paraId="0F151573" w14:textId="77777777" w:rsidR="00AE5A88" w:rsidRPr="00EA5991" w:rsidRDefault="00AE5A88" w:rsidP="00EA5991">
            <w:pPr>
              <w:spacing w:after="200" w:line="276" w:lineRule="auto"/>
              <w:jc w:val="center"/>
              <w:rPr>
                <w:rFonts w:cs="Arial"/>
                <w:bCs w:val="0"/>
                <w:lang w:eastAsia="en-US"/>
              </w:rPr>
            </w:pPr>
          </w:p>
        </w:tc>
        <w:tc>
          <w:tcPr>
            <w:tcW w:w="1872" w:type="dxa"/>
          </w:tcPr>
          <w:p w14:paraId="36E4A502" w14:textId="77777777" w:rsidR="00AE5A88" w:rsidRPr="00EA5991" w:rsidRDefault="00AE5A88" w:rsidP="00EA5991">
            <w:pPr>
              <w:spacing w:after="200" w:line="276" w:lineRule="auto"/>
              <w:jc w:val="center"/>
              <w:rPr>
                <w:rFonts w:cs="Arial"/>
                <w:bCs w:val="0"/>
                <w:lang w:eastAsia="en-US"/>
              </w:rPr>
            </w:pPr>
          </w:p>
        </w:tc>
        <w:tc>
          <w:tcPr>
            <w:tcW w:w="2126" w:type="dxa"/>
          </w:tcPr>
          <w:p w14:paraId="7C9B1B75" w14:textId="77777777" w:rsidR="00AE5A88" w:rsidRPr="00EA5991" w:rsidRDefault="00AE5A88" w:rsidP="00EA5991">
            <w:pPr>
              <w:spacing w:after="200" w:line="276" w:lineRule="auto"/>
              <w:jc w:val="center"/>
              <w:rPr>
                <w:rFonts w:cs="Arial"/>
                <w:bCs w:val="0"/>
                <w:lang w:eastAsia="en-US"/>
              </w:rPr>
            </w:pPr>
          </w:p>
        </w:tc>
        <w:tc>
          <w:tcPr>
            <w:tcW w:w="3402" w:type="dxa"/>
          </w:tcPr>
          <w:p w14:paraId="6579609F" w14:textId="77777777" w:rsidR="00AE5A88" w:rsidRPr="00EA5991" w:rsidRDefault="00AE5A88" w:rsidP="00EA5991">
            <w:pPr>
              <w:spacing w:after="200" w:line="276" w:lineRule="auto"/>
              <w:jc w:val="center"/>
              <w:rPr>
                <w:rFonts w:cs="Arial"/>
                <w:bCs w:val="0"/>
                <w:lang w:eastAsia="en-US"/>
              </w:rPr>
            </w:pPr>
          </w:p>
        </w:tc>
      </w:tr>
      <w:tr w:rsidR="00AE5A88" w:rsidRPr="00651EE9" w14:paraId="47032185" w14:textId="77777777" w:rsidTr="00EA5991">
        <w:trPr>
          <w:trHeight w:hRule="exact" w:val="397"/>
          <w:jc w:val="center"/>
        </w:trPr>
        <w:tc>
          <w:tcPr>
            <w:tcW w:w="2239" w:type="dxa"/>
          </w:tcPr>
          <w:p w14:paraId="53A703B7" w14:textId="77777777" w:rsidR="00AE5A88" w:rsidRPr="00EA5991" w:rsidRDefault="00AE5A88" w:rsidP="00EA5991">
            <w:pPr>
              <w:spacing w:after="200" w:line="276" w:lineRule="auto"/>
              <w:jc w:val="center"/>
              <w:rPr>
                <w:rFonts w:cs="Arial"/>
                <w:bCs w:val="0"/>
                <w:lang w:eastAsia="en-US"/>
              </w:rPr>
            </w:pPr>
          </w:p>
        </w:tc>
        <w:tc>
          <w:tcPr>
            <w:tcW w:w="1872" w:type="dxa"/>
          </w:tcPr>
          <w:p w14:paraId="49467632" w14:textId="77777777" w:rsidR="00AE5A88" w:rsidRPr="00EA5991" w:rsidRDefault="00AE5A88" w:rsidP="00EA5991">
            <w:pPr>
              <w:spacing w:after="200" w:line="276" w:lineRule="auto"/>
              <w:jc w:val="center"/>
              <w:rPr>
                <w:rFonts w:cs="Arial"/>
                <w:bCs w:val="0"/>
                <w:lang w:eastAsia="en-US"/>
              </w:rPr>
            </w:pPr>
          </w:p>
        </w:tc>
        <w:tc>
          <w:tcPr>
            <w:tcW w:w="2126" w:type="dxa"/>
          </w:tcPr>
          <w:p w14:paraId="2F313987" w14:textId="77777777" w:rsidR="00AE5A88" w:rsidRPr="00EA5991" w:rsidRDefault="00AE5A88" w:rsidP="00EA5991">
            <w:pPr>
              <w:spacing w:after="200" w:line="276" w:lineRule="auto"/>
              <w:jc w:val="center"/>
              <w:rPr>
                <w:rFonts w:cs="Arial"/>
                <w:bCs w:val="0"/>
                <w:lang w:eastAsia="en-US"/>
              </w:rPr>
            </w:pPr>
          </w:p>
        </w:tc>
        <w:tc>
          <w:tcPr>
            <w:tcW w:w="3402" w:type="dxa"/>
          </w:tcPr>
          <w:p w14:paraId="0E78AFF6" w14:textId="77777777" w:rsidR="00AE5A88" w:rsidRPr="00EA5991" w:rsidRDefault="00AE5A88" w:rsidP="00EA5991">
            <w:pPr>
              <w:spacing w:after="200" w:line="276" w:lineRule="auto"/>
              <w:jc w:val="center"/>
              <w:rPr>
                <w:rFonts w:cs="Arial"/>
                <w:bCs w:val="0"/>
                <w:lang w:eastAsia="en-US"/>
              </w:rPr>
            </w:pPr>
          </w:p>
        </w:tc>
      </w:tr>
    </w:tbl>
    <w:p w14:paraId="5E29CB26" w14:textId="77777777" w:rsidR="00AE5A88" w:rsidRPr="00914808" w:rsidRDefault="00AE5A88" w:rsidP="00EA5991">
      <w:pPr>
        <w:spacing w:before="0"/>
        <w:rPr>
          <w:rFonts w:ascii="Times New Roman" w:hAnsi="Times New Roman" w:cs="Times New Roman"/>
          <w:i/>
          <w:sz w:val="16"/>
          <w:szCs w:val="16"/>
        </w:rPr>
      </w:pPr>
      <w:r w:rsidRPr="00914808">
        <w:rPr>
          <w:rFonts w:ascii="Times New Roman" w:hAnsi="Times New Roman" w:cs="Times New Roman"/>
          <w:i/>
          <w:sz w:val="16"/>
          <w:szCs w:val="16"/>
        </w:rPr>
        <w:t>(numero righe variabile su esigenza del beneficiario)</w:t>
      </w:r>
    </w:p>
    <w:p w14:paraId="5E2874AE" w14:textId="77777777" w:rsidR="00C6051C" w:rsidRDefault="00C6051C" w:rsidP="00BB291F">
      <w:pPr>
        <w:spacing w:before="0"/>
        <w:jc w:val="left"/>
        <w:rPr>
          <w:rFonts w:ascii="Times New Roman" w:hAnsi="Times New Roman" w:cs="Times New Roman"/>
          <w:b/>
          <w:sz w:val="20"/>
          <w:szCs w:val="20"/>
        </w:rPr>
      </w:pPr>
    </w:p>
    <w:p w14:paraId="3207C12E" w14:textId="38CF39C9" w:rsidR="00F508D9" w:rsidRPr="004006BD" w:rsidRDefault="00F508D9" w:rsidP="00F508D9">
      <w:pPr>
        <w:spacing w:before="0"/>
        <w:ind w:right="142"/>
        <w:rPr>
          <w:rFonts w:ascii="Times New Roman" w:hAnsi="Times New Roman" w:cs="Times New Roman"/>
          <w:b/>
        </w:rPr>
      </w:pPr>
      <w:r w:rsidRPr="00762201">
        <w:rPr>
          <w:rFonts w:ascii="Times New Roman" w:hAnsi="Times New Roman" w:cs="Times New Roman"/>
          <w:b/>
        </w:rPr>
        <w:t>TAB.A.1.</w:t>
      </w:r>
      <w:r>
        <w:rPr>
          <w:rFonts w:ascii="Times New Roman" w:hAnsi="Times New Roman" w:cs="Times New Roman"/>
          <w:b/>
        </w:rPr>
        <w:t xml:space="preserve">5 – Modalità di gestione dei flussi finanziari </w:t>
      </w:r>
    </w:p>
    <w:p w14:paraId="189C5870" w14:textId="6729FBA7" w:rsidR="00395070" w:rsidRDefault="00395070" w:rsidP="00BB291F">
      <w:pPr>
        <w:spacing w:before="0"/>
        <w:jc w:val="left"/>
        <w:rPr>
          <w:rFonts w:ascii="Times New Roman" w:hAnsi="Times New Roman" w:cs="Times New Roman"/>
          <w:b/>
          <w:sz w:val="20"/>
          <w:szCs w:val="20"/>
        </w:rPr>
      </w:pPr>
    </w:p>
    <w:tbl>
      <w:tblPr>
        <w:tblStyle w:val="Grigliatabella"/>
        <w:tblW w:w="0" w:type="auto"/>
        <w:tblLook w:val="04A0" w:firstRow="1" w:lastRow="0" w:firstColumn="1" w:lastColumn="0" w:noHBand="0" w:noVBand="1"/>
      </w:tblPr>
      <w:tblGrid>
        <w:gridCol w:w="9629"/>
      </w:tblGrid>
      <w:tr w:rsidR="00D4297D" w14:paraId="44652EA2" w14:textId="77777777" w:rsidTr="00D4297D">
        <w:tc>
          <w:tcPr>
            <w:tcW w:w="9629" w:type="dxa"/>
          </w:tcPr>
          <w:p w14:paraId="6BB8A648" w14:textId="72138BD0" w:rsidR="00D4297D" w:rsidRDefault="00D4297D" w:rsidP="00025992">
            <w:pPr>
              <w:spacing w:before="0"/>
              <w:jc w:val="left"/>
              <w:rPr>
                <w:rFonts w:ascii="Times New Roman" w:hAnsi="Times New Roman" w:cs="Times New Roman"/>
                <w:b/>
                <w:sz w:val="20"/>
                <w:szCs w:val="20"/>
              </w:rPr>
            </w:pPr>
            <w:r>
              <w:rPr>
                <w:rFonts w:ascii="Times New Roman" w:hAnsi="Times New Roman" w:cs="Times New Roman"/>
                <w:b/>
                <w:sz w:val="20"/>
                <w:szCs w:val="20"/>
              </w:rPr>
              <w:t xml:space="preserve">Descrivere il flusso finanziario tra il soggetto Capo fila ed i partner. </w:t>
            </w:r>
            <w:r w:rsidR="00025992">
              <w:rPr>
                <w:rFonts w:ascii="Times New Roman" w:hAnsi="Times New Roman" w:cs="Times New Roman"/>
                <w:b/>
                <w:sz w:val="20"/>
                <w:szCs w:val="20"/>
              </w:rPr>
              <w:t>Si evidenzia che il Capo fila scientifico può anche non ricoprire il ruolo di Capo fila finanziario</w:t>
            </w:r>
          </w:p>
          <w:p w14:paraId="388BB277" w14:textId="77777777" w:rsidR="00D4297D" w:rsidRDefault="00D4297D" w:rsidP="00BB291F">
            <w:pPr>
              <w:spacing w:before="0"/>
              <w:jc w:val="left"/>
              <w:rPr>
                <w:rFonts w:ascii="Times New Roman" w:hAnsi="Times New Roman" w:cs="Times New Roman"/>
                <w:b/>
                <w:sz w:val="20"/>
                <w:szCs w:val="20"/>
              </w:rPr>
            </w:pPr>
          </w:p>
          <w:p w14:paraId="66C49CC3" w14:textId="77777777" w:rsidR="00D4297D" w:rsidRDefault="00D4297D" w:rsidP="00BB291F">
            <w:pPr>
              <w:spacing w:before="0"/>
              <w:jc w:val="left"/>
              <w:rPr>
                <w:rFonts w:ascii="Times New Roman" w:hAnsi="Times New Roman" w:cs="Times New Roman"/>
                <w:b/>
                <w:sz w:val="20"/>
                <w:szCs w:val="20"/>
              </w:rPr>
            </w:pPr>
          </w:p>
          <w:p w14:paraId="747AA14F" w14:textId="77777777" w:rsidR="00D4297D" w:rsidRDefault="00D4297D" w:rsidP="00BB291F">
            <w:pPr>
              <w:spacing w:before="0"/>
              <w:jc w:val="left"/>
              <w:rPr>
                <w:rFonts w:ascii="Times New Roman" w:hAnsi="Times New Roman" w:cs="Times New Roman"/>
                <w:b/>
                <w:sz w:val="20"/>
                <w:szCs w:val="20"/>
              </w:rPr>
            </w:pPr>
          </w:p>
          <w:p w14:paraId="3F581414" w14:textId="77777777" w:rsidR="00D4297D" w:rsidRDefault="00D4297D" w:rsidP="00BB291F">
            <w:pPr>
              <w:spacing w:before="0"/>
              <w:jc w:val="left"/>
              <w:rPr>
                <w:rFonts w:ascii="Times New Roman" w:hAnsi="Times New Roman" w:cs="Times New Roman"/>
                <w:b/>
                <w:sz w:val="20"/>
                <w:szCs w:val="20"/>
              </w:rPr>
            </w:pPr>
          </w:p>
          <w:p w14:paraId="7914050E" w14:textId="77777777" w:rsidR="00D4297D" w:rsidRDefault="00D4297D" w:rsidP="00BB291F">
            <w:pPr>
              <w:spacing w:before="0"/>
              <w:jc w:val="left"/>
              <w:rPr>
                <w:rFonts w:ascii="Times New Roman" w:hAnsi="Times New Roman" w:cs="Times New Roman"/>
                <w:b/>
                <w:sz w:val="20"/>
                <w:szCs w:val="20"/>
              </w:rPr>
            </w:pPr>
          </w:p>
          <w:p w14:paraId="3F96575C" w14:textId="77777777" w:rsidR="00D4297D" w:rsidRDefault="00D4297D" w:rsidP="00BB291F">
            <w:pPr>
              <w:spacing w:before="0"/>
              <w:jc w:val="left"/>
              <w:rPr>
                <w:rFonts w:ascii="Times New Roman" w:hAnsi="Times New Roman" w:cs="Times New Roman"/>
                <w:b/>
                <w:sz w:val="20"/>
                <w:szCs w:val="20"/>
              </w:rPr>
            </w:pPr>
          </w:p>
          <w:p w14:paraId="3A109AF9" w14:textId="77777777" w:rsidR="00D4297D" w:rsidRDefault="00D4297D" w:rsidP="00BB291F">
            <w:pPr>
              <w:spacing w:before="0"/>
              <w:jc w:val="left"/>
              <w:rPr>
                <w:rFonts w:ascii="Times New Roman" w:hAnsi="Times New Roman" w:cs="Times New Roman"/>
                <w:b/>
                <w:sz w:val="20"/>
                <w:szCs w:val="20"/>
              </w:rPr>
            </w:pPr>
          </w:p>
          <w:p w14:paraId="2BAD53C7" w14:textId="77777777" w:rsidR="00D4297D" w:rsidRDefault="00D4297D" w:rsidP="00BB291F">
            <w:pPr>
              <w:spacing w:before="0"/>
              <w:jc w:val="left"/>
              <w:rPr>
                <w:rFonts w:ascii="Times New Roman" w:hAnsi="Times New Roman" w:cs="Times New Roman"/>
                <w:b/>
                <w:sz w:val="20"/>
                <w:szCs w:val="20"/>
              </w:rPr>
            </w:pPr>
          </w:p>
          <w:p w14:paraId="79BA5C16" w14:textId="77777777" w:rsidR="00D4297D" w:rsidRDefault="00D4297D" w:rsidP="00BB291F">
            <w:pPr>
              <w:spacing w:before="0"/>
              <w:jc w:val="left"/>
              <w:rPr>
                <w:rFonts w:ascii="Times New Roman" w:hAnsi="Times New Roman" w:cs="Times New Roman"/>
                <w:b/>
                <w:sz w:val="20"/>
                <w:szCs w:val="20"/>
              </w:rPr>
            </w:pPr>
          </w:p>
          <w:p w14:paraId="272497BF" w14:textId="77777777" w:rsidR="00D4297D" w:rsidRDefault="00D4297D" w:rsidP="00BB291F">
            <w:pPr>
              <w:spacing w:before="0"/>
              <w:jc w:val="left"/>
              <w:rPr>
                <w:rFonts w:ascii="Times New Roman" w:hAnsi="Times New Roman" w:cs="Times New Roman"/>
                <w:b/>
                <w:sz w:val="20"/>
                <w:szCs w:val="20"/>
              </w:rPr>
            </w:pPr>
          </w:p>
          <w:p w14:paraId="5B3CBE81" w14:textId="7D6BAEFA" w:rsidR="00D4297D" w:rsidRDefault="00D4297D" w:rsidP="00BB291F">
            <w:pPr>
              <w:spacing w:before="0"/>
              <w:jc w:val="left"/>
              <w:rPr>
                <w:rFonts w:ascii="Times New Roman" w:hAnsi="Times New Roman" w:cs="Times New Roman"/>
                <w:b/>
                <w:sz w:val="20"/>
                <w:szCs w:val="20"/>
              </w:rPr>
            </w:pPr>
          </w:p>
        </w:tc>
      </w:tr>
    </w:tbl>
    <w:p w14:paraId="6743BEC8" w14:textId="77777777" w:rsidR="00F508D9" w:rsidRDefault="00F508D9" w:rsidP="00BB291F">
      <w:pPr>
        <w:spacing w:before="0"/>
        <w:jc w:val="left"/>
        <w:rPr>
          <w:rFonts w:ascii="Times New Roman" w:hAnsi="Times New Roman" w:cs="Times New Roman"/>
          <w:b/>
          <w:sz w:val="20"/>
          <w:szCs w:val="20"/>
        </w:rPr>
      </w:pPr>
    </w:p>
    <w:p w14:paraId="758AD736" w14:textId="07ACBC31" w:rsidR="000352AA" w:rsidRPr="00C04519" w:rsidRDefault="000352AA" w:rsidP="00C04519">
      <w:pPr>
        <w:spacing w:before="40"/>
        <w:jc w:val="left"/>
        <w:rPr>
          <w:rFonts w:ascii="Times New Roman" w:hAnsi="Times New Roman" w:cs="Times New Roman"/>
          <w:b/>
          <w:sz w:val="26"/>
          <w:szCs w:val="26"/>
          <w:shd w:val="clear" w:color="auto" w:fill="C0C0C0"/>
        </w:rPr>
      </w:pPr>
      <w:bookmarkStart w:id="0" w:name="OLE_LINK1"/>
      <w:bookmarkEnd w:id="0"/>
      <w:r w:rsidRPr="00C04519">
        <w:rPr>
          <w:rFonts w:ascii="Times New Roman" w:hAnsi="Times New Roman" w:cs="Times New Roman"/>
          <w:b/>
          <w:sz w:val="26"/>
          <w:szCs w:val="26"/>
          <w:shd w:val="clear" w:color="auto" w:fill="C0C0C0"/>
        </w:rPr>
        <w:t>A.</w:t>
      </w:r>
      <w:r w:rsidR="00342D13" w:rsidRPr="00C04519">
        <w:rPr>
          <w:rFonts w:ascii="Times New Roman" w:hAnsi="Times New Roman" w:cs="Times New Roman"/>
          <w:b/>
          <w:sz w:val="26"/>
          <w:szCs w:val="26"/>
          <w:shd w:val="clear" w:color="auto" w:fill="C0C0C0"/>
        </w:rPr>
        <w:t>2</w:t>
      </w:r>
      <w:r w:rsidRPr="00C04519">
        <w:rPr>
          <w:rFonts w:ascii="Times New Roman" w:hAnsi="Times New Roman" w:cs="Times New Roman"/>
          <w:b/>
          <w:sz w:val="26"/>
          <w:szCs w:val="26"/>
          <w:shd w:val="clear" w:color="auto" w:fill="C0C0C0"/>
        </w:rPr>
        <w:t xml:space="preserve"> </w:t>
      </w:r>
      <w:r w:rsidR="00F5649D" w:rsidRPr="00C04519">
        <w:rPr>
          <w:rFonts w:ascii="Times New Roman" w:hAnsi="Times New Roman" w:cs="Times New Roman"/>
          <w:b/>
          <w:sz w:val="26"/>
          <w:szCs w:val="26"/>
          <w:shd w:val="clear" w:color="auto" w:fill="C0C0C0"/>
        </w:rPr>
        <w:t>DESCRIZIONE DELL’INTERVENTO</w:t>
      </w:r>
      <w:r w:rsidR="005C4A96" w:rsidRPr="00C04519">
        <w:rPr>
          <w:rFonts w:ascii="Times New Roman" w:hAnsi="Times New Roman" w:cs="Times New Roman"/>
          <w:b/>
          <w:sz w:val="26"/>
          <w:szCs w:val="26"/>
          <w:shd w:val="clear" w:color="auto" w:fill="C0C0C0"/>
        </w:rPr>
        <w:t xml:space="preserve"> </w:t>
      </w:r>
    </w:p>
    <w:p w14:paraId="17A2468F" w14:textId="77777777" w:rsidR="004D04C7" w:rsidRDefault="004D04C7" w:rsidP="00BB291F">
      <w:pPr>
        <w:spacing w:before="0"/>
        <w:jc w:val="left"/>
        <w:rPr>
          <w:rFonts w:ascii="Times New Roman" w:hAnsi="Times New Roman" w:cs="Times New Roman"/>
          <w:b/>
          <w:sz w:val="20"/>
          <w:szCs w:val="20"/>
        </w:rPr>
      </w:pPr>
    </w:p>
    <w:p w14:paraId="42787958" w14:textId="0F714731" w:rsidR="00EA2661" w:rsidRDefault="00EA2661" w:rsidP="00BB291F">
      <w:pPr>
        <w:spacing w:before="0"/>
        <w:jc w:val="left"/>
        <w:rPr>
          <w:rFonts w:ascii="Times New Roman" w:hAnsi="Times New Roman" w:cs="Times New Roman"/>
          <w:b/>
        </w:rPr>
      </w:pPr>
      <w:r w:rsidRPr="00762201">
        <w:rPr>
          <w:rFonts w:ascii="Times New Roman" w:hAnsi="Times New Roman" w:cs="Times New Roman"/>
          <w:b/>
        </w:rPr>
        <w:t>TAB.</w:t>
      </w:r>
      <w:r>
        <w:rPr>
          <w:rFonts w:ascii="Times New Roman" w:hAnsi="Times New Roman" w:cs="Times New Roman"/>
          <w:b/>
        </w:rPr>
        <w:t xml:space="preserve"> </w:t>
      </w:r>
      <w:r w:rsidRPr="00762201">
        <w:rPr>
          <w:rFonts w:ascii="Times New Roman" w:hAnsi="Times New Roman" w:cs="Times New Roman"/>
          <w:b/>
        </w:rPr>
        <w:t>A.</w:t>
      </w:r>
      <w:r>
        <w:rPr>
          <w:rFonts w:ascii="Times New Roman" w:hAnsi="Times New Roman" w:cs="Times New Roman"/>
          <w:b/>
        </w:rPr>
        <w:t xml:space="preserve">2.1 – Titolo del Progetto </w:t>
      </w:r>
    </w:p>
    <w:tbl>
      <w:tblPr>
        <w:tblStyle w:val="Grigliatabella"/>
        <w:tblW w:w="0" w:type="auto"/>
        <w:tblBorders>
          <w:insideH w:val="none" w:sz="0" w:space="0" w:color="auto"/>
          <w:insideV w:val="none" w:sz="0" w:space="0" w:color="auto"/>
        </w:tblBorders>
        <w:tblLook w:val="04A0" w:firstRow="1" w:lastRow="0" w:firstColumn="1" w:lastColumn="0" w:noHBand="0" w:noVBand="1"/>
      </w:tblPr>
      <w:tblGrid>
        <w:gridCol w:w="9628"/>
      </w:tblGrid>
      <w:tr w:rsidR="00EA2661" w:rsidRPr="00F5649D" w14:paraId="3EEA46AB" w14:textId="77777777" w:rsidTr="006B0BD9">
        <w:tc>
          <w:tcPr>
            <w:tcW w:w="9628" w:type="dxa"/>
          </w:tcPr>
          <w:p w14:paraId="67C3A214" w14:textId="77777777" w:rsidR="00EA2661" w:rsidRDefault="00EA2661" w:rsidP="00C23459">
            <w:pPr>
              <w:spacing w:before="0"/>
              <w:rPr>
                <w:rFonts w:ascii="Times New Roman" w:hAnsi="Times New Roman" w:cs="Times New Roman"/>
                <w:bCs w:val="0"/>
                <w:lang w:eastAsia="en-US"/>
              </w:rPr>
            </w:pPr>
          </w:p>
          <w:p w14:paraId="45E0943A" w14:textId="77777777" w:rsidR="00484AD1" w:rsidRDefault="00484AD1" w:rsidP="00C23459">
            <w:pPr>
              <w:spacing w:before="0"/>
              <w:rPr>
                <w:rFonts w:ascii="Times New Roman" w:hAnsi="Times New Roman" w:cs="Times New Roman"/>
                <w:bCs w:val="0"/>
                <w:lang w:eastAsia="en-US"/>
              </w:rPr>
            </w:pPr>
          </w:p>
          <w:p w14:paraId="050C2B6A" w14:textId="77777777" w:rsidR="00EA2661" w:rsidRPr="00F5649D" w:rsidRDefault="00EA2661" w:rsidP="006B0BD9">
            <w:pPr>
              <w:rPr>
                <w:rFonts w:ascii="Times New Roman" w:hAnsi="Times New Roman" w:cs="Times New Roman"/>
                <w:bCs w:val="0"/>
                <w:lang w:eastAsia="en-US"/>
              </w:rPr>
            </w:pPr>
          </w:p>
        </w:tc>
      </w:tr>
    </w:tbl>
    <w:p w14:paraId="7EEC6FEC" w14:textId="77777777" w:rsidR="00EA2661" w:rsidRPr="00F5649D" w:rsidRDefault="00EA2661" w:rsidP="00BB291F">
      <w:pPr>
        <w:spacing w:before="0"/>
        <w:jc w:val="left"/>
        <w:rPr>
          <w:rFonts w:ascii="Times New Roman" w:hAnsi="Times New Roman" w:cs="Times New Roman"/>
          <w:b/>
          <w:sz w:val="20"/>
          <w:szCs w:val="20"/>
        </w:rPr>
      </w:pPr>
    </w:p>
    <w:p w14:paraId="393F9426" w14:textId="6849B8C8" w:rsidR="002E4AD7" w:rsidRDefault="002E4AD7" w:rsidP="00C23459">
      <w:pPr>
        <w:spacing w:before="0"/>
        <w:ind w:right="142"/>
        <w:rPr>
          <w:rFonts w:ascii="Times New Roman" w:hAnsi="Times New Roman" w:cs="Times New Roman"/>
          <w:b/>
        </w:rPr>
      </w:pPr>
      <w:r>
        <w:rPr>
          <w:rFonts w:ascii="Times New Roman" w:hAnsi="Times New Roman" w:cs="Times New Roman"/>
          <w:b/>
        </w:rPr>
        <w:lastRenderedPageBreak/>
        <w:t>TAB. A.2.2. – Descrizione dell’Organismo scientifico (</w:t>
      </w:r>
      <w:r w:rsidRPr="002E4AD7">
        <w:rPr>
          <w:rFonts w:ascii="Times New Roman" w:hAnsi="Times New Roman" w:cs="Times New Roman"/>
          <w:b/>
        </w:rPr>
        <w:t>competenze</w:t>
      </w:r>
      <w:r w:rsidR="00F248E4">
        <w:rPr>
          <w:rFonts w:ascii="Times New Roman" w:hAnsi="Times New Roman" w:cs="Times New Roman"/>
          <w:b/>
        </w:rPr>
        <w:t xml:space="preserve"> specifiche</w:t>
      </w:r>
      <w:r>
        <w:rPr>
          <w:rFonts w:ascii="Times New Roman" w:hAnsi="Times New Roman" w:cs="Times New Roman"/>
          <w:b/>
        </w:rPr>
        <w:t xml:space="preserve">, esperienze pregresse e valore aggiunto </w:t>
      </w:r>
      <w:r w:rsidR="005A6054">
        <w:rPr>
          <w:rFonts w:ascii="Times New Roman" w:hAnsi="Times New Roman" w:cs="Times New Roman"/>
          <w:b/>
        </w:rPr>
        <w:t xml:space="preserve">o strategico </w:t>
      </w:r>
      <w:r>
        <w:rPr>
          <w:rFonts w:ascii="Times New Roman" w:hAnsi="Times New Roman" w:cs="Times New Roman"/>
          <w:b/>
        </w:rPr>
        <w:t>per</w:t>
      </w:r>
      <w:r w:rsidR="005A6054">
        <w:rPr>
          <w:rFonts w:ascii="Times New Roman" w:hAnsi="Times New Roman" w:cs="Times New Roman"/>
          <w:b/>
        </w:rPr>
        <w:t xml:space="preserve"> il</w:t>
      </w:r>
      <w:r>
        <w:rPr>
          <w:rFonts w:ascii="Times New Roman" w:hAnsi="Times New Roman" w:cs="Times New Roman"/>
          <w:b/>
        </w:rPr>
        <w:t xml:space="preserve"> progetto)</w:t>
      </w:r>
    </w:p>
    <w:tbl>
      <w:tblPr>
        <w:tblStyle w:val="Grigliatabella"/>
        <w:tblW w:w="0" w:type="auto"/>
        <w:tblBorders>
          <w:insideH w:val="none" w:sz="0" w:space="0" w:color="auto"/>
          <w:insideV w:val="none" w:sz="0" w:space="0" w:color="auto"/>
        </w:tblBorders>
        <w:tblLook w:val="04A0" w:firstRow="1" w:lastRow="0" w:firstColumn="1" w:lastColumn="0" w:noHBand="0" w:noVBand="1"/>
      </w:tblPr>
      <w:tblGrid>
        <w:gridCol w:w="9628"/>
      </w:tblGrid>
      <w:tr w:rsidR="002E4AD7" w:rsidRPr="00F5649D" w14:paraId="1F9CC6DF" w14:textId="77777777" w:rsidTr="00916695">
        <w:tc>
          <w:tcPr>
            <w:tcW w:w="9628" w:type="dxa"/>
            <w:tcBorders>
              <w:bottom w:val="single" w:sz="4" w:space="0" w:color="auto"/>
            </w:tcBorders>
          </w:tcPr>
          <w:p w14:paraId="07A1FAB6" w14:textId="77777777" w:rsidR="002E4AD7" w:rsidRPr="00F5649D" w:rsidRDefault="002E4AD7" w:rsidP="00916695">
            <w:pPr>
              <w:rPr>
                <w:rFonts w:ascii="Times New Roman" w:hAnsi="Times New Roman" w:cs="Times New Roman"/>
                <w:bCs w:val="0"/>
                <w:lang w:eastAsia="en-US"/>
              </w:rPr>
            </w:pPr>
          </w:p>
          <w:p w14:paraId="6C1BC9B8" w14:textId="77777777" w:rsidR="002E4AD7" w:rsidRDefault="002E4AD7" w:rsidP="00916695">
            <w:pPr>
              <w:rPr>
                <w:rFonts w:ascii="Times New Roman" w:hAnsi="Times New Roman" w:cs="Times New Roman"/>
                <w:bCs w:val="0"/>
                <w:lang w:eastAsia="en-US"/>
              </w:rPr>
            </w:pPr>
          </w:p>
          <w:p w14:paraId="01167B21" w14:textId="77777777" w:rsidR="002E4AD7" w:rsidRDefault="002E4AD7" w:rsidP="00916695">
            <w:pPr>
              <w:rPr>
                <w:rFonts w:ascii="Times New Roman" w:hAnsi="Times New Roman" w:cs="Times New Roman"/>
                <w:bCs w:val="0"/>
                <w:lang w:eastAsia="en-US"/>
              </w:rPr>
            </w:pPr>
          </w:p>
          <w:p w14:paraId="567E4806" w14:textId="77777777" w:rsidR="002E4AD7" w:rsidRDefault="002E4AD7" w:rsidP="00916695">
            <w:pPr>
              <w:rPr>
                <w:rFonts w:ascii="Times New Roman" w:hAnsi="Times New Roman" w:cs="Times New Roman"/>
                <w:bCs w:val="0"/>
                <w:lang w:eastAsia="en-US"/>
              </w:rPr>
            </w:pPr>
          </w:p>
          <w:p w14:paraId="459E005F" w14:textId="77777777" w:rsidR="002E4AD7" w:rsidRDefault="002E4AD7" w:rsidP="00916695">
            <w:pPr>
              <w:rPr>
                <w:rFonts w:ascii="Times New Roman" w:hAnsi="Times New Roman" w:cs="Times New Roman"/>
                <w:bCs w:val="0"/>
                <w:lang w:eastAsia="en-US"/>
              </w:rPr>
            </w:pPr>
          </w:p>
          <w:p w14:paraId="59811AEC" w14:textId="77777777" w:rsidR="002E4AD7" w:rsidRDefault="002E4AD7" w:rsidP="00916695">
            <w:pPr>
              <w:rPr>
                <w:rFonts w:ascii="Times New Roman" w:hAnsi="Times New Roman" w:cs="Times New Roman"/>
                <w:bCs w:val="0"/>
                <w:lang w:eastAsia="en-US"/>
              </w:rPr>
            </w:pPr>
          </w:p>
          <w:p w14:paraId="48F2A47A" w14:textId="77777777" w:rsidR="002E4AD7" w:rsidRPr="00F5649D" w:rsidRDefault="002E4AD7" w:rsidP="00916695">
            <w:pPr>
              <w:rPr>
                <w:rFonts w:ascii="Times New Roman" w:hAnsi="Times New Roman" w:cs="Times New Roman"/>
                <w:bCs w:val="0"/>
                <w:lang w:eastAsia="en-US"/>
              </w:rPr>
            </w:pPr>
          </w:p>
        </w:tc>
      </w:tr>
    </w:tbl>
    <w:p w14:paraId="34064DEA" w14:textId="77777777" w:rsidR="002E4AD7" w:rsidRDefault="002E4AD7" w:rsidP="002E4AD7">
      <w:pPr>
        <w:spacing w:before="0"/>
        <w:rPr>
          <w:rFonts w:ascii="Times New Roman" w:hAnsi="Times New Roman" w:cs="Times New Roman"/>
          <w:i/>
          <w:sz w:val="16"/>
          <w:szCs w:val="16"/>
        </w:rPr>
      </w:pPr>
      <w:r w:rsidRPr="00914808">
        <w:rPr>
          <w:rFonts w:ascii="Times New Roman" w:hAnsi="Times New Roman" w:cs="Times New Roman"/>
          <w:i/>
          <w:sz w:val="16"/>
          <w:szCs w:val="16"/>
        </w:rPr>
        <w:t>(dimensione del box variabile su esigenza del beneficiario)</w:t>
      </w:r>
    </w:p>
    <w:p w14:paraId="2139CA05" w14:textId="1BF772CD" w:rsidR="00945EA3" w:rsidRPr="00945EA3" w:rsidRDefault="00EA2661" w:rsidP="00C23459">
      <w:pPr>
        <w:spacing w:before="0"/>
        <w:ind w:right="142"/>
        <w:rPr>
          <w:rFonts w:ascii="Times New Roman" w:hAnsi="Times New Roman" w:cs="Times New Roman"/>
          <w:b/>
          <w:lang w:eastAsia="en-US"/>
        </w:rPr>
      </w:pPr>
      <w:r>
        <w:rPr>
          <w:rFonts w:ascii="Times New Roman" w:hAnsi="Times New Roman" w:cs="Times New Roman"/>
          <w:b/>
        </w:rPr>
        <w:t>TAB.</w:t>
      </w:r>
      <w:r w:rsidR="00F5649D">
        <w:rPr>
          <w:rFonts w:ascii="Times New Roman" w:hAnsi="Times New Roman" w:cs="Times New Roman"/>
          <w:b/>
        </w:rPr>
        <w:t xml:space="preserve"> </w:t>
      </w:r>
      <w:r w:rsidR="004D04C7" w:rsidRPr="00762201">
        <w:rPr>
          <w:rFonts w:ascii="Times New Roman" w:hAnsi="Times New Roman" w:cs="Times New Roman"/>
          <w:b/>
        </w:rPr>
        <w:t>A.</w:t>
      </w:r>
      <w:r w:rsidR="004D04C7">
        <w:rPr>
          <w:rFonts w:ascii="Times New Roman" w:hAnsi="Times New Roman" w:cs="Times New Roman"/>
          <w:b/>
        </w:rPr>
        <w:t>2</w:t>
      </w:r>
      <w:r w:rsidR="004D04C7" w:rsidRPr="00762201">
        <w:rPr>
          <w:rFonts w:ascii="Times New Roman" w:hAnsi="Times New Roman" w:cs="Times New Roman"/>
          <w:b/>
        </w:rPr>
        <w:t>.</w:t>
      </w:r>
      <w:r w:rsidR="00EC2740">
        <w:rPr>
          <w:rFonts w:ascii="Times New Roman" w:hAnsi="Times New Roman" w:cs="Times New Roman"/>
          <w:b/>
        </w:rPr>
        <w:t>3</w:t>
      </w:r>
      <w:r w:rsidR="004D04C7">
        <w:rPr>
          <w:rFonts w:ascii="Times New Roman" w:hAnsi="Times New Roman" w:cs="Times New Roman"/>
          <w:b/>
        </w:rPr>
        <w:t xml:space="preserve"> </w:t>
      </w:r>
      <w:r w:rsidR="002E4AD7">
        <w:rPr>
          <w:rFonts w:ascii="Times New Roman" w:hAnsi="Times New Roman" w:cs="Times New Roman"/>
          <w:b/>
        </w:rPr>
        <w:t xml:space="preserve">- </w:t>
      </w:r>
      <w:r w:rsidR="00CB76D1">
        <w:rPr>
          <w:rFonts w:ascii="Times New Roman" w:hAnsi="Times New Roman" w:cs="Times New Roman"/>
          <w:b/>
        </w:rPr>
        <w:t>Sintesi</w:t>
      </w:r>
      <w:r w:rsidR="00F5649D" w:rsidRPr="004D04C7">
        <w:rPr>
          <w:rFonts w:ascii="Times New Roman" w:hAnsi="Times New Roman" w:cs="Times New Roman"/>
          <w:b/>
          <w:lang w:eastAsia="en-US"/>
        </w:rPr>
        <w:t xml:space="preserve"> </w:t>
      </w:r>
      <w:r w:rsidR="003C4563">
        <w:rPr>
          <w:rFonts w:ascii="Times New Roman" w:hAnsi="Times New Roman" w:cs="Times New Roman"/>
          <w:b/>
          <w:lang w:eastAsia="en-US"/>
        </w:rPr>
        <w:t xml:space="preserve">generale </w:t>
      </w:r>
      <w:r w:rsidR="00F5649D" w:rsidRPr="004D04C7">
        <w:rPr>
          <w:rFonts w:ascii="Times New Roman" w:hAnsi="Times New Roman" w:cs="Times New Roman"/>
          <w:b/>
          <w:lang w:eastAsia="en-US"/>
        </w:rPr>
        <w:t>dell’intervent</w:t>
      </w:r>
      <w:r w:rsidR="00F5649D">
        <w:rPr>
          <w:rFonts w:ascii="Times New Roman" w:hAnsi="Times New Roman" w:cs="Times New Roman"/>
          <w:b/>
          <w:lang w:eastAsia="en-US"/>
        </w:rPr>
        <w:t>o</w:t>
      </w:r>
      <w:r w:rsidR="00F5649D" w:rsidRPr="004D04C7">
        <w:rPr>
          <w:rFonts w:ascii="Times New Roman" w:hAnsi="Times New Roman" w:cs="Times New Roman"/>
          <w:b/>
          <w:lang w:eastAsia="en-US"/>
        </w:rPr>
        <w:t xml:space="preserve"> </w:t>
      </w:r>
      <w:r w:rsidR="00945EA3">
        <w:rPr>
          <w:rFonts w:ascii="Times New Roman" w:hAnsi="Times New Roman" w:cs="Times New Roman"/>
          <w:b/>
          <w:lang w:eastAsia="en-US"/>
        </w:rPr>
        <w:t>e</w:t>
      </w:r>
      <w:r w:rsidR="00CB76D1">
        <w:rPr>
          <w:rFonts w:ascii="Times New Roman" w:hAnsi="Times New Roman" w:cs="Times New Roman"/>
          <w:b/>
          <w:lang w:eastAsia="en-US"/>
        </w:rPr>
        <w:t xml:space="preserve"> </w:t>
      </w:r>
      <w:r w:rsidR="000B2B0B">
        <w:rPr>
          <w:rFonts w:ascii="Times New Roman" w:hAnsi="Times New Roman" w:cs="Times New Roman"/>
          <w:b/>
          <w:lang w:eastAsia="en-US"/>
        </w:rPr>
        <w:t xml:space="preserve">breve </w:t>
      </w:r>
      <w:r w:rsidR="00945EA3">
        <w:rPr>
          <w:rFonts w:ascii="Times New Roman" w:hAnsi="Times New Roman" w:cs="Times New Roman"/>
          <w:b/>
          <w:lang w:eastAsia="en-US"/>
        </w:rPr>
        <w:t>d</w:t>
      </w:r>
      <w:r w:rsidR="00CB76D1">
        <w:rPr>
          <w:rFonts w:ascii="Times New Roman" w:hAnsi="Times New Roman" w:cs="Times New Roman"/>
          <w:b/>
          <w:lang w:eastAsia="en-US"/>
        </w:rPr>
        <w:t>escrizione</w:t>
      </w:r>
      <w:r w:rsidR="00945EA3">
        <w:rPr>
          <w:rFonts w:ascii="Times New Roman" w:hAnsi="Times New Roman" w:cs="Times New Roman"/>
          <w:b/>
          <w:lang w:eastAsia="en-US"/>
        </w:rPr>
        <w:t xml:space="preserve"> </w:t>
      </w:r>
      <w:r w:rsidR="001F0FA2">
        <w:rPr>
          <w:rFonts w:ascii="Times New Roman" w:hAnsi="Times New Roman" w:cs="Times New Roman"/>
          <w:b/>
          <w:lang w:eastAsia="en-US"/>
        </w:rPr>
        <w:t>dell</w:t>
      </w:r>
      <w:r w:rsidR="000D22EF">
        <w:rPr>
          <w:rFonts w:ascii="Times New Roman" w:hAnsi="Times New Roman" w:cs="Times New Roman"/>
          <w:b/>
          <w:lang w:eastAsia="en-US"/>
        </w:rPr>
        <w:t>’iniziativa</w:t>
      </w:r>
      <w:r w:rsidR="001F0FA2">
        <w:rPr>
          <w:rFonts w:ascii="Times New Roman" w:hAnsi="Times New Roman" w:cs="Times New Roman"/>
          <w:b/>
          <w:lang w:eastAsia="en-US"/>
        </w:rPr>
        <w:t xml:space="preserve"> </w:t>
      </w:r>
      <w:r w:rsidR="007924AC">
        <w:rPr>
          <w:rFonts w:ascii="Times New Roman" w:hAnsi="Times New Roman" w:cs="Times New Roman"/>
          <w:b/>
          <w:lang w:eastAsia="en-US"/>
        </w:rPr>
        <w:t>per</w:t>
      </w:r>
      <w:r w:rsidR="000B2B0B">
        <w:rPr>
          <w:rFonts w:ascii="Times New Roman" w:hAnsi="Times New Roman" w:cs="Times New Roman"/>
          <w:b/>
          <w:lang w:eastAsia="en-US"/>
        </w:rPr>
        <w:t xml:space="preserve"> </w:t>
      </w:r>
      <w:r w:rsidR="007924AC">
        <w:rPr>
          <w:rFonts w:ascii="Times New Roman" w:hAnsi="Times New Roman" w:cs="Times New Roman"/>
          <w:b/>
          <w:lang w:eastAsia="en-US"/>
        </w:rPr>
        <w:t>ciascuna operazione attivata</w:t>
      </w:r>
      <w:r w:rsidR="001F0FA2">
        <w:rPr>
          <w:rFonts w:ascii="Times New Roman" w:hAnsi="Times New Roman" w:cs="Times New Roman"/>
          <w:b/>
          <w:lang w:eastAsia="en-US"/>
        </w:rPr>
        <w:t xml:space="preserve"> (f</w:t>
      </w:r>
      <w:r w:rsidR="001F0FA2" w:rsidRPr="004D04C7">
        <w:rPr>
          <w:rFonts w:ascii="Times New Roman" w:hAnsi="Times New Roman" w:cs="Times New Roman"/>
          <w:b/>
          <w:lang w:eastAsia="en-US"/>
        </w:rPr>
        <w:t>inalità, obiettivi</w:t>
      </w:r>
      <w:r w:rsidR="001F0FA2">
        <w:rPr>
          <w:rFonts w:ascii="Times New Roman" w:hAnsi="Times New Roman" w:cs="Times New Roman"/>
          <w:b/>
          <w:lang w:eastAsia="en-US"/>
        </w:rPr>
        <w:t xml:space="preserve">, </w:t>
      </w:r>
      <w:r w:rsidR="001F0FA2" w:rsidRPr="004D04C7">
        <w:rPr>
          <w:rFonts w:ascii="Times New Roman" w:hAnsi="Times New Roman" w:cs="Times New Roman"/>
          <w:b/>
          <w:lang w:eastAsia="en-US"/>
        </w:rPr>
        <w:t>risultati</w:t>
      </w:r>
      <w:r w:rsidR="00A97315">
        <w:rPr>
          <w:rFonts w:ascii="Times New Roman" w:hAnsi="Times New Roman" w:cs="Times New Roman"/>
          <w:b/>
          <w:lang w:eastAsia="en-US"/>
        </w:rPr>
        <w:t xml:space="preserve">, </w:t>
      </w:r>
      <w:r w:rsidR="001F0FA2">
        <w:rPr>
          <w:rFonts w:ascii="Times New Roman" w:hAnsi="Times New Roman" w:cs="Times New Roman"/>
          <w:b/>
          <w:lang w:eastAsia="en-US"/>
        </w:rPr>
        <w:t>output)</w:t>
      </w:r>
    </w:p>
    <w:tbl>
      <w:tblPr>
        <w:tblStyle w:val="Grigliatabella"/>
        <w:tblW w:w="0" w:type="auto"/>
        <w:tblBorders>
          <w:insideH w:val="none" w:sz="0" w:space="0" w:color="auto"/>
          <w:insideV w:val="none" w:sz="0" w:space="0" w:color="auto"/>
        </w:tblBorders>
        <w:tblLook w:val="04A0" w:firstRow="1" w:lastRow="0" w:firstColumn="1" w:lastColumn="0" w:noHBand="0" w:noVBand="1"/>
      </w:tblPr>
      <w:tblGrid>
        <w:gridCol w:w="9628"/>
      </w:tblGrid>
      <w:tr w:rsidR="004D04C7" w:rsidRPr="00F5649D" w14:paraId="7C9EF6CF" w14:textId="77777777" w:rsidTr="00EE3E67">
        <w:tc>
          <w:tcPr>
            <w:tcW w:w="9628" w:type="dxa"/>
            <w:tcBorders>
              <w:bottom w:val="single" w:sz="4" w:space="0" w:color="auto"/>
            </w:tcBorders>
          </w:tcPr>
          <w:p w14:paraId="43FFB2A5" w14:textId="77777777" w:rsidR="004D04C7" w:rsidRPr="00F5649D" w:rsidRDefault="004D04C7" w:rsidP="006B0BD9">
            <w:pPr>
              <w:rPr>
                <w:rFonts w:ascii="Times New Roman" w:hAnsi="Times New Roman" w:cs="Times New Roman"/>
                <w:bCs w:val="0"/>
                <w:lang w:eastAsia="en-US"/>
              </w:rPr>
            </w:pPr>
            <w:bookmarkStart w:id="1" w:name="_Hlk221292317"/>
            <w:bookmarkStart w:id="2" w:name="_Hlk220075682"/>
          </w:p>
          <w:p w14:paraId="58380DBA" w14:textId="77777777" w:rsidR="00395070" w:rsidRDefault="00395070" w:rsidP="006B0BD9">
            <w:pPr>
              <w:rPr>
                <w:rFonts w:ascii="Times New Roman" w:hAnsi="Times New Roman" w:cs="Times New Roman"/>
                <w:bCs w:val="0"/>
                <w:lang w:eastAsia="en-US"/>
              </w:rPr>
            </w:pPr>
          </w:p>
          <w:p w14:paraId="7D6090C6" w14:textId="77777777" w:rsidR="004D04C7" w:rsidRPr="00F5649D" w:rsidRDefault="004D04C7" w:rsidP="006B0BD9">
            <w:pPr>
              <w:rPr>
                <w:rFonts w:ascii="Times New Roman" w:hAnsi="Times New Roman" w:cs="Times New Roman"/>
                <w:bCs w:val="0"/>
                <w:lang w:eastAsia="en-US"/>
              </w:rPr>
            </w:pPr>
          </w:p>
        </w:tc>
      </w:tr>
      <w:bookmarkEnd w:id="1"/>
      <w:tr w:rsidR="00EE3E67" w:rsidRPr="00EE3E67" w14:paraId="14EC9D00" w14:textId="77777777" w:rsidTr="003C4563">
        <w:tc>
          <w:tcPr>
            <w:tcW w:w="9628" w:type="dxa"/>
            <w:tcBorders>
              <w:top w:val="single" w:sz="4" w:space="0" w:color="auto"/>
              <w:bottom w:val="single" w:sz="4" w:space="0" w:color="auto"/>
            </w:tcBorders>
            <w:shd w:val="clear" w:color="auto" w:fill="F2F2F2" w:themeFill="background1" w:themeFillShade="F2"/>
            <w:vAlign w:val="center"/>
          </w:tcPr>
          <w:p w14:paraId="5A9B5A86" w14:textId="2F900EA5" w:rsidR="00EE3E67" w:rsidRPr="00EE3E67" w:rsidRDefault="00EE3E67" w:rsidP="00EE3E67">
            <w:pPr>
              <w:spacing w:before="0"/>
              <w:rPr>
                <w:rFonts w:ascii="Times New Roman" w:hAnsi="Times New Roman" w:cs="Times New Roman"/>
                <w:b/>
                <w:i/>
                <w:iCs/>
                <w:lang w:eastAsia="en-US"/>
              </w:rPr>
            </w:pPr>
            <w:r w:rsidRPr="00EE3E67">
              <w:rPr>
                <w:rFonts w:ascii="Times New Roman" w:hAnsi="Times New Roman" w:cs="Times New Roman"/>
                <w:b/>
                <w:i/>
                <w:iCs/>
                <w:lang w:eastAsia="en-US"/>
              </w:rPr>
              <w:t>OPERAZIONE 21 – Studi e ricerca</w:t>
            </w:r>
          </w:p>
        </w:tc>
      </w:tr>
      <w:tr w:rsidR="00EE3E67" w:rsidRPr="00EE3E67" w14:paraId="5EBE362D" w14:textId="77777777" w:rsidTr="00EE3E67">
        <w:tc>
          <w:tcPr>
            <w:tcW w:w="9628" w:type="dxa"/>
            <w:tcBorders>
              <w:top w:val="single" w:sz="4" w:space="0" w:color="auto"/>
              <w:bottom w:val="single" w:sz="4" w:space="0" w:color="auto"/>
            </w:tcBorders>
            <w:vAlign w:val="center"/>
          </w:tcPr>
          <w:p w14:paraId="746BC772" w14:textId="36C61291" w:rsidR="00EE3E67" w:rsidRPr="00914808" w:rsidRDefault="00EE3E67" w:rsidP="00EE3E67">
            <w:pPr>
              <w:rPr>
                <w:rFonts w:ascii="Times New Roman" w:hAnsi="Times New Roman" w:cs="Times New Roman"/>
                <w:i/>
                <w:sz w:val="16"/>
                <w:szCs w:val="16"/>
              </w:rPr>
            </w:pPr>
            <w:r w:rsidRPr="00914808">
              <w:rPr>
                <w:rFonts w:ascii="Times New Roman" w:hAnsi="Times New Roman" w:cs="Times New Roman"/>
                <w:i/>
                <w:sz w:val="16"/>
                <w:szCs w:val="16"/>
              </w:rPr>
              <w:t>(descrizione dell’operazione)</w:t>
            </w:r>
          </w:p>
          <w:p w14:paraId="0C5E4F44" w14:textId="77777777" w:rsidR="00ED555D" w:rsidRPr="00EE3E67" w:rsidRDefault="00ED555D" w:rsidP="00723013">
            <w:pPr>
              <w:spacing w:before="0"/>
              <w:rPr>
                <w:rFonts w:ascii="Times New Roman" w:hAnsi="Times New Roman" w:cs="Times New Roman"/>
                <w:bCs w:val="0"/>
                <w:lang w:eastAsia="en-US"/>
              </w:rPr>
            </w:pPr>
          </w:p>
          <w:p w14:paraId="2CDE1451" w14:textId="77777777" w:rsidR="00EE3E67" w:rsidRPr="00EE3E67" w:rsidRDefault="00EE3E67" w:rsidP="00EE3E67">
            <w:pPr>
              <w:spacing w:before="0"/>
              <w:rPr>
                <w:rFonts w:ascii="Times New Roman" w:hAnsi="Times New Roman" w:cs="Times New Roman"/>
                <w:b/>
                <w:lang w:eastAsia="en-US"/>
              </w:rPr>
            </w:pPr>
          </w:p>
        </w:tc>
      </w:tr>
      <w:tr w:rsidR="00EE3E67" w:rsidRPr="00EE3E67" w14:paraId="1EF37F8A" w14:textId="77777777" w:rsidTr="003C4563">
        <w:tc>
          <w:tcPr>
            <w:tcW w:w="9628" w:type="dxa"/>
            <w:tcBorders>
              <w:top w:val="single" w:sz="4" w:space="0" w:color="auto"/>
              <w:bottom w:val="single" w:sz="4" w:space="0" w:color="auto"/>
            </w:tcBorders>
            <w:shd w:val="clear" w:color="auto" w:fill="F2F2F2" w:themeFill="background1" w:themeFillShade="F2"/>
            <w:vAlign w:val="center"/>
          </w:tcPr>
          <w:p w14:paraId="7EC677EB" w14:textId="43A9BDD6" w:rsidR="00EE3E67" w:rsidRPr="00EE3E67" w:rsidRDefault="00EE3E67" w:rsidP="00EE3E67">
            <w:pPr>
              <w:spacing w:before="0"/>
              <w:rPr>
                <w:rFonts w:ascii="Times New Roman" w:hAnsi="Times New Roman" w:cs="Times New Roman"/>
                <w:b/>
                <w:i/>
                <w:iCs/>
                <w:lang w:eastAsia="en-US"/>
              </w:rPr>
            </w:pPr>
            <w:r w:rsidRPr="00EE3E67">
              <w:rPr>
                <w:rFonts w:ascii="Times New Roman" w:hAnsi="Times New Roman" w:cs="Times New Roman"/>
                <w:b/>
                <w:i/>
                <w:iCs/>
                <w:lang w:eastAsia="en-US"/>
              </w:rPr>
              <w:t xml:space="preserve">OPERAZIONE 22 – Condivisione delle conoscenze </w:t>
            </w:r>
          </w:p>
        </w:tc>
      </w:tr>
      <w:tr w:rsidR="00EE3E67" w:rsidRPr="00EE3E67" w14:paraId="302C83B3" w14:textId="77777777" w:rsidTr="00EE3E67">
        <w:tc>
          <w:tcPr>
            <w:tcW w:w="9628" w:type="dxa"/>
            <w:tcBorders>
              <w:top w:val="single" w:sz="4" w:space="0" w:color="auto"/>
              <w:bottom w:val="single" w:sz="4" w:space="0" w:color="auto"/>
            </w:tcBorders>
            <w:vAlign w:val="center"/>
          </w:tcPr>
          <w:p w14:paraId="5DD6A356" w14:textId="67C30A0F" w:rsidR="00EE3E67" w:rsidRPr="00914808" w:rsidRDefault="00EE3E67" w:rsidP="00EE3E67">
            <w:pPr>
              <w:rPr>
                <w:rFonts w:ascii="Times New Roman" w:hAnsi="Times New Roman" w:cs="Times New Roman"/>
                <w:i/>
                <w:sz w:val="16"/>
                <w:szCs w:val="16"/>
              </w:rPr>
            </w:pPr>
            <w:r w:rsidRPr="00914808">
              <w:rPr>
                <w:rFonts w:ascii="Times New Roman" w:hAnsi="Times New Roman" w:cs="Times New Roman"/>
                <w:i/>
                <w:sz w:val="16"/>
                <w:szCs w:val="16"/>
              </w:rPr>
              <w:t>(descrizione dell’operazione)</w:t>
            </w:r>
          </w:p>
          <w:p w14:paraId="1EACFC1F" w14:textId="77777777" w:rsidR="00ED555D" w:rsidRPr="00AA2D84" w:rsidRDefault="00ED555D" w:rsidP="00723013">
            <w:pPr>
              <w:spacing w:before="0"/>
              <w:rPr>
                <w:rFonts w:ascii="Times New Roman" w:hAnsi="Times New Roman" w:cs="Times New Roman"/>
                <w:bCs w:val="0"/>
                <w:lang w:eastAsia="en-US"/>
              </w:rPr>
            </w:pPr>
          </w:p>
          <w:p w14:paraId="3ED29860" w14:textId="77777777" w:rsidR="00EE3E67" w:rsidRPr="00AA2D84" w:rsidRDefault="00EE3E67" w:rsidP="00AA2D84">
            <w:pPr>
              <w:spacing w:before="0"/>
              <w:rPr>
                <w:rFonts w:ascii="Times New Roman" w:hAnsi="Times New Roman" w:cs="Times New Roman"/>
                <w:iCs/>
              </w:rPr>
            </w:pPr>
          </w:p>
        </w:tc>
      </w:tr>
      <w:tr w:rsidR="009661F1" w:rsidRPr="00EE3E67" w14:paraId="5C5BF7A9" w14:textId="77777777" w:rsidTr="003C4563">
        <w:tc>
          <w:tcPr>
            <w:tcW w:w="9628" w:type="dxa"/>
            <w:tcBorders>
              <w:top w:val="single" w:sz="4" w:space="0" w:color="auto"/>
              <w:bottom w:val="single" w:sz="4" w:space="0" w:color="auto"/>
            </w:tcBorders>
            <w:shd w:val="clear" w:color="auto" w:fill="F2F2F2" w:themeFill="background1" w:themeFillShade="F2"/>
            <w:vAlign w:val="center"/>
          </w:tcPr>
          <w:p w14:paraId="4B4976B6" w14:textId="68388846" w:rsidR="009661F1" w:rsidRPr="00221FE5" w:rsidRDefault="009661F1" w:rsidP="009661F1">
            <w:pPr>
              <w:spacing w:before="0"/>
              <w:rPr>
                <w:rFonts w:cs="Tahoma"/>
                <w:i/>
                <w:sz w:val="16"/>
                <w:szCs w:val="16"/>
              </w:rPr>
            </w:pPr>
            <w:r w:rsidRPr="00EE3E67">
              <w:rPr>
                <w:rFonts w:ascii="Times New Roman" w:hAnsi="Times New Roman" w:cs="Times New Roman"/>
                <w:b/>
                <w:i/>
                <w:iCs/>
                <w:lang w:eastAsia="en-US"/>
              </w:rPr>
              <w:t xml:space="preserve">OPERAZIONE </w:t>
            </w:r>
            <w:r>
              <w:rPr>
                <w:rFonts w:ascii="Times New Roman" w:hAnsi="Times New Roman" w:cs="Times New Roman"/>
                <w:b/>
                <w:i/>
                <w:iCs/>
                <w:lang w:eastAsia="en-US"/>
              </w:rPr>
              <w:t>56</w:t>
            </w:r>
            <w:r w:rsidRPr="00EE3E67">
              <w:rPr>
                <w:rFonts w:ascii="Times New Roman" w:hAnsi="Times New Roman" w:cs="Times New Roman"/>
                <w:b/>
                <w:i/>
                <w:iCs/>
                <w:lang w:eastAsia="en-US"/>
              </w:rPr>
              <w:t xml:space="preserve"> – </w:t>
            </w:r>
            <w:r>
              <w:rPr>
                <w:rFonts w:ascii="Times New Roman" w:hAnsi="Times New Roman" w:cs="Times New Roman"/>
                <w:b/>
                <w:i/>
                <w:iCs/>
                <w:lang w:eastAsia="en-US"/>
              </w:rPr>
              <w:t>Progetti pilota</w:t>
            </w:r>
          </w:p>
        </w:tc>
      </w:tr>
      <w:tr w:rsidR="009661F1" w:rsidRPr="00EE3E67" w14:paraId="10C87C7B" w14:textId="77777777" w:rsidTr="00EE3E67">
        <w:tc>
          <w:tcPr>
            <w:tcW w:w="9628" w:type="dxa"/>
            <w:tcBorders>
              <w:top w:val="single" w:sz="4" w:space="0" w:color="auto"/>
              <w:bottom w:val="single" w:sz="4" w:space="0" w:color="auto"/>
            </w:tcBorders>
            <w:vAlign w:val="center"/>
          </w:tcPr>
          <w:p w14:paraId="2E3D35F6" w14:textId="4065C2EE" w:rsidR="009661F1" w:rsidRPr="00EE3E67" w:rsidRDefault="009661F1" w:rsidP="009661F1">
            <w:pPr>
              <w:rPr>
                <w:rFonts w:cs="Tahoma"/>
                <w:i/>
                <w:sz w:val="16"/>
                <w:szCs w:val="16"/>
              </w:rPr>
            </w:pPr>
            <w:r w:rsidRPr="00221FE5">
              <w:rPr>
                <w:rFonts w:cs="Tahoma"/>
                <w:i/>
                <w:sz w:val="16"/>
                <w:szCs w:val="16"/>
              </w:rPr>
              <w:t>(</w:t>
            </w:r>
            <w:r w:rsidRPr="00914808">
              <w:rPr>
                <w:rFonts w:ascii="Times New Roman" w:hAnsi="Times New Roman" w:cs="Times New Roman"/>
                <w:i/>
                <w:sz w:val="16"/>
                <w:szCs w:val="16"/>
              </w:rPr>
              <w:t>descrizione dell’operazione)</w:t>
            </w:r>
          </w:p>
          <w:p w14:paraId="52D71EAB" w14:textId="77777777" w:rsidR="00ED555D" w:rsidRPr="00EE3E67" w:rsidRDefault="00ED555D" w:rsidP="00723013">
            <w:pPr>
              <w:spacing w:before="0"/>
              <w:rPr>
                <w:rFonts w:ascii="Times New Roman" w:hAnsi="Times New Roman" w:cs="Times New Roman"/>
                <w:bCs w:val="0"/>
                <w:lang w:eastAsia="en-US"/>
              </w:rPr>
            </w:pPr>
          </w:p>
          <w:p w14:paraId="21C80084" w14:textId="77777777" w:rsidR="009661F1" w:rsidRPr="00AA2D84" w:rsidRDefault="009661F1" w:rsidP="00AA2D84">
            <w:pPr>
              <w:spacing w:before="0"/>
              <w:rPr>
                <w:rFonts w:ascii="Times New Roman" w:hAnsi="Times New Roman" w:cs="Times New Roman"/>
                <w:iCs/>
              </w:rPr>
            </w:pPr>
          </w:p>
        </w:tc>
      </w:tr>
    </w:tbl>
    <w:bookmarkEnd w:id="2"/>
    <w:p w14:paraId="0CAA4387" w14:textId="7F148881" w:rsidR="0067325F" w:rsidRDefault="0067325F" w:rsidP="0067325F">
      <w:pPr>
        <w:spacing w:before="0"/>
        <w:rPr>
          <w:rFonts w:ascii="Times New Roman" w:hAnsi="Times New Roman" w:cs="Times New Roman"/>
          <w:i/>
          <w:sz w:val="16"/>
          <w:szCs w:val="16"/>
        </w:rPr>
      </w:pPr>
      <w:r w:rsidRPr="00914808">
        <w:rPr>
          <w:rFonts w:ascii="Times New Roman" w:hAnsi="Times New Roman" w:cs="Times New Roman"/>
          <w:i/>
          <w:sz w:val="16"/>
          <w:szCs w:val="16"/>
        </w:rPr>
        <w:t>(dimensione de</w:t>
      </w:r>
      <w:r>
        <w:rPr>
          <w:rFonts w:ascii="Times New Roman" w:hAnsi="Times New Roman" w:cs="Times New Roman"/>
          <w:i/>
          <w:sz w:val="16"/>
          <w:szCs w:val="16"/>
        </w:rPr>
        <w:t>i</w:t>
      </w:r>
      <w:r w:rsidRPr="00914808">
        <w:rPr>
          <w:rFonts w:ascii="Times New Roman" w:hAnsi="Times New Roman" w:cs="Times New Roman"/>
          <w:i/>
          <w:sz w:val="16"/>
          <w:szCs w:val="16"/>
        </w:rPr>
        <w:t xml:space="preserve"> box variabile su esigenza del beneficiario)</w:t>
      </w:r>
    </w:p>
    <w:p w14:paraId="1B007E4E" w14:textId="77777777" w:rsidR="003726D1" w:rsidRDefault="003726D1" w:rsidP="00C23459">
      <w:pPr>
        <w:spacing w:before="0"/>
        <w:jc w:val="left"/>
        <w:rPr>
          <w:rFonts w:ascii="Times New Roman" w:hAnsi="Times New Roman" w:cs="Times New Roman"/>
          <w:b/>
          <w:sz w:val="20"/>
          <w:szCs w:val="20"/>
        </w:rPr>
      </w:pPr>
    </w:p>
    <w:p w14:paraId="40A43F68" w14:textId="2E0666E2" w:rsidR="004D04C7" w:rsidRPr="004D04C7" w:rsidRDefault="00957BC3" w:rsidP="003726D1">
      <w:pPr>
        <w:spacing w:before="0" w:line="288" w:lineRule="auto"/>
        <w:ind w:right="-1418"/>
        <w:rPr>
          <w:rFonts w:ascii="Times New Roman" w:hAnsi="Times New Roman" w:cs="Times New Roman"/>
          <w:b/>
          <w:color w:val="0D0D0D"/>
          <w:sz w:val="28"/>
          <w:szCs w:val="28"/>
        </w:rPr>
      </w:pPr>
      <w:r>
        <w:rPr>
          <w:rFonts w:ascii="Times New Roman" w:hAnsi="Times New Roman" w:cs="Times New Roman"/>
          <w:b/>
        </w:rPr>
        <w:t>TAB.</w:t>
      </w:r>
      <w:r w:rsidR="00435147">
        <w:rPr>
          <w:rFonts w:ascii="Times New Roman" w:hAnsi="Times New Roman" w:cs="Times New Roman"/>
          <w:b/>
        </w:rPr>
        <w:t xml:space="preserve"> </w:t>
      </w:r>
      <w:r w:rsidR="00F5649D">
        <w:rPr>
          <w:rFonts w:ascii="Times New Roman" w:hAnsi="Times New Roman" w:cs="Times New Roman"/>
          <w:b/>
        </w:rPr>
        <w:t>A 2.</w:t>
      </w:r>
      <w:r w:rsidR="00A63163">
        <w:rPr>
          <w:rFonts w:ascii="Times New Roman" w:hAnsi="Times New Roman" w:cs="Times New Roman"/>
          <w:b/>
        </w:rPr>
        <w:t>4</w:t>
      </w:r>
      <w:r w:rsidR="004D04C7" w:rsidRPr="004D04C7">
        <w:rPr>
          <w:rFonts w:ascii="Times New Roman" w:hAnsi="Times New Roman" w:cs="Times New Roman"/>
          <w:b/>
          <w:color w:val="0D0D0D"/>
          <w:sz w:val="28"/>
          <w:szCs w:val="28"/>
        </w:rPr>
        <w:t xml:space="preserve"> </w:t>
      </w:r>
      <w:r w:rsidR="00F2775A">
        <w:rPr>
          <w:rFonts w:ascii="Times New Roman" w:hAnsi="Times New Roman" w:cs="Times New Roman"/>
          <w:b/>
          <w:color w:val="0D0D0D"/>
          <w:sz w:val="28"/>
          <w:szCs w:val="28"/>
        </w:rPr>
        <w:t>-</w:t>
      </w:r>
      <w:r w:rsidR="00723013">
        <w:rPr>
          <w:rFonts w:ascii="Times New Roman" w:hAnsi="Times New Roman" w:cs="Times New Roman"/>
          <w:b/>
          <w:color w:val="0D0D0D"/>
          <w:sz w:val="28"/>
          <w:szCs w:val="28"/>
        </w:rPr>
        <w:t xml:space="preserve"> </w:t>
      </w:r>
      <w:r w:rsidR="00F5649D" w:rsidRPr="004D04C7">
        <w:rPr>
          <w:rFonts w:ascii="Times New Roman" w:hAnsi="Times New Roman" w:cs="Times New Roman"/>
          <w:b/>
          <w:color w:val="0D0D0D"/>
        </w:rPr>
        <w:t>Descrizione dell’area dell’intervento</w:t>
      </w:r>
    </w:p>
    <w:tbl>
      <w:tblPr>
        <w:tblStyle w:val="Grigliatabella"/>
        <w:tblW w:w="0" w:type="auto"/>
        <w:tblBorders>
          <w:insideH w:val="none" w:sz="0" w:space="0" w:color="auto"/>
          <w:insideV w:val="none" w:sz="0" w:space="0" w:color="auto"/>
        </w:tblBorders>
        <w:tblLook w:val="04A0" w:firstRow="1" w:lastRow="0" w:firstColumn="1" w:lastColumn="0" w:noHBand="0" w:noVBand="1"/>
      </w:tblPr>
      <w:tblGrid>
        <w:gridCol w:w="9618"/>
      </w:tblGrid>
      <w:tr w:rsidR="004D04C7" w:rsidRPr="00004D49" w14:paraId="208E3E1F" w14:textId="77777777" w:rsidTr="00004D49">
        <w:tc>
          <w:tcPr>
            <w:tcW w:w="9618" w:type="dxa"/>
          </w:tcPr>
          <w:p w14:paraId="7AC07BF6" w14:textId="77777777" w:rsidR="00395070" w:rsidRPr="00004D49" w:rsidRDefault="00395070" w:rsidP="006B0BD9">
            <w:pPr>
              <w:rPr>
                <w:rFonts w:ascii="Times New Roman" w:hAnsi="Times New Roman" w:cs="Times New Roman"/>
                <w:bCs w:val="0"/>
                <w:lang w:eastAsia="en-US"/>
              </w:rPr>
            </w:pPr>
          </w:p>
          <w:p w14:paraId="481D212B" w14:textId="77777777" w:rsidR="00A63163" w:rsidRPr="00004D49" w:rsidRDefault="00A63163" w:rsidP="006B0BD9">
            <w:pPr>
              <w:rPr>
                <w:rFonts w:ascii="Times New Roman" w:hAnsi="Times New Roman" w:cs="Times New Roman"/>
                <w:bCs w:val="0"/>
                <w:sz w:val="26"/>
                <w:szCs w:val="26"/>
                <w:lang w:eastAsia="en-US"/>
              </w:rPr>
            </w:pPr>
          </w:p>
        </w:tc>
      </w:tr>
    </w:tbl>
    <w:p w14:paraId="1B20D2A5" w14:textId="77777777" w:rsidR="007E2BFF" w:rsidRPr="007E6FBC" w:rsidRDefault="007E2BFF" w:rsidP="007E6FBC">
      <w:pPr>
        <w:spacing w:before="0"/>
        <w:rPr>
          <w:rFonts w:ascii="Times New Roman" w:hAnsi="Times New Roman" w:cs="Times New Roman"/>
          <w:i/>
          <w:sz w:val="16"/>
          <w:szCs w:val="16"/>
        </w:rPr>
      </w:pPr>
      <w:r w:rsidRPr="007E6FBC">
        <w:rPr>
          <w:rFonts w:ascii="Times New Roman" w:hAnsi="Times New Roman" w:cs="Times New Roman"/>
          <w:i/>
          <w:sz w:val="16"/>
          <w:szCs w:val="16"/>
        </w:rPr>
        <w:t>(dimensione del box variabile su esigenza del beneficiario)</w:t>
      </w:r>
    </w:p>
    <w:p w14:paraId="1B42DDCC" w14:textId="77777777" w:rsidR="00C6051C" w:rsidRDefault="00C6051C" w:rsidP="00C23459">
      <w:pPr>
        <w:spacing w:before="0"/>
        <w:jc w:val="left"/>
        <w:rPr>
          <w:rFonts w:ascii="Times New Roman" w:hAnsi="Times New Roman" w:cs="Times New Roman"/>
          <w:b/>
          <w:sz w:val="20"/>
          <w:szCs w:val="20"/>
        </w:rPr>
      </w:pPr>
    </w:p>
    <w:p w14:paraId="3E826E91" w14:textId="77777777" w:rsidR="00395070" w:rsidRDefault="00395070" w:rsidP="00C23459">
      <w:pPr>
        <w:spacing w:before="0"/>
        <w:jc w:val="left"/>
        <w:rPr>
          <w:rFonts w:ascii="Times New Roman" w:hAnsi="Times New Roman" w:cs="Times New Roman"/>
          <w:b/>
          <w:sz w:val="20"/>
          <w:szCs w:val="20"/>
        </w:rPr>
      </w:pPr>
    </w:p>
    <w:p w14:paraId="65A0CA94" w14:textId="3B86067F" w:rsidR="0062273B" w:rsidRDefault="0062273B" w:rsidP="00CE6562">
      <w:pPr>
        <w:suppressAutoHyphens w:val="0"/>
        <w:rPr>
          <w:rFonts w:ascii="Times New Roman" w:hAnsi="Times New Roman" w:cs="Times New Roman"/>
          <w:b/>
          <w:sz w:val="28"/>
          <w:szCs w:val="28"/>
          <w:shd w:val="clear" w:color="auto" w:fill="C0C0C0"/>
        </w:rPr>
      </w:pPr>
      <w:r w:rsidRPr="00762201">
        <w:rPr>
          <w:rFonts w:ascii="Times New Roman" w:hAnsi="Times New Roman" w:cs="Times New Roman"/>
          <w:b/>
          <w:sz w:val="28"/>
          <w:szCs w:val="28"/>
          <w:shd w:val="clear" w:color="auto" w:fill="C0C0C0"/>
        </w:rPr>
        <w:t>A.3</w:t>
      </w:r>
      <w:r w:rsidR="001D5055">
        <w:rPr>
          <w:rFonts w:ascii="Times New Roman" w:hAnsi="Times New Roman" w:cs="Times New Roman"/>
          <w:b/>
          <w:sz w:val="28"/>
          <w:szCs w:val="28"/>
          <w:shd w:val="clear" w:color="auto" w:fill="C0C0C0"/>
        </w:rPr>
        <w:t xml:space="preserve"> </w:t>
      </w:r>
      <w:r w:rsidR="00DD0D2B">
        <w:rPr>
          <w:rFonts w:ascii="Times New Roman" w:hAnsi="Times New Roman" w:cs="Times New Roman"/>
          <w:b/>
          <w:sz w:val="28"/>
          <w:szCs w:val="28"/>
          <w:shd w:val="clear" w:color="auto" w:fill="C0C0C0"/>
        </w:rPr>
        <w:t xml:space="preserve">COSTI </w:t>
      </w:r>
      <w:r w:rsidR="00112160">
        <w:rPr>
          <w:rFonts w:ascii="Times New Roman" w:hAnsi="Times New Roman" w:cs="Times New Roman"/>
          <w:b/>
          <w:sz w:val="28"/>
          <w:szCs w:val="28"/>
          <w:shd w:val="clear" w:color="auto" w:fill="C0C0C0"/>
        </w:rPr>
        <w:t>COMPLESSIVI D</w:t>
      </w:r>
      <w:r w:rsidR="002F1E5A">
        <w:rPr>
          <w:rFonts w:ascii="Times New Roman" w:hAnsi="Times New Roman" w:cs="Times New Roman"/>
          <w:b/>
          <w:sz w:val="28"/>
          <w:szCs w:val="28"/>
          <w:shd w:val="clear" w:color="auto" w:fill="C0C0C0"/>
        </w:rPr>
        <w:t>ELL’</w:t>
      </w:r>
      <w:r w:rsidR="00112160">
        <w:rPr>
          <w:rFonts w:ascii="Times New Roman" w:hAnsi="Times New Roman" w:cs="Times New Roman"/>
          <w:b/>
          <w:sz w:val="28"/>
          <w:szCs w:val="28"/>
          <w:shd w:val="clear" w:color="auto" w:fill="C0C0C0"/>
        </w:rPr>
        <w:t>INTERVENTO</w:t>
      </w:r>
      <w:r w:rsidR="001D5055">
        <w:rPr>
          <w:rFonts w:ascii="Times New Roman" w:hAnsi="Times New Roman" w:cs="Times New Roman"/>
          <w:b/>
          <w:sz w:val="28"/>
          <w:szCs w:val="28"/>
          <w:shd w:val="clear" w:color="auto" w:fill="C0C0C0"/>
        </w:rPr>
        <w:t xml:space="preserve"> E </w:t>
      </w:r>
      <w:r w:rsidR="000662E6">
        <w:rPr>
          <w:rFonts w:ascii="Times New Roman" w:hAnsi="Times New Roman" w:cs="Times New Roman"/>
          <w:b/>
          <w:sz w:val="28"/>
          <w:szCs w:val="28"/>
          <w:shd w:val="clear" w:color="auto" w:fill="C0C0C0"/>
        </w:rPr>
        <w:t>RIPART</w:t>
      </w:r>
      <w:r w:rsidR="00880AF1">
        <w:rPr>
          <w:rFonts w:ascii="Times New Roman" w:hAnsi="Times New Roman" w:cs="Times New Roman"/>
          <w:b/>
          <w:sz w:val="28"/>
          <w:szCs w:val="28"/>
          <w:shd w:val="clear" w:color="auto" w:fill="C0C0C0"/>
        </w:rPr>
        <w:t>IZIONE</w:t>
      </w:r>
      <w:r w:rsidR="000662E6">
        <w:rPr>
          <w:rFonts w:ascii="Times New Roman" w:hAnsi="Times New Roman" w:cs="Times New Roman"/>
          <w:b/>
          <w:sz w:val="28"/>
          <w:szCs w:val="28"/>
          <w:shd w:val="clear" w:color="auto" w:fill="C0C0C0"/>
        </w:rPr>
        <w:t xml:space="preserve"> DELLE </w:t>
      </w:r>
      <w:r w:rsidR="00CA0418">
        <w:rPr>
          <w:rFonts w:ascii="Times New Roman" w:hAnsi="Times New Roman" w:cs="Times New Roman"/>
          <w:b/>
          <w:sz w:val="28"/>
          <w:szCs w:val="28"/>
          <w:shd w:val="clear" w:color="auto" w:fill="C0C0C0"/>
        </w:rPr>
        <w:t>SPES</w:t>
      </w:r>
      <w:r w:rsidR="00BB291F">
        <w:rPr>
          <w:rFonts w:ascii="Times New Roman" w:hAnsi="Times New Roman" w:cs="Times New Roman"/>
          <w:b/>
          <w:sz w:val="28"/>
          <w:szCs w:val="28"/>
          <w:shd w:val="clear" w:color="auto" w:fill="C0C0C0"/>
        </w:rPr>
        <w:t>E</w:t>
      </w:r>
      <w:r w:rsidR="00CA0418">
        <w:rPr>
          <w:rFonts w:ascii="Times New Roman" w:hAnsi="Times New Roman" w:cs="Times New Roman"/>
          <w:b/>
          <w:sz w:val="28"/>
          <w:szCs w:val="28"/>
          <w:shd w:val="clear" w:color="auto" w:fill="C0C0C0"/>
        </w:rPr>
        <w:t xml:space="preserve"> </w:t>
      </w:r>
      <w:r w:rsidR="001D5055" w:rsidRPr="00762201">
        <w:rPr>
          <w:rFonts w:ascii="Times New Roman" w:hAnsi="Times New Roman" w:cs="Times New Roman"/>
          <w:b/>
          <w:sz w:val="28"/>
          <w:szCs w:val="28"/>
          <w:shd w:val="clear" w:color="auto" w:fill="C0C0C0"/>
        </w:rPr>
        <w:t xml:space="preserve">PER </w:t>
      </w:r>
      <w:r w:rsidR="000662E6">
        <w:rPr>
          <w:rFonts w:ascii="Times New Roman" w:hAnsi="Times New Roman" w:cs="Times New Roman"/>
          <w:b/>
          <w:sz w:val="28"/>
          <w:szCs w:val="28"/>
          <w:shd w:val="clear" w:color="auto" w:fill="C0C0C0"/>
        </w:rPr>
        <w:t xml:space="preserve">AZIONE E </w:t>
      </w:r>
      <w:r w:rsidR="001D5055" w:rsidRPr="00762201">
        <w:rPr>
          <w:rFonts w:ascii="Times New Roman" w:hAnsi="Times New Roman" w:cs="Times New Roman"/>
          <w:b/>
          <w:sz w:val="28"/>
          <w:szCs w:val="28"/>
          <w:shd w:val="clear" w:color="auto" w:fill="C0C0C0"/>
        </w:rPr>
        <w:t xml:space="preserve">TIPOLOGIA DI </w:t>
      </w:r>
      <w:r w:rsidR="001D5055">
        <w:rPr>
          <w:rFonts w:ascii="Times New Roman" w:hAnsi="Times New Roman" w:cs="Times New Roman"/>
          <w:b/>
          <w:sz w:val="28"/>
          <w:szCs w:val="28"/>
          <w:shd w:val="clear" w:color="auto" w:fill="C0C0C0"/>
        </w:rPr>
        <w:t>OPERAZIONE</w:t>
      </w:r>
    </w:p>
    <w:p w14:paraId="5999F841" w14:textId="77777777" w:rsidR="00BD4842" w:rsidRPr="00BD4842" w:rsidRDefault="00BD4842" w:rsidP="00C23459">
      <w:pPr>
        <w:spacing w:before="0"/>
        <w:jc w:val="left"/>
        <w:rPr>
          <w:rFonts w:ascii="Times New Roman" w:hAnsi="Times New Roman" w:cs="Times New Roman"/>
          <w:b/>
          <w:sz w:val="20"/>
          <w:szCs w:val="20"/>
        </w:rPr>
      </w:pPr>
    </w:p>
    <w:p w14:paraId="6433C5BD" w14:textId="5B2BC9BA" w:rsidR="0099328C" w:rsidRDefault="0099328C" w:rsidP="0099328C">
      <w:pPr>
        <w:spacing w:before="0" w:line="216" w:lineRule="auto"/>
        <w:rPr>
          <w:rFonts w:ascii="Times New Roman" w:hAnsi="Times New Roman" w:cs="Times New Roman"/>
          <w:b/>
        </w:rPr>
      </w:pPr>
      <w:r>
        <w:rPr>
          <w:rFonts w:ascii="Times New Roman" w:hAnsi="Times New Roman" w:cs="Times New Roman"/>
          <w:b/>
        </w:rPr>
        <w:t>TAB. A 3.</w:t>
      </w:r>
      <w:r w:rsidR="00733B0C">
        <w:rPr>
          <w:rFonts w:ascii="Times New Roman" w:hAnsi="Times New Roman" w:cs="Times New Roman"/>
          <w:b/>
        </w:rPr>
        <w:t>1</w:t>
      </w:r>
      <w:r>
        <w:rPr>
          <w:rFonts w:ascii="Times New Roman" w:hAnsi="Times New Roman" w:cs="Times New Roman"/>
          <w:b/>
        </w:rPr>
        <w:t xml:space="preserve"> </w:t>
      </w:r>
      <w:r w:rsidR="00434E3C">
        <w:rPr>
          <w:rFonts w:ascii="Times New Roman" w:hAnsi="Times New Roman" w:cs="Times New Roman"/>
          <w:b/>
          <w:bCs w:val="0"/>
        </w:rPr>
        <w:t>–</w:t>
      </w:r>
      <w:r>
        <w:rPr>
          <w:rFonts w:ascii="Times New Roman" w:hAnsi="Times New Roman" w:cs="Times New Roman"/>
          <w:b/>
          <w:bCs w:val="0"/>
        </w:rPr>
        <w:t xml:space="preserve"> </w:t>
      </w:r>
      <w:r w:rsidR="00247181">
        <w:rPr>
          <w:rFonts w:ascii="Times New Roman" w:hAnsi="Times New Roman" w:cs="Times New Roman"/>
          <w:b/>
        </w:rPr>
        <w:t>Ripartizione</w:t>
      </w:r>
      <w:r w:rsidR="00434E3C">
        <w:rPr>
          <w:rFonts w:ascii="Times New Roman" w:hAnsi="Times New Roman" w:cs="Times New Roman"/>
          <w:b/>
        </w:rPr>
        <w:t xml:space="preserve"> (percentuale e finanziaria)</w:t>
      </w:r>
      <w:r w:rsidR="00247181">
        <w:rPr>
          <w:rFonts w:ascii="Times New Roman" w:hAnsi="Times New Roman" w:cs="Times New Roman"/>
          <w:b/>
        </w:rPr>
        <w:t xml:space="preserve"> del costo </w:t>
      </w:r>
      <w:r w:rsidR="000B3B1F">
        <w:rPr>
          <w:rFonts w:ascii="Times New Roman" w:hAnsi="Times New Roman" w:cs="Times New Roman"/>
          <w:b/>
        </w:rPr>
        <w:t>complessivo per ciascuna Azione coinvolta n</w:t>
      </w:r>
      <w:r w:rsidR="00247181">
        <w:rPr>
          <w:rFonts w:ascii="Times New Roman" w:hAnsi="Times New Roman" w:cs="Times New Roman"/>
          <w:b/>
        </w:rPr>
        <w:t xml:space="preserve">ell’intervento </w:t>
      </w:r>
    </w:p>
    <w:tbl>
      <w:tblPr>
        <w:tblStyle w:val="Grigliatabella"/>
        <w:tblW w:w="9634" w:type="dxa"/>
        <w:tblLook w:val="04A0" w:firstRow="1" w:lastRow="0" w:firstColumn="1" w:lastColumn="0" w:noHBand="0" w:noVBand="1"/>
      </w:tblPr>
      <w:tblGrid>
        <w:gridCol w:w="6059"/>
        <w:gridCol w:w="1316"/>
        <w:gridCol w:w="2259"/>
      </w:tblGrid>
      <w:tr w:rsidR="00247181" w:rsidRPr="00F91FF3" w14:paraId="71B4A81E" w14:textId="77777777" w:rsidTr="00247181">
        <w:trPr>
          <w:trHeight w:val="590"/>
        </w:trPr>
        <w:tc>
          <w:tcPr>
            <w:tcW w:w="6091" w:type="dxa"/>
            <w:shd w:val="clear" w:color="auto" w:fill="D9D9D9" w:themeFill="background1" w:themeFillShade="D9"/>
            <w:vAlign w:val="center"/>
          </w:tcPr>
          <w:p w14:paraId="3D145A32" w14:textId="11F046F4" w:rsidR="00247181" w:rsidRPr="00F91FF3" w:rsidRDefault="00247181" w:rsidP="001B4628">
            <w:pPr>
              <w:spacing w:before="0"/>
              <w:jc w:val="center"/>
              <w:rPr>
                <w:rFonts w:ascii="Times New Roman" w:hAnsi="Times New Roman" w:cs="Times New Roman"/>
                <w:b/>
                <w:sz w:val="22"/>
                <w:szCs w:val="22"/>
              </w:rPr>
            </w:pPr>
            <w:r w:rsidRPr="00F91FF3">
              <w:rPr>
                <w:rFonts w:ascii="Times New Roman" w:hAnsi="Times New Roman" w:cs="Times New Roman"/>
                <w:b/>
                <w:sz w:val="22"/>
                <w:szCs w:val="22"/>
              </w:rPr>
              <w:lastRenderedPageBreak/>
              <w:t xml:space="preserve">AZIONE </w:t>
            </w:r>
          </w:p>
        </w:tc>
        <w:tc>
          <w:tcPr>
            <w:tcW w:w="1275" w:type="dxa"/>
            <w:shd w:val="clear" w:color="auto" w:fill="D9D9D9" w:themeFill="background1" w:themeFillShade="D9"/>
            <w:vAlign w:val="center"/>
          </w:tcPr>
          <w:p w14:paraId="391EBA35" w14:textId="77777777" w:rsidR="00247181" w:rsidRPr="00F91FF3" w:rsidRDefault="00247181" w:rsidP="00247181">
            <w:pPr>
              <w:spacing w:before="40" w:after="40"/>
              <w:jc w:val="center"/>
              <w:rPr>
                <w:rFonts w:ascii="Times New Roman" w:hAnsi="Times New Roman" w:cs="Times New Roman"/>
                <w:b/>
                <w:iCs/>
                <w:sz w:val="22"/>
                <w:szCs w:val="22"/>
              </w:rPr>
            </w:pPr>
            <w:r w:rsidRPr="00F91FF3">
              <w:rPr>
                <w:rFonts w:ascii="Times New Roman" w:hAnsi="Times New Roman" w:cs="Times New Roman"/>
                <w:b/>
                <w:iCs/>
                <w:sz w:val="22"/>
                <w:szCs w:val="22"/>
              </w:rPr>
              <w:t xml:space="preserve">Valore </w:t>
            </w:r>
          </w:p>
          <w:p w14:paraId="1982E7CE" w14:textId="4756CD15" w:rsidR="00247181" w:rsidRPr="00F91FF3" w:rsidRDefault="00247181" w:rsidP="00247181">
            <w:pPr>
              <w:spacing w:before="40" w:after="40"/>
              <w:jc w:val="center"/>
              <w:rPr>
                <w:rFonts w:ascii="Times New Roman" w:hAnsi="Times New Roman" w:cs="Times New Roman"/>
                <w:b/>
                <w:sz w:val="22"/>
                <w:szCs w:val="22"/>
              </w:rPr>
            </w:pPr>
            <w:r w:rsidRPr="00F91FF3">
              <w:rPr>
                <w:rFonts w:ascii="Times New Roman" w:hAnsi="Times New Roman" w:cs="Times New Roman"/>
                <w:b/>
                <w:iCs/>
                <w:sz w:val="22"/>
                <w:szCs w:val="22"/>
              </w:rPr>
              <w:t xml:space="preserve">percentuale </w:t>
            </w:r>
          </w:p>
        </w:tc>
        <w:tc>
          <w:tcPr>
            <w:tcW w:w="2268" w:type="dxa"/>
            <w:shd w:val="clear" w:color="auto" w:fill="D9D9D9" w:themeFill="background1" w:themeFillShade="D9"/>
            <w:vAlign w:val="center"/>
          </w:tcPr>
          <w:p w14:paraId="547E7F8B" w14:textId="010BCE45" w:rsidR="00247181" w:rsidRPr="00F91FF3" w:rsidRDefault="00F91FF3" w:rsidP="001B4628">
            <w:pPr>
              <w:spacing w:before="40" w:after="40"/>
              <w:jc w:val="center"/>
              <w:rPr>
                <w:rFonts w:ascii="Times New Roman" w:hAnsi="Times New Roman" w:cs="Times New Roman"/>
                <w:b/>
                <w:iCs/>
                <w:sz w:val="22"/>
                <w:szCs w:val="22"/>
              </w:rPr>
            </w:pPr>
            <w:r w:rsidRPr="00E97863">
              <w:rPr>
                <w:rFonts w:ascii="Times New Roman" w:hAnsi="Times New Roman" w:cs="Times New Roman"/>
                <w:b/>
                <w:sz w:val="22"/>
                <w:szCs w:val="22"/>
              </w:rPr>
              <w:t xml:space="preserve">Importo </w:t>
            </w:r>
            <w:r>
              <w:rPr>
                <w:rFonts w:ascii="Times New Roman" w:hAnsi="Times New Roman" w:cs="Times New Roman"/>
                <w:b/>
                <w:sz w:val="22"/>
                <w:szCs w:val="22"/>
              </w:rPr>
              <w:t>(€)</w:t>
            </w:r>
          </w:p>
        </w:tc>
      </w:tr>
      <w:tr w:rsidR="00247181" w:rsidRPr="001446C1" w14:paraId="53D1B861" w14:textId="77777777" w:rsidTr="00247181">
        <w:trPr>
          <w:trHeight w:val="590"/>
        </w:trPr>
        <w:tc>
          <w:tcPr>
            <w:tcW w:w="6091" w:type="dxa"/>
            <w:vAlign w:val="center"/>
          </w:tcPr>
          <w:p w14:paraId="0A1F9F2A" w14:textId="7A29BDAF" w:rsidR="00247181" w:rsidRPr="00733B0C" w:rsidRDefault="00247181" w:rsidP="001B1029">
            <w:pPr>
              <w:spacing w:beforeLines="20" w:before="48" w:afterLines="20" w:after="48"/>
              <w:rPr>
                <w:rFonts w:ascii="Times New Roman" w:hAnsi="Times New Roman" w:cs="Times New Roman"/>
                <w:bCs w:val="0"/>
                <w:sz w:val="22"/>
                <w:szCs w:val="22"/>
              </w:rPr>
            </w:pPr>
            <w:r w:rsidRPr="00733B0C">
              <w:rPr>
                <w:rFonts w:ascii="Times New Roman" w:hAnsi="Times New Roman" w:cs="Times New Roman"/>
                <w:bCs w:val="0"/>
                <w:sz w:val="22"/>
                <w:szCs w:val="22"/>
              </w:rPr>
              <w:t>AZIONE 2 - INTERVENTO CODICE 111201</w:t>
            </w:r>
          </w:p>
          <w:p w14:paraId="3C615F12" w14:textId="126364D3" w:rsidR="00247181" w:rsidRPr="001B1029" w:rsidRDefault="00247181" w:rsidP="001B1029">
            <w:pPr>
              <w:spacing w:beforeLines="20" w:before="48" w:afterLines="20" w:after="48"/>
              <w:rPr>
                <w:rFonts w:ascii="Times New Roman" w:hAnsi="Times New Roman" w:cs="Times New Roman"/>
                <w:bCs w:val="0"/>
                <w:i/>
                <w:iCs/>
                <w:sz w:val="22"/>
                <w:szCs w:val="22"/>
              </w:rPr>
            </w:pPr>
            <w:r w:rsidRPr="001B1029">
              <w:rPr>
                <w:rFonts w:ascii="Times New Roman" w:hAnsi="Times New Roman" w:cs="Times New Roman"/>
                <w:bCs w:val="0"/>
                <w:i/>
                <w:iCs/>
                <w:sz w:val="22"/>
                <w:szCs w:val="22"/>
              </w:rPr>
              <w:t>Azione finalizzata ad una gestione sostenibile e condivisa delle attività di PPC e di quelle delle acque interne</w:t>
            </w:r>
          </w:p>
        </w:tc>
        <w:tc>
          <w:tcPr>
            <w:tcW w:w="1275" w:type="dxa"/>
            <w:vAlign w:val="center"/>
          </w:tcPr>
          <w:p w14:paraId="7E890FD3" w14:textId="790FEA65" w:rsidR="00247181" w:rsidRPr="00487461" w:rsidRDefault="00247181" w:rsidP="00733B0C">
            <w:pPr>
              <w:spacing w:beforeLines="20" w:before="48" w:afterLines="20" w:after="48"/>
              <w:jc w:val="center"/>
              <w:rPr>
                <w:rFonts w:ascii="Times New Roman" w:hAnsi="Times New Roman" w:cs="Times New Roman"/>
                <w:bCs w:val="0"/>
                <w:iCs/>
                <w:sz w:val="22"/>
                <w:szCs w:val="22"/>
              </w:rPr>
            </w:pPr>
            <w:r w:rsidRPr="00487461">
              <w:rPr>
                <w:rFonts w:ascii="Times New Roman" w:hAnsi="Times New Roman" w:cs="Times New Roman"/>
                <w:bCs w:val="0"/>
                <w:iCs/>
                <w:sz w:val="22"/>
                <w:szCs w:val="22"/>
              </w:rPr>
              <w:t>%</w:t>
            </w:r>
          </w:p>
        </w:tc>
        <w:tc>
          <w:tcPr>
            <w:tcW w:w="2268" w:type="dxa"/>
            <w:vAlign w:val="center"/>
          </w:tcPr>
          <w:p w14:paraId="6B310D22" w14:textId="4FC6E4B7" w:rsidR="00247181" w:rsidRPr="00733B0C" w:rsidRDefault="00FE655D" w:rsidP="00733B0C">
            <w:pPr>
              <w:spacing w:beforeLines="20" w:before="48" w:afterLines="20" w:after="48"/>
              <w:jc w:val="center"/>
              <w:rPr>
                <w:rFonts w:ascii="Times New Roman" w:hAnsi="Times New Roman" w:cs="Times New Roman"/>
                <w:b/>
                <w:iCs/>
                <w:sz w:val="22"/>
                <w:szCs w:val="22"/>
              </w:rPr>
            </w:pPr>
            <w:r w:rsidRPr="00C55DE0">
              <w:rPr>
                <w:rFonts w:ascii="Times New Roman" w:hAnsi="Times New Roman" w:cs="Times New Roman"/>
                <w:iCs/>
                <w:sz w:val="20"/>
                <w:szCs w:val="20"/>
              </w:rPr>
              <w:t>€............</w:t>
            </w:r>
          </w:p>
        </w:tc>
      </w:tr>
      <w:tr w:rsidR="00247181" w:rsidRPr="001446C1" w14:paraId="3BF07AFC" w14:textId="77777777" w:rsidTr="00395070">
        <w:trPr>
          <w:trHeight w:val="869"/>
        </w:trPr>
        <w:tc>
          <w:tcPr>
            <w:tcW w:w="6091" w:type="dxa"/>
            <w:vAlign w:val="center"/>
          </w:tcPr>
          <w:p w14:paraId="6FCF3782" w14:textId="2AC46064" w:rsidR="00247181" w:rsidRPr="00733B0C" w:rsidRDefault="00247181" w:rsidP="001B1029">
            <w:pPr>
              <w:spacing w:beforeLines="20" w:before="48" w:afterLines="20" w:after="48"/>
              <w:rPr>
                <w:rFonts w:ascii="Times New Roman" w:hAnsi="Times New Roman" w:cs="Times New Roman"/>
                <w:bCs w:val="0"/>
                <w:sz w:val="22"/>
                <w:szCs w:val="22"/>
              </w:rPr>
            </w:pPr>
            <w:r w:rsidRPr="00733B0C">
              <w:rPr>
                <w:rFonts w:ascii="Times New Roman" w:hAnsi="Times New Roman" w:cs="Times New Roman"/>
                <w:bCs w:val="0"/>
                <w:sz w:val="22"/>
                <w:szCs w:val="22"/>
              </w:rPr>
              <w:t>AZIONE 5 - INTERVENTO CODICE 111501</w:t>
            </w:r>
          </w:p>
          <w:p w14:paraId="4660C5AF" w14:textId="7B917753" w:rsidR="00247181" w:rsidRPr="001B1029" w:rsidRDefault="00247181" w:rsidP="001B1029">
            <w:pPr>
              <w:spacing w:beforeLines="20" w:before="48" w:afterLines="20" w:after="48"/>
              <w:rPr>
                <w:rFonts w:ascii="Times New Roman" w:hAnsi="Times New Roman" w:cs="Times New Roman"/>
                <w:bCs w:val="0"/>
                <w:i/>
                <w:iCs/>
                <w:sz w:val="22"/>
                <w:szCs w:val="22"/>
              </w:rPr>
            </w:pPr>
            <w:r w:rsidRPr="001B1029">
              <w:rPr>
                <w:rFonts w:ascii="Times New Roman" w:hAnsi="Times New Roman" w:cs="Times New Roman"/>
                <w:bCs w:val="0"/>
                <w:i/>
                <w:iCs/>
                <w:sz w:val="22"/>
                <w:szCs w:val="22"/>
              </w:rPr>
              <w:t>Azioni di mitigazione dell’impatto ambientale dell’attività pesca</w:t>
            </w:r>
          </w:p>
        </w:tc>
        <w:tc>
          <w:tcPr>
            <w:tcW w:w="1275" w:type="dxa"/>
            <w:vAlign w:val="center"/>
          </w:tcPr>
          <w:p w14:paraId="098CB700" w14:textId="6286E056" w:rsidR="00247181" w:rsidRPr="00487461" w:rsidRDefault="00247181" w:rsidP="00733B0C">
            <w:pPr>
              <w:spacing w:beforeLines="20" w:before="48" w:afterLines="20" w:after="48"/>
              <w:jc w:val="center"/>
              <w:rPr>
                <w:rFonts w:ascii="Times New Roman" w:hAnsi="Times New Roman" w:cs="Times New Roman"/>
                <w:bCs w:val="0"/>
                <w:iCs/>
                <w:sz w:val="22"/>
                <w:szCs w:val="22"/>
              </w:rPr>
            </w:pPr>
            <w:r w:rsidRPr="00487461">
              <w:rPr>
                <w:rFonts w:ascii="Times New Roman" w:hAnsi="Times New Roman" w:cs="Times New Roman"/>
                <w:bCs w:val="0"/>
                <w:iCs/>
                <w:sz w:val="22"/>
                <w:szCs w:val="22"/>
              </w:rPr>
              <w:t>%</w:t>
            </w:r>
          </w:p>
        </w:tc>
        <w:tc>
          <w:tcPr>
            <w:tcW w:w="2268" w:type="dxa"/>
            <w:vAlign w:val="center"/>
          </w:tcPr>
          <w:p w14:paraId="7655281B" w14:textId="1C4112D4" w:rsidR="00247181" w:rsidRPr="00733B0C" w:rsidRDefault="00FE655D" w:rsidP="00733B0C">
            <w:pPr>
              <w:spacing w:beforeLines="20" w:before="48" w:afterLines="20" w:after="48"/>
              <w:jc w:val="center"/>
              <w:rPr>
                <w:rFonts w:ascii="Times New Roman" w:hAnsi="Times New Roman" w:cs="Times New Roman"/>
                <w:b/>
                <w:iCs/>
                <w:sz w:val="22"/>
                <w:szCs w:val="22"/>
              </w:rPr>
            </w:pPr>
            <w:r w:rsidRPr="00C55DE0">
              <w:rPr>
                <w:rFonts w:ascii="Times New Roman" w:hAnsi="Times New Roman" w:cs="Times New Roman"/>
                <w:iCs/>
                <w:sz w:val="20"/>
                <w:szCs w:val="20"/>
              </w:rPr>
              <w:t>€............</w:t>
            </w:r>
          </w:p>
        </w:tc>
      </w:tr>
      <w:tr w:rsidR="008B12AE" w:rsidRPr="008B12AE" w14:paraId="0FAD59C3" w14:textId="77777777" w:rsidTr="008B12AE">
        <w:trPr>
          <w:trHeight w:val="473"/>
        </w:trPr>
        <w:tc>
          <w:tcPr>
            <w:tcW w:w="6091" w:type="dxa"/>
            <w:vAlign w:val="center"/>
          </w:tcPr>
          <w:p w14:paraId="3434061B" w14:textId="1C372D76" w:rsidR="008B12AE" w:rsidRPr="00733B0C" w:rsidRDefault="008B12AE" w:rsidP="008B12AE">
            <w:pPr>
              <w:spacing w:before="0"/>
              <w:jc w:val="right"/>
              <w:rPr>
                <w:rFonts w:ascii="Times New Roman" w:hAnsi="Times New Roman" w:cs="Times New Roman"/>
                <w:b/>
                <w:sz w:val="22"/>
                <w:szCs w:val="22"/>
              </w:rPr>
            </w:pPr>
            <w:r w:rsidRPr="00733B0C">
              <w:rPr>
                <w:rFonts w:ascii="Times New Roman" w:hAnsi="Times New Roman" w:cs="Times New Roman"/>
                <w:b/>
                <w:sz w:val="22"/>
                <w:szCs w:val="22"/>
              </w:rPr>
              <w:t>TOTALE</w:t>
            </w:r>
            <w:r w:rsidR="009F6D2A">
              <w:rPr>
                <w:rStyle w:val="Rimandonotaapidipagina"/>
                <w:rFonts w:ascii="Times New Roman" w:hAnsi="Times New Roman" w:cs="Times New Roman"/>
                <w:b/>
                <w:sz w:val="22"/>
                <w:szCs w:val="22"/>
              </w:rPr>
              <w:footnoteReference w:id="1"/>
            </w:r>
            <w:r w:rsidRPr="00733B0C">
              <w:rPr>
                <w:rFonts w:ascii="Times New Roman" w:hAnsi="Times New Roman" w:cs="Times New Roman"/>
                <w:b/>
                <w:sz w:val="22"/>
                <w:szCs w:val="22"/>
              </w:rPr>
              <w:t xml:space="preserve"> </w:t>
            </w:r>
          </w:p>
        </w:tc>
        <w:tc>
          <w:tcPr>
            <w:tcW w:w="1275" w:type="dxa"/>
            <w:vAlign w:val="center"/>
          </w:tcPr>
          <w:p w14:paraId="4ADAF72D" w14:textId="4CCC8F75" w:rsidR="008B12AE" w:rsidRPr="00733B0C" w:rsidRDefault="008B12AE" w:rsidP="008B12AE">
            <w:pPr>
              <w:spacing w:before="0"/>
              <w:jc w:val="center"/>
              <w:rPr>
                <w:rFonts w:ascii="Times New Roman" w:hAnsi="Times New Roman" w:cs="Times New Roman"/>
                <w:b/>
                <w:iCs/>
                <w:sz w:val="22"/>
                <w:szCs w:val="22"/>
              </w:rPr>
            </w:pPr>
            <w:r w:rsidRPr="00733B0C">
              <w:rPr>
                <w:rFonts w:ascii="Times New Roman" w:hAnsi="Times New Roman" w:cs="Times New Roman"/>
                <w:b/>
                <w:bCs w:val="0"/>
                <w:iCs/>
                <w:sz w:val="22"/>
                <w:szCs w:val="22"/>
              </w:rPr>
              <w:t>100%</w:t>
            </w:r>
          </w:p>
        </w:tc>
        <w:tc>
          <w:tcPr>
            <w:tcW w:w="2268" w:type="dxa"/>
            <w:vAlign w:val="center"/>
          </w:tcPr>
          <w:p w14:paraId="4D494A1F" w14:textId="7FC97AEC" w:rsidR="008B12AE" w:rsidRPr="00733B0C" w:rsidRDefault="00FE655D" w:rsidP="008B12AE">
            <w:pPr>
              <w:spacing w:before="0"/>
              <w:jc w:val="center"/>
              <w:rPr>
                <w:rFonts w:ascii="Times New Roman" w:hAnsi="Times New Roman" w:cs="Times New Roman"/>
                <w:b/>
                <w:iCs/>
                <w:sz w:val="22"/>
                <w:szCs w:val="22"/>
              </w:rPr>
            </w:pPr>
            <w:r w:rsidRPr="00B153EE">
              <w:rPr>
                <w:rFonts w:ascii="Times New Roman" w:hAnsi="Times New Roman" w:cs="Times New Roman"/>
                <w:b/>
                <w:bCs w:val="0"/>
                <w:iCs/>
                <w:sz w:val="20"/>
                <w:szCs w:val="20"/>
              </w:rPr>
              <w:t>€.............</w:t>
            </w:r>
          </w:p>
        </w:tc>
      </w:tr>
    </w:tbl>
    <w:p w14:paraId="2BBD86F3" w14:textId="77777777" w:rsidR="00D81A6E" w:rsidRDefault="00D81A6E" w:rsidP="005B3088">
      <w:pPr>
        <w:spacing w:before="0"/>
        <w:ind w:right="141"/>
        <w:rPr>
          <w:rFonts w:ascii="Times New Roman" w:hAnsi="Times New Roman" w:cs="Times New Roman"/>
          <w:b/>
        </w:rPr>
      </w:pPr>
    </w:p>
    <w:p w14:paraId="467CC452" w14:textId="1C4C0737" w:rsidR="00733B0C" w:rsidRDefault="00733B0C" w:rsidP="005B3088">
      <w:pPr>
        <w:spacing w:before="0"/>
        <w:ind w:right="141"/>
        <w:rPr>
          <w:rFonts w:ascii="Times New Roman" w:hAnsi="Times New Roman" w:cs="Times New Roman"/>
          <w:bCs w:val="0"/>
        </w:rPr>
      </w:pPr>
      <w:r>
        <w:rPr>
          <w:rFonts w:ascii="Times New Roman" w:hAnsi="Times New Roman" w:cs="Times New Roman"/>
          <w:b/>
        </w:rPr>
        <w:t xml:space="preserve">TAB. A 3.2 </w:t>
      </w:r>
      <w:r w:rsidR="00ED3092">
        <w:rPr>
          <w:rFonts w:ascii="Times New Roman" w:hAnsi="Times New Roman" w:cs="Times New Roman"/>
          <w:b/>
        </w:rPr>
        <w:t xml:space="preserve">- </w:t>
      </w:r>
      <w:r>
        <w:rPr>
          <w:rFonts w:ascii="Times New Roman" w:hAnsi="Times New Roman" w:cs="Times New Roman"/>
          <w:b/>
        </w:rPr>
        <w:t xml:space="preserve">Ripartizione </w:t>
      </w:r>
      <w:r w:rsidR="00434E3C">
        <w:rPr>
          <w:rFonts w:ascii="Times New Roman" w:hAnsi="Times New Roman" w:cs="Times New Roman"/>
          <w:b/>
        </w:rPr>
        <w:t xml:space="preserve">(percentuale e finanziaria) </w:t>
      </w:r>
      <w:r>
        <w:rPr>
          <w:rFonts w:ascii="Times New Roman" w:hAnsi="Times New Roman" w:cs="Times New Roman"/>
          <w:b/>
        </w:rPr>
        <w:t xml:space="preserve">del costo complessivo </w:t>
      </w:r>
      <w:r w:rsidR="000B3B1F">
        <w:rPr>
          <w:rFonts w:ascii="Times New Roman" w:hAnsi="Times New Roman" w:cs="Times New Roman"/>
          <w:b/>
        </w:rPr>
        <w:t>di tutte le</w:t>
      </w:r>
      <w:r w:rsidR="00D35C9A">
        <w:rPr>
          <w:rFonts w:ascii="Times New Roman" w:hAnsi="Times New Roman" w:cs="Times New Roman"/>
          <w:b/>
        </w:rPr>
        <w:t xml:space="preserve"> Azioni </w:t>
      </w:r>
      <w:r w:rsidR="000B3B1F">
        <w:rPr>
          <w:rFonts w:ascii="Times New Roman" w:hAnsi="Times New Roman" w:cs="Times New Roman"/>
          <w:b/>
        </w:rPr>
        <w:t>coinvolte n</w:t>
      </w:r>
      <w:r>
        <w:rPr>
          <w:rFonts w:ascii="Times New Roman" w:hAnsi="Times New Roman" w:cs="Times New Roman"/>
          <w:b/>
        </w:rPr>
        <w:t>ell’intervento p</w:t>
      </w:r>
      <w:r w:rsidRPr="00C21B4C">
        <w:rPr>
          <w:rFonts w:ascii="Times New Roman" w:hAnsi="Times New Roman" w:cs="Times New Roman"/>
          <w:b/>
        </w:rPr>
        <w:t xml:space="preserve">er tipologia di </w:t>
      </w:r>
      <w:r w:rsidR="008506EF">
        <w:rPr>
          <w:rFonts w:ascii="Times New Roman" w:hAnsi="Times New Roman" w:cs="Times New Roman"/>
          <w:b/>
        </w:rPr>
        <w:t>beneficiario</w:t>
      </w:r>
      <w:r w:rsidRPr="00C21B4C">
        <w:rPr>
          <w:rFonts w:ascii="Times New Roman" w:hAnsi="Times New Roman" w:cs="Times New Roman"/>
          <w:b/>
        </w:rPr>
        <w:t xml:space="preserve"> </w:t>
      </w:r>
      <w:r>
        <w:rPr>
          <w:rFonts w:ascii="Times New Roman" w:hAnsi="Times New Roman" w:cs="Times New Roman"/>
          <w:b/>
        </w:rPr>
        <w:t>e di</w:t>
      </w:r>
      <w:r w:rsidRPr="00C21B4C">
        <w:rPr>
          <w:rFonts w:ascii="Times New Roman" w:hAnsi="Times New Roman" w:cs="Times New Roman"/>
          <w:b/>
        </w:rPr>
        <w:t xml:space="preserve"> spesa</w:t>
      </w:r>
    </w:p>
    <w:tbl>
      <w:tblPr>
        <w:tblStyle w:val="Grigliatabella"/>
        <w:tblW w:w="9561" w:type="dxa"/>
        <w:tblLook w:val="04A0" w:firstRow="1" w:lastRow="0" w:firstColumn="1" w:lastColumn="0" w:noHBand="0" w:noVBand="1"/>
      </w:tblPr>
      <w:tblGrid>
        <w:gridCol w:w="2405"/>
        <w:gridCol w:w="2475"/>
        <w:gridCol w:w="1116"/>
        <w:gridCol w:w="1216"/>
        <w:gridCol w:w="799"/>
        <w:gridCol w:w="1550"/>
      </w:tblGrid>
      <w:tr w:rsidR="00D35C9A" w:rsidRPr="001446C1" w14:paraId="32C57E4E" w14:textId="77777777" w:rsidTr="00895B6A">
        <w:trPr>
          <w:trHeight w:val="590"/>
        </w:trPr>
        <w:tc>
          <w:tcPr>
            <w:tcW w:w="4880" w:type="dxa"/>
            <w:gridSpan w:val="2"/>
            <w:shd w:val="clear" w:color="auto" w:fill="D9D9D9" w:themeFill="background1" w:themeFillShade="D9"/>
            <w:vAlign w:val="center"/>
          </w:tcPr>
          <w:p w14:paraId="6DCB2024" w14:textId="77777777" w:rsidR="00733B0C" w:rsidRDefault="00733B0C" w:rsidP="001B4628">
            <w:pPr>
              <w:spacing w:before="0"/>
              <w:jc w:val="center"/>
              <w:rPr>
                <w:rFonts w:ascii="Times New Roman" w:hAnsi="Times New Roman" w:cs="Times New Roman"/>
                <w:b/>
                <w:sz w:val="22"/>
                <w:szCs w:val="22"/>
              </w:rPr>
            </w:pPr>
            <w:r w:rsidRPr="00504950">
              <w:rPr>
                <w:rFonts w:ascii="Times New Roman" w:hAnsi="Times New Roman" w:cs="Times New Roman"/>
                <w:b/>
                <w:sz w:val="22"/>
                <w:szCs w:val="22"/>
              </w:rPr>
              <w:t xml:space="preserve">TIPOLOGIA DI </w:t>
            </w:r>
          </w:p>
          <w:p w14:paraId="249CE836" w14:textId="5C7A47EB" w:rsidR="00733B0C" w:rsidRPr="00504950" w:rsidRDefault="00733B0C" w:rsidP="001B4628">
            <w:pPr>
              <w:spacing w:before="0"/>
              <w:jc w:val="center"/>
              <w:rPr>
                <w:rFonts w:ascii="Times New Roman" w:hAnsi="Times New Roman" w:cs="Times New Roman"/>
                <w:b/>
                <w:sz w:val="22"/>
                <w:szCs w:val="22"/>
              </w:rPr>
            </w:pPr>
            <w:r w:rsidRPr="00504950">
              <w:rPr>
                <w:rFonts w:ascii="Times New Roman" w:hAnsi="Times New Roman" w:cs="Times New Roman"/>
                <w:b/>
                <w:sz w:val="22"/>
                <w:szCs w:val="22"/>
              </w:rPr>
              <w:t xml:space="preserve">BENEFICIARIO </w:t>
            </w:r>
            <w:r>
              <w:rPr>
                <w:rFonts w:ascii="Times New Roman" w:hAnsi="Times New Roman" w:cs="Times New Roman"/>
                <w:b/>
                <w:sz w:val="22"/>
                <w:szCs w:val="22"/>
              </w:rPr>
              <w:t xml:space="preserve">E </w:t>
            </w:r>
            <w:r w:rsidR="006A73AD">
              <w:rPr>
                <w:rFonts w:ascii="Times New Roman" w:hAnsi="Times New Roman" w:cs="Times New Roman"/>
                <w:b/>
                <w:sz w:val="22"/>
                <w:szCs w:val="22"/>
              </w:rPr>
              <w:t xml:space="preserve">DI </w:t>
            </w:r>
            <w:r w:rsidRPr="00504950">
              <w:rPr>
                <w:rFonts w:ascii="Times New Roman" w:hAnsi="Times New Roman" w:cs="Times New Roman"/>
                <w:b/>
                <w:sz w:val="22"/>
                <w:szCs w:val="22"/>
              </w:rPr>
              <w:t>SPESA</w:t>
            </w:r>
          </w:p>
        </w:tc>
        <w:tc>
          <w:tcPr>
            <w:tcW w:w="1116" w:type="dxa"/>
            <w:shd w:val="clear" w:color="auto" w:fill="D9D9D9" w:themeFill="background1" w:themeFillShade="D9"/>
            <w:vAlign w:val="center"/>
          </w:tcPr>
          <w:p w14:paraId="32851F15" w14:textId="77777777" w:rsidR="00733B0C" w:rsidRPr="00B153EE" w:rsidRDefault="00733B0C" w:rsidP="001B4628">
            <w:pPr>
              <w:spacing w:before="40" w:after="40"/>
              <w:jc w:val="center"/>
              <w:rPr>
                <w:rFonts w:ascii="Times New Roman" w:hAnsi="Times New Roman" w:cs="Times New Roman"/>
                <w:b/>
                <w:iCs/>
                <w:sz w:val="18"/>
                <w:szCs w:val="18"/>
              </w:rPr>
            </w:pPr>
            <w:r w:rsidRPr="00B153EE">
              <w:rPr>
                <w:rFonts w:ascii="Times New Roman" w:hAnsi="Times New Roman" w:cs="Times New Roman"/>
                <w:b/>
                <w:iCs/>
                <w:sz w:val="18"/>
                <w:szCs w:val="18"/>
              </w:rPr>
              <w:t xml:space="preserve">Soglia percentuale </w:t>
            </w:r>
            <w:r w:rsidRPr="00B153EE">
              <w:rPr>
                <w:rFonts w:ascii="Times New Roman" w:hAnsi="Times New Roman" w:cs="Times New Roman"/>
                <w:b/>
                <w:sz w:val="18"/>
                <w:szCs w:val="18"/>
              </w:rPr>
              <w:t>ammessa</w:t>
            </w:r>
          </w:p>
          <w:p w14:paraId="38063CB3" w14:textId="77777777" w:rsidR="00733B0C" w:rsidRPr="00B153EE" w:rsidRDefault="00733B0C" w:rsidP="001B4628">
            <w:pPr>
              <w:spacing w:before="40" w:after="40"/>
              <w:jc w:val="center"/>
              <w:rPr>
                <w:rFonts w:ascii="Times New Roman" w:hAnsi="Times New Roman" w:cs="Times New Roman"/>
                <w:b/>
                <w:sz w:val="18"/>
                <w:szCs w:val="18"/>
              </w:rPr>
            </w:pPr>
            <w:r w:rsidRPr="00B153EE">
              <w:rPr>
                <w:rFonts w:ascii="Times New Roman" w:hAnsi="Times New Roman" w:cs="Times New Roman"/>
                <w:b/>
                <w:sz w:val="18"/>
                <w:szCs w:val="18"/>
              </w:rPr>
              <w:t>(MINIMO)</w:t>
            </w:r>
          </w:p>
        </w:tc>
        <w:tc>
          <w:tcPr>
            <w:tcW w:w="1134" w:type="dxa"/>
            <w:shd w:val="clear" w:color="auto" w:fill="D9D9D9" w:themeFill="background1" w:themeFillShade="D9"/>
            <w:vAlign w:val="center"/>
          </w:tcPr>
          <w:p w14:paraId="362B7B83" w14:textId="145B9639" w:rsidR="00733B0C" w:rsidRPr="00D721BD" w:rsidRDefault="00733B0C" w:rsidP="00D721BD">
            <w:pPr>
              <w:spacing w:before="40" w:after="40"/>
              <w:jc w:val="center"/>
              <w:rPr>
                <w:rFonts w:ascii="Times New Roman" w:hAnsi="Times New Roman" w:cs="Times New Roman"/>
                <w:b/>
                <w:iCs/>
                <w:sz w:val="18"/>
                <w:szCs w:val="18"/>
              </w:rPr>
            </w:pPr>
            <w:r w:rsidRPr="00B153EE">
              <w:rPr>
                <w:rFonts w:ascii="Times New Roman" w:hAnsi="Times New Roman" w:cs="Times New Roman"/>
                <w:b/>
                <w:iCs/>
                <w:sz w:val="18"/>
                <w:szCs w:val="18"/>
              </w:rPr>
              <w:t>Soglia percentuale</w:t>
            </w:r>
            <w:r w:rsidR="00D721BD">
              <w:rPr>
                <w:rFonts w:ascii="Times New Roman" w:hAnsi="Times New Roman" w:cs="Times New Roman"/>
                <w:b/>
                <w:iCs/>
                <w:sz w:val="18"/>
                <w:szCs w:val="18"/>
              </w:rPr>
              <w:t xml:space="preserve"> </w:t>
            </w:r>
            <w:r w:rsidR="00D721BD">
              <w:rPr>
                <w:rFonts w:ascii="Times New Roman" w:hAnsi="Times New Roman" w:cs="Times New Roman"/>
                <w:b/>
                <w:sz w:val="18"/>
                <w:szCs w:val="18"/>
              </w:rPr>
              <w:t>a</w:t>
            </w:r>
            <w:r w:rsidRPr="00B153EE">
              <w:rPr>
                <w:rFonts w:ascii="Times New Roman" w:hAnsi="Times New Roman" w:cs="Times New Roman"/>
                <w:b/>
                <w:sz w:val="18"/>
                <w:szCs w:val="18"/>
              </w:rPr>
              <w:t>mmessa</w:t>
            </w:r>
          </w:p>
          <w:p w14:paraId="3D2E2855" w14:textId="77777777" w:rsidR="00733B0C" w:rsidRPr="00B153EE" w:rsidRDefault="00733B0C" w:rsidP="001B4628">
            <w:pPr>
              <w:spacing w:before="40" w:after="40"/>
              <w:jc w:val="center"/>
              <w:rPr>
                <w:rFonts w:ascii="Times New Roman" w:hAnsi="Times New Roman" w:cs="Times New Roman"/>
                <w:b/>
                <w:iCs/>
                <w:sz w:val="18"/>
                <w:szCs w:val="18"/>
              </w:rPr>
            </w:pPr>
            <w:r w:rsidRPr="00B153EE">
              <w:rPr>
                <w:rFonts w:ascii="Times New Roman" w:hAnsi="Times New Roman" w:cs="Times New Roman"/>
                <w:b/>
                <w:iCs/>
                <w:sz w:val="18"/>
                <w:szCs w:val="18"/>
              </w:rPr>
              <w:t>(MASSIMO)</w:t>
            </w:r>
          </w:p>
        </w:tc>
        <w:tc>
          <w:tcPr>
            <w:tcW w:w="2349" w:type="dxa"/>
            <w:gridSpan w:val="2"/>
            <w:shd w:val="clear" w:color="auto" w:fill="D9D9D9" w:themeFill="background1" w:themeFillShade="D9"/>
            <w:vAlign w:val="center"/>
          </w:tcPr>
          <w:p w14:paraId="2ECE1341" w14:textId="02ED378A" w:rsidR="00733B0C" w:rsidRPr="00B153EE" w:rsidRDefault="00733B0C" w:rsidP="001B4628">
            <w:pPr>
              <w:spacing w:before="40" w:after="40"/>
              <w:jc w:val="center"/>
              <w:rPr>
                <w:rFonts w:ascii="Times New Roman" w:hAnsi="Times New Roman" w:cs="Times New Roman"/>
                <w:b/>
                <w:iCs/>
                <w:sz w:val="18"/>
                <w:szCs w:val="18"/>
              </w:rPr>
            </w:pPr>
            <w:r w:rsidRPr="00B153EE">
              <w:rPr>
                <w:rFonts w:ascii="Times New Roman" w:hAnsi="Times New Roman" w:cs="Times New Roman"/>
                <w:b/>
                <w:sz w:val="18"/>
                <w:szCs w:val="18"/>
              </w:rPr>
              <w:t>Valore percentuale e finanziario del costo complessivo dell’intervento per tipologia di beneficiario e</w:t>
            </w:r>
            <w:r w:rsidR="00434E3C">
              <w:rPr>
                <w:rFonts w:ascii="Times New Roman" w:hAnsi="Times New Roman" w:cs="Times New Roman"/>
                <w:b/>
                <w:sz w:val="18"/>
                <w:szCs w:val="18"/>
              </w:rPr>
              <w:t xml:space="preserve"> di</w:t>
            </w:r>
            <w:r w:rsidRPr="00B153EE">
              <w:rPr>
                <w:rFonts w:ascii="Times New Roman" w:hAnsi="Times New Roman" w:cs="Times New Roman"/>
                <w:b/>
                <w:sz w:val="18"/>
                <w:szCs w:val="18"/>
              </w:rPr>
              <w:t xml:space="preserve"> spesa </w:t>
            </w:r>
          </w:p>
        </w:tc>
      </w:tr>
      <w:tr w:rsidR="00733B0C" w14:paraId="2E09FF14" w14:textId="77777777" w:rsidTr="00895B6A">
        <w:trPr>
          <w:trHeight w:val="1134"/>
        </w:trPr>
        <w:tc>
          <w:tcPr>
            <w:tcW w:w="2405" w:type="dxa"/>
            <w:vMerge w:val="restart"/>
            <w:vAlign w:val="center"/>
          </w:tcPr>
          <w:p w14:paraId="5D8B3A12" w14:textId="77777777" w:rsidR="00733B0C" w:rsidRPr="00C55DE0" w:rsidRDefault="00733B0C" w:rsidP="001B4628">
            <w:pPr>
              <w:spacing w:before="0" w:line="240" w:lineRule="atLeast"/>
              <w:ind w:left="108" w:right="57"/>
              <w:rPr>
                <w:rFonts w:ascii="Times New Roman" w:eastAsia="Times New Roman" w:hAnsi="Times New Roman" w:cs="Times New Roman"/>
                <w:sz w:val="20"/>
                <w:szCs w:val="20"/>
              </w:rPr>
            </w:pPr>
            <w:r w:rsidRPr="00C55DE0">
              <w:rPr>
                <w:rFonts w:ascii="Times New Roman" w:eastAsia="Times New Roman" w:hAnsi="Times New Roman" w:cs="Times New Roman"/>
                <w:sz w:val="20"/>
                <w:szCs w:val="20"/>
              </w:rPr>
              <w:t>Associazioni ed Organizzazioni di settore riconosciute dalla Stato membro di cui all’art. 2, lett. a), b), c), del Decreto Ministeriale n. 56720 del 7 febbraio 2022</w:t>
            </w:r>
          </w:p>
        </w:tc>
        <w:tc>
          <w:tcPr>
            <w:tcW w:w="2475" w:type="dxa"/>
            <w:vAlign w:val="center"/>
          </w:tcPr>
          <w:p w14:paraId="413FA62C" w14:textId="77777777" w:rsidR="00733B0C" w:rsidRPr="00607420" w:rsidRDefault="00733B0C" w:rsidP="00607420">
            <w:pPr>
              <w:spacing w:before="0"/>
              <w:ind w:right="57"/>
              <w:rPr>
                <w:rFonts w:ascii="Times New Roman" w:hAnsi="Times New Roman" w:cs="Times New Roman"/>
                <w:sz w:val="18"/>
                <w:szCs w:val="18"/>
              </w:rPr>
            </w:pPr>
            <w:r w:rsidRPr="00607420">
              <w:rPr>
                <w:rFonts w:ascii="Times New Roman" w:hAnsi="Times New Roman" w:cs="Times New Roman"/>
                <w:sz w:val="18"/>
                <w:szCs w:val="18"/>
              </w:rPr>
              <w:t>attività di coordinamento, monitoraggio e validazione delle fasi operative dell’intervento</w:t>
            </w:r>
          </w:p>
        </w:tc>
        <w:tc>
          <w:tcPr>
            <w:tcW w:w="1116" w:type="dxa"/>
            <w:shd w:val="clear" w:color="auto" w:fill="F2F2F2" w:themeFill="background1" w:themeFillShade="F2"/>
            <w:vAlign w:val="center"/>
          </w:tcPr>
          <w:p w14:paraId="41D6B376" w14:textId="77777777" w:rsidR="00733B0C" w:rsidRPr="008844A5" w:rsidRDefault="00733B0C" w:rsidP="001B4628">
            <w:pPr>
              <w:spacing w:before="0"/>
              <w:jc w:val="center"/>
              <w:rPr>
                <w:rFonts w:ascii="Times New Roman" w:hAnsi="Times New Roman" w:cs="Times New Roman"/>
                <w:b/>
                <w:iCs/>
                <w:sz w:val="20"/>
                <w:szCs w:val="20"/>
              </w:rPr>
            </w:pPr>
            <w:r w:rsidRPr="008844A5">
              <w:rPr>
                <w:rFonts w:ascii="Times New Roman" w:hAnsi="Times New Roman" w:cs="Times New Roman"/>
                <w:b/>
                <w:iCs/>
                <w:sz w:val="20"/>
                <w:szCs w:val="20"/>
              </w:rPr>
              <w:t>15%</w:t>
            </w:r>
          </w:p>
        </w:tc>
        <w:tc>
          <w:tcPr>
            <w:tcW w:w="1134" w:type="dxa"/>
            <w:shd w:val="clear" w:color="auto" w:fill="F2F2F2" w:themeFill="background1" w:themeFillShade="F2"/>
            <w:vAlign w:val="center"/>
          </w:tcPr>
          <w:p w14:paraId="64AF88A9" w14:textId="77777777" w:rsidR="00733B0C" w:rsidRPr="008844A5" w:rsidRDefault="00733B0C" w:rsidP="001B4628">
            <w:pPr>
              <w:spacing w:before="0"/>
              <w:jc w:val="center"/>
              <w:rPr>
                <w:rFonts w:ascii="Times New Roman" w:hAnsi="Times New Roman" w:cs="Times New Roman"/>
                <w:b/>
                <w:iCs/>
                <w:sz w:val="20"/>
                <w:szCs w:val="20"/>
              </w:rPr>
            </w:pPr>
            <w:r w:rsidRPr="008844A5">
              <w:rPr>
                <w:rFonts w:ascii="Times New Roman" w:hAnsi="Times New Roman" w:cs="Times New Roman"/>
                <w:b/>
                <w:iCs/>
                <w:sz w:val="20"/>
                <w:szCs w:val="20"/>
              </w:rPr>
              <w:t>21%</w:t>
            </w:r>
          </w:p>
        </w:tc>
        <w:tc>
          <w:tcPr>
            <w:tcW w:w="799" w:type="dxa"/>
            <w:vAlign w:val="center"/>
          </w:tcPr>
          <w:p w14:paraId="3D1AB095" w14:textId="77777777" w:rsidR="00733B0C" w:rsidRPr="00C55DE0" w:rsidRDefault="00733B0C" w:rsidP="001B4628">
            <w:pPr>
              <w:spacing w:before="0"/>
              <w:jc w:val="center"/>
              <w:rPr>
                <w:rFonts w:ascii="Times New Roman" w:hAnsi="Times New Roman" w:cs="Times New Roman"/>
                <w:iCs/>
                <w:sz w:val="20"/>
                <w:szCs w:val="20"/>
              </w:rPr>
            </w:pPr>
            <w:r w:rsidRPr="00C55DE0">
              <w:rPr>
                <w:rFonts w:ascii="Times New Roman" w:hAnsi="Times New Roman" w:cs="Times New Roman"/>
                <w:iCs/>
                <w:sz w:val="20"/>
                <w:szCs w:val="20"/>
              </w:rPr>
              <w:t>%</w:t>
            </w:r>
          </w:p>
        </w:tc>
        <w:tc>
          <w:tcPr>
            <w:tcW w:w="1550" w:type="dxa"/>
            <w:vAlign w:val="center"/>
          </w:tcPr>
          <w:p w14:paraId="43F52144" w14:textId="77777777" w:rsidR="00733B0C" w:rsidRPr="00C55DE0" w:rsidRDefault="00733B0C" w:rsidP="001B4628">
            <w:pPr>
              <w:spacing w:before="0"/>
              <w:jc w:val="center"/>
              <w:rPr>
                <w:rFonts w:ascii="Times New Roman" w:hAnsi="Times New Roman" w:cs="Times New Roman"/>
                <w:iCs/>
                <w:sz w:val="20"/>
                <w:szCs w:val="20"/>
              </w:rPr>
            </w:pPr>
            <w:r w:rsidRPr="00C55DE0">
              <w:rPr>
                <w:rFonts w:ascii="Times New Roman" w:hAnsi="Times New Roman" w:cs="Times New Roman"/>
                <w:iCs/>
                <w:sz w:val="20"/>
                <w:szCs w:val="20"/>
              </w:rPr>
              <w:t>€.............</w:t>
            </w:r>
          </w:p>
        </w:tc>
      </w:tr>
      <w:tr w:rsidR="00733B0C" w14:paraId="1FAB5C80" w14:textId="77777777" w:rsidTr="00895B6A">
        <w:trPr>
          <w:trHeight w:val="1134"/>
        </w:trPr>
        <w:tc>
          <w:tcPr>
            <w:tcW w:w="2405" w:type="dxa"/>
            <w:vMerge/>
            <w:vAlign w:val="center"/>
          </w:tcPr>
          <w:p w14:paraId="508B5FC8" w14:textId="77777777" w:rsidR="00733B0C" w:rsidRPr="00C55DE0" w:rsidRDefault="00733B0C" w:rsidP="001B4628">
            <w:pPr>
              <w:spacing w:beforeLines="100" w:before="240" w:after="20"/>
              <w:ind w:left="108" w:right="57"/>
              <w:rPr>
                <w:rFonts w:ascii="Times New Roman" w:eastAsia="Times New Roman" w:hAnsi="Times New Roman" w:cs="Times New Roman"/>
                <w:sz w:val="20"/>
                <w:szCs w:val="20"/>
              </w:rPr>
            </w:pPr>
          </w:p>
        </w:tc>
        <w:tc>
          <w:tcPr>
            <w:tcW w:w="2475" w:type="dxa"/>
            <w:vAlign w:val="center"/>
          </w:tcPr>
          <w:p w14:paraId="0DE65A5E" w14:textId="77777777" w:rsidR="00733B0C" w:rsidRPr="00607420" w:rsidRDefault="00733B0C" w:rsidP="00607420">
            <w:pPr>
              <w:spacing w:before="0"/>
              <w:ind w:right="57"/>
              <w:rPr>
                <w:rFonts w:ascii="Times New Roman" w:hAnsi="Times New Roman" w:cs="Times New Roman"/>
                <w:sz w:val="18"/>
                <w:szCs w:val="18"/>
              </w:rPr>
            </w:pPr>
            <w:r w:rsidRPr="00607420">
              <w:rPr>
                <w:rFonts w:ascii="Times New Roman" w:hAnsi="Times New Roman" w:cs="Times New Roman"/>
                <w:sz w:val="18"/>
                <w:szCs w:val="18"/>
              </w:rPr>
              <w:t xml:space="preserve">servizi di noleggio imbarcazioni da pesca autorizzate e </w:t>
            </w:r>
            <w:r w:rsidRPr="006E476A">
              <w:rPr>
                <w:rFonts w:ascii="Times New Roman" w:hAnsi="Times New Roman" w:cs="Times New Roman"/>
                <w:sz w:val="18"/>
                <w:szCs w:val="18"/>
              </w:rPr>
              <w:t xml:space="preserve">supporto alle </w:t>
            </w:r>
            <w:r w:rsidRPr="00607420">
              <w:rPr>
                <w:rFonts w:ascii="Times New Roman" w:hAnsi="Times New Roman" w:cs="Times New Roman"/>
                <w:sz w:val="18"/>
                <w:szCs w:val="18"/>
              </w:rPr>
              <w:t xml:space="preserve">attività di monitoraggio </w:t>
            </w:r>
            <w:r w:rsidRPr="00242462">
              <w:rPr>
                <w:rFonts w:ascii="Times New Roman" w:hAnsi="Times New Roman" w:cs="Times New Roman"/>
                <w:i/>
                <w:iCs/>
                <w:sz w:val="18"/>
                <w:szCs w:val="18"/>
              </w:rPr>
              <w:t>on the job</w:t>
            </w:r>
          </w:p>
        </w:tc>
        <w:tc>
          <w:tcPr>
            <w:tcW w:w="1116" w:type="dxa"/>
            <w:shd w:val="clear" w:color="auto" w:fill="F2F2F2" w:themeFill="background1" w:themeFillShade="F2"/>
            <w:vAlign w:val="center"/>
          </w:tcPr>
          <w:p w14:paraId="59259267" w14:textId="77777777" w:rsidR="00733B0C" w:rsidRPr="008844A5" w:rsidRDefault="00733B0C" w:rsidP="001B4628">
            <w:pPr>
              <w:spacing w:beforeLines="40" w:before="96" w:after="40"/>
              <w:jc w:val="center"/>
              <w:rPr>
                <w:rFonts w:ascii="Times New Roman" w:hAnsi="Times New Roman" w:cs="Times New Roman"/>
                <w:b/>
                <w:iCs/>
                <w:sz w:val="20"/>
                <w:szCs w:val="20"/>
              </w:rPr>
            </w:pPr>
            <w:r w:rsidRPr="008844A5">
              <w:rPr>
                <w:rFonts w:ascii="Times New Roman" w:hAnsi="Times New Roman" w:cs="Times New Roman"/>
                <w:b/>
                <w:iCs/>
                <w:sz w:val="20"/>
                <w:szCs w:val="20"/>
              </w:rPr>
              <w:t>47%</w:t>
            </w:r>
          </w:p>
        </w:tc>
        <w:tc>
          <w:tcPr>
            <w:tcW w:w="1134" w:type="dxa"/>
            <w:shd w:val="clear" w:color="auto" w:fill="F2F2F2" w:themeFill="background1" w:themeFillShade="F2"/>
            <w:vAlign w:val="center"/>
          </w:tcPr>
          <w:p w14:paraId="116E537C" w14:textId="77777777" w:rsidR="00733B0C" w:rsidRPr="008844A5" w:rsidRDefault="00733B0C" w:rsidP="001B4628">
            <w:pPr>
              <w:spacing w:beforeLines="40" w:before="96" w:after="40"/>
              <w:jc w:val="center"/>
              <w:rPr>
                <w:rFonts w:ascii="Times New Roman" w:hAnsi="Times New Roman" w:cs="Times New Roman"/>
                <w:b/>
                <w:iCs/>
                <w:sz w:val="20"/>
                <w:szCs w:val="20"/>
              </w:rPr>
            </w:pPr>
            <w:r w:rsidRPr="008844A5">
              <w:rPr>
                <w:rFonts w:ascii="Times New Roman" w:hAnsi="Times New Roman" w:cs="Times New Roman"/>
                <w:b/>
                <w:iCs/>
                <w:sz w:val="20"/>
                <w:szCs w:val="20"/>
              </w:rPr>
              <w:t>53%</w:t>
            </w:r>
          </w:p>
        </w:tc>
        <w:tc>
          <w:tcPr>
            <w:tcW w:w="799" w:type="dxa"/>
            <w:vAlign w:val="center"/>
          </w:tcPr>
          <w:p w14:paraId="50857C42" w14:textId="77777777" w:rsidR="00733B0C" w:rsidRPr="00C55DE0" w:rsidRDefault="00733B0C" w:rsidP="001B4628">
            <w:pPr>
              <w:spacing w:beforeLines="40" w:before="96" w:after="40"/>
              <w:jc w:val="center"/>
              <w:rPr>
                <w:rFonts w:ascii="Times New Roman" w:hAnsi="Times New Roman" w:cs="Times New Roman"/>
                <w:iCs/>
                <w:sz w:val="20"/>
                <w:szCs w:val="20"/>
              </w:rPr>
            </w:pPr>
            <w:r w:rsidRPr="00C55DE0">
              <w:rPr>
                <w:rFonts w:ascii="Times New Roman" w:hAnsi="Times New Roman" w:cs="Times New Roman"/>
                <w:iCs/>
                <w:sz w:val="20"/>
                <w:szCs w:val="20"/>
              </w:rPr>
              <w:t>%</w:t>
            </w:r>
          </w:p>
        </w:tc>
        <w:tc>
          <w:tcPr>
            <w:tcW w:w="1550" w:type="dxa"/>
            <w:vAlign w:val="center"/>
          </w:tcPr>
          <w:p w14:paraId="2BFCE35E" w14:textId="77777777" w:rsidR="00733B0C" w:rsidRPr="00C55DE0" w:rsidRDefault="00733B0C" w:rsidP="001B4628">
            <w:pPr>
              <w:spacing w:beforeLines="40" w:before="96" w:after="40"/>
              <w:jc w:val="center"/>
              <w:rPr>
                <w:rFonts w:ascii="Times New Roman" w:hAnsi="Times New Roman" w:cs="Times New Roman"/>
                <w:iCs/>
                <w:sz w:val="20"/>
                <w:szCs w:val="20"/>
              </w:rPr>
            </w:pPr>
            <w:r w:rsidRPr="00C55DE0">
              <w:rPr>
                <w:rFonts w:ascii="Times New Roman" w:hAnsi="Times New Roman" w:cs="Times New Roman"/>
                <w:iCs/>
                <w:sz w:val="20"/>
                <w:szCs w:val="20"/>
              </w:rPr>
              <w:t>€.............</w:t>
            </w:r>
          </w:p>
        </w:tc>
      </w:tr>
      <w:tr w:rsidR="00733B0C" w14:paraId="4EB521ED" w14:textId="77777777" w:rsidTr="00895B6A">
        <w:tc>
          <w:tcPr>
            <w:tcW w:w="2405" w:type="dxa"/>
            <w:vAlign w:val="center"/>
          </w:tcPr>
          <w:p w14:paraId="0C085BB1" w14:textId="77777777" w:rsidR="00733B0C" w:rsidRPr="00C55DE0" w:rsidRDefault="00733B0C" w:rsidP="001B4628">
            <w:pPr>
              <w:spacing w:beforeLines="40" w:before="96" w:after="40"/>
              <w:ind w:left="108" w:right="56"/>
              <w:jc w:val="left"/>
              <w:rPr>
                <w:rFonts w:ascii="Times New Roman" w:hAnsi="Times New Roman" w:cs="Times New Roman"/>
                <w:sz w:val="20"/>
                <w:szCs w:val="20"/>
              </w:rPr>
            </w:pPr>
            <w:r w:rsidRPr="00C55DE0">
              <w:rPr>
                <w:rFonts w:ascii="Times New Roman" w:hAnsi="Times New Roman" w:cs="Times New Roman"/>
                <w:sz w:val="20"/>
                <w:szCs w:val="20"/>
              </w:rPr>
              <w:t>Organismi scientifici/tecnici pubblici iscritti nell’Anagrafe Nazionale delle Ricerche</w:t>
            </w:r>
          </w:p>
        </w:tc>
        <w:tc>
          <w:tcPr>
            <w:tcW w:w="2475" w:type="dxa"/>
            <w:vAlign w:val="center"/>
          </w:tcPr>
          <w:p w14:paraId="37B249D4" w14:textId="77777777" w:rsidR="00733B0C" w:rsidRPr="006E476A" w:rsidRDefault="00733B0C" w:rsidP="006E476A">
            <w:pPr>
              <w:spacing w:beforeLines="40" w:before="96" w:after="40"/>
              <w:ind w:right="56"/>
              <w:rPr>
                <w:rFonts w:ascii="Times New Roman" w:hAnsi="Times New Roman" w:cs="Times New Roman"/>
                <w:sz w:val="18"/>
                <w:szCs w:val="18"/>
              </w:rPr>
            </w:pPr>
            <w:r w:rsidRPr="006E476A">
              <w:rPr>
                <w:rFonts w:ascii="Times New Roman" w:hAnsi="Times New Roman" w:cs="Times New Roman"/>
                <w:sz w:val="18"/>
                <w:szCs w:val="18"/>
              </w:rPr>
              <w:t>studi, ricerche, azioni pilota, sperimentazioni</w:t>
            </w:r>
          </w:p>
        </w:tc>
        <w:tc>
          <w:tcPr>
            <w:tcW w:w="1116" w:type="dxa"/>
            <w:shd w:val="clear" w:color="auto" w:fill="F2F2F2" w:themeFill="background1" w:themeFillShade="F2"/>
            <w:vAlign w:val="center"/>
          </w:tcPr>
          <w:p w14:paraId="4DC70A27" w14:textId="74FAEFF8" w:rsidR="00733B0C" w:rsidRPr="008844A5" w:rsidRDefault="008844A5" w:rsidP="001B4628">
            <w:pPr>
              <w:spacing w:beforeLines="40" w:before="96" w:after="40"/>
              <w:jc w:val="center"/>
              <w:rPr>
                <w:rFonts w:ascii="Times New Roman" w:hAnsi="Times New Roman" w:cs="Times New Roman"/>
                <w:b/>
                <w:iCs/>
                <w:sz w:val="20"/>
                <w:szCs w:val="20"/>
              </w:rPr>
            </w:pPr>
            <w:r w:rsidRPr="008844A5">
              <w:rPr>
                <w:rFonts w:ascii="Times New Roman" w:hAnsi="Times New Roman" w:cs="Times New Roman"/>
                <w:b/>
                <w:iCs/>
                <w:sz w:val="20"/>
                <w:szCs w:val="20"/>
              </w:rPr>
              <w:t>29%</w:t>
            </w:r>
          </w:p>
        </w:tc>
        <w:tc>
          <w:tcPr>
            <w:tcW w:w="1134" w:type="dxa"/>
            <w:shd w:val="clear" w:color="auto" w:fill="F2F2F2" w:themeFill="background1" w:themeFillShade="F2"/>
            <w:vAlign w:val="center"/>
          </w:tcPr>
          <w:p w14:paraId="67DD6696" w14:textId="43D01045" w:rsidR="00733B0C" w:rsidRPr="008844A5" w:rsidRDefault="008844A5" w:rsidP="001B4628">
            <w:pPr>
              <w:spacing w:beforeLines="40" w:before="96" w:after="40"/>
              <w:jc w:val="center"/>
              <w:rPr>
                <w:rFonts w:ascii="Times New Roman" w:hAnsi="Times New Roman" w:cs="Times New Roman"/>
                <w:b/>
                <w:iCs/>
                <w:sz w:val="20"/>
                <w:szCs w:val="20"/>
              </w:rPr>
            </w:pPr>
            <w:r w:rsidRPr="008844A5">
              <w:rPr>
                <w:rFonts w:ascii="Times New Roman" w:hAnsi="Times New Roman" w:cs="Times New Roman"/>
                <w:b/>
                <w:iCs/>
                <w:sz w:val="20"/>
                <w:szCs w:val="20"/>
              </w:rPr>
              <w:t>35%</w:t>
            </w:r>
          </w:p>
        </w:tc>
        <w:tc>
          <w:tcPr>
            <w:tcW w:w="799" w:type="dxa"/>
            <w:vAlign w:val="center"/>
          </w:tcPr>
          <w:p w14:paraId="33B58254" w14:textId="77777777" w:rsidR="00733B0C" w:rsidRPr="00C55DE0" w:rsidRDefault="00733B0C" w:rsidP="001B4628">
            <w:pPr>
              <w:spacing w:beforeLines="40" w:before="96" w:after="40"/>
              <w:jc w:val="center"/>
              <w:rPr>
                <w:rFonts w:ascii="Times New Roman" w:hAnsi="Times New Roman" w:cs="Times New Roman"/>
                <w:iCs/>
                <w:sz w:val="20"/>
                <w:szCs w:val="20"/>
              </w:rPr>
            </w:pPr>
            <w:r w:rsidRPr="00C55DE0">
              <w:rPr>
                <w:rFonts w:ascii="Times New Roman" w:hAnsi="Times New Roman" w:cs="Times New Roman"/>
                <w:iCs/>
                <w:sz w:val="20"/>
                <w:szCs w:val="20"/>
              </w:rPr>
              <w:t>%</w:t>
            </w:r>
          </w:p>
        </w:tc>
        <w:tc>
          <w:tcPr>
            <w:tcW w:w="1550" w:type="dxa"/>
            <w:vAlign w:val="center"/>
          </w:tcPr>
          <w:p w14:paraId="55559154" w14:textId="77777777" w:rsidR="00733B0C" w:rsidRPr="00C55DE0" w:rsidRDefault="00733B0C" w:rsidP="001B4628">
            <w:pPr>
              <w:spacing w:beforeLines="40" w:before="96" w:after="40"/>
              <w:jc w:val="center"/>
              <w:rPr>
                <w:rFonts w:ascii="Times New Roman" w:hAnsi="Times New Roman" w:cs="Times New Roman"/>
                <w:iCs/>
                <w:sz w:val="20"/>
                <w:szCs w:val="20"/>
              </w:rPr>
            </w:pPr>
            <w:r w:rsidRPr="00C55DE0">
              <w:rPr>
                <w:rFonts w:ascii="Times New Roman" w:hAnsi="Times New Roman" w:cs="Times New Roman"/>
                <w:iCs/>
                <w:sz w:val="20"/>
                <w:szCs w:val="20"/>
              </w:rPr>
              <w:t>€.............</w:t>
            </w:r>
          </w:p>
        </w:tc>
      </w:tr>
      <w:tr w:rsidR="00733B0C" w:rsidRPr="00B153EE" w14:paraId="36343480" w14:textId="77777777" w:rsidTr="00895B6A">
        <w:tc>
          <w:tcPr>
            <w:tcW w:w="1134" w:type="dxa"/>
            <w:gridSpan w:val="4"/>
            <w:vAlign w:val="center"/>
          </w:tcPr>
          <w:p w14:paraId="15E355D8" w14:textId="77777777" w:rsidR="00733B0C" w:rsidRPr="00B153EE" w:rsidRDefault="00733B0C" w:rsidP="001B4628">
            <w:pPr>
              <w:spacing w:beforeLines="40" w:before="96" w:after="40"/>
              <w:jc w:val="right"/>
              <w:rPr>
                <w:rFonts w:ascii="Times New Roman" w:hAnsi="Times New Roman" w:cs="Times New Roman"/>
                <w:b/>
                <w:bCs w:val="0"/>
                <w:iCs/>
                <w:sz w:val="20"/>
                <w:szCs w:val="20"/>
              </w:rPr>
            </w:pPr>
            <w:r w:rsidRPr="00B153EE">
              <w:rPr>
                <w:rFonts w:ascii="Times New Roman" w:hAnsi="Times New Roman" w:cs="Times New Roman"/>
                <w:b/>
                <w:bCs w:val="0"/>
                <w:iCs/>
                <w:sz w:val="20"/>
                <w:szCs w:val="20"/>
              </w:rPr>
              <w:t xml:space="preserve">TOTALE </w:t>
            </w:r>
          </w:p>
        </w:tc>
        <w:tc>
          <w:tcPr>
            <w:tcW w:w="799" w:type="dxa"/>
            <w:vAlign w:val="center"/>
          </w:tcPr>
          <w:p w14:paraId="4D6103A7" w14:textId="77777777" w:rsidR="00733B0C" w:rsidRPr="00B153EE" w:rsidRDefault="00733B0C" w:rsidP="001B4628">
            <w:pPr>
              <w:spacing w:beforeLines="40" w:before="96" w:after="40"/>
              <w:jc w:val="center"/>
              <w:rPr>
                <w:rFonts w:ascii="Times New Roman" w:hAnsi="Times New Roman" w:cs="Times New Roman"/>
                <w:b/>
                <w:bCs w:val="0"/>
                <w:iCs/>
                <w:sz w:val="20"/>
                <w:szCs w:val="20"/>
              </w:rPr>
            </w:pPr>
            <w:r>
              <w:rPr>
                <w:rFonts w:ascii="Times New Roman" w:hAnsi="Times New Roman" w:cs="Times New Roman"/>
                <w:b/>
                <w:bCs w:val="0"/>
                <w:iCs/>
                <w:sz w:val="20"/>
                <w:szCs w:val="20"/>
              </w:rPr>
              <w:t>100%</w:t>
            </w:r>
          </w:p>
        </w:tc>
        <w:tc>
          <w:tcPr>
            <w:tcW w:w="1550" w:type="dxa"/>
            <w:vAlign w:val="center"/>
          </w:tcPr>
          <w:p w14:paraId="1DD602C0" w14:textId="77777777" w:rsidR="00733B0C" w:rsidRPr="00B153EE" w:rsidRDefault="00733B0C" w:rsidP="001B4628">
            <w:pPr>
              <w:spacing w:beforeLines="40" w:before="96" w:after="40"/>
              <w:jc w:val="center"/>
              <w:rPr>
                <w:rFonts w:ascii="Times New Roman" w:hAnsi="Times New Roman" w:cs="Times New Roman"/>
                <w:b/>
                <w:bCs w:val="0"/>
                <w:iCs/>
                <w:sz w:val="20"/>
                <w:szCs w:val="20"/>
              </w:rPr>
            </w:pPr>
            <w:r w:rsidRPr="00B153EE">
              <w:rPr>
                <w:rFonts w:ascii="Times New Roman" w:hAnsi="Times New Roman" w:cs="Times New Roman"/>
                <w:b/>
                <w:bCs w:val="0"/>
                <w:iCs/>
                <w:sz w:val="20"/>
                <w:szCs w:val="20"/>
              </w:rPr>
              <w:t>€.............</w:t>
            </w:r>
          </w:p>
        </w:tc>
      </w:tr>
    </w:tbl>
    <w:p w14:paraId="054A8E6F" w14:textId="77777777" w:rsidR="00D81A6E" w:rsidRDefault="00D81A6E" w:rsidP="0064665B">
      <w:pPr>
        <w:spacing w:before="0"/>
        <w:rPr>
          <w:rFonts w:ascii="Times New Roman" w:hAnsi="Times New Roman" w:cs="Times New Roman"/>
          <w:bCs w:val="0"/>
        </w:rPr>
      </w:pPr>
    </w:p>
    <w:p w14:paraId="56591D77" w14:textId="3718CFA0" w:rsidR="0064665B" w:rsidRPr="0064665B" w:rsidRDefault="00244BAF" w:rsidP="0064665B">
      <w:pPr>
        <w:spacing w:before="0"/>
        <w:rPr>
          <w:rFonts w:ascii="Times New Roman" w:hAnsi="Times New Roman" w:cs="Times New Roman"/>
          <w:bCs w:val="0"/>
        </w:rPr>
      </w:pPr>
      <w:r>
        <w:rPr>
          <w:rFonts w:ascii="Times New Roman" w:hAnsi="Times New Roman" w:cs="Times New Roman"/>
          <w:bCs w:val="0"/>
        </w:rPr>
        <w:t>N</w:t>
      </w:r>
      <w:r w:rsidR="0064665B" w:rsidRPr="0064665B">
        <w:rPr>
          <w:rFonts w:ascii="Times New Roman" w:hAnsi="Times New Roman" w:cs="Times New Roman"/>
          <w:bCs w:val="0"/>
        </w:rPr>
        <w:t>elle tabelle che seguono</w:t>
      </w:r>
      <w:r w:rsidR="009A1A7D">
        <w:rPr>
          <w:rFonts w:ascii="Times New Roman" w:hAnsi="Times New Roman" w:cs="Times New Roman"/>
          <w:bCs w:val="0"/>
        </w:rPr>
        <w:t>, per ciascuna Azione,</w:t>
      </w:r>
      <w:r w:rsidR="0064665B" w:rsidRPr="0064665B">
        <w:rPr>
          <w:rFonts w:ascii="Times New Roman" w:hAnsi="Times New Roman" w:cs="Times New Roman"/>
          <w:bCs w:val="0"/>
        </w:rPr>
        <w:t xml:space="preserve"> va riportata la ripartizione del quadro economico complessivo dell’investimento </w:t>
      </w:r>
      <w:r w:rsidR="00EC34A0">
        <w:rPr>
          <w:rFonts w:ascii="Times New Roman" w:hAnsi="Times New Roman" w:cs="Times New Roman"/>
          <w:bCs w:val="0"/>
        </w:rPr>
        <w:t>per il</w:t>
      </w:r>
      <w:r w:rsidR="0064665B" w:rsidRPr="0064665B">
        <w:rPr>
          <w:rFonts w:ascii="Times New Roman" w:hAnsi="Times New Roman" w:cs="Times New Roman"/>
          <w:bCs w:val="0"/>
        </w:rPr>
        <w:t xml:space="preserve"> </w:t>
      </w:r>
      <w:r w:rsidR="0064665B">
        <w:rPr>
          <w:rFonts w:ascii="Times New Roman" w:hAnsi="Times New Roman" w:cs="Times New Roman"/>
          <w:bCs w:val="0"/>
        </w:rPr>
        <w:t xml:space="preserve">totale delle </w:t>
      </w:r>
      <w:r w:rsidR="0064665B" w:rsidRPr="0064665B">
        <w:rPr>
          <w:rFonts w:ascii="Times New Roman" w:hAnsi="Times New Roman" w:cs="Times New Roman"/>
          <w:bCs w:val="0"/>
        </w:rPr>
        <w:t>operazioni attivate</w:t>
      </w:r>
      <w:r w:rsidR="0007589F">
        <w:rPr>
          <w:rFonts w:ascii="Times New Roman" w:hAnsi="Times New Roman" w:cs="Times New Roman"/>
          <w:bCs w:val="0"/>
        </w:rPr>
        <w:t xml:space="preserve"> </w:t>
      </w:r>
      <w:r w:rsidR="00556FDE">
        <w:rPr>
          <w:rFonts w:ascii="Times New Roman" w:hAnsi="Times New Roman" w:cs="Times New Roman"/>
          <w:bCs w:val="0"/>
        </w:rPr>
        <w:t>secondo</w:t>
      </w:r>
      <w:r w:rsidR="0007589F" w:rsidRPr="0007589F">
        <w:rPr>
          <w:rFonts w:ascii="Times New Roman" w:hAnsi="Times New Roman" w:cs="Times New Roman"/>
          <w:bCs w:val="0"/>
        </w:rPr>
        <w:t xml:space="preserve"> nomenclatura SIGEPA</w:t>
      </w:r>
      <w:r w:rsidR="0007589F">
        <w:rPr>
          <w:rFonts w:ascii="Times New Roman" w:hAnsi="Times New Roman" w:cs="Times New Roman"/>
          <w:bCs w:val="0"/>
        </w:rPr>
        <w:t>.</w:t>
      </w:r>
    </w:p>
    <w:p w14:paraId="1F8B291C" w14:textId="77777777" w:rsidR="00733B0C" w:rsidRDefault="00733B0C" w:rsidP="0064665B">
      <w:pPr>
        <w:spacing w:before="0"/>
        <w:jc w:val="left"/>
        <w:rPr>
          <w:rFonts w:ascii="Times New Roman" w:hAnsi="Times New Roman" w:cs="Times New Roman"/>
          <w:b/>
          <w:sz w:val="20"/>
          <w:szCs w:val="20"/>
        </w:rPr>
      </w:pPr>
    </w:p>
    <w:p w14:paraId="5AE639E6" w14:textId="5D37C927" w:rsidR="008D5114" w:rsidRDefault="00016817" w:rsidP="00C55DE0">
      <w:pPr>
        <w:spacing w:before="0" w:line="216" w:lineRule="auto"/>
        <w:rPr>
          <w:rFonts w:ascii="Times New Roman" w:hAnsi="Times New Roman" w:cs="Times New Roman"/>
          <w:b/>
        </w:rPr>
      </w:pPr>
      <w:r>
        <w:rPr>
          <w:rFonts w:ascii="Times New Roman" w:hAnsi="Times New Roman" w:cs="Times New Roman"/>
          <w:b/>
        </w:rPr>
        <w:t>TAB. A 3.</w:t>
      </w:r>
      <w:r w:rsidR="00A56AF5">
        <w:rPr>
          <w:rFonts w:ascii="Times New Roman" w:hAnsi="Times New Roman" w:cs="Times New Roman"/>
          <w:b/>
        </w:rPr>
        <w:t>3</w:t>
      </w:r>
      <w:r>
        <w:rPr>
          <w:rFonts w:ascii="Times New Roman" w:hAnsi="Times New Roman" w:cs="Times New Roman"/>
          <w:b/>
        </w:rPr>
        <w:t xml:space="preserve"> </w:t>
      </w:r>
      <w:r w:rsidR="009A1A7D">
        <w:rPr>
          <w:rFonts w:ascii="Times New Roman" w:hAnsi="Times New Roman" w:cs="Times New Roman"/>
          <w:b/>
          <w:bCs w:val="0"/>
        </w:rPr>
        <w:t>–</w:t>
      </w:r>
      <w:r w:rsidR="006A52DB">
        <w:rPr>
          <w:rFonts w:ascii="Times New Roman" w:hAnsi="Times New Roman" w:cs="Times New Roman"/>
          <w:b/>
          <w:bCs w:val="0"/>
        </w:rPr>
        <w:t xml:space="preserve"> </w:t>
      </w:r>
      <w:r w:rsidR="009A1A7D">
        <w:rPr>
          <w:rFonts w:ascii="Times New Roman" w:hAnsi="Times New Roman" w:cs="Times New Roman"/>
          <w:b/>
          <w:bCs w:val="0"/>
        </w:rPr>
        <w:t xml:space="preserve">AZIONE 2 - </w:t>
      </w:r>
      <w:r w:rsidR="00A97B9E">
        <w:rPr>
          <w:rFonts w:ascii="Times New Roman" w:hAnsi="Times New Roman" w:cs="Times New Roman"/>
          <w:b/>
        </w:rPr>
        <w:t>Q</w:t>
      </w:r>
      <w:r w:rsidR="00A97B9E" w:rsidRPr="00A873FB">
        <w:rPr>
          <w:rFonts w:ascii="Times New Roman" w:hAnsi="Times New Roman" w:cs="Times New Roman"/>
          <w:b/>
        </w:rPr>
        <w:t xml:space="preserve">uadro economico </w:t>
      </w:r>
      <w:r w:rsidR="00A97B9E">
        <w:rPr>
          <w:rFonts w:ascii="Times New Roman" w:hAnsi="Times New Roman" w:cs="Times New Roman"/>
          <w:b/>
        </w:rPr>
        <w:t xml:space="preserve">complessivo </w:t>
      </w:r>
      <w:r w:rsidR="00A97B9E" w:rsidRPr="00A873FB">
        <w:rPr>
          <w:rFonts w:ascii="Times New Roman" w:hAnsi="Times New Roman" w:cs="Times New Roman"/>
          <w:b/>
        </w:rPr>
        <w:t>del</w:t>
      </w:r>
      <w:r w:rsidR="00A97B9E">
        <w:rPr>
          <w:rFonts w:ascii="Times New Roman" w:hAnsi="Times New Roman" w:cs="Times New Roman"/>
          <w:b/>
        </w:rPr>
        <w:t>l’intervento</w:t>
      </w:r>
    </w:p>
    <w:tbl>
      <w:tblPr>
        <w:tblStyle w:val="Grigliatabella"/>
        <w:tblW w:w="9628" w:type="dxa"/>
        <w:tblLook w:val="04A0" w:firstRow="1" w:lastRow="0" w:firstColumn="1" w:lastColumn="0" w:noHBand="0" w:noVBand="1"/>
      </w:tblPr>
      <w:tblGrid>
        <w:gridCol w:w="6091"/>
        <w:gridCol w:w="3537"/>
      </w:tblGrid>
      <w:tr w:rsidR="002428BF" w:rsidRPr="00E94E7A" w14:paraId="590E7853" w14:textId="77777777" w:rsidTr="00D35C9A">
        <w:trPr>
          <w:cantSplit/>
          <w:trHeight w:val="284"/>
        </w:trPr>
        <w:tc>
          <w:tcPr>
            <w:tcW w:w="6091" w:type="dxa"/>
            <w:shd w:val="clear" w:color="auto" w:fill="D9D9D9" w:themeFill="background1" w:themeFillShade="D9"/>
            <w:vAlign w:val="center"/>
          </w:tcPr>
          <w:p w14:paraId="7D7DF108" w14:textId="06C91A56" w:rsidR="001E1CA7" w:rsidRPr="00E94E7A" w:rsidRDefault="002428BF" w:rsidP="002428BF">
            <w:pPr>
              <w:spacing w:before="0"/>
              <w:jc w:val="left"/>
              <w:rPr>
                <w:rFonts w:ascii="Times New Roman" w:hAnsi="Times New Roman" w:cs="Times New Roman"/>
                <w:b/>
                <w:sz w:val="22"/>
                <w:szCs w:val="22"/>
              </w:rPr>
            </w:pPr>
            <w:r w:rsidRPr="00E94E7A">
              <w:rPr>
                <w:rFonts w:ascii="Times New Roman" w:hAnsi="Times New Roman" w:cs="Times New Roman"/>
                <w:b/>
                <w:sz w:val="22"/>
                <w:szCs w:val="22"/>
              </w:rPr>
              <w:t xml:space="preserve">Descrizione Voce di Spesa </w:t>
            </w:r>
            <w:r w:rsidR="00DC6889">
              <w:rPr>
                <w:rFonts w:ascii="Times New Roman" w:hAnsi="Times New Roman" w:cs="Times New Roman"/>
                <w:b/>
                <w:sz w:val="22"/>
                <w:szCs w:val="22"/>
              </w:rPr>
              <w:t xml:space="preserve">- </w:t>
            </w:r>
            <w:r w:rsidRPr="00E94E7A">
              <w:rPr>
                <w:rFonts w:ascii="Times New Roman" w:hAnsi="Times New Roman" w:cs="Times New Roman"/>
                <w:b/>
                <w:sz w:val="22"/>
                <w:szCs w:val="22"/>
              </w:rPr>
              <w:t>SIGEPA</w:t>
            </w:r>
            <w:r w:rsidR="00F97C33">
              <w:rPr>
                <w:rFonts w:ascii="Times New Roman" w:hAnsi="Times New Roman" w:cs="Times New Roman"/>
                <w:b/>
                <w:sz w:val="22"/>
                <w:szCs w:val="22"/>
              </w:rPr>
              <w:t xml:space="preserve"> – Natura CUP codice 2</w:t>
            </w:r>
          </w:p>
        </w:tc>
        <w:tc>
          <w:tcPr>
            <w:tcW w:w="3537" w:type="dxa"/>
            <w:shd w:val="clear" w:color="auto" w:fill="D9D9D9" w:themeFill="background1" w:themeFillShade="D9"/>
            <w:vAlign w:val="center"/>
          </w:tcPr>
          <w:p w14:paraId="6394A86E" w14:textId="3DB69A3D" w:rsidR="002428BF" w:rsidRPr="00E94E7A" w:rsidRDefault="002428BF" w:rsidP="002428BF">
            <w:pPr>
              <w:spacing w:before="0"/>
              <w:jc w:val="center"/>
              <w:rPr>
                <w:rFonts w:ascii="Times New Roman" w:hAnsi="Times New Roman" w:cs="Times New Roman"/>
                <w:b/>
                <w:sz w:val="22"/>
                <w:szCs w:val="22"/>
              </w:rPr>
            </w:pPr>
            <w:r w:rsidRPr="00E94E7A">
              <w:rPr>
                <w:rFonts w:ascii="Times New Roman" w:hAnsi="Times New Roman" w:cs="Times New Roman"/>
                <w:b/>
                <w:sz w:val="22"/>
                <w:szCs w:val="22"/>
              </w:rPr>
              <w:t xml:space="preserve">Importo </w:t>
            </w:r>
            <w:r w:rsidR="00C6051C" w:rsidRPr="00E94E7A">
              <w:rPr>
                <w:rFonts w:ascii="Times New Roman" w:hAnsi="Times New Roman" w:cs="Times New Roman"/>
                <w:b/>
                <w:sz w:val="22"/>
                <w:szCs w:val="22"/>
              </w:rPr>
              <w:t>(€)</w:t>
            </w:r>
          </w:p>
        </w:tc>
      </w:tr>
      <w:tr w:rsidR="002428BF" w:rsidRPr="00742B31" w14:paraId="28C731C3" w14:textId="77777777" w:rsidTr="00A97D39">
        <w:tc>
          <w:tcPr>
            <w:tcW w:w="6091" w:type="dxa"/>
          </w:tcPr>
          <w:p w14:paraId="7694E28D" w14:textId="79C086F1" w:rsidR="002428BF" w:rsidRPr="002428BF" w:rsidRDefault="002428BF" w:rsidP="00614FD8">
            <w:pPr>
              <w:spacing w:before="20" w:after="20"/>
              <w:ind w:left="108"/>
              <w:rPr>
                <w:rFonts w:ascii="Times New Roman" w:hAnsi="Times New Roman" w:cs="Times New Roman"/>
                <w:sz w:val="22"/>
                <w:szCs w:val="22"/>
              </w:rPr>
            </w:pPr>
            <w:r w:rsidRPr="00C74714">
              <w:rPr>
                <w:rFonts w:ascii="Times New Roman" w:hAnsi="Times New Roman" w:cs="Times New Roman"/>
                <w:i/>
                <w:iCs/>
                <w:sz w:val="22"/>
                <w:szCs w:val="22"/>
              </w:rPr>
              <w:t>Altro (Specificare)</w:t>
            </w:r>
          </w:p>
        </w:tc>
        <w:tc>
          <w:tcPr>
            <w:tcW w:w="3537" w:type="dxa"/>
            <w:vAlign w:val="center"/>
          </w:tcPr>
          <w:p w14:paraId="48C42B8A" w14:textId="77777777" w:rsidR="002428BF" w:rsidRPr="00762201" w:rsidRDefault="002428BF" w:rsidP="00614FD8">
            <w:pPr>
              <w:spacing w:before="20" w:after="20"/>
              <w:rPr>
                <w:rFonts w:ascii="Times New Roman" w:hAnsi="Times New Roman" w:cs="Times New Roman"/>
                <w:b/>
                <w:bCs w:val="0"/>
              </w:rPr>
            </w:pPr>
          </w:p>
        </w:tc>
      </w:tr>
      <w:tr w:rsidR="00016817" w:rsidRPr="00742B31" w14:paraId="5EABA3BC" w14:textId="77777777" w:rsidTr="002A50F4">
        <w:tc>
          <w:tcPr>
            <w:tcW w:w="6091" w:type="dxa"/>
            <w:vAlign w:val="center"/>
          </w:tcPr>
          <w:p w14:paraId="7CCCDD81" w14:textId="77777777" w:rsidR="00016817" w:rsidRPr="002428BF" w:rsidRDefault="00016817" w:rsidP="00614FD8">
            <w:pPr>
              <w:spacing w:before="20" w:after="20"/>
              <w:ind w:left="108"/>
              <w:rPr>
                <w:rFonts w:ascii="Times New Roman" w:hAnsi="Times New Roman" w:cs="Times New Roman"/>
                <w:sz w:val="22"/>
                <w:szCs w:val="22"/>
              </w:rPr>
            </w:pPr>
            <w:r w:rsidRPr="002428BF">
              <w:rPr>
                <w:rFonts w:ascii="Times New Roman" w:hAnsi="Times New Roman" w:cs="Times New Roman"/>
                <w:sz w:val="22"/>
                <w:szCs w:val="22"/>
              </w:rPr>
              <w:t>Materiali inventariabili</w:t>
            </w:r>
          </w:p>
        </w:tc>
        <w:tc>
          <w:tcPr>
            <w:tcW w:w="3537" w:type="dxa"/>
            <w:vAlign w:val="center"/>
          </w:tcPr>
          <w:p w14:paraId="5A5A8BA2" w14:textId="77777777" w:rsidR="00016817" w:rsidRPr="00762201" w:rsidRDefault="00016817" w:rsidP="00614FD8">
            <w:pPr>
              <w:spacing w:before="20" w:after="20"/>
              <w:rPr>
                <w:rFonts w:ascii="Times New Roman" w:hAnsi="Times New Roman" w:cs="Times New Roman"/>
                <w:b/>
                <w:bCs w:val="0"/>
              </w:rPr>
            </w:pPr>
          </w:p>
        </w:tc>
      </w:tr>
      <w:tr w:rsidR="00016817" w:rsidRPr="00742B31" w14:paraId="61458D14" w14:textId="77777777" w:rsidTr="002A50F4">
        <w:tc>
          <w:tcPr>
            <w:tcW w:w="6091" w:type="dxa"/>
            <w:vAlign w:val="center"/>
          </w:tcPr>
          <w:p w14:paraId="79B553FC" w14:textId="77777777" w:rsidR="00016817" w:rsidRPr="002428BF" w:rsidRDefault="00016817" w:rsidP="00614FD8">
            <w:pPr>
              <w:spacing w:before="20" w:after="20"/>
              <w:ind w:left="108"/>
              <w:rPr>
                <w:rFonts w:ascii="Times New Roman" w:hAnsi="Times New Roman" w:cs="Times New Roman"/>
                <w:sz w:val="22"/>
                <w:szCs w:val="22"/>
              </w:rPr>
            </w:pPr>
            <w:r w:rsidRPr="002428BF">
              <w:rPr>
                <w:rFonts w:ascii="Times New Roman" w:hAnsi="Times New Roman" w:cs="Times New Roman"/>
                <w:sz w:val="22"/>
                <w:szCs w:val="22"/>
              </w:rPr>
              <w:t>Materiale di consumo</w:t>
            </w:r>
          </w:p>
        </w:tc>
        <w:tc>
          <w:tcPr>
            <w:tcW w:w="3537" w:type="dxa"/>
            <w:vAlign w:val="center"/>
          </w:tcPr>
          <w:p w14:paraId="3C63F1F1" w14:textId="77777777" w:rsidR="00016817" w:rsidRPr="00762201" w:rsidRDefault="00016817" w:rsidP="00614FD8">
            <w:pPr>
              <w:spacing w:before="20" w:after="20"/>
              <w:rPr>
                <w:rFonts w:ascii="Times New Roman" w:hAnsi="Times New Roman" w:cs="Times New Roman"/>
                <w:b/>
                <w:bCs w:val="0"/>
              </w:rPr>
            </w:pPr>
          </w:p>
        </w:tc>
      </w:tr>
      <w:tr w:rsidR="00016817" w:rsidRPr="00742B31" w14:paraId="58F74913" w14:textId="77777777" w:rsidTr="002A50F4">
        <w:tc>
          <w:tcPr>
            <w:tcW w:w="6091" w:type="dxa"/>
            <w:vAlign w:val="center"/>
          </w:tcPr>
          <w:p w14:paraId="44423300" w14:textId="77777777" w:rsidR="00016817" w:rsidRPr="002428BF" w:rsidRDefault="00016817" w:rsidP="00614FD8">
            <w:pPr>
              <w:spacing w:before="20" w:after="20"/>
              <w:ind w:left="108"/>
              <w:rPr>
                <w:rFonts w:ascii="Times New Roman" w:hAnsi="Times New Roman" w:cs="Times New Roman"/>
                <w:sz w:val="22"/>
                <w:szCs w:val="22"/>
              </w:rPr>
            </w:pPr>
            <w:r w:rsidRPr="002428BF">
              <w:rPr>
                <w:rFonts w:ascii="Times New Roman" w:hAnsi="Times New Roman" w:cs="Times New Roman"/>
                <w:sz w:val="22"/>
                <w:szCs w:val="22"/>
              </w:rPr>
              <w:t>Costi per elaborazioni dati</w:t>
            </w:r>
          </w:p>
        </w:tc>
        <w:tc>
          <w:tcPr>
            <w:tcW w:w="3537" w:type="dxa"/>
            <w:vAlign w:val="center"/>
          </w:tcPr>
          <w:p w14:paraId="3AAB4EB5" w14:textId="77777777" w:rsidR="00016817" w:rsidRPr="00762201" w:rsidRDefault="00016817" w:rsidP="00614FD8">
            <w:pPr>
              <w:spacing w:before="20" w:after="20"/>
              <w:rPr>
                <w:rFonts w:ascii="Times New Roman" w:hAnsi="Times New Roman" w:cs="Times New Roman"/>
                <w:b/>
                <w:bCs w:val="0"/>
              </w:rPr>
            </w:pPr>
          </w:p>
        </w:tc>
      </w:tr>
      <w:tr w:rsidR="00016817" w:rsidRPr="00742B31" w14:paraId="648947ED" w14:textId="77777777" w:rsidTr="002A50F4">
        <w:tc>
          <w:tcPr>
            <w:tcW w:w="6091" w:type="dxa"/>
            <w:vAlign w:val="center"/>
          </w:tcPr>
          <w:p w14:paraId="21BB3725" w14:textId="77777777" w:rsidR="00016817" w:rsidRPr="002428BF" w:rsidRDefault="00016817" w:rsidP="00614FD8">
            <w:pPr>
              <w:spacing w:before="20" w:after="20"/>
              <w:ind w:left="108"/>
              <w:rPr>
                <w:rFonts w:ascii="Times New Roman" w:hAnsi="Times New Roman" w:cs="Times New Roman"/>
                <w:sz w:val="22"/>
                <w:szCs w:val="22"/>
              </w:rPr>
            </w:pPr>
            <w:r w:rsidRPr="002428BF">
              <w:rPr>
                <w:rFonts w:ascii="Times New Roman" w:hAnsi="Times New Roman" w:cs="Times New Roman"/>
                <w:sz w:val="22"/>
                <w:szCs w:val="22"/>
              </w:rPr>
              <w:t>Personale non dipendente da destinare allo specifico progetto</w:t>
            </w:r>
          </w:p>
        </w:tc>
        <w:tc>
          <w:tcPr>
            <w:tcW w:w="3537" w:type="dxa"/>
            <w:vAlign w:val="center"/>
          </w:tcPr>
          <w:p w14:paraId="263F46BB" w14:textId="77777777" w:rsidR="00016817" w:rsidRPr="00762201" w:rsidRDefault="00016817" w:rsidP="00614FD8">
            <w:pPr>
              <w:spacing w:before="20" w:after="20"/>
              <w:rPr>
                <w:rFonts w:ascii="Times New Roman" w:hAnsi="Times New Roman" w:cs="Times New Roman"/>
                <w:b/>
                <w:bCs w:val="0"/>
              </w:rPr>
            </w:pPr>
          </w:p>
        </w:tc>
      </w:tr>
      <w:tr w:rsidR="00016817" w:rsidRPr="00742B31" w14:paraId="729000A6" w14:textId="77777777" w:rsidTr="002A50F4">
        <w:tc>
          <w:tcPr>
            <w:tcW w:w="6091" w:type="dxa"/>
            <w:vAlign w:val="center"/>
          </w:tcPr>
          <w:p w14:paraId="019940B1" w14:textId="77777777" w:rsidR="00016817" w:rsidRPr="002428BF" w:rsidRDefault="00016817" w:rsidP="00614FD8">
            <w:pPr>
              <w:spacing w:before="20" w:after="20"/>
              <w:ind w:left="108"/>
              <w:rPr>
                <w:rFonts w:ascii="Times New Roman" w:hAnsi="Times New Roman" w:cs="Times New Roman"/>
                <w:sz w:val="22"/>
                <w:szCs w:val="22"/>
              </w:rPr>
            </w:pPr>
            <w:r w:rsidRPr="002428BF">
              <w:rPr>
                <w:rFonts w:ascii="Times New Roman" w:hAnsi="Times New Roman" w:cs="Times New Roman"/>
                <w:sz w:val="22"/>
                <w:szCs w:val="22"/>
              </w:rPr>
              <w:lastRenderedPageBreak/>
              <w:t>Servizi esterni (compresi lavori)</w:t>
            </w:r>
          </w:p>
        </w:tc>
        <w:tc>
          <w:tcPr>
            <w:tcW w:w="3537" w:type="dxa"/>
            <w:vAlign w:val="center"/>
          </w:tcPr>
          <w:p w14:paraId="6F5387DC" w14:textId="77777777" w:rsidR="00016817" w:rsidRPr="00762201" w:rsidRDefault="00016817" w:rsidP="00614FD8">
            <w:pPr>
              <w:spacing w:before="20" w:after="20"/>
              <w:rPr>
                <w:rFonts w:ascii="Times New Roman" w:hAnsi="Times New Roman" w:cs="Times New Roman"/>
                <w:b/>
                <w:bCs w:val="0"/>
              </w:rPr>
            </w:pPr>
          </w:p>
        </w:tc>
      </w:tr>
      <w:tr w:rsidR="00016817" w:rsidRPr="00742B31" w14:paraId="12568792" w14:textId="77777777" w:rsidTr="002A50F4">
        <w:tc>
          <w:tcPr>
            <w:tcW w:w="6091" w:type="dxa"/>
            <w:vAlign w:val="center"/>
          </w:tcPr>
          <w:p w14:paraId="1975E41B" w14:textId="77777777" w:rsidR="00016817" w:rsidRPr="002428BF" w:rsidRDefault="00016817" w:rsidP="00614FD8">
            <w:pPr>
              <w:spacing w:before="20" w:after="20"/>
              <w:ind w:left="108"/>
              <w:rPr>
                <w:rFonts w:ascii="Times New Roman" w:hAnsi="Times New Roman" w:cs="Times New Roman"/>
                <w:sz w:val="22"/>
                <w:szCs w:val="22"/>
              </w:rPr>
            </w:pPr>
            <w:r w:rsidRPr="002428BF">
              <w:rPr>
                <w:rFonts w:ascii="Times New Roman" w:hAnsi="Times New Roman" w:cs="Times New Roman"/>
                <w:sz w:val="22"/>
                <w:szCs w:val="22"/>
              </w:rPr>
              <w:t>Missioni</w:t>
            </w:r>
          </w:p>
        </w:tc>
        <w:tc>
          <w:tcPr>
            <w:tcW w:w="3537" w:type="dxa"/>
            <w:vAlign w:val="center"/>
          </w:tcPr>
          <w:p w14:paraId="5ABCA6C4" w14:textId="77777777" w:rsidR="00016817" w:rsidRPr="00762201" w:rsidRDefault="00016817" w:rsidP="00614FD8">
            <w:pPr>
              <w:spacing w:before="20" w:after="20"/>
              <w:rPr>
                <w:rFonts w:ascii="Times New Roman" w:hAnsi="Times New Roman" w:cs="Times New Roman"/>
                <w:b/>
                <w:bCs w:val="0"/>
              </w:rPr>
            </w:pPr>
          </w:p>
        </w:tc>
      </w:tr>
      <w:tr w:rsidR="00016817" w:rsidRPr="00742B31" w14:paraId="3485A83C" w14:textId="77777777" w:rsidTr="002A50F4">
        <w:tc>
          <w:tcPr>
            <w:tcW w:w="6091" w:type="dxa"/>
            <w:vAlign w:val="center"/>
          </w:tcPr>
          <w:p w14:paraId="1C9BA1C4" w14:textId="77777777" w:rsidR="00016817" w:rsidRPr="002428BF" w:rsidRDefault="00016817" w:rsidP="00614FD8">
            <w:pPr>
              <w:spacing w:before="20" w:after="20"/>
              <w:ind w:left="108"/>
              <w:rPr>
                <w:rFonts w:ascii="Times New Roman" w:hAnsi="Times New Roman" w:cs="Times New Roman"/>
                <w:sz w:val="22"/>
                <w:szCs w:val="22"/>
              </w:rPr>
            </w:pPr>
            <w:r w:rsidRPr="002428BF">
              <w:rPr>
                <w:rFonts w:ascii="Times New Roman" w:hAnsi="Times New Roman" w:cs="Times New Roman"/>
                <w:sz w:val="22"/>
                <w:szCs w:val="22"/>
              </w:rPr>
              <w:t>Convegni</w:t>
            </w:r>
          </w:p>
        </w:tc>
        <w:tc>
          <w:tcPr>
            <w:tcW w:w="3537" w:type="dxa"/>
            <w:vAlign w:val="center"/>
          </w:tcPr>
          <w:p w14:paraId="199998BF" w14:textId="77777777" w:rsidR="00016817" w:rsidRPr="00762201" w:rsidRDefault="00016817" w:rsidP="00614FD8">
            <w:pPr>
              <w:spacing w:before="20" w:after="20"/>
              <w:rPr>
                <w:rFonts w:ascii="Times New Roman" w:hAnsi="Times New Roman" w:cs="Times New Roman"/>
                <w:b/>
                <w:bCs w:val="0"/>
              </w:rPr>
            </w:pPr>
          </w:p>
        </w:tc>
      </w:tr>
      <w:tr w:rsidR="00016817" w:rsidRPr="00742B31" w14:paraId="0E476968" w14:textId="77777777" w:rsidTr="002A50F4">
        <w:tc>
          <w:tcPr>
            <w:tcW w:w="6091" w:type="dxa"/>
            <w:vAlign w:val="center"/>
          </w:tcPr>
          <w:p w14:paraId="0693DF44" w14:textId="77777777" w:rsidR="00016817" w:rsidRPr="002428BF" w:rsidRDefault="00016817" w:rsidP="00614FD8">
            <w:pPr>
              <w:spacing w:before="20" w:after="20"/>
              <w:ind w:left="108"/>
              <w:rPr>
                <w:rFonts w:ascii="Times New Roman" w:hAnsi="Times New Roman" w:cs="Times New Roman"/>
                <w:sz w:val="22"/>
                <w:szCs w:val="22"/>
              </w:rPr>
            </w:pPr>
            <w:r w:rsidRPr="002428BF">
              <w:rPr>
                <w:rFonts w:ascii="Times New Roman" w:hAnsi="Times New Roman" w:cs="Times New Roman"/>
                <w:sz w:val="22"/>
                <w:szCs w:val="22"/>
              </w:rPr>
              <w:t>Pubblicazioni</w:t>
            </w:r>
          </w:p>
        </w:tc>
        <w:tc>
          <w:tcPr>
            <w:tcW w:w="3537" w:type="dxa"/>
            <w:vAlign w:val="center"/>
          </w:tcPr>
          <w:p w14:paraId="71E8E288" w14:textId="77777777" w:rsidR="00016817" w:rsidRPr="00762201" w:rsidRDefault="00016817" w:rsidP="00614FD8">
            <w:pPr>
              <w:spacing w:before="20" w:after="20"/>
              <w:rPr>
                <w:rFonts w:ascii="Times New Roman" w:hAnsi="Times New Roman" w:cs="Times New Roman"/>
                <w:b/>
                <w:bCs w:val="0"/>
              </w:rPr>
            </w:pPr>
          </w:p>
        </w:tc>
      </w:tr>
      <w:tr w:rsidR="00016817" w:rsidRPr="00742B31" w14:paraId="06486461" w14:textId="77777777" w:rsidTr="002A50F4">
        <w:tc>
          <w:tcPr>
            <w:tcW w:w="6091" w:type="dxa"/>
            <w:vAlign w:val="center"/>
          </w:tcPr>
          <w:p w14:paraId="64A360C5" w14:textId="77777777" w:rsidR="00016817" w:rsidRPr="002428BF" w:rsidRDefault="00016817" w:rsidP="00614FD8">
            <w:pPr>
              <w:spacing w:before="20" w:after="20"/>
              <w:ind w:left="108"/>
              <w:rPr>
                <w:rFonts w:ascii="Times New Roman" w:hAnsi="Times New Roman" w:cs="Times New Roman"/>
                <w:sz w:val="22"/>
                <w:szCs w:val="22"/>
              </w:rPr>
            </w:pPr>
            <w:r w:rsidRPr="002428BF">
              <w:rPr>
                <w:rFonts w:ascii="Times New Roman" w:hAnsi="Times New Roman" w:cs="Times New Roman"/>
                <w:sz w:val="22"/>
                <w:szCs w:val="22"/>
              </w:rPr>
              <w:t>Costi forfettizzati e spese generali</w:t>
            </w:r>
          </w:p>
        </w:tc>
        <w:tc>
          <w:tcPr>
            <w:tcW w:w="3537" w:type="dxa"/>
            <w:vAlign w:val="center"/>
          </w:tcPr>
          <w:p w14:paraId="6AC442ED" w14:textId="77777777" w:rsidR="00016817" w:rsidRPr="00762201" w:rsidRDefault="00016817" w:rsidP="00614FD8">
            <w:pPr>
              <w:spacing w:before="20" w:after="20"/>
              <w:rPr>
                <w:rFonts w:ascii="Times New Roman" w:hAnsi="Times New Roman" w:cs="Times New Roman"/>
                <w:b/>
                <w:bCs w:val="0"/>
              </w:rPr>
            </w:pPr>
          </w:p>
        </w:tc>
      </w:tr>
      <w:tr w:rsidR="00016817" w:rsidRPr="00742B31" w14:paraId="46DCDED6" w14:textId="77777777" w:rsidTr="002A50F4">
        <w:tc>
          <w:tcPr>
            <w:tcW w:w="6091" w:type="dxa"/>
            <w:vAlign w:val="center"/>
          </w:tcPr>
          <w:p w14:paraId="223F8E78" w14:textId="77777777" w:rsidR="00016817" w:rsidRPr="002428BF" w:rsidRDefault="00016817" w:rsidP="00614FD8">
            <w:pPr>
              <w:spacing w:before="20" w:after="20"/>
              <w:ind w:left="108"/>
              <w:rPr>
                <w:rFonts w:ascii="Times New Roman" w:hAnsi="Times New Roman" w:cs="Times New Roman"/>
                <w:sz w:val="22"/>
                <w:szCs w:val="22"/>
              </w:rPr>
            </w:pPr>
            <w:r w:rsidRPr="002428BF">
              <w:rPr>
                <w:rFonts w:ascii="Times New Roman" w:hAnsi="Times New Roman" w:cs="Times New Roman"/>
                <w:sz w:val="22"/>
                <w:szCs w:val="22"/>
              </w:rPr>
              <w:t>Consulenze e spese di deposito (per brevetti)</w:t>
            </w:r>
          </w:p>
        </w:tc>
        <w:tc>
          <w:tcPr>
            <w:tcW w:w="3537" w:type="dxa"/>
            <w:vAlign w:val="center"/>
          </w:tcPr>
          <w:p w14:paraId="7B495207" w14:textId="77777777" w:rsidR="00016817" w:rsidRPr="00762201" w:rsidRDefault="00016817" w:rsidP="00614FD8">
            <w:pPr>
              <w:spacing w:before="20" w:after="20"/>
              <w:rPr>
                <w:rFonts w:ascii="Times New Roman" w:hAnsi="Times New Roman" w:cs="Times New Roman"/>
                <w:b/>
                <w:bCs w:val="0"/>
              </w:rPr>
            </w:pPr>
          </w:p>
        </w:tc>
      </w:tr>
      <w:tr w:rsidR="00016817" w:rsidRPr="00742B31" w14:paraId="0627E520" w14:textId="77777777" w:rsidTr="002A50F4">
        <w:tc>
          <w:tcPr>
            <w:tcW w:w="6091" w:type="dxa"/>
            <w:vAlign w:val="center"/>
          </w:tcPr>
          <w:p w14:paraId="225DA12B" w14:textId="77777777" w:rsidR="00016817" w:rsidRPr="002428BF" w:rsidRDefault="00016817" w:rsidP="00614FD8">
            <w:pPr>
              <w:spacing w:before="20" w:after="20"/>
              <w:ind w:left="108"/>
              <w:rPr>
                <w:rFonts w:ascii="Times New Roman" w:hAnsi="Times New Roman" w:cs="Times New Roman"/>
                <w:sz w:val="22"/>
                <w:szCs w:val="22"/>
              </w:rPr>
            </w:pPr>
            <w:r w:rsidRPr="002428BF">
              <w:rPr>
                <w:rFonts w:ascii="Times New Roman" w:hAnsi="Times New Roman" w:cs="Times New Roman"/>
                <w:sz w:val="22"/>
                <w:szCs w:val="22"/>
              </w:rPr>
              <w:t>Pagamento tasse di deposito o mantenimento (per brevetti)</w:t>
            </w:r>
          </w:p>
        </w:tc>
        <w:tc>
          <w:tcPr>
            <w:tcW w:w="3537" w:type="dxa"/>
            <w:vAlign w:val="center"/>
          </w:tcPr>
          <w:p w14:paraId="7CFCB7E6" w14:textId="77777777" w:rsidR="00016817" w:rsidRPr="00762201" w:rsidRDefault="00016817" w:rsidP="00614FD8">
            <w:pPr>
              <w:spacing w:before="20" w:after="20"/>
              <w:rPr>
                <w:rFonts w:ascii="Times New Roman" w:hAnsi="Times New Roman" w:cs="Times New Roman"/>
                <w:b/>
                <w:bCs w:val="0"/>
              </w:rPr>
            </w:pPr>
          </w:p>
        </w:tc>
      </w:tr>
      <w:tr w:rsidR="00016817" w:rsidRPr="00742B31" w14:paraId="6E87EE60" w14:textId="77777777" w:rsidTr="002A50F4">
        <w:tc>
          <w:tcPr>
            <w:tcW w:w="6091" w:type="dxa"/>
            <w:vAlign w:val="center"/>
          </w:tcPr>
          <w:p w14:paraId="438DA5C3" w14:textId="77777777" w:rsidR="00016817" w:rsidRPr="002428BF" w:rsidRDefault="00016817" w:rsidP="00614FD8">
            <w:pPr>
              <w:spacing w:before="20" w:after="20"/>
              <w:ind w:left="108"/>
              <w:rPr>
                <w:rFonts w:ascii="Times New Roman" w:hAnsi="Times New Roman" w:cs="Times New Roman"/>
                <w:sz w:val="22"/>
                <w:szCs w:val="22"/>
              </w:rPr>
            </w:pPr>
            <w:r w:rsidRPr="002428BF">
              <w:rPr>
                <w:rFonts w:ascii="Times New Roman" w:hAnsi="Times New Roman" w:cs="Times New Roman"/>
                <w:sz w:val="22"/>
                <w:szCs w:val="22"/>
              </w:rPr>
              <w:t>IVA</w:t>
            </w:r>
          </w:p>
        </w:tc>
        <w:tc>
          <w:tcPr>
            <w:tcW w:w="3537" w:type="dxa"/>
            <w:vAlign w:val="center"/>
          </w:tcPr>
          <w:p w14:paraId="2C1CF8F7" w14:textId="77777777" w:rsidR="00016817" w:rsidRPr="00762201" w:rsidRDefault="00016817" w:rsidP="00614FD8">
            <w:pPr>
              <w:spacing w:before="20" w:after="20"/>
              <w:rPr>
                <w:rFonts w:ascii="Times New Roman" w:hAnsi="Times New Roman" w:cs="Times New Roman"/>
                <w:b/>
                <w:bCs w:val="0"/>
              </w:rPr>
            </w:pPr>
          </w:p>
        </w:tc>
      </w:tr>
      <w:tr w:rsidR="00016817" w:rsidRPr="00742B31" w14:paraId="396CC3CE" w14:textId="77777777" w:rsidTr="002A50F4">
        <w:tc>
          <w:tcPr>
            <w:tcW w:w="6091" w:type="dxa"/>
            <w:vAlign w:val="center"/>
          </w:tcPr>
          <w:p w14:paraId="6FD0C020" w14:textId="77777777" w:rsidR="00016817" w:rsidRPr="002428BF" w:rsidRDefault="00016817" w:rsidP="00614FD8">
            <w:pPr>
              <w:spacing w:before="20" w:after="20"/>
              <w:ind w:left="108"/>
              <w:rPr>
                <w:rFonts w:ascii="Times New Roman" w:hAnsi="Times New Roman" w:cs="Times New Roman"/>
                <w:sz w:val="22"/>
                <w:szCs w:val="22"/>
              </w:rPr>
            </w:pPr>
            <w:r w:rsidRPr="002428BF">
              <w:rPr>
                <w:rFonts w:ascii="Times New Roman" w:hAnsi="Times New Roman" w:cs="Times New Roman"/>
                <w:sz w:val="22"/>
                <w:szCs w:val="22"/>
              </w:rPr>
              <w:t>Costo del personale dipendente della PA</w:t>
            </w:r>
          </w:p>
        </w:tc>
        <w:tc>
          <w:tcPr>
            <w:tcW w:w="3537" w:type="dxa"/>
            <w:vAlign w:val="center"/>
          </w:tcPr>
          <w:p w14:paraId="36677127" w14:textId="77777777" w:rsidR="00016817" w:rsidRPr="00762201" w:rsidRDefault="00016817" w:rsidP="00614FD8">
            <w:pPr>
              <w:spacing w:before="20" w:after="20"/>
              <w:rPr>
                <w:rFonts w:ascii="Times New Roman" w:hAnsi="Times New Roman" w:cs="Times New Roman"/>
                <w:b/>
                <w:bCs w:val="0"/>
              </w:rPr>
            </w:pPr>
          </w:p>
        </w:tc>
      </w:tr>
      <w:tr w:rsidR="00016817" w:rsidRPr="00742B31" w14:paraId="4440939E" w14:textId="77777777" w:rsidTr="002A50F4">
        <w:tc>
          <w:tcPr>
            <w:tcW w:w="6091" w:type="dxa"/>
            <w:vAlign w:val="center"/>
          </w:tcPr>
          <w:p w14:paraId="1CA07920" w14:textId="77777777" w:rsidR="00016817" w:rsidRPr="00762201" w:rsidRDefault="00016817" w:rsidP="00614FD8">
            <w:pPr>
              <w:spacing w:before="20" w:after="20"/>
              <w:rPr>
                <w:rFonts w:ascii="Times New Roman" w:hAnsi="Times New Roman" w:cs="Times New Roman"/>
                <w:b/>
                <w:bCs w:val="0"/>
              </w:rPr>
            </w:pPr>
            <w:r w:rsidRPr="00762201">
              <w:rPr>
                <w:rFonts w:ascii="Times New Roman" w:hAnsi="Times New Roman" w:cs="Times New Roman"/>
                <w:b/>
              </w:rPr>
              <w:t>TOTALE</w:t>
            </w:r>
          </w:p>
        </w:tc>
        <w:tc>
          <w:tcPr>
            <w:tcW w:w="3537" w:type="dxa"/>
            <w:vAlign w:val="center"/>
          </w:tcPr>
          <w:p w14:paraId="53537872" w14:textId="77777777" w:rsidR="00016817" w:rsidRPr="00762201" w:rsidRDefault="00016817" w:rsidP="00614FD8">
            <w:pPr>
              <w:spacing w:before="20" w:after="20"/>
              <w:rPr>
                <w:rFonts w:ascii="Times New Roman" w:hAnsi="Times New Roman" w:cs="Times New Roman"/>
                <w:b/>
                <w:bCs w:val="0"/>
              </w:rPr>
            </w:pPr>
          </w:p>
        </w:tc>
      </w:tr>
    </w:tbl>
    <w:p w14:paraId="5B80215B" w14:textId="77777777" w:rsidR="006E476A" w:rsidRDefault="006E476A" w:rsidP="00A13EAF">
      <w:pPr>
        <w:spacing w:before="0" w:line="216" w:lineRule="auto"/>
        <w:rPr>
          <w:rFonts w:ascii="Times New Roman" w:hAnsi="Times New Roman" w:cs="Times New Roman"/>
          <w:b/>
        </w:rPr>
      </w:pPr>
    </w:p>
    <w:p w14:paraId="442DDE4D" w14:textId="2C9B43AD" w:rsidR="00A13EAF" w:rsidRDefault="00A13EAF" w:rsidP="00A13EAF">
      <w:pPr>
        <w:spacing w:before="0" w:line="216" w:lineRule="auto"/>
        <w:rPr>
          <w:rFonts w:ascii="Times New Roman" w:hAnsi="Times New Roman" w:cs="Times New Roman"/>
          <w:b/>
        </w:rPr>
      </w:pPr>
      <w:r>
        <w:rPr>
          <w:rFonts w:ascii="Times New Roman" w:hAnsi="Times New Roman" w:cs="Times New Roman"/>
          <w:b/>
        </w:rPr>
        <w:t>TAB. A 3.</w:t>
      </w:r>
      <w:r w:rsidR="00A56AF5">
        <w:rPr>
          <w:rFonts w:ascii="Times New Roman" w:hAnsi="Times New Roman" w:cs="Times New Roman"/>
          <w:b/>
        </w:rPr>
        <w:t>4</w:t>
      </w:r>
      <w:r>
        <w:rPr>
          <w:rFonts w:ascii="Times New Roman" w:hAnsi="Times New Roman" w:cs="Times New Roman"/>
          <w:b/>
        </w:rPr>
        <w:t xml:space="preserve"> </w:t>
      </w:r>
      <w:r>
        <w:rPr>
          <w:rFonts w:ascii="Times New Roman" w:hAnsi="Times New Roman" w:cs="Times New Roman"/>
          <w:b/>
          <w:bCs w:val="0"/>
        </w:rPr>
        <w:t xml:space="preserve">- </w:t>
      </w:r>
      <w:r w:rsidR="00900B65">
        <w:rPr>
          <w:rFonts w:ascii="Times New Roman" w:hAnsi="Times New Roman" w:cs="Times New Roman"/>
          <w:b/>
          <w:bCs w:val="0"/>
        </w:rPr>
        <w:t xml:space="preserve">AZIONE 5 - </w:t>
      </w:r>
      <w:r w:rsidR="00900B65">
        <w:rPr>
          <w:rFonts w:ascii="Times New Roman" w:hAnsi="Times New Roman" w:cs="Times New Roman"/>
          <w:b/>
        </w:rPr>
        <w:t>Q</w:t>
      </w:r>
      <w:r w:rsidR="00900B65" w:rsidRPr="00A873FB">
        <w:rPr>
          <w:rFonts w:ascii="Times New Roman" w:hAnsi="Times New Roman" w:cs="Times New Roman"/>
          <w:b/>
        </w:rPr>
        <w:t xml:space="preserve">uadro economico </w:t>
      </w:r>
      <w:r w:rsidR="00900B65">
        <w:rPr>
          <w:rFonts w:ascii="Times New Roman" w:hAnsi="Times New Roman" w:cs="Times New Roman"/>
          <w:b/>
        </w:rPr>
        <w:t xml:space="preserve">complessivo </w:t>
      </w:r>
      <w:r w:rsidR="00900B65" w:rsidRPr="00A873FB">
        <w:rPr>
          <w:rFonts w:ascii="Times New Roman" w:hAnsi="Times New Roman" w:cs="Times New Roman"/>
          <w:b/>
        </w:rPr>
        <w:t>del</w:t>
      </w:r>
      <w:r w:rsidR="00900B65">
        <w:rPr>
          <w:rFonts w:ascii="Times New Roman" w:hAnsi="Times New Roman" w:cs="Times New Roman"/>
          <w:b/>
        </w:rPr>
        <w:t>l’intervento</w:t>
      </w:r>
    </w:p>
    <w:tbl>
      <w:tblPr>
        <w:tblStyle w:val="Grigliatabella"/>
        <w:tblW w:w="9628" w:type="dxa"/>
        <w:tblLook w:val="04A0" w:firstRow="1" w:lastRow="0" w:firstColumn="1" w:lastColumn="0" w:noHBand="0" w:noVBand="1"/>
      </w:tblPr>
      <w:tblGrid>
        <w:gridCol w:w="6091"/>
        <w:gridCol w:w="3537"/>
      </w:tblGrid>
      <w:tr w:rsidR="00A13EAF" w:rsidRPr="00E94E7A" w14:paraId="6CFCB7FB" w14:textId="77777777" w:rsidTr="00E07AF1">
        <w:trPr>
          <w:cantSplit/>
          <w:trHeight w:val="284"/>
        </w:trPr>
        <w:tc>
          <w:tcPr>
            <w:tcW w:w="6091" w:type="dxa"/>
            <w:shd w:val="clear" w:color="auto" w:fill="D9D9D9" w:themeFill="background1" w:themeFillShade="D9"/>
            <w:vAlign w:val="center"/>
          </w:tcPr>
          <w:p w14:paraId="23763208" w14:textId="77777777" w:rsidR="00A13EAF" w:rsidRPr="00E94E7A" w:rsidRDefault="00A13EAF" w:rsidP="00E07AF1">
            <w:pPr>
              <w:spacing w:before="0"/>
              <w:jc w:val="left"/>
              <w:rPr>
                <w:rFonts w:ascii="Times New Roman" w:hAnsi="Times New Roman" w:cs="Times New Roman"/>
                <w:b/>
                <w:sz w:val="22"/>
                <w:szCs w:val="22"/>
              </w:rPr>
            </w:pPr>
            <w:r w:rsidRPr="00E94E7A">
              <w:rPr>
                <w:rFonts w:ascii="Times New Roman" w:hAnsi="Times New Roman" w:cs="Times New Roman"/>
                <w:b/>
                <w:sz w:val="22"/>
                <w:szCs w:val="22"/>
              </w:rPr>
              <w:t>Descrizione Voce di Spesa SIGEPA</w:t>
            </w:r>
            <w:r>
              <w:rPr>
                <w:rFonts w:ascii="Times New Roman" w:hAnsi="Times New Roman" w:cs="Times New Roman"/>
                <w:b/>
                <w:sz w:val="22"/>
                <w:szCs w:val="22"/>
              </w:rPr>
              <w:t xml:space="preserve"> – Natura CUP codice 2</w:t>
            </w:r>
          </w:p>
        </w:tc>
        <w:tc>
          <w:tcPr>
            <w:tcW w:w="3537" w:type="dxa"/>
            <w:shd w:val="clear" w:color="auto" w:fill="D9D9D9" w:themeFill="background1" w:themeFillShade="D9"/>
            <w:vAlign w:val="center"/>
          </w:tcPr>
          <w:p w14:paraId="086A3194" w14:textId="77777777" w:rsidR="00A13EAF" w:rsidRPr="00E94E7A" w:rsidRDefault="00A13EAF" w:rsidP="00E07AF1">
            <w:pPr>
              <w:spacing w:before="0"/>
              <w:jc w:val="center"/>
              <w:rPr>
                <w:rFonts w:ascii="Times New Roman" w:hAnsi="Times New Roman" w:cs="Times New Roman"/>
                <w:b/>
                <w:sz w:val="22"/>
                <w:szCs w:val="22"/>
              </w:rPr>
            </w:pPr>
            <w:r w:rsidRPr="00E94E7A">
              <w:rPr>
                <w:rFonts w:ascii="Times New Roman" w:hAnsi="Times New Roman" w:cs="Times New Roman"/>
                <w:b/>
                <w:sz w:val="22"/>
                <w:szCs w:val="22"/>
              </w:rPr>
              <w:t>Importo (€)</w:t>
            </w:r>
          </w:p>
        </w:tc>
      </w:tr>
      <w:tr w:rsidR="00A13EAF" w:rsidRPr="00742B31" w14:paraId="1117CD2D" w14:textId="77777777" w:rsidTr="00E07AF1">
        <w:tc>
          <w:tcPr>
            <w:tcW w:w="6091" w:type="dxa"/>
          </w:tcPr>
          <w:p w14:paraId="362B0162" w14:textId="77777777" w:rsidR="00A13EAF" w:rsidRPr="002428BF" w:rsidRDefault="00A13EAF" w:rsidP="00E07AF1">
            <w:pPr>
              <w:spacing w:before="20" w:after="20"/>
              <w:ind w:left="108"/>
              <w:rPr>
                <w:rFonts w:ascii="Times New Roman" w:hAnsi="Times New Roman" w:cs="Times New Roman"/>
                <w:sz w:val="22"/>
                <w:szCs w:val="22"/>
              </w:rPr>
            </w:pPr>
            <w:r w:rsidRPr="00C74714">
              <w:rPr>
                <w:rFonts w:ascii="Times New Roman" w:hAnsi="Times New Roman" w:cs="Times New Roman"/>
                <w:i/>
                <w:iCs/>
                <w:sz w:val="22"/>
                <w:szCs w:val="22"/>
              </w:rPr>
              <w:t>Altro (Specificare)</w:t>
            </w:r>
          </w:p>
        </w:tc>
        <w:tc>
          <w:tcPr>
            <w:tcW w:w="3537" w:type="dxa"/>
            <w:vAlign w:val="center"/>
          </w:tcPr>
          <w:p w14:paraId="2AE0E757" w14:textId="77777777" w:rsidR="00A13EAF" w:rsidRPr="00762201" w:rsidRDefault="00A13EAF" w:rsidP="00E07AF1">
            <w:pPr>
              <w:spacing w:before="20" w:after="20"/>
              <w:rPr>
                <w:rFonts w:ascii="Times New Roman" w:hAnsi="Times New Roman" w:cs="Times New Roman"/>
                <w:b/>
                <w:bCs w:val="0"/>
              </w:rPr>
            </w:pPr>
          </w:p>
        </w:tc>
      </w:tr>
      <w:tr w:rsidR="00A13EAF" w:rsidRPr="00742B31" w14:paraId="0CD20062" w14:textId="77777777" w:rsidTr="00E07AF1">
        <w:tc>
          <w:tcPr>
            <w:tcW w:w="6091" w:type="dxa"/>
            <w:vAlign w:val="center"/>
          </w:tcPr>
          <w:p w14:paraId="5926DF49" w14:textId="77777777" w:rsidR="00A13EAF" w:rsidRPr="002428BF" w:rsidRDefault="00A13EAF" w:rsidP="00E07AF1">
            <w:pPr>
              <w:spacing w:before="20" w:after="20"/>
              <w:ind w:left="108"/>
              <w:rPr>
                <w:rFonts w:ascii="Times New Roman" w:hAnsi="Times New Roman" w:cs="Times New Roman"/>
                <w:sz w:val="22"/>
                <w:szCs w:val="22"/>
              </w:rPr>
            </w:pPr>
            <w:r w:rsidRPr="002428BF">
              <w:rPr>
                <w:rFonts w:ascii="Times New Roman" w:hAnsi="Times New Roman" w:cs="Times New Roman"/>
                <w:sz w:val="22"/>
                <w:szCs w:val="22"/>
              </w:rPr>
              <w:t>Materiali inventariabili</w:t>
            </w:r>
          </w:p>
        </w:tc>
        <w:tc>
          <w:tcPr>
            <w:tcW w:w="3537" w:type="dxa"/>
            <w:vAlign w:val="center"/>
          </w:tcPr>
          <w:p w14:paraId="4350C63E" w14:textId="77777777" w:rsidR="00A13EAF" w:rsidRPr="00762201" w:rsidRDefault="00A13EAF" w:rsidP="00E07AF1">
            <w:pPr>
              <w:spacing w:before="20" w:after="20"/>
              <w:rPr>
                <w:rFonts w:ascii="Times New Roman" w:hAnsi="Times New Roman" w:cs="Times New Roman"/>
                <w:b/>
                <w:bCs w:val="0"/>
              </w:rPr>
            </w:pPr>
          </w:p>
        </w:tc>
      </w:tr>
      <w:tr w:rsidR="00A13EAF" w:rsidRPr="00742B31" w14:paraId="1BBC0ED4" w14:textId="77777777" w:rsidTr="00E07AF1">
        <w:tc>
          <w:tcPr>
            <w:tcW w:w="6091" w:type="dxa"/>
            <w:vAlign w:val="center"/>
          </w:tcPr>
          <w:p w14:paraId="6F656A7E" w14:textId="77777777" w:rsidR="00A13EAF" w:rsidRPr="002428BF" w:rsidRDefault="00A13EAF" w:rsidP="00E07AF1">
            <w:pPr>
              <w:spacing w:before="20" w:after="20"/>
              <w:ind w:left="108"/>
              <w:rPr>
                <w:rFonts w:ascii="Times New Roman" w:hAnsi="Times New Roman" w:cs="Times New Roman"/>
                <w:sz w:val="22"/>
                <w:szCs w:val="22"/>
              </w:rPr>
            </w:pPr>
            <w:r w:rsidRPr="002428BF">
              <w:rPr>
                <w:rFonts w:ascii="Times New Roman" w:hAnsi="Times New Roman" w:cs="Times New Roman"/>
                <w:sz w:val="22"/>
                <w:szCs w:val="22"/>
              </w:rPr>
              <w:t>Materiale di consumo</w:t>
            </w:r>
          </w:p>
        </w:tc>
        <w:tc>
          <w:tcPr>
            <w:tcW w:w="3537" w:type="dxa"/>
            <w:vAlign w:val="center"/>
          </w:tcPr>
          <w:p w14:paraId="20B35B23" w14:textId="77777777" w:rsidR="00A13EAF" w:rsidRPr="00762201" w:rsidRDefault="00A13EAF" w:rsidP="00E07AF1">
            <w:pPr>
              <w:spacing w:before="20" w:after="20"/>
              <w:rPr>
                <w:rFonts w:ascii="Times New Roman" w:hAnsi="Times New Roman" w:cs="Times New Roman"/>
                <w:b/>
                <w:bCs w:val="0"/>
              </w:rPr>
            </w:pPr>
          </w:p>
        </w:tc>
      </w:tr>
      <w:tr w:rsidR="00A13EAF" w:rsidRPr="00742B31" w14:paraId="616B8E75" w14:textId="77777777" w:rsidTr="00E07AF1">
        <w:tc>
          <w:tcPr>
            <w:tcW w:w="6091" w:type="dxa"/>
            <w:vAlign w:val="center"/>
          </w:tcPr>
          <w:p w14:paraId="1891AEF0" w14:textId="77777777" w:rsidR="00A13EAF" w:rsidRPr="002428BF" w:rsidRDefault="00A13EAF" w:rsidP="00E07AF1">
            <w:pPr>
              <w:spacing w:before="20" w:after="20"/>
              <w:ind w:left="108"/>
              <w:rPr>
                <w:rFonts w:ascii="Times New Roman" w:hAnsi="Times New Roman" w:cs="Times New Roman"/>
                <w:sz w:val="22"/>
                <w:szCs w:val="22"/>
              </w:rPr>
            </w:pPr>
            <w:r w:rsidRPr="002428BF">
              <w:rPr>
                <w:rFonts w:ascii="Times New Roman" w:hAnsi="Times New Roman" w:cs="Times New Roman"/>
                <w:sz w:val="22"/>
                <w:szCs w:val="22"/>
              </w:rPr>
              <w:t>Costi per elaborazioni dati</w:t>
            </w:r>
          </w:p>
        </w:tc>
        <w:tc>
          <w:tcPr>
            <w:tcW w:w="3537" w:type="dxa"/>
            <w:vAlign w:val="center"/>
          </w:tcPr>
          <w:p w14:paraId="27F0F173" w14:textId="77777777" w:rsidR="00A13EAF" w:rsidRPr="00762201" w:rsidRDefault="00A13EAF" w:rsidP="00E07AF1">
            <w:pPr>
              <w:spacing w:before="20" w:after="20"/>
              <w:rPr>
                <w:rFonts w:ascii="Times New Roman" w:hAnsi="Times New Roman" w:cs="Times New Roman"/>
                <w:b/>
                <w:bCs w:val="0"/>
              </w:rPr>
            </w:pPr>
          </w:p>
        </w:tc>
      </w:tr>
      <w:tr w:rsidR="00A13EAF" w:rsidRPr="00742B31" w14:paraId="4D5C9224" w14:textId="77777777" w:rsidTr="00E07AF1">
        <w:tc>
          <w:tcPr>
            <w:tcW w:w="6091" w:type="dxa"/>
            <w:vAlign w:val="center"/>
          </w:tcPr>
          <w:p w14:paraId="76451BDB" w14:textId="77777777" w:rsidR="00A13EAF" w:rsidRPr="002428BF" w:rsidRDefault="00A13EAF" w:rsidP="00E07AF1">
            <w:pPr>
              <w:spacing w:before="20" w:after="20"/>
              <w:ind w:left="108"/>
              <w:rPr>
                <w:rFonts w:ascii="Times New Roman" w:hAnsi="Times New Roman" w:cs="Times New Roman"/>
                <w:sz w:val="22"/>
                <w:szCs w:val="22"/>
              </w:rPr>
            </w:pPr>
            <w:r w:rsidRPr="002428BF">
              <w:rPr>
                <w:rFonts w:ascii="Times New Roman" w:hAnsi="Times New Roman" w:cs="Times New Roman"/>
                <w:sz w:val="22"/>
                <w:szCs w:val="22"/>
              </w:rPr>
              <w:t>Personale non dipendente da destinare allo specifico progetto</w:t>
            </w:r>
          </w:p>
        </w:tc>
        <w:tc>
          <w:tcPr>
            <w:tcW w:w="3537" w:type="dxa"/>
            <w:vAlign w:val="center"/>
          </w:tcPr>
          <w:p w14:paraId="544A9C57" w14:textId="77777777" w:rsidR="00A13EAF" w:rsidRPr="00762201" w:rsidRDefault="00A13EAF" w:rsidP="00E07AF1">
            <w:pPr>
              <w:spacing w:before="20" w:after="20"/>
              <w:rPr>
                <w:rFonts w:ascii="Times New Roman" w:hAnsi="Times New Roman" w:cs="Times New Roman"/>
                <w:b/>
                <w:bCs w:val="0"/>
              </w:rPr>
            </w:pPr>
          </w:p>
        </w:tc>
      </w:tr>
      <w:tr w:rsidR="00A13EAF" w:rsidRPr="00742B31" w14:paraId="32BE6034" w14:textId="77777777" w:rsidTr="00E07AF1">
        <w:tc>
          <w:tcPr>
            <w:tcW w:w="6091" w:type="dxa"/>
            <w:vAlign w:val="center"/>
          </w:tcPr>
          <w:p w14:paraId="735F556D" w14:textId="77777777" w:rsidR="00A13EAF" w:rsidRPr="002428BF" w:rsidRDefault="00A13EAF" w:rsidP="00E07AF1">
            <w:pPr>
              <w:spacing w:before="20" w:after="20"/>
              <w:ind w:left="108"/>
              <w:rPr>
                <w:rFonts w:ascii="Times New Roman" w:hAnsi="Times New Roman" w:cs="Times New Roman"/>
                <w:sz w:val="22"/>
                <w:szCs w:val="22"/>
              </w:rPr>
            </w:pPr>
            <w:r w:rsidRPr="002428BF">
              <w:rPr>
                <w:rFonts w:ascii="Times New Roman" w:hAnsi="Times New Roman" w:cs="Times New Roman"/>
                <w:sz w:val="22"/>
                <w:szCs w:val="22"/>
              </w:rPr>
              <w:t>Servizi esterni (compresi lavori)</w:t>
            </w:r>
          </w:p>
        </w:tc>
        <w:tc>
          <w:tcPr>
            <w:tcW w:w="3537" w:type="dxa"/>
            <w:vAlign w:val="center"/>
          </w:tcPr>
          <w:p w14:paraId="2B5D3B72" w14:textId="77777777" w:rsidR="00A13EAF" w:rsidRPr="00762201" w:rsidRDefault="00A13EAF" w:rsidP="00E07AF1">
            <w:pPr>
              <w:spacing w:before="20" w:after="20"/>
              <w:rPr>
                <w:rFonts w:ascii="Times New Roman" w:hAnsi="Times New Roman" w:cs="Times New Roman"/>
                <w:b/>
                <w:bCs w:val="0"/>
              </w:rPr>
            </w:pPr>
          </w:p>
        </w:tc>
      </w:tr>
      <w:tr w:rsidR="00A13EAF" w:rsidRPr="00742B31" w14:paraId="1EDB0025" w14:textId="77777777" w:rsidTr="00E07AF1">
        <w:tc>
          <w:tcPr>
            <w:tcW w:w="6091" w:type="dxa"/>
            <w:vAlign w:val="center"/>
          </w:tcPr>
          <w:p w14:paraId="4C7D71EC" w14:textId="77777777" w:rsidR="00A13EAF" w:rsidRPr="002428BF" w:rsidRDefault="00A13EAF" w:rsidP="00E07AF1">
            <w:pPr>
              <w:spacing w:before="20" w:after="20"/>
              <w:ind w:left="108"/>
              <w:rPr>
                <w:rFonts w:ascii="Times New Roman" w:hAnsi="Times New Roman" w:cs="Times New Roman"/>
                <w:sz w:val="22"/>
                <w:szCs w:val="22"/>
              </w:rPr>
            </w:pPr>
            <w:r w:rsidRPr="002428BF">
              <w:rPr>
                <w:rFonts w:ascii="Times New Roman" w:hAnsi="Times New Roman" w:cs="Times New Roman"/>
                <w:sz w:val="22"/>
                <w:szCs w:val="22"/>
              </w:rPr>
              <w:t>Missioni</w:t>
            </w:r>
          </w:p>
        </w:tc>
        <w:tc>
          <w:tcPr>
            <w:tcW w:w="3537" w:type="dxa"/>
            <w:vAlign w:val="center"/>
          </w:tcPr>
          <w:p w14:paraId="03884C12" w14:textId="77777777" w:rsidR="00A13EAF" w:rsidRPr="00762201" w:rsidRDefault="00A13EAF" w:rsidP="00E07AF1">
            <w:pPr>
              <w:spacing w:before="20" w:after="20"/>
              <w:rPr>
                <w:rFonts w:ascii="Times New Roman" w:hAnsi="Times New Roman" w:cs="Times New Roman"/>
                <w:b/>
                <w:bCs w:val="0"/>
              </w:rPr>
            </w:pPr>
          </w:p>
        </w:tc>
      </w:tr>
      <w:tr w:rsidR="00A13EAF" w:rsidRPr="00742B31" w14:paraId="10DF909D" w14:textId="77777777" w:rsidTr="00E07AF1">
        <w:tc>
          <w:tcPr>
            <w:tcW w:w="6091" w:type="dxa"/>
            <w:vAlign w:val="center"/>
          </w:tcPr>
          <w:p w14:paraId="52A1485B" w14:textId="77777777" w:rsidR="00A13EAF" w:rsidRPr="002428BF" w:rsidRDefault="00A13EAF" w:rsidP="00E07AF1">
            <w:pPr>
              <w:spacing w:before="20" w:after="20"/>
              <w:ind w:left="108"/>
              <w:rPr>
                <w:rFonts w:ascii="Times New Roman" w:hAnsi="Times New Roman" w:cs="Times New Roman"/>
                <w:sz w:val="22"/>
                <w:szCs w:val="22"/>
              </w:rPr>
            </w:pPr>
            <w:r w:rsidRPr="002428BF">
              <w:rPr>
                <w:rFonts w:ascii="Times New Roman" w:hAnsi="Times New Roman" w:cs="Times New Roman"/>
                <w:sz w:val="22"/>
                <w:szCs w:val="22"/>
              </w:rPr>
              <w:t>Convegni</w:t>
            </w:r>
          </w:p>
        </w:tc>
        <w:tc>
          <w:tcPr>
            <w:tcW w:w="3537" w:type="dxa"/>
            <w:vAlign w:val="center"/>
          </w:tcPr>
          <w:p w14:paraId="1061BEC0" w14:textId="77777777" w:rsidR="00A13EAF" w:rsidRPr="00762201" w:rsidRDefault="00A13EAF" w:rsidP="00E07AF1">
            <w:pPr>
              <w:spacing w:before="20" w:after="20"/>
              <w:rPr>
                <w:rFonts w:ascii="Times New Roman" w:hAnsi="Times New Roman" w:cs="Times New Roman"/>
                <w:b/>
                <w:bCs w:val="0"/>
              </w:rPr>
            </w:pPr>
          </w:p>
        </w:tc>
      </w:tr>
      <w:tr w:rsidR="00A13EAF" w:rsidRPr="00742B31" w14:paraId="57E6B6D9" w14:textId="77777777" w:rsidTr="00E07AF1">
        <w:tc>
          <w:tcPr>
            <w:tcW w:w="6091" w:type="dxa"/>
            <w:vAlign w:val="center"/>
          </w:tcPr>
          <w:p w14:paraId="6BBB87BC" w14:textId="77777777" w:rsidR="00A13EAF" w:rsidRPr="002428BF" w:rsidRDefault="00A13EAF" w:rsidP="00E07AF1">
            <w:pPr>
              <w:spacing w:before="20" w:after="20"/>
              <w:ind w:left="108"/>
              <w:rPr>
                <w:rFonts w:ascii="Times New Roman" w:hAnsi="Times New Roman" w:cs="Times New Roman"/>
                <w:sz w:val="22"/>
                <w:szCs w:val="22"/>
              </w:rPr>
            </w:pPr>
            <w:r w:rsidRPr="002428BF">
              <w:rPr>
                <w:rFonts w:ascii="Times New Roman" w:hAnsi="Times New Roman" w:cs="Times New Roman"/>
                <w:sz w:val="22"/>
                <w:szCs w:val="22"/>
              </w:rPr>
              <w:t>Pubblicazioni</w:t>
            </w:r>
          </w:p>
        </w:tc>
        <w:tc>
          <w:tcPr>
            <w:tcW w:w="3537" w:type="dxa"/>
            <w:vAlign w:val="center"/>
          </w:tcPr>
          <w:p w14:paraId="14533A0D" w14:textId="77777777" w:rsidR="00A13EAF" w:rsidRPr="00762201" w:rsidRDefault="00A13EAF" w:rsidP="00E07AF1">
            <w:pPr>
              <w:spacing w:before="20" w:after="20"/>
              <w:rPr>
                <w:rFonts w:ascii="Times New Roman" w:hAnsi="Times New Roman" w:cs="Times New Roman"/>
                <w:b/>
                <w:bCs w:val="0"/>
              </w:rPr>
            </w:pPr>
          </w:p>
        </w:tc>
      </w:tr>
      <w:tr w:rsidR="00A13EAF" w:rsidRPr="00742B31" w14:paraId="484208F2" w14:textId="77777777" w:rsidTr="00E07AF1">
        <w:tc>
          <w:tcPr>
            <w:tcW w:w="6091" w:type="dxa"/>
            <w:vAlign w:val="center"/>
          </w:tcPr>
          <w:p w14:paraId="49019087" w14:textId="77777777" w:rsidR="00A13EAF" w:rsidRPr="002428BF" w:rsidRDefault="00A13EAF" w:rsidP="00E07AF1">
            <w:pPr>
              <w:spacing w:before="20" w:after="20"/>
              <w:ind w:left="108"/>
              <w:rPr>
                <w:rFonts w:ascii="Times New Roman" w:hAnsi="Times New Roman" w:cs="Times New Roman"/>
                <w:sz w:val="22"/>
                <w:szCs w:val="22"/>
              </w:rPr>
            </w:pPr>
            <w:r w:rsidRPr="002428BF">
              <w:rPr>
                <w:rFonts w:ascii="Times New Roman" w:hAnsi="Times New Roman" w:cs="Times New Roman"/>
                <w:sz w:val="22"/>
                <w:szCs w:val="22"/>
              </w:rPr>
              <w:t>Costi forfettizzati e spese generali</w:t>
            </w:r>
          </w:p>
        </w:tc>
        <w:tc>
          <w:tcPr>
            <w:tcW w:w="3537" w:type="dxa"/>
            <w:vAlign w:val="center"/>
          </w:tcPr>
          <w:p w14:paraId="5C1261E2" w14:textId="77777777" w:rsidR="00A13EAF" w:rsidRPr="00762201" w:rsidRDefault="00A13EAF" w:rsidP="00E07AF1">
            <w:pPr>
              <w:spacing w:before="20" w:after="20"/>
              <w:rPr>
                <w:rFonts w:ascii="Times New Roman" w:hAnsi="Times New Roman" w:cs="Times New Roman"/>
                <w:b/>
                <w:bCs w:val="0"/>
              </w:rPr>
            </w:pPr>
          </w:p>
        </w:tc>
      </w:tr>
      <w:tr w:rsidR="00A13EAF" w:rsidRPr="00742B31" w14:paraId="660DF272" w14:textId="77777777" w:rsidTr="00E07AF1">
        <w:tc>
          <w:tcPr>
            <w:tcW w:w="6091" w:type="dxa"/>
            <w:vAlign w:val="center"/>
          </w:tcPr>
          <w:p w14:paraId="285E10B2" w14:textId="77777777" w:rsidR="00A13EAF" w:rsidRPr="002428BF" w:rsidRDefault="00A13EAF" w:rsidP="00E07AF1">
            <w:pPr>
              <w:spacing w:before="20" w:after="20"/>
              <w:ind w:left="108"/>
              <w:rPr>
                <w:rFonts w:ascii="Times New Roman" w:hAnsi="Times New Roman" w:cs="Times New Roman"/>
                <w:sz w:val="22"/>
                <w:szCs w:val="22"/>
              </w:rPr>
            </w:pPr>
            <w:r w:rsidRPr="002428BF">
              <w:rPr>
                <w:rFonts w:ascii="Times New Roman" w:hAnsi="Times New Roman" w:cs="Times New Roman"/>
                <w:sz w:val="22"/>
                <w:szCs w:val="22"/>
              </w:rPr>
              <w:t>Consulenze e spese di deposito (per brevetti)</w:t>
            </w:r>
          </w:p>
        </w:tc>
        <w:tc>
          <w:tcPr>
            <w:tcW w:w="3537" w:type="dxa"/>
            <w:vAlign w:val="center"/>
          </w:tcPr>
          <w:p w14:paraId="3BB33BE7" w14:textId="77777777" w:rsidR="00A13EAF" w:rsidRPr="00762201" w:rsidRDefault="00A13EAF" w:rsidP="00E07AF1">
            <w:pPr>
              <w:spacing w:before="20" w:after="20"/>
              <w:rPr>
                <w:rFonts w:ascii="Times New Roman" w:hAnsi="Times New Roman" w:cs="Times New Roman"/>
                <w:b/>
                <w:bCs w:val="0"/>
              </w:rPr>
            </w:pPr>
          </w:p>
        </w:tc>
      </w:tr>
      <w:tr w:rsidR="00A13EAF" w:rsidRPr="00742B31" w14:paraId="7D212D04" w14:textId="77777777" w:rsidTr="00E07AF1">
        <w:tc>
          <w:tcPr>
            <w:tcW w:w="6091" w:type="dxa"/>
            <w:vAlign w:val="center"/>
          </w:tcPr>
          <w:p w14:paraId="401ADDF9" w14:textId="77777777" w:rsidR="00A13EAF" w:rsidRPr="002428BF" w:rsidRDefault="00A13EAF" w:rsidP="00E07AF1">
            <w:pPr>
              <w:spacing w:before="20" w:after="20"/>
              <w:ind w:left="108"/>
              <w:rPr>
                <w:rFonts w:ascii="Times New Roman" w:hAnsi="Times New Roman" w:cs="Times New Roman"/>
                <w:sz w:val="22"/>
                <w:szCs w:val="22"/>
              </w:rPr>
            </w:pPr>
            <w:r w:rsidRPr="002428BF">
              <w:rPr>
                <w:rFonts w:ascii="Times New Roman" w:hAnsi="Times New Roman" w:cs="Times New Roman"/>
                <w:sz w:val="22"/>
                <w:szCs w:val="22"/>
              </w:rPr>
              <w:t>Pagamento tasse di deposito o mantenimento (per brevetti)</w:t>
            </w:r>
          </w:p>
        </w:tc>
        <w:tc>
          <w:tcPr>
            <w:tcW w:w="3537" w:type="dxa"/>
            <w:vAlign w:val="center"/>
          </w:tcPr>
          <w:p w14:paraId="61C27C23" w14:textId="77777777" w:rsidR="00A13EAF" w:rsidRPr="00762201" w:rsidRDefault="00A13EAF" w:rsidP="00E07AF1">
            <w:pPr>
              <w:spacing w:before="20" w:after="20"/>
              <w:rPr>
                <w:rFonts w:ascii="Times New Roman" w:hAnsi="Times New Roman" w:cs="Times New Roman"/>
                <w:b/>
                <w:bCs w:val="0"/>
              </w:rPr>
            </w:pPr>
          </w:p>
        </w:tc>
      </w:tr>
      <w:tr w:rsidR="00A13EAF" w:rsidRPr="00742B31" w14:paraId="6A1E293B" w14:textId="77777777" w:rsidTr="00E07AF1">
        <w:tc>
          <w:tcPr>
            <w:tcW w:w="6091" w:type="dxa"/>
            <w:vAlign w:val="center"/>
          </w:tcPr>
          <w:p w14:paraId="7CC8FEA4" w14:textId="77777777" w:rsidR="00A13EAF" w:rsidRPr="002428BF" w:rsidRDefault="00A13EAF" w:rsidP="00E07AF1">
            <w:pPr>
              <w:spacing w:before="20" w:after="20"/>
              <w:ind w:left="108"/>
              <w:rPr>
                <w:rFonts w:ascii="Times New Roman" w:hAnsi="Times New Roman" w:cs="Times New Roman"/>
                <w:sz w:val="22"/>
                <w:szCs w:val="22"/>
              </w:rPr>
            </w:pPr>
            <w:r w:rsidRPr="002428BF">
              <w:rPr>
                <w:rFonts w:ascii="Times New Roman" w:hAnsi="Times New Roman" w:cs="Times New Roman"/>
                <w:sz w:val="22"/>
                <w:szCs w:val="22"/>
              </w:rPr>
              <w:t>IVA</w:t>
            </w:r>
          </w:p>
        </w:tc>
        <w:tc>
          <w:tcPr>
            <w:tcW w:w="3537" w:type="dxa"/>
            <w:vAlign w:val="center"/>
          </w:tcPr>
          <w:p w14:paraId="45DDD416" w14:textId="77777777" w:rsidR="00A13EAF" w:rsidRPr="00762201" w:rsidRDefault="00A13EAF" w:rsidP="00E07AF1">
            <w:pPr>
              <w:spacing w:before="20" w:after="20"/>
              <w:rPr>
                <w:rFonts w:ascii="Times New Roman" w:hAnsi="Times New Roman" w:cs="Times New Roman"/>
                <w:b/>
                <w:bCs w:val="0"/>
              </w:rPr>
            </w:pPr>
          </w:p>
        </w:tc>
      </w:tr>
      <w:tr w:rsidR="00A13EAF" w:rsidRPr="00742B31" w14:paraId="559EF323" w14:textId="77777777" w:rsidTr="00E07AF1">
        <w:tc>
          <w:tcPr>
            <w:tcW w:w="6091" w:type="dxa"/>
            <w:vAlign w:val="center"/>
          </w:tcPr>
          <w:p w14:paraId="2220A316" w14:textId="77777777" w:rsidR="00A13EAF" w:rsidRPr="002428BF" w:rsidRDefault="00A13EAF" w:rsidP="00E07AF1">
            <w:pPr>
              <w:spacing w:before="20" w:after="20"/>
              <w:ind w:left="108"/>
              <w:rPr>
                <w:rFonts w:ascii="Times New Roman" w:hAnsi="Times New Roman" w:cs="Times New Roman"/>
                <w:sz w:val="22"/>
                <w:szCs w:val="22"/>
              </w:rPr>
            </w:pPr>
            <w:r w:rsidRPr="002428BF">
              <w:rPr>
                <w:rFonts w:ascii="Times New Roman" w:hAnsi="Times New Roman" w:cs="Times New Roman"/>
                <w:sz w:val="22"/>
                <w:szCs w:val="22"/>
              </w:rPr>
              <w:t>Costo del personale dipendente della PA</w:t>
            </w:r>
          </w:p>
        </w:tc>
        <w:tc>
          <w:tcPr>
            <w:tcW w:w="3537" w:type="dxa"/>
            <w:vAlign w:val="center"/>
          </w:tcPr>
          <w:p w14:paraId="591D56FC" w14:textId="77777777" w:rsidR="00A13EAF" w:rsidRPr="00762201" w:rsidRDefault="00A13EAF" w:rsidP="00E07AF1">
            <w:pPr>
              <w:spacing w:before="20" w:after="20"/>
              <w:rPr>
                <w:rFonts w:ascii="Times New Roman" w:hAnsi="Times New Roman" w:cs="Times New Roman"/>
                <w:b/>
                <w:bCs w:val="0"/>
              </w:rPr>
            </w:pPr>
          </w:p>
        </w:tc>
      </w:tr>
      <w:tr w:rsidR="00A13EAF" w:rsidRPr="00742B31" w14:paraId="29C52CD0" w14:textId="77777777" w:rsidTr="00E07AF1">
        <w:tc>
          <w:tcPr>
            <w:tcW w:w="6091" w:type="dxa"/>
            <w:vAlign w:val="center"/>
          </w:tcPr>
          <w:p w14:paraId="4DE26DA4" w14:textId="77777777" w:rsidR="00A13EAF" w:rsidRPr="00762201" w:rsidRDefault="00A13EAF" w:rsidP="00E07AF1">
            <w:pPr>
              <w:spacing w:before="20" w:after="20"/>
              <w:rPr>
                <w:rFonts w:ascii="Times New Roman" w:hAnsi="Times New Roman" w:cs="Times New Roman"/>
                <w:b/>
                <w:bCs w:val="0"/>
              </w:rPr>
            </w:pPr>
            <w:r w:rsidRPr="00762201">
              <w:rPr>
                <w:rFonts w:ascii="Times New Roman" w:hAnsi="Times New Roman" w:cs="Times New Roman"/>
                <w:b/>
              </w:rPr>
              <w:t>TOTALE</w:t>
            </w:r>
          </w:p>
        </w:tc>
        <w:tc>
          <w:tcPr>
            <w:tcW w:w="3537" w:type="dxa"/>
            <w:vAlign w:val="center"/>
          </w:tcPr>
          <w:p w14:paraId="029503F3" w14:textId="77777777" w:rsidR="00A13EAF" w:rsidRPr="00762201" w:rsidRDefault="00A13EAF" w:rsidP="00E07AF1">
            <w:pPr>
              <w:spacing w:before="20" w:after="20"/>
              <w:rPr>
                <w:rFonts w:ascii="Times New Roman" w:hAnsi="Times New Roman" w:cs="Times New Roman"/>
                <w:b/>
                <w:bCs w:val="0"/>
              </w:rPr>
            </w:pPr>
          </w:p>
        </w:tc>
      </w:tr>
    </w:tbl>
    <w:p w14:paraId="718B11A0" w14:textId="77777777" w:rsidR="00BF0F53" w:rsidRDefault="00BF0F53" w:rsidP="00934888">
      <w:pPr>
        <w:spacing w:before="0" w:line="216" w:lineRule="auto"/>
        <w:rPr>
          <w:rFonts w:ascii="Times New Roman" w:hAnsi="Times New Roman" w:cs="Times New Roman"/>
          <w:b/>
        </w:rPr>
      </w:pPr>
    </w:p>
    <w:p w14:paraId="173C864E" w14:textId="483E9B9B" w:rsidR="0062377F" w:rsidRPr="00934888" w:rsidRDefault="0062377F" w:rsidP="00934888">
      <w:pPr>
        <w:spacing w:before="0" w:line="216" w:lineRule="auto"/>
        <w:rPr>
          <w:rFonts w:ascii="Times New Roman" w:hAnsi="Times New Roman" w:cs="Times New Roman"/>
          <w:b/>
        </w:rPr>
      </w:pPr>
      <w:r w:rsidRPr="00934888">
        <w:rPr>
          <w:rFonts w:ascii="Times New Roman" w:hAnsi="Times New Roman" w:cs="Times New Roman"/>
          <w:b/>
        </w:rPr>
        <w:t>TAB A 3.</w:t>
      </w:r>
      <w:r w:rsidR="00013732">
        <w:rPr>
          <w:rFonts w:ascii="Times New Roman" w:hAnsi="Times New Roman" w:cs="Times New Roman"/>
          <w:b/>
        </w:rPr>
        <w:t>5</w:t>
      </w:r>
      <w:r w:rsidR="00E14008">
        <w:rPr>
          <w:rFonts w:ascii="Times New Roman" w:hAnsi="Times New Roman" w:cs="Times New Roman"/>
          <w:b/>
        </w:rPr>
        <w:t xml:space="preserve"> </w:t>
      </w:r>
    </w:p>
    <w:tbl>
      <w:tblPr>
        <w:tblW w:w="9665" w:type="dxa"/>
        <w:tblInd w:w="-30" w:type="dxa"/>
        <w:tblLayout w:type="fixed"/>
        <w:tblLook w:val="0000" w:firstRow="0" w:lastRow="0" w:firstColumn="0" w:lastColumn="0" w:noHBand="0" w:noVBand="0"/>
      </w:tblPr>
      <w:tblGrid>
        <w:gridCol w:w="3711"/>
        <w:gridCol w:w="1985"/>
        <w:gridCol w:w="1984"/>
        <w:gridCol w:w="1985"/>
      </w:tblGrid>
      <w:tr w:rsidR="007E5CE8" w:rsidRPr="00220DCA" w14:paraId="6C1959AA" w14:textId="77777777" w:rsidTr="007E5CE8">
        <w:tc>
          <w:tcPr>
            <w:tcW w:w="3711" w:type="dxa"/>
            <w:vMerge w:val="restart"/>
            <w:tcBorders>
              <w:top w:val="single" w:sz="4" w:space="0" w:color="000000"/>
              <w:left w:val="single" w:sz="4" w:space="0" w:color="000000"/>
            </w:tcBorders>
            <w:shd w:val="clear" w:color="auto" w:fill="B3B3B3"/>
            <w:vAlign w:val="center"/>
          </w:tcPr>
          <w:p w14:paraId="0BC40515" w14:textId="77777777" w:rsidR="007E5CE8" w:rsidRDefault="007E5CE8" w:rsidP="007E5CE8">
            <w:pPr>
              <w:snapToGrid w:val="0"/>
              <w:jc w:val="center"/>
              <w:rPr>
                <w:rFonts w:ascii="Times New Roman" w:hAnsi="Times New Roman" w:cs="Times New Roman"/>
                <w:b/>
                <w:shd w:val="clear" w:color="auto" w:fill="C0C0C0"/>
              </w:rPr>
            </w:pPr>
            <w:r w:rsidRPr="00220DCA">
              <w:rPr>
                <w:rFonts w:ascii="Times New Roman" w:hAnsi="Times New Roman" w:cs="Times New Roman"/>
                <w:b/>
                <w:shd w:val="clear" w:color="auto" w:fill="C0C0C0"/>
              </w:rPr>
              <w:t>MACCHINARIO/</w:t>
            </w:r>
          </w:p>
          <w:p w14:paraId="7B1A2E89" w14:textId="77777777" w:rsidR="007E5CE8" w:rsidRDefault="007E5CE8" w:rsidP="007E5CE8">
            <w:pPr>
              <w:snapToGrid w:val="0"/>
              <w:jc w:val="center"/>
              <w:rPr>
                <w:rFonts w:ascii="Times New Roman" w:hAnsi="Times New Roman" w:cs="Times New Roman"/>
                <w:b/>
                <w:shd w:val="clear" w:color="auto" w:fill="C0C0C0"/>
              </w:rPr>
            </w:pPr>
            <w:r w:rsidRPr="00220DCA">
              <w:rPr>
                <w:rFonts w:ascii="Times New Roman" w:hAnsi="Times New Roman" w:cs="Times New Roman"/>
                <w:b/>
                <w:shd w:val="clear" w:color="auto" w:fill="C0C0C0"/>
              </w:rPr>
              <w:t>ATTREZZATURA/</w:t>
            </w:r>
          </w:p>
          <w:p w14:paraId="5B51CF87" w14:textId="7A03B3EB" w:rsidR="007E5CE8" w:rsidRPr="00220DCA" w:rsidRDefault="007E5CE8" w:rsidP="007E5CE8">
            <w:pPr>
              <w:snapToGrid w:val="0"/>
              <w:jc w:val="center"/>
              <w:rPr>
                <w:rFonts w:ascii="Times New Roman" w:hAnsi="Times New Roman" w:cs="Times New Roman"/>
                <w:b/>
                <w:shd w:val="clear" w:color="auto" w:fill="C0C0C0"/>
              </w:rPr>
            </w:pPr>
            <w:r w:rsidRPr="00220DCA">
              <w:rPr>
                <w:rFonts w:ascii="Times New Roman" w:hAnsi="Times New Roman" w:cs="Times New Roman"/>
                <w:b/>
                <w:shd w:val="clear" w:color="auto" w:fill="C0C0C0"/>
              </w:rPr>
              <w:t>LAVORI</w:t>
            </w:r>
          </w:p>
        </w:tc>
        <w:tc>
          <w:tcPr>
            <w:tcW w:w="5954" w:type="dxa"/>
            <w:gridSpan w:val="3"/>
            <w:tcBorders>
              <w:top w:val="single" w:sz="4" w:space="0" w:color="000000"/>
              <w:left w:val="single" w:sz="4" w:space="0" w:color="000000"/>
              <w:bottom w:val="single" w:sz="4" w:space="0" w:color="000000"/>
              <w:right w:val="single" w:sz="4" w:space="0" w:color="000000"/>
            </w:tcBorders>
            <w:shd w:val="clear" w:color="auto" w:fill="B3B3B3"/>
          </w:tcPr>
          <w:p w14:paraId="6C935B10" w14:textId="77777777" w:rsidR="007E5CE8" w:rsidRPr="00220DCA" w:rsidRDefault="007E5CE8" w:rsidP="002A50F4">
            <w:pPr>
              <w:snapToGrid w:val="0"/>
              <w:spacing w:after="240"/>
              <w:jc w:val="center"/>
              <w:rPr>
                <w:rFonts w:ascii="Times New Roman" w:hAnsi="Times New Roman" w:cs="Times New Roman"/>
                <w:b/>
                <w:shd w:val="clear" w:color="auto" w:fill="C0C0C0"/>
              </w:rPr>
            </w:pPr>
            <w:r w:rsidRPr="00220DCA">
              <w:rPr>
                <w:rFonts w:ascii="Times New Roman" w:hAnsi="Times New Roman" w:cs="Times New Roman"/>
                <w:b/>
                <w:shd w:val="clear" w:color="auto" w:fill="C0C0C0"/>
              </w:rPr>
              <w:t>Inserire il riferimento della ditta scelta</w:t>
            </w:r>
          </w:p>
        </w:tc>
      </w:tr>
      <w:tr w:rsidR="007E5CE8" w:rsidRPr="00220DCA" w14:paraId="0654D3CD" w14:textId="77777777" w:rsidTr="007E5CE8">
        <w:tc>
          <w:tcPr>
            <w:tcW w:w="3711" w:type="dxa"/>
            <w:vMerge/>
            <w:tcBorders>
              <w:left w:val="single" w:sz="4" w:space="0" w:color="000000"/>
              <w:bottom w:val="single" w:sz="4" w:space="0" w:color="000000"/>
            </w:tcBorders>
            <w:shd w:val="clear" w:color="auto" w:fill="B3B3B3"/>
          </w:tcPr>
          <w:p w14:paraId="2391BB7B" w14:textId="77777777" w:rsidR="007E5CE8" w:rsidRPr="00220DCA" w:rsidRDefault="007E5CE8" w:rsidP="002A50F4">
            <w:pPr>
              <w:snapToGrid w:val="0"/>
              <w:spacing w:after="240"/>
              <w:jc w:val="center"/>
              <w:rPr>
                <w:rFonts w:ascii="Times New Roman" w:hAnsi="Times New Roman" w:cs="Times New Roman"/>
                <w:b/>
                <w:shd w:val="clear" w:color="auto" w:fill="C0C0C0"/>
              </w:rPr>
            </w:pPr>
          </w:p>
        </w:tc>
        <w:tc>
          <w:tcPr>
            <w:tcW w:w="1985" w:type="dxa"/>
            <w:tcBorders>
              <w:top w:val="single" w:sz="4" w:space="0" w:color="000000"/>
              <w:left w:val="single" w:sz="4" w:space="0" w:color="000000"/>
              <w:bottom w:val="single" w:sz="4" w:space="0" w:color="000000"/>
            </w:tcBorders>
            <w:shd w:val="clear" w:color="auto" w:fill="B3B3B3"/>
          </w:tcPr>
          <w:p w14:paraId="28D226BE" w14:textId="77777777" w:rsidR="007E5CE8" w:rsidRPr="007E5CE8" w:rsidRDefault="007E5CE8" w:rsidP="002A50F4">
            <w:pPr>
              <w:snapToGrid w:val="0"/>
              <w:spacing w:after="240"/>
              <w:jc w:val="center"/>
              <w:rPr>
                <w:rFonts w:ascii="Times New Roman" w:hAnsi="Times New Roman" w:cs="Times New Roman"/>
                <w:b/>
                <w:sz w:val="22"/>
                <w:szCs w:val="22"/>
                <w:shd w:val="clear" w:color="auto" w:fill="C0C0C0"/>
              </w:rPr>
            </w:pPr>
            <w:r w:rsidRPr="007E5CE8">
              <w:rPr>
                <w:rFonts w:ascii="Times New Roman" w:hAnsi="Times New Roman" w:cs="Times New Roman"/>
                <w:b/>
                <w:sz w:val="22"/>
                <w:szCs w:val="22"/>
                <w:shd w:val="clear" w:color="auto" w:fill="C0C0C0"/>
              </w:rPr>
              <w:t>PREVENTIVO 1</w:t>
            </w:r>
          </w:p>
        </w:tc>
        <w:tc>
          <w:tcPr>
            <w:tcW w:w="1984" w:type="dxa"/>
            <w:tcBorders>
              <w:top w:val="single" w:sz="4" w:space="0" w:color="000000"/>
              <w:left w:val="single" w:sz="4" w:space="0" w:color="000000"/>
              <w:bottom w:val="single" w:sz="4" w:space="0" w:color="000000"/>
            </w:tcBorders>
            <w:shd w:val="clear" w:color="auto" w:fill="B3B3B3"/>
          </w:tcPr>
          <w:p w14:paraId="2124FE53" w14:textId="77777777" w:rsidR="007E5CE8" w:rsidRPr="007E5CE8" w:rsidRDefault="007E5CE8" w:rsidP="002A50F4">
            <w:pPr>
              <w:snapToGrid w:val="0"/>
              <w:spacing w:after="240"/>
              <w:jc w:val="center"/>
              <w:rPr>
                <w:rFonts w:ascii="Times New Roman" w:hAnsi="Times New Roman" w:cs="Times New Roman"/>
                <w:b/>
                <w:sz w:val="22"/>
                <w:szCs w:val="22"/>
                <w:shd w:val="clear" w:color="auto" w:fill="C0C0C0"/>
              </w:rPr>
            </w:pPr>
            <w:r w:rsidRPr="007E5CE8">
              <w:rPr>
                <w:rFonts w:ascii="Times New Roman" w:hAnsi="Times New Roman" w:cs="Times New Roman"/>
                <w:b/>
                <w:sz w:val="22"/>
                <w:szCs w:val="22"/>
                <w:shd w:val="clear" w:color="auto" w:fill="C0C0C0"/>
              </w:rPr>
              <w:t>PREVENTIVO 2</w:t>
            </w:r>
          </w:p>
        </w:tc>
        <w:tc>
          <w:tcPr>
            <w:tcW w:w="1985" w:type="dxa"/>
            <w:tcBorders>
              <w:top w:val="single" w:sz="4" w:space="0" w:color="000000"/>
              <w:left w:val="single" w:sz="4" w:space="0" w:color="000000"/>
              <w:bottom w:val="single" w:sz="4" w:space="0" w:color="000000"/>
              <w:right w:val="single" w:sz="4" w:space="0" w:color="000000"/>
            </w:tcBorders>
            <w:shd w:val="clear" w:color="auto" w:fill="B3B3B3"/>
          </w:tcPr>
          <w:p w14:paraId="233D6B94" w14:textId="77777777" w:rsidR="007E5CE8" w:rsidRPr="007E5CE8" w:rsidRDefault="007E5CE8" w:rsidP="002A50F4">
            <w:pPr>
              <w:snapToGrid w:val="0"/>
              <w:spacing w:after="240"/>
              <w:jc w:val="center"/>
              <w:rPr>
                <w:rFonts w:ascii="Times New Roman" w:hAnsi="Times New Roman" w:cs="Times New Roman"/>
                <w:b/>
                <w:sz w:val="22"/>
                <w:szCs w:val="22"/>
                <w:shd w:val="clear" w:color="auto" w:fill="C0C0C0"/>
              </w:rPr>
            </w:pPr>
            <w:r w:rsidRPr="007E5CE8">
              <w:rPr>
                <w:rFonts w:ascii="Times New Roman" w:hAnsi="Times New Roman" w:cs="Times New Roman"/>
                <w:b/>
                <w:sz w:val="22"/>
                <w:szCs w:val="22"/>
                <w:shd w:val="clear" w:color="auto" w:fill="C0C0C0"/>
              </w:rPr>
              <w:t>PREVENTIVO 3</w:t>
            </w:r>
          </w:p>
        </w:tc>
      </w:tr>
      <w:tr w:rsidR="007E5CE8" w:rsidRPr="00220DCA" w14:paraId="0BF560A4" w14:textId="77777777" w:rsidTr="007E5CE8">
        <w:tc>
          <w:tcPr>
            <w:tcW w:w="3711" w:type="dxa"/>
            <w:tcBorders>
              <w:top w:val="single" w:sz="4" w:space="0" w:color="000000"/>
              <w:left w:val="single" w:sz="4" w:space="0" w:color="000000"/>
              <w:bottom w:val="single" w:sz="4" w:space="0" w:color="000000"/>
            </w:tcBorders>
          </w:tcPr>
          <w:p w14:paraId="7F4E1A70" w14:textId="77777777" w:rsidR="007E5CE8" w:rsidRPr="00220DCA" w:rsidRDefault="007E5CE8" w:rsidP="002A50F4">
            <w:pPr>
              <w:snapToGrid w:val="0"/>
              <w:rPr>
                <w:rFonts w:ascii="Times New Roman" w:hAnsi="Times New Roman" w:cs="Times New Roman"/>
                <w:sz w:val="22"/>
                <w:szCs w:val="22"/>
              </w:rPr>
            </w:pPr>
            <w:r w:rsidRPr="00220DCA">
              <w:rPr>
                <w:rFonts w:ascii="Times New Roman" w:hAnsi="Times New Roman" w:cs="Times New Roman"/>
                <w:sz w:val="22"/>
                <w:szCs w:val="22"/>
              </w:rPr>
              <w:t>Descrizione</w:t>
            </w:r>
          </w:p>
        </w:tc>
        <w:tc>
          <w:tcPr>
            <w:tcW w:w="1985" w:type="dxa"/>
            <w:tcBorders>
              <w:top w:val="single" w:sz="4" w:space="0" w:color="000000"/>
              <w:left w:val="single" w:sz="4" w:space="0" w:color="000000"/>
              <w:bottom w:val="single" w:sz="4" w:space="0" w:color="000000"/>
            </w:tcBorders>
          </w:tcPr>
          <w:p w14:paraId="72593904" w14:textId="77777777" w:rsidR="007E5CE8" w:rsidRPr="00220DCA" w:rsidRDefault="007E5CE8" w:rsidP="002A50F4">
            <w:pPr>
              <w:snapToGrid w:val="0"/>
              <w:rPr>
                <w:rFonts w:ascii="Times New Roman" w:hAnsi="Times New Roman" w:cs="Times New Roman"/>
                <w:sz w:val="22"/>
                <w:szCs w:val="22"/>
              </w:rPr>
            </w:pPr>
          </w:p>
        </w:tc>
        <w:tc>
          <w:tcPr>
            <w:tcW w:w="1984" w:type="dxa"/>
            <w:tcBorders>
              <w:top w:val="single" w:sz="4" w:space="0" w:color="000000"/>
              <w:left w:val="single" w:sz="4" w:space="0" w:color="000000"/>
              <w:bottom w:val="single" w:sz="4" w:space="0" w:color="000000"/>
            </w:tcBorders>
          </w:tcPr>
          <w:p w14:paraId="63ED31E2" w14:textId="77777777" w:rsidR="007E5CE8" w:rsidRPr="00220DCA" w:rsidRDefault="007E5CE8" w:rsidP="002A50F4">
            <w:pPr>
              <w:snapToGrid w:val="0"/>
              <w:rPr>
                <w:rFonts w:ascii="Times New Roman" w:hAnsi="Times New Roman" w:cs="Times New Roman"/>
                <w:sz w:val="22"/>
                <w:szCs w:val="22"/>
              </w:rPr>
            </w:pPr>
          </w:p>
        </w:tc>
        <w:tc>
          <w:tcPr>
            <w:tcW w:w="1985" w:type="dxa"/>
            <w:tcBorders>
              <w:top w:val="single" w:sz="4" w:space="0" w:color="000000"/>
              <w:left w:val="single" w:sz="4" w:space="0" w:color="000000"/>
              <w:bottom w:val="single" w:sz="4" w:space="0" w:color="000000"/>
              <w:right w:val="single" w:sz="4" w:space="0" w:color="000000"/>
            </w:tcBorders>
          </w:tcPr>
          <w:p w14:paraId="1D9F8671" w14:textId="77777777" w:rsidR="007E5CE8" w:rsidRPr="00220DCA" w:rsidRDefault="007E5CE8" w:rsidP="002A50F4">
            <w:pPr>
              <w:snapToGrid w:val="0"/>
              <w:rPr>
                <w:rFonts w:ascii="Times New Roman" w:hAnsi="Times New Roman" w:cs="Times New Roman"/>
                <w:sz w:val="22"/>
                <w:szCs w:val="22"/>
              </w:rPr>
            </w:pPr>
          </w:p>
        </w:tc>
      </w:tr>
      <w:tr w:rsidR="007E5CE8" w:rsidRPr="00220DCA" w14:paraId="673ED6DE" w14:textId="77777777" w:rsidTr="007E5CE8">
        <w:tc>
          <w:tcPr>
            <w:tcW w:w="3711" w:type="dxa"/>
            <w:tcBorders>
              <w:top w:val="single" w:sz="4" w:space="0" w:color="000000"/>
              <w:left w:val="single" w:sz="4" w:space="0" w:color="000000"/>
              <w:bottom w:val="single" w:sz="4" w:space="0" w:color="000000"/>
            </w:tcBorders>
          </w:tcPr>
          <w:p w14:paraId="5F8920E8" w14:textId="77777777" w:rsidR="007E5CE8" w:rsidRPr="00220DCA" w:rsidRDefault="007E5CE8" w:rsidP="002A50F4">
            <w:pPr>
              <w:snapToGrid w:val="0"/>
              <w:rPr>
                <w:rFonts w:ascii="Times New Roman" w:hAnsi="Times New Roman" w:cs="Times New Roman"/>
                <w:sz w:val="22"/>
                <w:szCs w:val="22"/>
              </w:rPr>
            </w:pPr>
            <w:r w:rsidRPr="00220DCA">
              <w:rPr>
                <w:rFonts w:ascii="Times New Roman" w:hAnsi="Times New Roman" w:cs="Times New Roman"/>
                <w:sz w:val="22"/>
                <w:szCs w:val="22"/>
              </w:rPr>
              <w:t>Costi</w:t>
            </w:r>
          </w:p>
        </w:tc>
        <w:tc>
          <w:tcPr>
            <w:tcW w:w="1985" w:type="dxa"/>
            <w:tcBorders>
              <w:top w:val="single" w:sz="4" w:space="0" w:color="000000"/>
              <w:left w:val="single" w:sz="4" w:space="0" w:color="000000"/>
              <w:bottom w:val="single" w:sz="4" w:space="0" w:color="000000"/>
            </w:tcBorders>
          </w:tcPr>
          <w:p w14:paraId="2AC0605D" w14:textId="77777777" w:rsidR="007E5CE8" w:rsidRPr="00220DCA" w:rsidRDefault="007E5CE8" w:rsidP="002A50F4">
            <w:pPr>
              <w:snapToGrid w:val="0"/>
              <w:rPr>
                <w:rFonts w:ascii="Times New Roman" w:hAnsi="Times New Roman" w:cs="Times New Roman"/>
                <w:sz w:val="22"/>
                <w:szCs w:val="22"/>
              </w:rPr>
            </w:pPr>
          </w:p>
        </w:tc>
        <w:tc>
          <w:tcPr>
            <w:tcW w:w="1984" w:type="dxa"/>
            <w:tcBorders>
              <w:top w:val="single" w:sz="4" w:space="0" w:color="000000"/>
              <w:left w:val="single" w:sz="4" w:space="0" w:color="000000"/>
              <w:bottom w:val="single" w:sz="4" w:space="0" w:color="000000"/>
            </w:tcBorders>
          </w:tcPr>
          <w:p w14:paraId="313DA1D5" w14:textId="77777777" w:rsidR="007E5CE8" w:rsidRPr="00220DCA" w:rsidRDefault="007E5CE8" w:rsidP="002A50F4">
            <w:pPr>
              <w:snapToGrid w:val="0"/>
              <w:rPr>
                <w:rFonts w:ascii="Times New Roman" w:hAnsi="Times New Roman" w:cs="Times New Roman"/>
                <w:sz w:val="22"/>
                <w:szCs w:val="22"/>
              </w:rPr>
            </w:pPr>
          </w:p>
        </w:tc>
        <w:tc>
          <w:tcPr>
            <w:tcW w:w="1985" w:type="dxa"/>
            <w:tcBorders>
              <w:top w:val="single" w:sz="4" w:space="0" w:color="000000"/>
              <w:left w:val="single" w:sz="4" w:space="0" w:color="000000"/>
              <w:bottom w:val="single" w:sz="4" w:space="0" w:color="000000"/>
              <w:right w:val="single" w:sz="4" w:space="0" w:color="000000"/>
            </w:tcBorders>
          </w:tcPr>
          <w:p w14:paraId="24763E40" w14:textId="77777777" w:rsidR="007E5CE8" w:rsidRPr="00220DCA" w:rsidRDefault="007E5CE8" w:rsidP="002A50F4">
            <w:pPr>
              <w:snapToGrid w:val="0"/>
              <w:rPr>
                <w:rFonts w:ascii="Times New Roman" w:hAnsi="Times New Roman" w:cs="Times New Roman"/>
                <w:sz w:val="22"/>
                <w:szCs w:val="22"/>
              </w:rPr>
            </w:pPr>
          </w:p>
        </w:tc>
      </w:tr>
      <w:tr w:rsidR="007E5CE8" w:rsidRPr="00220DCA" w14:paraId="4B42814A" w14:textId="77777777" w:rsidTr="007E5CE8">
        <w:tc>
          <w:tcPr>
            <w:tcW w:w="3711" w:type="dxa"/>
            <w:tcBorders>
              <w:top w:val="single" w:sz="4" w:space="0" w:color="000000"/>
              <w:left w:val="single" w:sz="4" w:space="0" w:color="000000"/>
              <w:bottom w:val="single" w:sz="4" w:space="0" w:color="000000"/>
            </w:tcBorders>
          </w:tcPr>
          <w:p w14:paraId="70C5F6A3" w14:textId="77777777" w:rsidR="007E5CE8" w:rsidRPr="00220DCA" w:rsidRDefault="007E5CE8" w:rsidP="002A50F4">
            <w:pPr>
              <w:snapToGrid w:val="0"/>
              <w:rPr>
                <w:rFonts w:ascii="Times New Roman" w:hAnsi="Times New Roman" w:cs="Times New Roman"/>
                <w:sz w:val="22"/>
                <w:szCs w:val="22"/>
              </w:rPr>
            </w:pPr>
            <w:r w:rsidRPr="00220DCA">
              <w:rPr>
                <w:rFonts w:ascii="Times New Roman" w:hAnsi="Times New Roman" w:cs="Times New Roman"/>
                <w:sz w:val="22"/>
                <w:szCs w:val="22"/>
              </w:rPr>
              <w:t>Motivazioni della scelta operata</w:t>
            </w:r>
          </w:p>
        </w:tc>
        <w:tc>
          <w:tcPr>
            <w:tcW w:w="1985" w:type="dxa"/>
            <w:tcBorders>
              <w:top w:val="single" w:sz="4" w:space="0" w:color="000000"/>
              <w:left w:val="single" w:sz="4" w:space="0" w:color="000000"/>
              <w:bottom w:val="single" w:sz="4" w:space="0" w:color="000000"/>
            </w:tcBorders>
          </w:tcPr>
          <w:p w14:paraId="7593ABF2" w14:textId="77777777" w:rsidR="007E5CE8" w:rsidRPr="00220DCA" w:rsidRDefault="007E5CE8" w:rsidP="002A50F4">
            <w:pPr>
              <w:snapToGrid w:val="0"/>
              <w:rPr>
                <w:rFonts w:ascii="Times New Roman" w:hAnsi="Times New Roman" w:cs="Times New Roman"/>
                <w:sz w:val="22"/>
                <w:szCs w:val="22"/>
              </w:rPr>
            </w:pPr>
          </w:p>
        </w:tc>
        <w:tc>
          <w:tcPr>
            <w:tcW w:w="1984" w:type="dxa"/>
            <w:tcBorders>
              <w:top w:val="single" w:sz="4" w:space="0" w:color="000000"/>
              <w:left w:val="single" w:sz="4" w:space="0" w:color="000000"/>
              <w:bottom w:val="single" w:sz="4" w:space="0" w:color="000000"/>
            </w:tcBorders>
          </w:tcPr>
          <w:p w14:paraId="3D384FEF" w14:textId="77777777" w:rsidR="007E5CE8" w:rsidRPr="00220DCA" w:rsidRDefault="007E5CE8" w:rsidP="002A50F4">
            <w:pPr>
              <w:snapToGrid w:val="0"/>
              <w:rPr>
                <w:rFonts w:ascii="Times New Roman" w:hAnsi="Times New Roman" w:cs="Times New Roman"/>
                <w:sz w:val="22"/>
                <w:szCs w:val="22"/>
              </w:rPr>
            </w:pPr>
          </w:p>
        </w:tc>
        <w:tc>
          <w:tcPr>
            <w:tcW w:w="1985" w:type="dxa"/>
            <w:tcBorders>
              <w:top w:val="single" w:sz="4" w:space="0" w:color="000000"/>
              <w:left w:val="single" w:sz="4" w:space="0" w:color="000000"/>
              <w:bottom w:val="single" w:sz="4" w:space="0" w:color="000000"/>
              <w:right w:val="single" w:sz="4" w:space="0" w:color="000000"/>
            </w:tcBorders>
          </w:tcPr>
          <w:p w14:paraId="345F68C1" w14:textId="77777777" w:rsidR="007E5CE8" w:rsidRPr="00220DCA" w:rsidRDefault="007E5CE8" w:rsidP="002A50F4">
            <w:pPr>
              <w:snapToGrid w:val="0"/>
              <w:rPr>
                <w:rFonts w:ascii="Times New Roman" w:hAnsi="Times New Roman" w:cs="Times New Roman"/>
                <w:sz w:val="22"/>
                <w:szCs w:val="22"/>
              </w:rPr>
            </w:pPr>
          </w:p>
        </w:tc>
      </w:tr>
      <w:tr w:rsidR="007E5CE8" w:rsidRPr="00220DCA" w14:paraId="0E914495" w14:textId="77777777" w:rsidTr="007E5CE8">
        <w:tc>
          <w:tcPr>
            <w:tcW w:w="3711" w:type="dxa"/>
            <w:tcBorders>
              <w:top w:val="single" w:sz="4" w:space="0" w:color="000000"/>
              <w:left w:val="single" w:sz="4" w:space="0" w:color="000000"/>
              <w:bottom w:val="single" w:sz="4" w:space="0" w:color="000000"/>
            </w:tcBorders>
          </w:tcPr>
          <w:p w14:paraId="5166D12B" w14:textId="77777777" w:rsidR="007E5CE8" w:rsidRPr="00220DCA" w:rsidRDefault="007E5CE8" w:rsidP="002A50F4">
            <w:pPr>
              <w:snapToGrid w:val="0"/>
              <w:rPr>
                <w:rFonts w:ascii="Times New Roman" w:hAnsi="Times New Roman" w:cs="Times New Roman"/>
                <w:sz w:val="22"/>
                <w:szCs w:val="22"/>
              </w:rPr>
            </w:pPr>
            <w:r w:rsidRPr="00220DCA">
              <w:rPr>
                <w:rFonts w:ascii="Times New Roman" w:hAnsi="Times New Roman" w:cs="Times New Roman"/>
                <w:sz w:val="22"/>
                <w:szCs w:val="22"/>
              </w:rPr>
              <w:t>Estremi della ditta scelta</w:t>
            </w:r>
          </w:p>
        </w:tc>
        <w:tc>
          <w:tcPr>
            <w:tcW w:w="1985" w:type="dxa"/>
            <w:tcBorders>
              <w:top w:val="single" w:sz="4" w:space="0" w:color="000000"/>
              <w:left w:val="single" w:sz="4" w:space="0" w:color="000000"/>
              <w:bottom w:val="single" w:sz="4" w:space="0" w:color="000000"/>
            </w:tcBorders>
          </w:tcPr>
          <w:p w14:paraId="70733DED" w14:textId="77777777" w:rsidR="007E5CE8" w:rsidRPr="00220DCA" w:rsidRDefault="007E5CE8" w:rsidP="002A50F4">
            <w:pPr>
              <w:snapToGrid w:val="0"/>
              <w:rPr>
                <w:rFonts w:ascii="Times New Roman" w:hAnsi="Times New Roman" w:cs="Times New Roman"/>
                <w:sz w:val="22"/>
                <w:szCs w:val="22"/>
              </w:rPr>
            </w:pPr>
          </w:p>
        </w:tc>
        <w:tc>
          <w:tcPr>
            <w:tcW w:w="1984" w:type="dxa"/>
            <w:tcBorders>
              <w:top w:val="single" w:sz="4" w:space="0" w:color="000000"/>
              <w:left w:val="single" w:sz="4" w:space="0" w:color="000000"/>
              <w:bottom w:val="single" w:sz="4" w:space="0" w:color="000000"/>
            </w:tcBorders>
          </w:tcPr>
          <w:p w14:paraId="101BAF1A" w14:textId="77777777" w:rsidR="007E5CE8" w:rsidRPr="00220DCA" w:rsidRDefault="007E5CE8" w:rsidP="002A50F4">
            <w:pPr>
              <w:snapToGrid w:val="0"/>
              <w:rPr>
                <w:rFonts w:ascii="Times New Roman" w:hAnsi="Times New Roman" w:cs="Times New Roman"/>
                <w:sz w:val="22"/>
                <w:szCs w:val="22"/>
              </w:rPr>
            </w:pPr>
          </w:p>
        </w:tc>
        <w:tc>
          <w:tcPr>
            <w:tcW w:w="1985" w:type="dxa"/>
            <w:tcBorders>
              <w:top w:val="single" w:sz="4" w:space="0" w:color="000000"/>
              <w:left w:val="single" w:sz="4" w:space="0" w:color="000000"/>
              <w:bottom w:val="single" w:sz="4" w:space="0" w:color="000000"/>
              <w:right w:val="single" w:sz="4" w:space="0" w:color="000000"/>
            </w:tcBorders>
          </w:tcPr>
          <w:p w14:paraId="1119319E" w14:textId="77777777" w:rsidR="007E5CE8" w:rsidRPr="00220DCA" w:rsidRDefault="007E5CE8" w:rsidP="002A50F4">
            <w:pPr>
              <w:snapToGrid w:val="0"/>
              <w:rPr>
                <w:rFonts w:ascii="Times New Roman" w:hAnsi="Times New Roman" w:cs="Times New Roman"/>
                <w:sz w:val="22"/>
                <w:szCs w:val="22"/>
              </w:rPr>
            </w:pPr>
          </w:p>
        </w:tc>
      </w:tr>
    </w:tbl>
    <w:p w14:paraId="1427469F" w14:textId="77777777" w:rsidR="007E5CE8" w:rsidRPr="007E5CE8" w:rsidRDefault="007E5CE8" w:rsidP="007E5CE8">
      <w:pPr>
        <w:spacing w:before="0"/>
        <w:rPr>
          <w:rFonts w:ascii="Times New Roman" w:hAnsi="Times New Roman" w:cs="Times New Roman"/>
          <w:i/>
          <w:sz w:val="16"/>
          <w:szCs w:val="16"/>
        </w:rPr>
      </w:pPr>
      <w:r w:rsidRPr="007E5CE8">
        <w:rPr>
          <w:rFonts w:ascii="Times New Roman" w:hAnsi="Times New Roman" w:cs="Times New Roman"/>
          <w:i/>
          <w:sz w:val="16"/>
          <w:szCs w:val="16"/>
        </w:rPr>
        <w:t>(numero di righe variabile su esigenza del beneficiario)</w:t>
      </w:r>
    </w:p>
    <w:p w14:paraId="41CD0E6A" w14:textId="77777777" w:rsidR="007E5CE8" w:rsidRPr="00E14008" w:rsidRDefault="007E5CE8" w:rsidP="00E14008">
      <w:pPr>
        <w:spacing w:before="0"/>
        <w:jc w:val="left"/>
        <w:rPr>
          <w:rFonts w:ascii="Times New Roman" w:hAnsi="Times New Roman" w:cs="Times New Roman"/>
          <w:b/>
          <w:sz w:val="20"/>
          <w:szCs w:val="20"/>
        </w:rPr>
      </w:pPr>
    </w:p>
    <w:tbl>
      <w:tblPr>
        <w:tblW w:w="9649" w:type="dxa"/>
        <w:tblInd w:w="-15" w:type="dxa"/>
        <w:tblLayout w:type="fixed"/>
        <w:tblLook w:val="0000" w:firstRow="0" w:lastRow="0" w:firstColumn="0" w:lastColumn="0" w:noHBand="0" w:noVBand="0"/>
      </w:tblPr>
      <w:tblGrid>
        <w:gridCol w:w="9649"/>
      </w:tblGrid>
      <w:tr w:rsidR="007E5CE8" w:rsidRPr="00220DCA" w14:paraId="36BD1E08" w14:textId="77777777" w:rsidTr="002A50F4">
        <w:tc>
          <w:tcPr>
            <w:tcW w:w="9649" w:type="dxa"/>
            <w:tcBorders>
              <w:top w:val="single" w:sz="4" w:space="0" w:color="000000"/>
              <w:left w:val="single" w:sz="4" w:space="0" w:color="000000"/>
              <w:bottom w:val="single" w:sz="4" w:space="0" w:color="000000"/>
              <w:right w:val="single" w:sz="4" w:space="0" w:color="000000"/>
            </w:tcBorders>
            <w:shd w:val="clear" w:color="auto" w:fill="BFBFBF"/>
          </w:tcPr>
          <w:p w14:paraId="72AECB60" w14:textId="77777777" w:rsidR="007E5CE8" w:rsidRPr="00220DCA" w:rsidRDefault="007E5CE8" w:rsidP="002A50F4">
            <w:pPr>
              <w:rPr>
                <w:rFonts w:ascii="Times New Roman" w:hAnsi="Times New Roman" w:cs="Times New Roman"/>
              </w:rPr>
            </w:pPr>
            <w:r w:rsidRPr="00220DCA">
              <w:rPr>
                <w:rFonts w:ascii="Times New Roman" w:hAnsi="Times New Roman" w:cs="Times New Roman"/>
                <w:b/>
              </w:rPr>
              <w:lastRenderedPageBreak/>
              <w:t>RELAZIONE</w:t>
            </w:r>
          </w:p>
        </w:tc>
      </w:tr>
      <w:tr w:rsidR="007E5CE8" w:rsidRPr="00220DCA" w14:paraId="282002DA" w14:textId="77777777" w:rsidTr="002A50F4">
        <w:tc>
          <w:tcPr>
            <w:tcW w:w="9649" w:type="dxa"/>
            <w:tcBorders>
              <w:top w:val="single" w:sz="4" w:space="0" w:color="000000"/>
              <w:left w:val="single" w:sz="4" w:space="0" w:color="000000"/>
              <w:bottom w:val="single" w:sz="4" w:space="0" w:color="000000"/>
              <w:right w:val="single" w:sz="4" w:space="0" w:color="000000"/>
            </w:tcBorders>
          </w:tcPr>
          <w:p w14:paraId="1035F200" w14:textId="77777777" w:rsidR="007E5CE8" w:rsidRDefault="007E5CE8" w:rsidP="002A50F4">
            <w:pPr>
              <w:rPr>
                <w:rFonts w:ascii="Times New Roman" w:hAnsi="Times New Roman" w:cs="Times New Roman"/>
                <w:bCs w:val="0"/>
                <w:lang w:eastAsia="en-US"/>
              </w:rPr>
            </w:pPr>
          </w:p>
          <w:p w14:paraId="164F4907" w14:textId="77777777" w:rsidR="00E67CED" w:rsidRDefault="00E67CED" w:rsidP="002A50F4">
            <w:pPr>
              <w:rPr>
                <w:rFonts w:ascii="Times New Roman" w:hAnsi="Times New Roman" w:cs="Times New Roman"/>
                <w:bCs w:val="0"/>
                <w:lang w:eastAsia="en-US"/>
              </w:rPr>
            </w:pPr>
          </w:p>
          <w:p w14:paraId="111E41F8" w14:textId="77777777" w:rsidR="00DF321E" w:rsidRDefault="00DF321E" w:rsidP="002A50F4">
            <w:pPr>
              <w:rPr>
                <w:rFonts w:ascii="Times New Roman" w:hAnsi="Times New Roman" w:cs="Times New Roman"/>
                <w:bCs w:val="0"/>
                <w:lang w:eastAsia="en-US"/>
              </w:rPr>
            </w:pPr>
          </w:p>
          <w:p w14:paraId="2AE86C66" w14:textId="77777777" w:rsidR="00DF321E" w:rsidRDefault="00DF321E" w:rsidP="002A50F4">
            <w:pPr>
              <w:rPr>
                <w:rFonts w:ascii="Times New Roman" w:hAnsi="Times New Roman" w:cs="Times New Roman"/>
                <w:bCs w:val="0"/>
                <w:lang w:eastAsia="en-US"/>
              </w:rPr>
            </w:pPr>
          </w:p>
          <w:p w14:paraId="7C7B9692" w14:textId="77777777" w:rsidR="00DF321E" w:rsidRDefault="00DF321E" w:rsidP="002A50F4">
            <w:pPr>
              <w:rPr>
                <w:rFonts w:ascii="Times New Roman" w:hAnsi="Times New Roman" w:cs="Times New Roman"/>
                <w:bCs w:val="0"/>
                <w:lang w:eastAsia="en-US"/>
              </w:rPr>
            </w:pPr>
          </w:p>
          <w:p w14:paraId="0556C8A9" w14:textId="77777777" w:rsidR="00DF321E" w:rsidRDefault="00DF321E" w:rsidP="002A50F4">
            <w:pPr>
              <w:rPr>
                <w:rFonts w:ascii="Times New Roman" w:hAnsi="Times New Roman" w:cs="Times New Roman"/>
                <w:bCs w:val="0"/>
                <w:lang w:eastAsia="en-US"/>
              </w:rPr>
            </w:pPr>
          </w:p>
          <w:p w14:paraId="3AB93A5E" w14:textId="77777777" w:rsidR="00DF321E" w:rsidRPr="007E5CE8" w:rsidRDefault="00DF321E" w:rsidP="002A50F4">
            <w:pPr>
              <w:rPr>
                <w:rFonts w:ascii="Times New Roman" w:hAnsi="Times New Roman" w:cs="Times New Roman"/>
                <w:bCs w:val="0"/>
                <w:lang w:eastAsia="en-US"/>
              </w:rPr>
            </w:pPr>
          </w:p>
          <w:p w14:paraId="6E21F77A" w14:textId="77777777" w:rsidR="007E5CE8" w:rsidRPr="00220DCA" w:rsidRDefault="007E5CE8" w:rsidP="002A50F4">
            <w:pPr>
              <w:rPr>
                <w:rFonts w:ascii="Times New Roman" w:hAnsi="Times New Roman" w:cs="Times New Roman"/>
                <w:b/>
                <w:sz w:val="20"/>
                <w:szCs w:val="20"/>
              </w:rPr>
            </w:pPr>
          </w:p>
        </w:tc>
      </w:tr>
    </w:tbl>
    <w:p w14:paraId="6F1A1EAA" w14:textId="77777777" w:rsidR="007E5CE8" w:rsidRPr="00220DCA" w:rsidRDefault="007E5CE8" w:rsidP="00E14008">
      <w:pPr>
        <w:spacing w:before="0"/>
        <w:jc w:val="left"/>
        <w:rPr>
          <w:rFonts w:ascii="Times New Roman" w:hAnsi="Times New Roman" w:cs="Times New Roman"/>
          <w:b/>
          <w:sz w:val="20"/>
          <w:szCs w:val="20"/>
        </w:rPr>
      </w:pPr>
    </w:p>
    <w:p w14:paraId="581745CF" w14:textId="77777777" w:rsidR="007E5CE8" w:rsidRPr="00220DCA" w:rsidRDefault="007E5CE8" w:rsidP="007E5CE8">
      <w:pPr>
        <w:jc w:val="center"/>
        <w:rPr>
          <w:rFonts w:ascii="Times New Roman" w:hAnsi="Times New Roman" w:cs="Times New Roman"/>
        </w:rPr>
      </w:pPr>
      <w:r w:rsidRPr="00220DCA">
        <w:rPr>
          <w:rFonts w:ascii="Times New Roman" w:hAnsi="Times New Roman" w:cs="Times New Roman"/>
          <w:b/>
          <w:sz w:val="20"/>
          <w:szCs w:val="20"/>
        </w:rPr>
        <w:t xml:space="preserve">Dichiarazione di congruità del preventivo scelto a firma del tecnico progettista </w:t>
      </w:r>
    </w:p>
    <w:p w14:paraId="01BA390B" w14:textId="77777777" w:rsidR="00E14008" w:rsidRPr="00220DCA" w:rsidRDefault="00E14008" w:rsidP="007E5CE8">
      <w:pPr>
        <w:pBdr>
          <w:top w:val="none" w:sz="0" w:space="0" w:color="000000"/>
          <w:left w:val="none" w:sz="0" w:space="0" w:color="000000"/>
          <w:bottom w:val="single" w:sz="12" w:space="1" w:color="000000"/>
          <w:right w:val="none" w:sz="0" w:space="0" w:color="000000"/>
        </w:pBdr>
        <w:rPr>
          <w:rFonts w:ascii="Times New Roman" w:hAnsi="Times New Roman" w:cs="Times New Roman"/>
          <w:b/>
          <w:sz w:val="20"/>
          <w:szCs w:val="20"/>
        </w:rPr>
      </w:pPr>
    </w:p>
    <w:p w14:paraId="58A7FB58" w14:textId="77777777" w:rsidR="00DF321E" w:rsidRDefault="00DF321E" w:rsidP="007E5CE8">
      <w:pPr>
        <w:pBdr>
          <w:top w:val="none" w:sz="0" w:space="0" w:color="000000"/>
          <w:left w:val="none" w:sz="0" w:space="0" w:color="000000"/>
          <w:bottom w:val="single" w:sz="12" w:space="1" w:color="000000"/>
          <w:right w:val="none" w:sz="0" w:space="0" w:color="000000"/>
        </w:pBdr>
        <w:rPr>
          <w:rFonts w:ascii="Times New Roman" w:hAnsi="Times New Roman" w:cs="Times New Roman"/>
          <w:b/>
          <w:sz w:val="20"/>
          <w:szCs w:val="20"/>
        </w:rPr>
      </w:pPr>
    </w:p>
    <w:p w14:paraId="5A940399" w14:textId="77777777" w:rsidR="00095D9D" w:rsidRDefault="00095D9D" w:rsidP="007E5CE8">
      <w:pPr>
        <w:pBdr>
          <w:top w:val="none" w:sz="0" w:space="0" w:color="000000"/>
          <w:left w:val="none" w:sz="0" w:space="0" w:color="000000"/>
          <w:bottom w:val="single" w:sz="12" w:space="1" w:color="000000"/>
          <w:right w:val="none" w:sz="0" w:space="0" w:color="000000"/>
        </w:pBdr>
        <w:rPr>
          <w:rFonts w:ascii="Times New Roman" w:hAnsi="Times New Roman" w:cs="Times New Roman"/>
          <w:b/>
          <w:sz w:val="20"/>
          <w:szCs w:val="20"/>
        </w:rPr>
      </w:pPr>
    </w:p>
    <w:p w14:paraId="6A7DAB19" w14:textId="77777777" w:rsidR="00095D9D" w:rsidRPr="00220DCA" w:rsidRDefault="00095D9D" w:rsidP="007E5CE8">
      <w:pPr>
        <w:pBdr>
          <w:top w:val="none" w:sz="0" w:space="0" w:color="000000"/>
          <w:left w:val="none" w:sz="0" w:space="0" w:color="000000"/>
          <w:bottom w:val="single" w:sz="12" w:space="1" w:color="000000"/>
          <w:right w:val="none" w:sz="0" w:space="0" w:color="000000"/>
        </w:pBdr>
        <w:rPr>
          <w:rFonts w:ascii="Times New Roman" w:hAnsi="Times New Roman" w:cs="Times New Roman"/>
          <w:b/>
          <w:sz w:val="20"/>
          <w:szCs w:val="20"/>
        </w:rPr>
      </w:pPr>
    </w:p>
    <w:p w14:paraId="4D45989A" w14:textId="77777777" w:rsidR="007E5CE8" w:rsidRPr="00220DCA" w:rsidRDefault="007E5CE8" w:rsidP="007E5CE8">
      <w:pPr>
        <w:snapToGrid w:val="0"/>
        <w:ind w:left="5580"/>
        <w:rPr>
          <w:rFonts w:ascii="Times New Roman" w:hAnsi="Times New Roman" w:cs="Times New Roman"/>
          <w:sz w:val="18"/>
          <w:szCs w:val="18"/>
        </w:rPr>
      </w:pPr>
      <w:r w:rsidRPr="00220DCA">
        <w:rPr>
          <w:rFonts w:ascii="Times New Roman" w:hAnsi="Times New Roman" w:cs="Times New Roman"/>
          <w:b/>
          <w:sz w:val="20"/>
          <w:szCs w:val="20"/>
        </w:rPr>
        <w:tab/>
      </w:r>
      <w:r w:rsidRPr="00220DCA">
        <w:rPr>
          <w:rFonts w:ascii="Times New Roman" w:hAnsi="Times New Roman" w:cs="Times New Roman"/>
          <w:b/>
          <w:sz w:val="20"/>
          <w:szCs w:val="20"/>
        </w:rPr>
        <w:tab/>
      </w:r>
      <w:r w:rsidRPr="00220DCA">
        <w:rPr>
          <w:rFonts w:ascii="Times New Roman" w:hAnsi="Times New Roman" w:cs="Times New Roman"/>
          <w:b/>
          <w:sz w:val="20"/>
          <w:szCs w:val="20"/>
        </w:rPr>
        <w:tab/>
      </w:r>
      <w:r w:rsidRPr="00220DCA">
        <w:rPr>
          <w:rFonts w:ascii="Times New Roman" w:hAnsi="Times New Roman" w:cs="Times New Roman"/>
          <w:b/>
          <w:sz w:val="20"/>
          <w:szCs w:val="20"/>
        </w:rPr>
        <w:tab/>
      </w:r>
      <w:r w:rsidRPr="00220DCA">
        <w:rPr>
          <w:rFonts w:ascii="Times New Roman" w:hAnsi="Times New Roman" w:cs="Times New Roman"/>
          <w:b/>
          <w:sz w:val="20"/>
          <w:szCs w:val="20"/>
        </w:rPr>
        <w:tab/>
      </w:r>
      <w:r w:rsidRPr="00220DCA">
        <w:rPr>
          <w:rFonts w:ascii="Times New Roman" w:hAnsi="Times New Roman" w:cs="Times New Roman"/>
          <w:b/>
          <w:sz w:val="20"/>
          <w:szCs w:val="20"/>
        </w:rPr>
        <w:tab/>
      </w:r>
      <w:r w:rsidRPr="00220DCA">
        <w:rPr>
          <w:rFonts w:ascii="Times New Roman" w:hAnsi="Times New Roman" w:cs="Times New Roman"/>
          <w:b/>
          <w:sz w:val="20"/>
          <w:szCs w:val="20"/>
        </w:rPr>
        <w:tab/>
      </w:r>
      <w:r w:rsidRPr="00220DCA">
        <w:rPr>
          <w:rFonts w:ascii="Times New Roman" w:hAnsi="Times New Roman" w:cs="Times New Roman"/>
          <w:b/>
          <w:sz w:val="20"/>
          <w:szCs w:val="20"/>
        </w:rPr>
        <w:tab/>
      </w:r>
      <w:r w:rsidRPr="00220DCA">
        <w:rPr>
          <w:rFonts w:ascii="Times New Roman" w:hAnsi="Times New Roman" w:cs="Times New Roman"/>
          <w:b/>
          <w:sz w:val="18"/>
          <w:szCs w:val="18"/>
        </w:rPr>
        <w:t>IL TECNICO PROGETTISTA</w:t>
      </w:r>
    </w:p>
    <w:p w14:paraId="01FC2A95" w14:textId="77777777" w:rsidR="007E5CE8" w:rsidRPr="00220DCA" w:rsidRDefault="007E5CE8" w:rsidP="00E67CED">
      <w:pPr>
        <w:snapToGrid w:val="0"/>
        <w:spacing w:before="0"/>
        <w:ind w:left="5579"/>
        <w:jc w:val="center"/>
        <w:rPr>
          <w:rFonts w:ascii="Times New Roman" w:hAnsi="Times New Roman" w:cs="Times New Roman"/>
          <w:sz w:val="16"/>
          <w:szCs w:val="16"/>
        </w:rPr>
      </w:pPr>
      <w:r w:rsidRPr="00220DCA">
        <w:rPr>
          <w:rFonts w:ascii="Times New Roman" w:hAnsi="Times New Roman" w:cs="Times New Roman"/>
          <w:b/>
          <w:i/>
          <w:sz w:val="16"/>
          <w:szCs w:val="16"/>
        </w:rPr>
        <w:t>(nome e cognome)</w:t>
      </w:r>
    </w:p>
    <w:p w14:paraId="41FA596A" w14:textId="77777777" w:rsidR="007E5CE8" w:rsidRPr="00220DCA" w:rsidRDefault="007E5CE8" w:rsidP="00E67CED">
      <w:pPr>
        <w:snapToGrid w:val="0"/>
        <w:spacing w:before="0"/>
        <w:ind w:left="5579"/>
        <w:jc w:val="center"/>
        <w:rPr>
          <w:rFonts w:ascii="Times New Roman" w:hAnsi="Times New Roman" w:cs="Times New Roman"/>
          <w:sz w:val="16"/>
          <w:szCs w:val="16"/>
        </w:rPr>
      </w:pPr>
      <w:r w:rsidRPr="00220DCA">
        <w:rPr>
          <w:rFonts w:ascii="Times New Roman" w:hAnsi="Times New Roman" w:cs="Times New Roman"/>
          <w:b/>
          <w:i/>
          <w:sz w:val="16"/>
          <w:szCs w:val="16"/>
        </w:rPr>
        <w:t>(TIMBRO)</w:t>
      </w:r>
    </w:p>
    <w:p w14:paraId="435EA841" w14:textId="77777777" w:rsidR="00DF321E" w:rsidRDefault="00DF321E" w:rsidP="00DF321E">
      <w:pPr>
        <w:jc w:val="left"/>
        <w:rPr>
          <w:rFonts w:ascii="Times New Roman" w:hAnsi="Times New Roman" w:cs="Times New Roman"/>
          <w:b/>
          <w:sz w:val="18"/>
          <w:szCs w:val="18"/>
        </w:rPr>
      </w:pPr>
    </w:p>
    <w:p w14:paraId="64D62F2C" w14:textId="77777777" w:rsidR="00095D9D" w:rsidRDefault="00095D9D" w:rsidP="007E5CE8">
      <w:pPr>
        <w:jc w:val="center"/>
        <w:rPr>
          <w:rFonts w:ascii="Times New Roman" w:hAnsi="Times New Roman" w:cs="Times New Roman"/>
          <w:b/>
          <w:sz w:val="18"/>
          <w:szCs w:val="18"/>
        </w:rPr>
      </w:pPr>
    </w:p>
    <w:p w14:paraId="3669B014" w14:textId="77777777" w:rsidR="00095D9D" w:rsidRDefault="00095D9D" w:rsidP="007E5CE8">
      <w:pPr>
        <w:jc w:val="center"/>
        <w:rPr>
          <w:rFonts w:ascii="Times New Roman" w:hAnsi="Times New Roman" w:cs="Times New Roman"/>
          <w:b/>
          <w:sz w:val="18"/>
          <w:szCs w:val="18"/>
        </w:rPr>
      </w:pPr>
    </w:p>
    <w:p w14:paraId="3C4515B2" w14:textId="07DCA319" w:rsidR="007E5CE8" w:rsidRPr="00220DCA" w:rsidRDefault="007E5CE8" w:rsidP="007E5CE8">
      <w:pPr>
        <w:jc w:val="center"/>
        <w:rPr>
          <w:rFonts w:ascii="Times New Roman" w:hAnsi="Times New Roman" w:cs="Times New Roman"/>
          <w:b/>
          <w:sz w:val="18"/>
          <w:szCs w:val="18"/>
        </w:rPr>
      </w:pPr>
      <w:r w:rsidRPr="00220DCA">
        <w:rPr>
          <w:rFonts w:ascii="Times New Roman" w:hAnsi="Times New Roman" w:cs="Times New Roman"/>
          <w:b/>
          <w:sz w:val="18"/>
          <w:szCs w:val="18"/>
        </w:rPr>
        <w:t xml:space="preserve">(ove pertinente) Dichiarazione illustrativa dell’impossibilità di reperire o utilizzare più fornitori (art. 63 co. 2 lett. b D.lgs. 50/2016 e </w:t>
      </w:r>
      <w:proofErr w:type="spellStart"/>
      <w:r w:rsidRPr="00220DCA">
        <w:rPr>
          <w:rFonts w:ascii="Times New Roman" w:hAnsi="Times New Roman" w:cs="Times New Roman"/>
          <w:b/>
          <w:sz w:val="18"/>
          <w:szCs w:val="18"/>
        </w:rPr>
        <w:t>ss.mm.ii</w:t>
      </w:r>
      <w:proofErr w:type="spellEnd"/>
      <w:r w:rsidRPr="00220DCA">
        <w:rPr>
          <w:rFonts w:ascii="Times New Roman" w:hAnsi="Times New Roman" w:cs="Times New Roman"/>
          <w:b/>
          <w:sz w:val="18"/>
          <w:szCs w:val="18"/>
        </w:rPr>
        <w:t>.) a firma del tecnico progettista</w:t>
      </w:r>
    </w:p>
    <w:p w14:paraId="415E2482" w14:textId="77777777" w:rsidR="007E5CE8" w:rsidRDefault="007E5CE8" w:rsidP="007E5CE8">
      <w:pPr>
        <w:pBdr>
          <w:top w:val="none" w:sz="0" w:space="0" w:color="000000"/>
          <w:left w:val="none" w:sz="0" w:space="0" w:color="000000"/>
          <w:bottom w:val="single" w:sz="12" w:space="1" w:color="000000"/>
          <w:right w:val="none" w:sz="0" w:space="0" w:color="000000"/>
        </w:pBdr>
        <w:rPr>
          <w:rFonts w:ascii="Times New Roman" w:hAnsi="Times New Roman" w:cs="Times New Roman"/>
          <w:b/>
          <w:sz w:val="20"/>
          <w:szCs w:val="20"/>
        </w:rPr>
      </w:pPr>
    </w:p>
    <w:p w14:paraId="00D67E48" w14:textId="77777777" w:rsidR="00E67CED" w:rsidRDefault="00E67CED" w:rsidP="007E5CE8">
      <w:pPr>
        <w:pBdr>
          <w:top w:val="none" w:sz="0" w:space="0" w:color="000000"/>
          <w:left w:val="none" w:sz="0" w:space="0" w:color="000000"/>
          <w:bottom w:val="single" w:sz="12" w:space="1" w:color="000000"/>
          <w:right w:val="none" w:sz="0" w:space="0" w:color="000000"/>
        </w:pBdr>
        <w:rPr>
          <w:rFonts w:ascii="Times New Roman" w:hAnsi="Times New Roman" w:cs="Times New Roman"/>
          <w:b/>
          <w:sz w:val="20"/>
          <w:szCs w:val="20"/>
        </w:rPr>
      </w:pPr>
    </w:p>
    <w:p w14:paraId="374C6AB3" w14:textId="77777777" w:rsidR="005A244D" w:rsidRDefault="005A244D" w:rsidP="007E5CE8">
      <w:pPr>
        <w:pBdr>
          <w:top w:val="none" w:sz="0" w:space="0" w:color="000000"/>
          <w:left w:val="none" w:sz="0" w:space="0" w:color="000000"/>
          <w:bottom w:val="single" w:sz="12" w:space="1" w:color="000000"/>
          <w:right w:val="none" w:sz="0" w:space="0" w:color="000000"/>
        </w:pBdr>
        <w:rPr>
          <w:rFonts w:ascii="Times New Roman" w:hAnsi="Times New Roman" w:cs="Times New Roman"/>
          <w:b/>
          <w:sz w:val="20"/>
          <w:szCs w:val="20"/>
        </w:rPr>
      </w:pPr>
    </w:p>
    <w:p w14:paraId="757EB520" w14:textId="77777777" w:rsidR="007E5CE8" w:rsidRDefault="007E5CE8" w:rsidP="00DF1830">
      <w:pPr>
        <w:spacing w:before="0"/>
        <w:jc w:val="left"/>
        <w:rPr>
          <w:rFonts w:ascii="Times New Roman" w:hAnsi="Times New Roman" w:cs="Times New Roman"/>
          <w:b/>
          <w:sz w:val="20"/>
          <w:szCs w:val="20"/>
        </w:rPr>
      </w:pPr>
    </w:p>
    <w:p w14:paraId="742BF536" w14:textId="77777777" w:rsidR="00E67CED" w:rsidRPr="00220DCA" w:rsidRDefault="00E67CED" w:rsidP="00DF1830">
      <w:pPr>
        <w:spacing w:before="0"/>
        <w:jc w:val="left"/>
        <w:rPr>
          <w:rFonts w:ascii="Times New Roman" w:hAnsi="Times New Roman" w:cs="Times New Roman"/>
          <w:b/>
          <w:sz w:val="20"/>
          <w:szCs w:val="20"/>
        </w:rPr>
      </w:pPr>
    </w:p>
    <w:p w14:paraId="761754F0" w14:textId="594D54CB" w:rsidR="00556D54" w:rsidRPr="00762201" w:rsidRDefault="00556D54" w:rsidP="003B43FE">
      <w:pPr>
        <w:suppressAutoHyphens w:val="0"/>
        <w:spacing w:before="0" w:line="192" w:lineRule="auto"/>
        <w:ind w:right="-284"/>
        <w:rPr>
          <w:rFonts w:ascii="Times New Roman" w:hAnsi="Times New Roman" w:cs="Times New Roman"/>
          <w:b/>
          <w:sz w:val="28"/>
          <w:szCs w:val="28"/>
          <w:shd w:val="clear" w:color="auto" w:fill="C0C0C0"/>
        </w:rPr>
      </w:pPr>
      <w:r w:rsidRPr="00762201">
        <w:rPr>
          <w:rFonts w:ascii="Times New Roman" w:hAnsi="Times New Roman" w:cs="Times New Roman"/>
          <w:b/>
          <w:sz w:val="28"/>
          <w:szCs w:val="28"/>
          <w:shd w:val="clear" w:color="auto" w:fill="C0C0C0"/>
        </w:rPr>
        <w:t>A.4 DESCRIZIONI DELLE FASI DEL PROGRAMMA DI INVESTIMENTI ED INDICAZIONE DEI TEMPI DI REALIZZAZIONE (CRONOPROGRAMMA)</w:t>
      </w:r>
    </w:p>
    <w:p w14:paraId="7822802F" w14:textId="43171034" w:rsidR="00556D54" w:rsidRPr="00762201" w:rsidRDefault="00556D54" w:rsidP="00556D54">
      <w:pPr>
        <w:rPr>
          <w:rFonts w:ascii="Times New Roman" w:hAnsi="Times New Roman" w:cs="Times New Roman"/>
        </w:rPr>
      </w:pPr>
      <w:r w:rsidRPr="00762201">
        <w:rPr>
          <w:rFonts w:ascii="Times New Roman" w:hAnsi="Times New Roman" w:cs="Times New Roman"/>
        </w:rPr>
        <w:t xml:space="preserve">Nella prima colonna </w:t>
      </w:r>
      <w:r w:rsidR="004428B2">
        <w:rPr>
          <w:rFonts w:ascii="Times New Roman" w:hAnsi="Times New Roman" w:cs="Times New Roman"/>
        </w:rPr>
        <w:t>della tabella che segue va inserita</w:t>
      </w:r>
      <w:r w:rsidRPr="00762201">
        <w:rPr>
          <w:rFonts w:ascii="Times New Roman" w:hAnsi="Times New Roman" w:cs="Times New Roman"/>
        </w:rPr>
        <w:t xml:space="preserve"> la descrizione sintetica della fase che si intende realizzare. Nelle successive due colonne indicare le presumibili date di inizio e fine di ciascuna fase del programma d’investimento.</w:t>
      </w:r>
    </w:p>
    <w:p w14:paraId="7D4DB42B" w14:textId="77777777" w:rsidR="00E14008" w:rsidRDefault="00E14008" w:rsidP="00DF1830">
      <w:pPr>
        <w:spacing w:before="0"/>
        <w:jc w:val="left"/>
        <w:rPr>
          <w:rFonts w:ascii="Times New Roman" w:hAnsi="Times New Roman" w:cs="Times New Roman"/>
          <w:b/>
          <w:sz w:val="20"/>
          <w:szCs w:val="20"/>
        </w:rPr>
      </w:pPr>
    </w:p>
    <w:p w14:paraId="33399B57" w14:textId="6BC846B6" w:rsidR="00556D54" w:rsidRPr="00762201" w:rsidRDefault="00556D54" w:rsidP="00556D54">
      <w:pPr>
        <w:spacing w:before="0" w:line="192" w:lineRule="auto"/>
        <w:rPr>
          <w:rFonts w:ascii="Times New Roman" w:hAnsi="Times New Roman" w:cs="Times New Roman"/>
          <w:b/>
        </w:rPr>
      </w:pPr>
      <w:r w:rsidRPr="00762201">
        <w:rPr>
          <w:rFonts w:ascii="Times New Roman" w:hAnsi="Times New Roman" w:cs="Times New Roman"/>
          <w:b/>
        </w:rPr>
        <w:t>TAB A.4.1 Cronoprogramma degli interventi</w:t>
      </w:r>
    </w:p>
    <w:tbl>
      <w:tblPr>
        <w:tblW w:w="9948" w:type="dxa"/>
        <w:tblInd w:w="-30" w:type="dxa"/>
        <w:shd w:val="clear" w:color="auto" w:fill="FFFF00"/>
        <w:tblLayout w:type="fixed"/>
        <w:tblLook w:val="0000" w:firstRow="0" w:lastRow="0" w:firstColumn="0" w:lastColumn="0" w:noHBand="0" w:noVBand="0"/>
      </w:tblPr>
      <w:tblGrid>
        <w:gridCol w:w="4278"/>
        <w:gridCol w:w="2126"/>
        <w:gridCol w:w="1985"/>
        <w:gridCol w:w="1559"/>
      </w:tblGrid>
      <w:tr w:rsidR="00556D54" w:rsidRPr="00742B31" w14:paraId="163E66C0" w14:textId="77777777" w:rsidTr="00C418D4">
        <w:tc>
          <w:tcPr>
            <w:tcW w:w="4278" w:type="dxa"/>
            <w:tcBorders>
              <w:top w:val="single" w:sz="4" w:space="0" w:color="000000"/>
              <w:left w:val="single" w:sz="4" w:space="0" w:color="000000"/>
              <w:bottom w:val="single" w:sz="4" w:space="0" w:color="000000"/>
            </w:tcBorders>
            <w:shd w:val="clear" w:color="auto" w:fill="BFBFBF" w:themeFill="background1" w:themeFillShade="BF"/>
            <w:vAlign w:val="center"/>
          </w:tcPr>
          <w:p w14:paraId="44091B4B" w14:textId="472A5B8F" w:rsidR="00706181" w:rsidRPr="00762201" w:rsidRDefault="00706181" w:rsidP="00706181">
            <w:pPr>
              <w:snapToGrid w:val="0"/>
              <w:spacing w:after="120"/>
              <w:jc w:val="center"/>
              <w:rPr>
                <w:rFonts w:ascii="Times New Roman" w:hAnsi="Times New Roman" w:cs="Times New Roman"/>
                <w:b/>
              </w:rPr>
            </w:pPr>
            <w:r>
              <w:rPr>
                <w:rFonts w:ascii="Times New Roman" w:hAnsi="Times New Roman" w:cs="Times New Roman"/>
                <w:b/>
              </w:rPr>
              <w:t xml:space="preserve">FASE </w:t>
            </w:r>
          </w:p>
        </w:tc>
        <w:tc>
          <w:tcPr>
            <w:tcW w:w="2126" w:type="dxa"/>
            <w:tcBorders>
              <w:top w:val="single" w:sz="4" w:space="0" w:color="000000"/>
              <w:left w:val="single" w:sz="4" w:space="0" w:color="000000"/>
              <w:bottom w:val="single" w:sz="4" w:space="0" w:color="000000"/>
            </w:tcBorders>
            <w:shd w:val="clear" w:color="auto" w:fill="BFBFBF" w:themeFill="background1" w:themeFillShade="BF"/>
            <w:vAlign w:val="center"/>
          </w:tcPr>
          <w:p w14:paraId="2C68D90D" w14:textId="77777777" w:rsidR="00556D54" w:rsidRPr="00762201" w:rsidRDefault="00556D54" w:rsidP="00706181">
            <w:pPr>
              <w:snapToGrid w:val="0"/>
              <w:spacing w:after="120"/>
              <w:jc w:val="center"/>
              <w:rPr>
                <w:rFonts w:ascii="Times New Roman" w:hAnsi="Times New Roman" w:cs="Times New Roman"/>
                <w:b/>
              </w:rPr>
            </w:pPr>
            <w:r w:rsidRPr="00762201">
              <w:rPr>
                <w:rFonts w:ascii="Times New Roman" w:hAnsi="Times New Roman" w:cs="Times New Roman"/>
                <w:b/>
              </w:rPr>
              <w:t>DATA D’INIZIO</w:t>
            </w:r>
          </w:p>
        </w:tc>
        <w:tc>
          <w:tcPr>
            <w:tcW w:w="1985" w:type="dxa"/>
            <w:tcBorders>
              <w:top w:val="single" w:sz="4" w:space="0" w:color="000000"/>
              <w:left w:val="single" w:sz="4" w:space="0" w:color="000000"/>
              <w:bottom w:val="single" w:sz="4" w:space="0" w:color="000000"/>
            </w:tcBorders>
            <w:shd w:val="clear" w:color="auto" w:fill="BFBFBF" w:themeFill="background1" w:themeFillShade="BF"/>
            <w:vAlign w:val="center"/>
          </w:tcPr>
          <w:p w14:paraId="4D5B822B" w14:textId="77777777" w:rsidR="00556D54" w:rsidRPr="00762201" w:rsidRDefault="00556D54" w:rsidP="00706181">
            <w:pPr>
              <w:snapToGrid w:val="0"/>
              <w:spacing w:after="120"/>
              <w:jc w:val="center"/>
              <w:rPr>
                <w:rFonts w:ascii="Times New Roman" w:hAnsi="Times New Roman" w:cs="Times New Roman"/>
                <w:b/>
              </w:rPr>
            </w:pPr>
            <w:r w:rsidRPr="00762201">
              <w:rPr>
                <w:rFonts w:ascii="Times New Roman" w:hAnsi="Times New Roman" w:cs="Times New Roman"/>
                <w:b/>
              </w:rPr>
              <w:t>DATA DI FINE</w:t>
            </w:r>
          </w:p>
        </w:tc>
        <w:tc>
          <w:tcPr>
            <w:tcW w:w="1559"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4A9D792C" w14:textId="77777777" w:rsidR="00556D54" w:rsidRPr="00762201" w:rsidRDefault="00556D54" w:rsidP="00706181">
            <w:pPr>
              <w:snapToGrid w:val="0"/>
              <w:spacing w:after="120"/>
              <w:jc w:val="center"/>
              <w:rPr>
                <w:rFonts w:ascii="Times New Roman" w:hAnsi="Times New Roman" w:cs="Times New Roman"/>
                <w:b/>
              </w:rPr>
            </w:pPr>
            <w:r w:rsidRPr="00762201">
              <w:rPr>
                <w:rFonts w:ascii="Times New Roman" w:hAnsi="Times New Roman" w:cs="Times New Roman"/>
                <w:b/>
              </w:rPr>
              <w:t>DURATA</w:t>
            </w:r>
          </w:p>
        </w:tc>
      </w:tr>
      <w:tr w:rsidR="00556D54" w:rsidRPr="00742B31" w14:paraId="76A7D76F" w14:textId="77777777" w:rsidTr="00C418D4">
        <w:tc>
          <w:tcPr>
            <w:tcW w:w="4278" w:type="dxa"/>
            <w:tcBorders>
              <w:top w:val="single" w:sz="4" w:space="0" w:color="000000"/>
              <w:left w:val="single" w:sz="4" w:space="0" w:color="000000"/>
              <w:bottom w:val="single" w:sz="4" w:space="0" w:color="000000"/>
            </w:tcBorders>
          </w:tcPr>
          <w:p w14:paraId="72F89E73" w14:textId="77777777" w:rsidR="00556D54" w:rsidRPr="00762201" w:rsidRDefault="00556D54" w:rsidP="008D5AE8">
            <w:pPr>
              <w:rPr>
                <w:rFonts w:ascii="Times New Roman" w:hAnsi="Times New Roman" w:cs="Times New Roman"/>
                <w:sz w:val="16"/>
                <w:szCs w:val="16"/>
              </w:rPr>
            </w:pPr>
          </w:p>
        </w:tc>
        <w:tc>
          <w:tcPr>
            <w:tcW w:w="2126" w:type="dxa"/>
            <w:tcBorders>
              <w:top w:val="single" w:sz="4" w:space="0" w:color="000000"/>
              <w:left w:val="single" w:sz="4" w:space="0" w:color="000000"/>
              <w:bottom w:val="single" w:sz="4" w:space="0" w:color="000000"/>
            </w:tcBorders>
          </w:tcPr>
          <w:p w14:paraId="46E3A5A7" w14:textId="77777777" w:rsidR="00556D54" w:rsidRPr="00762201" w:rsidRDefault="00556D54" w:rsidP="008D5AE8">
            <w:pPr>
              <w:snapToGrid w:val="0"/>
              <w:rPr>
                <w:rFonts w:ascii="Times New Roman" w:hAnsi="Times New Roman" w:cs="Times New Roman"/>
                <w:sz w:val="16"/>
                <w:szCs w:val="16"/>
              </w:rPr>
            </w:pPr>
          </w:p>
        </w:tc>
        <w:tc>
          <w:tcPr>
            <w:tcW w:w="1985" w:type="dxa"/>
            <w:tcBorders>
              <w:top w:val="single" w:sz="4" w:space="0" w:color="000000"/>
              <w:left w:val="single" w:sz="4" w:space="0" w:color="000000"/>
              <w:bottom w:val="single" w:sz="4" w:space="0" w:color="000000"/>
            </w:tcBorders>
          </w:tcPr>
          <w:p w14:paraId="2656C585" w14:textId="77777777" w:rsidR="00556D54" w:rsidRPr="00762201" w:rsidRDefault="00556D54" w:rsidP="008D5AE8">
            <w:pPr>
              <w:snapToGrid w:val="0"/>
              <w:rPr>
                <w:rFonts w:ascii="Times New Roman" w:hAnsi="Times New Roman" w:cs="Times New Roman"/>
                <w:sz w:val="16"/>
                <w:szCs w:val="16"/>
              </w:rPr>
            </w:pPr>
          </w:p>
        </w:tc>
        <w:tc>
          <w:tcPr>
            <w:tcW w:w="1559" w:type="dxa"/>
            <w:tcBorders>
              <w:top w:val="single" w:sz="4" w:space="0" w:color="000000"/>
              <w:left w:val="single" w:sz="4" w:space="0" w:color="000000"/>
              <w:bottom w:val="single" w:sz="4" w:space="0" w:color="000000"/>
              <w:right w:val="single" w:sz="4" w:space="0" w:color="000000"/>
            </w:tcBorders>
          </w:tcPr>
          <w:p w14:paraId="69E44E97" w14:textId="77777777" w:rsidR="00556D54" w:rsidRPr="00762201" w:rsidRDefault="00556D54" w:rsidP="008D5AE8">
            <w:pPr>
              <w:snapToGrid w:val="0"/>
              <w:jc w:val="center"/>
              <w:rPr>
                <w:rFonts w:ascii="Times New Roman" w:hAnsi="Times New Roman" w:cs="Times New Roman"/>
                <w:sz w:val="22"/>
                <w:szCs w:val="22"/>
              </w:rPr>
            </w:pPr>
            <w:r w:rsidRPr="00762201">
              <w:rPr>
                <w:rFonts w:ascii="Times New Roman" w:hAnsi="Times New Roman" w:cs="Times New Roman"/>
                <w:sz w:val="22"/>
                <w:szCs w:val="22"/>
              </w:rPr>
              <w:t>Calcolato</w:t>
            </w:r>
          </w:p>
        </w:tc>
      </w:tr>
      <w:tr w:rsidR="00556D54" w:rsidRPr="00742B31" w14:paraId="72EA675F" w14:textId="77777777" w:rsidTr="00C418D4">
        <w:tc>
          <w:tcPr>
            <w:tcW w:w="4278" w:type="dxa"/>
            <w:tcBorders>
              <w:top w:val="single" w:sz="4" w:space="0" w:color="000000"/>
              <w:left w:val="single" w:sz="4" w:space="0" w:color="000000"/>
              <w:bottom w:val="single" w:sz="4" w:space="0" w:color="000000"/>
            </w:tcBorders>
          </w:tcPr>
          <w:p w14:paraId="2000C2B3" w14:textId="77777777" w:rsidR="00556D54" w:rsidRPr="00762201" w:rsidRDefault="00556D54" w:rsidP="008D5AE8">
            <w:pPr>
              <w:snapToGrid w:val="0"/>
              <w:rPr>
                <w:rFonts w:ascii="Times New Roman" w:hAnsi="Times New Roman" w:cs="Times New Roman"/>
                <w:sz w:val="16"/>
                <w:szCs w:val="16"/>
              </w:rPr>
            </w:pPr>
          </w:p>
        </w:tc>
        <w:tc>
          <w:tcPr>
            <w:tcW w:w="2126" w:type="dxa"/>
            <w:tcBorders>
              <w:top w:val="single" w:sz="4" w:space="0" w:color="000000"/>
              <w:left w:val="single" w:sz="4" w:space="0" w:color="000000"/>
              <w:bottom w:val="single" w:sz="4" w:space="0" w:color="000000"/>
            </w:tcBorders>
          </w:tcPr>
          <w:p w14:paraId="583A0CCA" w14:textId="77777777" w:rsidR="00556D54" w:rsidRPr="00762201" w:rsidRDefault="00556D54" w:rsidP="008D5AE8">
            <w:pPr>
              <w:snapToGrid w:val="0"/>
              <w:rPr>
                <w:rFonts w:ascii="Times New Roman" w:hAnsi="Times New Roman" w:cs="Times New Roman"/>
                <w:sz w:val="16"/>
                <w:szCs w:val="16"/>
              </w:rPr>
            </w:pPr>
          </w:p>
        </w:tc>
        <w:tc>
          <w:tcPr>
            <w:tcW w:w="1985" w:type="dxa"/>
            <w:tcBorders>
              <w:top w:val="single" w:sz="4" w:space="0" w:color="000000"/>
              <w:left w:val="single" w:sz="4" w:space="0" w:color="000000"/>
              <w:bottom w:val="single" w:sz="4" w:space="0" w:color="000000"/>
            </w:tcBorders>
          </w:tcPr>
          <w:p w14:paraId="46099153" w14:textId="77777777" w:rsidR="00556D54" w:rsidRPr="00762201" w:rsidRDefault="00556D54" w:rsidP="008D5AE8">
            <w:pPr>
              <w:snapToGrid w:val="0"/>
              <w:rPr>
                <w:rFonts w:ascii="Times New Roman" w:hAnsi="Times New Roman" w:cs="Times New Roman"/>
                <w:sz w:val="16"/>
                <w:szCs w:val="16"/>
              </w:rPr>
            </w:pPr>
          </w:p>
        </w:tc>
        <w:tc>
          <w:tcPr>
            <w:tcW w:w="1559" w:type="dxa"/>
            <w:tcBorders>
              <w:top w:val="single" w:sz="4" w:space="0" w:color="000000"/>
              <w:left w:val="single" w:sz="4" w:space="0" w:color="000000"/>
              <w:bottom w:val="single" w:sz="4" w:space="0" w:color="000000"/>
              <w:right w:val="single" w:sz="4" w:space="0" w:color="000000"/>
            </w:tcBorders>
          </w:tcPr>
          <w:p w14:paraId="7819053A" w14:textId="77777777" w:rsidR="00556D54" w:rsidRPr="00762201" w:rsidRDefault="00556D54" w:rsidP="008D5AE8">
            <w:pPr>
              <w:snapToGrid w:val="0"/>
              <w:jc w:val="center"/>
              <w:rPr>
                <w:rFonts w:ascii="Times New Roman" w:hAnsi="Times New Roman" w:cs="Times New Roman"/>
                <w:sz w:val="22"/>
                <w:szCs w:val="22"/>
              </w:rPr>
            </w:pPr>
            <w:r w:rsidRPr="00762201">
              <w:rPr>
                <w:rFonts w:ascii="Times New Roman" w:hAnsi="Times New Roman" w:cs="Times New Roman"/>
                <w:sz w:val="22"/>
                <w:szCs w:val="22"/>
              </w:rPr>
              <w:t>Calcolato</w:t>
            </w:r>
          </w:p>
        </w:tc>
      </w:tr>
      <w:tr w:rsidR="00556D54" w:rsidRPr="00742B31" w14:paraId="459A749A" w14:textId="77777777" w:rsidTr="00C418D4">
        <w:tc>
          <w:tcPr>
            <w:tcW w:w="4278" w:type="dxa"/>
            <w:tcBorders>
              <w:top w:val="single" w:sz="4" w:space="0" w:color="000000"/>
              <w:left w:val="single" w:sz="4" w:space="0" w:color="000000"/>
              <w:bottom w:val="single" w:sz="4" w:space="0" w:color="000000"/>
            </w:tcBorders>
          </w:tcPr>
          <w:p w14:paraId="258C9788" w14:textId="77777777" w:rsidR="00556D54" w:rsidRPr="00762201" w:rsidRDefault="00556D54" w:rsidP="008D5AE8">
            <w:pPr>
              <w:snapToGrid w:val="0"/>
              <w:rPr>
                <w:rFonts w:ascii="Times New Roman" w:hAnsi="Times New Roman" w:cs="Times New Roman"/>
                <w:sz w:val="16"/>
                <w:szCs w:val="16"/>
              </w:rPr>
            </w:pPr>
          </w:p>
        </w:tc>
        <w:tc>
          <w:tcPr>
            <w:tcW w:w="2126" w:type="dxa"/>
            <w:tcBorders>
              <w:top w:val="single" w:sz="4" w:space="0" w:color="000000"/>
              <w:left w:val="single" w:sz="4" w:space="0" w:color="000000"/>
              <w:bottom w:val="single" w:sz="4" w:space="0" w:color="000000"/>
            </w:tcBorders>
          </w:tcPr>
          <w:p w14:paraId="1D9E052A" w14:textId="77777777" w:rsidR="00556D54" w:rsidRPr="00762201" w:rsidRDefault="00556D54" w:rsidP="008D5AE8">
            <w:pPr>
              <w:snapToGrid w:val="0"/>
              <w:rPr>
                <w:rFonts w:ascii="Times New Roman" w:hAnsi="Times New Roman" w:cs="Times New Roman"/>
                <w:sz w:val="16"/>
                <w:szCs w:val="16"/>
              </w:rPr>
            </w:pPr>
          </w:p>
        </w:tc>
        <w:tc>
          <w:tcPr>
            <w:tcW w:w="1985" w:type="dxa"/>
            <w:tcBorders>
              <w:top w:val="single" w:sz="4" w:space="0" w:color="000000"/>
              <w:left w:val="single" w:sz="4" w:space="0" w:color="000000"/>
              <w:bottom w:val="single" w:sz="4" w:space="0" w:color="000000"/>
            </w:tcBorders>
          </w:tcPr>
          <w:p w14:paraId="5238DE0B" w14:textId="77777777" w:rsidR="00556D54" w:rsidRPr="00762201" w:rsidRDefault="00556D54" w:rsidP="008D5AE8">
            <w:pPr>
              <w:snapToGrid w:val="0"/>
              <w:rPr>
                <w:rFonts w:ascii="Times New Roman" w:hAnsi="Times New Roman" w:cs="Times New Roman"/>
                <w:sz w:val="16"/>
                <w:szCs w:val="16"/>
              </w:rPr>
            </w:pPr>
          </w:p>
        </w:tc>
        <w:tc>
          <w:tcPr>
            <w:tcW w:w="1559" w:type="dxa"/>
            <w:tcBorders>
              <w:top w:val="single" w:sz="4" w:space="0" w:color="000000"/>
              <w:left w:val="single" w:sz="4" w:space="0" w:color="000000"/>
              <w:bottom w:val="single" w:sz="4" w:space="0" w:color="000000"/>
              <w:right w:val="single" w:sz="4" w:space="0" w:color="000000"/>
            </w:tcBorders>
          </w:tcPr>
          <w:p w14:paraId="6AAB3844" w14:textId="77777777" w:rsidR="00556D54" w:rsidRPr="00762201" w:rsidRDefault="00556D54" w:rsidP="008D5AE8">
            <w:pPr>
              <w:snapToGrid w:val="0"/>
              <w:jc w:val="center"/>
              <w:rPr>
                <w:rFonts w:ascii="Times New Roman" w:hAnsi="Times New Roman" w:cs="Times New Roman"/>
                <w:sz w:val="22"/>
                <w:szCs w:val="22"/>
              </w:rPr>
            </w:pPr>
            <w:r w:rsidRPr="00762201">
              <w:rPr>
                <w:rFonts w:ascii="Times New Roman" w:hAnsi="Times New Roman" w:cs="Times New Roman"/>
                <w:sz w:val="22"/>
                <w:szCs w:val="22"/>
              </w:rPr>
              <w:t>Calcolato</w:t>
            </w:r>
          </w:p>
        </w:tc>
      </w:tr>
    </w:tbl>
    <w:p w14:paraId="51780100" w14:textId="77777777" w:rsidR="00556D54" w:rsidRPr="00003E1F" w:rsidRDefault="00556D54" w:rsidP="00003E1F">
      <w:pPr>
        <w:spacing w:before="0"/>
        <w:rPr>
          <w:rFonts w:ascii="Times New Roman" w:hAnsi="Times New Roman" w:cs="Times New Roman"/>
          <w:i/>
          <w:sz w:val="16"/>
          <w:szCs w:val="16"/>
        </w:rPr>
      </w:pPr>
      <w:r w:rsidRPr="00003E1F">
        <w:rPr>
          <w:rFonts w:ascii="Times New Roman" w:hAnsi="Times New Roman" w:cs="Times New Roman"/>
          <w:i/>
          <w:sz w:val="16"/>
          <w:szCs w:val="16"/>
        </w:rPr>
        <w:t>(numero di righe variabile su esigenza del beneficiario)</w:t>
      </w:r>
    </w:p>
    <w:p w14:paraId="69705C25" w14:textId="77777777" w:rsidR="008833AE" w:rsidRDefault="008833AE" w:rsidP="00DF1830">
      <w:pPr>
        <w:spacing w:before="0"/>
        <w:jc w:val="left"/>
        <w:rPr>
          <w:rFonts w:ascii="Times New Roman" w:hAnsi="Times New Roman" w:cs="Times New Roman"/>
          <w:b/>
          <w:sz w:val="20"/>
          <w:szCs w:val="20"/>
        </w:rPr>
      </w:pPr>
    </w:p>
    <w:p w14:paraId="41C63949" w14:textId="77777777" w:rsidR="00DF1830" w:rsidRPr="00003E1F" w:rsidRDefault="00DF1830" w:rsidP="00DF1830">
      <w:pPr>
        <w:spacing w:before="0"/>
        <w:jc w:val="left"/>
        <w:rPr>
          <w:rFonts w:ascii="Times New Roman" w:hAnsi="Times New Roman" w:cs="Times New Roman"/>
          <w:b/>
          <w:sz w:val="20"/>
          <w:szCs w:val="20"/>
        </w:rPr>
      </w:pPr>
    </w:p>
    <w:p w14:paraId="3008F157" w14:textId="77777777" w:rsidR="00556D54" w:rsidRPr="00762201" w:rsidRDefault="00556D54" w:rsidP="00556D54">
      <w:pPr>
        <w:suppressAutoHyphens w:val="0"/>
        <w:spacing w:before="0" w:line="192" w:lineRule="auto"/>
        <w:rPr>
          <w:rFonts w:ascii="Times New Roman" w:hAnsi="Times New Roman" w:cs="Times New Roman"/>
          <w:b/>
          <w:sz w:val="28"/>
          <w:szCs w:val="28"/>
          <w:shd w:val="clear" w:color="auto" w:fill="C0C0C0"/>
        </w:rPr>
      </w:pPr>
      <w:r w:rsidRPr="00762201">
        <w:rPr>
          <w:rFonts w:ascii="Times New Roman" w:hAnsi="Times New Roman" w:cs="Times New Roman"/>
          <w:b/>
          <w:sz w:val="28"/>
          <w:szCs w:val="28"/>
          <w:shd w:val="clear" w:color="auto" w:fill="C0C0C0"/>
        </w:rPr>
        <w:t>A.5 PROSPETTO FINANZIARIO DELLE FONTI E DEGLI ESBORSI</w:t>
      </w:r>
    </w:p>
    <w:p w14:paraId="621F7563" w14:textId="77777777" w:rsidR="00556D54" w:rsidRPr="00E91C0C" w:rsidRDefault="00556D54" w:rsidP="00F777B7">
      <w:pPr>
        <w:spacing w:before="0"/>
        <w:jc w:val="left"/>
        <w:rPr>
          <w:rFonts w:ascii="Times New Roman" w:hAnsi="Times New Roman" w:cs="Times New Roman"/>
          <w:b/>
          <w:sz w:val="20"/>
          <w:szCs w:val="20"/>
        </w:rPr>
      </w:pPr>
    </w:p>
    <w:p w14:paraId="6BE74E8C" w14:textId="77777777" w:rsidR="00556D54" w:rsidRPr="00762201" w:rsidRDefault="00556D54" w:rsidP="00556D54">
      <w:pPr>
        <w:spacing w:before="0" w:line="192" w:lineRule="auto"/>
        <w:rPr>
          <w:rFonts w:ascii="Times New Roman" w:hAnsi="Times New Roman" w:cs="Times New Roman"/>
          <w:b/>
        </w:rPr>
      </w:pPr>
      <w:r w:rsidRPr="00762201">
        <w:rPr>
          <w:rFonts w:ascii="Times New Roman" w:hAnsi="Times New Roman" w:cs="Times New Roman"/>
          <w:b/>
        </w:rPr>
        <w:t>TAB A.5.1 Prospetto delle fonti e degli esborsi</w:t>
      </w:r>
    </w:p>
    <w:tbl>
      <w:tblPr>
        <w:tblW w:w="9914" w:type="dxa"/>
        <w:tblInd w:w="-30" w:type="dxa"/>
        <w:tblLayout w:type="fixed"/>
        <w:tblLook w:val="0000" w:firstRow="0" w:lastRow="0" w:firstColumn="0" w:lastColumn="0" w:noHBand="0" w:noVBand="0"/>
      </w:tblPr>
      <w:tblGrid>
        <w:gridCol w:w="2293"/>
        <w:gridCol w:w="1780"/>
        <w:gridCol w:w="2176"/>
        <w:gridCol w:w="1977"/>
        <w:gridCol w:w="1688"/>
      </w:tblGrid>
      <w:tr w:rsidR="00556D54" w:rsidRPr="00742B31" w14:paraId="4E217DC6" w14:textId="77777777" w:rsidTr="00D433BA">
        <w:trPr>
          <w:cantSplit/>
        </w:trPr>
        <w:tc>
          <w:tcPr>
            <w:tcW w:w="2293" w:type="dxa"/>
            <w:vMerge w:val="restart"/>
            <w:tcBorders>
              <w:top w:val="single" w:sz="4" w:space="0" w:color="000000"/>
              <w:left w:val="single" w:sz="4" w:space="0" w:color="000000"/>
              <w:bottom w:val="single" w:sz="4" w:space="0" w:color="000000"/>
            </w:tcBorders>
            <w:shd w:val="clear" w:color="auto" w:fill="B3B3B3"/>
            <w:vAlign w:val="center"/>
          </w:tcPr>
          <w:p w14:paraId="30462B49" w14:textId="2D6C2324" w:rsidR="00556D54" w:rsidRPr="00E91C0C" w:rsidRDefault="00556D54" w:rsidP="00C33015">
            <w:pPr>
              <w:snapToGrid w:val="0"/>
              <w:spacing w:after="120"/>
              <w:jc w:val="center"/>
              <w:rPr>
                <w:rFonts w:ascii="Times New Roman" w:hAnsi="Times New Roman" w:cs="Times New Roman"/>
                <w:b/>
                <w:sz w:val="22"/>
                <w:szCs w:val="22"/>
              </w:rPr>
            </w:pPr>
            <w:r w:rsidRPr="00E91C0C">
              <w:rPr>
                <w:rFonts w:ascii="Times New Roman" w:hAnsi="Times New Roman" w:cs="Times New Roman"/>
                <w:b/>
                <w:sz w:val="22"/>
                <w:szCs w:val="22"/>
              </w:rPr>
              <w:t>COSTO INVESTIMENTO</w:t>
            </w:r>
          </w:p>
        </w:tc>
        <w:tc>
          <w:tcPr>
            <w:tcW w:w="1780" w:type="dxa"/>
            <w:vMerge w:val="restart"/>
            <w:tcBorders>
              <w:top w:val="single" w:sz="4" w:space="0" w:color="000000"/>
              <w:left w:val="single" w:sz="4" w:space="0" w:color="000000"/>
              <w:bottom w:val="single" w:sz="4" w:space="0" w:color="000000"/>
            </w:tcBorders>
            <w:shd w:val="clear" w:color="auto" w:fill="B3B3B3"/>
            <w:vAlign w:val="center"/>
          </w:tcPr>
          <w:p w14:paraId="0EF75FFF" w14:textId="77777777" w:rsidR="00556D54" w:rsidRPr="00E91C0C" w:rsidRDefault="00556D54" w:rsidP="00C33015">
            <w:pPr>
              <w:snapToGrid w:val="0"/>
              <w:spacing w:after="120"/>
              <w:jc w:val="center"/>
              <w:rPr>
                <w:rFonts w:ascii="Times New Roman" w:hAnsi="Times New Roman" w:cs="Times New Roman"/>
                <w:b/>
                <w:sz w:val="22"/>
                <w:szCs w:val="22"/>
              </w:rPr>
            </w:pPr>
            <w:r w:rsidRPr="00E91C0C">
              <w:rPr>
                <w:rFonts w:ascii="Times New Roman" w:hAnsi="Times New Roman" w:cs="Times New Roman"/>
                <w:b/>
                <w:sz w:val="22"/>
                <w:szCs w:val="22"/>
              </w:rPr>
              <w:t>CONTRIBUTO RICHIESTO</w:t>
            </w:r>
          </w:p>
        </w:tc>
        <w:tc>
          <w:tcPr>
            <w:tcW w:w="5841" w:type="dxa"/>
            <w:gridSpan w:val="3"/>
            <w:tcBorders>
              <w:top w:val="single" w:sz="4" w:space="0" w:color="000000"/>
              <w:left w:val="single" w:sz="4" w:space="0" w:color="000000"/>
              <w:bottom w:val="single" w:sz="4" w:space="0" w:color="000000"/>
              <w:right w:val="single" w:sz="4" w:space="0" w:color="000000"/>
            </w:tcBorders>
            <w:shd w:val="clear" w:color="auto" w:fill="B3B3B3"/>
            <w:vAlign w:val="center"/>
          </w:tcPr>
          <w:p w14:paraId="432A7042" w14:textId="77777777" w:rsidR="00556D54" w:rsidRPr="00E91C0C" w:rsidRDefault="00556D54" w:rsidP="00C33015">
            <w:pPr>
              <w:snapToGrid w:val="0"/>
              <w:spacing w:after="120"/>
              <w:jc w:val="center"/>
              <w:rPr>
                <w:rFonts w:ascii="Times New Roman" w:hAnsi="Times New Roman" w:cs="Times New Roman"/>
                <w:b/>
                <w:sz w:val="22"/>
                <w:szCs w:val="22"/>
              </w:rPr>
            </w:pPr>
            <w:r w:rsidRPr="00E91C0C">
              <w:rPr>
                <w:rFonts w:ascii="Times New Roman" w:hAnsi="Times New Roman" w:cs="Times New Roman"/>
                <w:b/>
                <w:sz w:val="22"/>
                <w:szCs w:val="22"/>
              </w:rPr>
              <w:t>PARTECIPAZIONE PRIVATA</w:t>
            </w:r>
          </w:p>
        </w:tc>
      </w:tr>
      <w:tr w:rsidR="00556D54" w:rsidRPr="00742B31" w14:paraId="7829728D" w14:textId="77777777" w:rsidTr="00C33015">
        <w:trPr>
          <w:cantSplit/>
          <w:trHeight w:val="244"/>
        </w:trPr>
        <w:tc>
          <w:tcPr>
            <w:tcW w:w="2293" w:type="dxa"/>
            <w:vMerge/>
            <w:tcBorders>
              <w:top w:val="single" w:sz="4" w:space="0" w:color="000000"/>
              <w:left w:val="single" w:sz="4" w:space="0" w:color="000000"/>
              <w:bottom w:val="single" w:sz="4" w:space="0" w:color="000000"/>
            </w:tcBorders>
          </w:tcPr>
          <w:p w14:paraId="75E3010C" w14:textId="77777777" w:rsidR="00556D54" w:rsidRPr="00762201" w:rsidRDefault="00556D54" w:rsidP="00C33015">
            <w:pPr>
              <w:snapToGrid w:val="0"/>
              <w:spacing w:after="120"/>
              <w:rPr>
                <w:rFonts w:ascii="Times New Roman" w:hAnsi="Times New Roman" w:cs="Times New Roman"/>
                <w:b/>
                <w:sz w:val="18"/>
                <w:szCs w:val="18"/>
              </w:rPr>
            </w:pPr>
          </w:p>
        </w:tc>
        <w:tc>
          <w:tcPr>
            <w:tcW w:w="1780" w:type="dxa"/>
            <w:vMerge/>
            <w:tcBorders>
              <w:top w:val="single" w:sz="4" w:space="0" w:color="000000"/>
              <w:left w:val="single" w:sz="4" w:space="0" w:color="000000"/>
              <w:bottom w:val="single" w:sz="4" w:space="0" w:color="000000"/>
            </w:tcBorders>
          </w:tcPr>
          <w:p w14:paraId="20AC2DAF" w14:textId="77777777" w:rsidR="00556D54" w:rsidRPr="00762201" w:rsidRDefault="00556D54" w:rsidP="00C33015">
            <w:pPr>
              <w:snapToGrid w:val="0"/>
              <w:spacing w:after="120"/>
              <w:rPr>
                <w:rFonts w:ascii="Times New Roman" w:hAnsi="Times New Roman" w:cs="Times New Roman"/>
                <w:b/>
                <w:sz w:val="18"/>
                <w:szCs w:val="18"/>
              </w:rPr>
            </w:pPr>
          </w:p>
        </w:tc>
        <w:tc>
          <w:tcPr>
            <w:tcW w:w="2176" w:type="dxa"/>
            <w:tcBorders>
              <w:top w:val="single" w:sz="4" w:space="0" w:color="000000"/>
              <w:left w:val="single" w:sz="4" w:space="0" w:color="000000"/>
              <w:bottom w:val="single" w:sz="4" w:space="0" w:color="000000"/>
            </w:tcBorders>
            <w:shd w:val="clear" w:color="auto" w:fill="B3B3B3"/>
          </w:tcPr>
          <w:p w14:paraId="086163E0" w14:textId="77777777" w:rsidR="00556D54" w:rsidRPr="00762201" w:rsidRDefault="00556D54" w:rsidP="00C33015">
            <w:pPr>
              <w:snapToGrid w:val="0"/>
              <w:spacing w:after="120"/>
              <w:jc w:val="center"/>
              <w:rPr>
                <w:rFonts w:ascii="Times New Roman" w:hAnsi="Times New Roman" w:cs="Times New Roman"/>
                <w:b/>
                <w:sz w:val="22"/>
                <w:szCs w:val="22"/>
              </w:rPr>
            </w:pPr>
            <w:r w:rsidRPr="00762201">
              <w:rPr>
                <w:rFonts w:ascii="Times New Roman" w:hAnsi="Times New Roman" w:cs="Times New Roman"/>
                <w:b/>
                <w:sz w:val="22"/>
                <w:szCs w:val="22"/>
              </w:rPr>
              <w:t>Risorse proprie</w:t>
            </w:r>
          </w:p>
        </w:tc>
        <w:tc>
          <w:tcPr>
            <w:tcW w:w="1977" w:type="dxa"/>
            <w:tcBorders>
              <w:top w:val="single" w:sz="4" w:space="0" w:color="000000"/>
              <w:left w:val="single" w:sz="4" w:space="0" w:color="000000"/>
              <w:bottom w:val="single" w:sz="4" w:space="0" w:color="000000"/>
            </w:tcBorders>
            <w:shd w:val="clear" w:color="auto" w:fill="B3B3B3"/>
            <w:vAlign w:val="center"/>
          </w:tcPr>
          <w:p w14:paraId="1B413EED" w14:textId="77777777" w:rsidR="00556D54" w:rsidRPr="00762201" w:rsidRDefault="00556D54" w:rsidP="00C33015">
            <w:pPr>
              <w:snapToGrid w:val="0"/>
              <w:spacing w:after="120"/>
              <w:jc w:val="center"/>
              <w:rPr>
                <w:rFonts w:ascii="Times New Roman" w:hAnsi="Times New Roman" w:cs="Times New Roman"/>
                <w:b/>
                <w:sz w:val="22"/>
                <w:szCs w:val="22"/>
              </w:rPr>
            </w:pPr>
            <w:r w:rsidRPr="00762201">
              <w:rPr>
                <w:rFonts w:ascii="Times New Roman" w:hAnsi="Times New Roman" w:cs="Times New Roman"/>
                <w:b/>
                <w:sz w:val="22"/>
                <w:szCs w:val="22"/>
              </w:rPr>
              <w:t>Mutuo</w:t>
            </w:r>
          </w:p>
        </w:tc>
        <w:tc>
          <w:tcPr>
            <w:tcW w:w="1688" w:type="dxa"/>
            <w:tcBorders>
              <w:top w:val="single" w:sz="4" w:space="0" w:color="000000"/>
              <w:left w:val="single" w:sz="4" w:space="0" w:color="000000"/>
              <w:bottom w:val="single" w:sz="4" w:space="0" w:color="000000"/>
              <w:right w:val="single" w:sz="4" w:space="0" w:color="000000"/>
            </w:tcBorders>
            <w:shd w:val="clear" w:color="auto" w:fill="B3B3B3"/>
            <w:vAlign w:val="center"/>
          </w:tcPr>
          <w:p w14:paraId="3117C691" w14:textId="77777777" w:rsidR="00556D54" w:rsidRPr="00762201" w:rsidRDefault="00556D54" w:rsidP="00C33015">
            <w:pPr>
              <w:snapToGrid w:val="0"/>
              <w:spacing w:after="120"/>
              <w:jc w:val="center"/>
              <w:rPr>
                <w:rFonts w:ascii="Times New Roman" w:hAnsi="Times New Roman" w:cs="Times New Roman"/>
                <w:b/>
                <w:sz w:val="22"/>
                <w:szCs w:val="22"/>
              </w:rPr>
            </w:pPr>
            <w:r w:rsidRPr="00762201">
              <w:rPr>
                <w:rFonts w:ascii="Times New Roman" w:hAnsi="Times New Roman" w:cs="Times New Roman"/>
                <w:b/>
                <w:sz w:val="22"/>
                <w:szCs w:val="22"/>
              </w:rPr>
              <w:t>Altro</w:t>
            </w:r>
          </w:p>
        </w:tc>
      </w:tr>
      <w:tr w:rsidR="00556D54" w:rsidRPr="00742B31" w14:paraId="3EFA0085" w14:textId="77777777" w:rsidTr="008D5AE8">
        <w:trPr>
          <w:trHeight w:val="244"/>
        </w:trPr>
        <w:tc>
          <w:tcPr>
            <w:tcW w:w="2293" w:type="dxa"/>
            <w:tcBorders>
              <w:top w:val="single" w:sz="4" w:space="0" w:color="000000"/>
              <w:left w:val="single" w:sz="4" w:space="0" w:color="000000"/>
              <w:bottom w:val="single" w:sz="4" w:space="0" w:color="000000"/>
            </w:tcBorders>
          </w:tcPr>
          <w:p w14:paraId="691C8F2B" w14:textId="77777777" w:rsidR="00556D54" w:rsidRPr="00762201" w:rsidRDefault="00556D54" w:rsidP="008D5AE8">
            <w:pPr>
              <w:snapToGrid w:val="0"/>
              <w:rPr>
                <w:rFonts w:ascii="Times New Roman" w:hAnsi="Times New Roman" w:cs="Times New Roman"/>
                <w:sz w:val="16"/>
                <w:szCs w:val="16"/>
              </w:rPr>
            </w:pPr>
          </w:p>
          <w:p w14:paraId="07AD5FE2" w14:textId="77777777" w:rsidR="00556D54" w:rsidRPr="00762201" w:rsidRDefault="00556D54" w:rsidP="008D5AE8">
            <w:pPr>
              <w:rPr>
                <w:rFonts w:ascii="Times New Roman" w:hAnsi="Times New Roman" w:cs="Times New Roman"/>
                <w:sz w:val="16"/>
                <w:szCs w:val="16"/>
              </w:rPr>
            </w:pPr>
          </w:p>
        </w:tc>
        <w:tc>
          <w:tcPr>
            <w:tcW w:w="1780" w:type="dxa"/>
            <w:tcBorders>
              <w:top w:val="single" w:sz="4" w:space="0" w:color="000000"/>
              <w:left w:val="single" w:sz="4" w:space="0" w:color="000000"/>
              <w:bottom w:val="single" w:sz="4" w:space="0" w:color="000000"/>
            </w:tcBorders>
          </w:tcPr>
          <w:p w14:paraId="21440CDD" w14:textId="77777777" w:rsidR="00556D54" w:rsidRPr="00762201" w:rsidRDefault="00556D54" w:rsidP="008D5AE8">
            <w:pPr>
              <w:snapToGrid w:val="0"/>
              <w:rPr>
                <w:rFonts w:ascii="Times New Roman" w:hAnsi="Times New Roman" w:cs="Times New Roman"/>
                <w:sz w:val="16"/>
                <w:szCs w:val="16"/>
              </w:rPr>
            </w:pPr>
          </w:p>
        </w:tc>
        <w:tc>
          <w:tcPr>
            <w:tcW w:w="2176" w:type="dxa"/>
            <w:tcBorders>
              <w:top w:val="single" w:sz="4" w:space="0" w:color="000000"/>
              <w:left w:val="single" w:sz="4" w:space="0" w:color="000000"/>
              <w:bottom w:val="single" w:sz="4" w:space="0" w:color="000000"/>
            </w:tcBorders>
          </w:tcPr>
          <w:p w14:paraId="4AAE30C2" w14:textId="77777777" w:rsidR="00556D54" w:rsidRPr="00762201" w:rsidRDefault="00556D54" w:rsidP="008D5AE8">
            <w:pPr>
              <w:snapToGrid w:val="0"/>
              <w:rPr>
                <w:rFonts w:ascii="Times New Roman" w:hAnsi="Times New Roman" w:cs="Times New Roman"/>
                <w:sz w:val="16"/>
                <w:szCs w:val="16"/>
              </w:rPr>
            </w:pPr>
          </w:p>
        </w:tc>
        <w:tc>
          <w:tcPr>
            <w:tcW w:w="1977" w:type="dxa"/>
            <w:tcBorders>
              <w:top w:val="single" w:sz="4" w:space="0" w:color="000000"/>
              <w:left w:val="single" w:sz="4" w:space="0" w:color="000000"/>
              <w:bottom w:val="single" w:sz="4" w:space="0" w:color="000000"/>
            </w:tcBorders>
          </w:tcPr>
          <w:p w14:paraId="17915E57" w14:textId="77777777" w:rsidR="00556D54" w:rsidRPr="00762201" w:rsidRDefault="00556D54" w:rsidP="008D5AE8">
            <w:pPr>
              <w:snapToGrid w:val="0"/>
              <w:rPr>
                <w:rFonts w:ascii="Times New Roman" w:hAnsi="Times New Roman" w:cs="Times New Roman"/>
                <w:sz w:val="16"/>
                <w:szCs w:val="16"/>
              </w:rPr>
            </w:pPr>
          </w:p>
        </w:tc>
        <w:tc>
          <w:tcPr>
            <w:tcW w:w="1688" w:type="dxa"/>
            <w:tcBorders>
              <w:top w:val="single" w:sz="4" w:space="0" w:color="000000"/>
              <w:left w:val="single" w:sz="4" w:space="0" w:color="000000"/>
              <w:bottom w:val="single" w:sz="4" w:space="0" w:color="000000"/>
              <w:right w:val="single" w:sz="4" w:space="0" w:color="000000"/>
            </w:tcBorders>
          </w:tcPr>
          <w:p w14:paraId="3EDCFD9B" w14:textId="77777777" w:rsidR="00556D54" w:rsidRPr="00762201" w:rsidRDefault="00556D54" w:rsidP="008D5AE8">
            <w:pPr>
              <w:snapToGrid w:val="0"/>
              <w:rPr>
                <w:rFonts w:ascii="Times New Roman" w:hAnsi="Times New Roman" w:cs="Times New Roman"/>
                <w:sz w:val="16"/>
                <w:szCs w:val="16"/>
              </w:rPr>
            </w:pPr>
          </w:p>
        </w:tc>
      </w:tr>
    </w:tbl>
    <w:p w14:paraId="17F2C6A9" w14:textId="77777777" w:rsidR="00556D54" w:rsidRPr="00E91C0C" w:rsidRDefault="00556D54" w:rsidP="00E91C0C">
      <w:pPr>
        <w:spacing w:before="0"/>
        <w:rPr>
          <w:rFonts w:ascii="Times New Roman" w:hAnsi="Times New Roman" w:cs="Times New Roman"/>
          <w:i/>
          <w:sz w:val="16"/>
          <w:szCs w:val="16"/>
        </w:rPr>
      </w:pPr>
      <w:r w:rsidRPr="00E91C0C">
        <w:rPr>
          <w:rFonts w:ascii="Times New Roman" w:hAnsi="Times New Roman" w:cs="Times New Roman"/>
          <w:i/>
          <w:sz w:val="16"/>
          <w:szCs w:val="16"/>
        </w:rPr>
        <w:t>(numero di righe variabile su esigenza del beneficiario)</w:t>
      </w:r>
    </w:p>
    <w:p w14:paraId="44BF02A0" w14:textId="77777777" w:rsidR="00D113D8" w:rsidRDefault="00D113D8" w:rsidP="00DF1830">
      <w:pPr>
        <w:spacing w:before="0"/>
        <w:jc w:val="left"/>
        <w:rPr>
          <w:rFonts w:ascii="Times New Roman" w:hAnsi="Times New Roman" w:cs="Times New Roman"/>
          <w:b/>
          <w:sz w:val="20"/>
          <w:szCs w:val="20"/>
        </w:rPr>
      </w:pPr>
    </w:p>
    <w:p w14:paraId="728867C7" w14:textId="77777777" w:rsidR="00E84F7C" w:rsidRDefault="00E84F7C">
      <w:pPr>
        <w:suppressAutoHyphens w:val="0"/>
        <w:spacing w:before="0"/>
        <w:jc w:val="left"/>
        <w:rPr>
          <w:rFonts w:ascii="Times New Roman" w:hAnsi="Times New Roman" w:cs="Times New Roman"/>
          <w:b/>
          <w:sz w:val="20"/>
          <w:szCs w:val="20"/>
        </w:rPr>
      </w:pPr>
      <w:r>
        <w:rPr>
          <w:rFonts w:ascii="Times New Roman" w:hAnsi="Times New Roman" w:cs="Times New Roman"/>
          <w:b/>
          <w:sz w:val="20"/>
          <w:szCs w:val="20"/>
        </w:rPr>
        <w:br w:type="page"/>
      </w:r>
    </w:p>
    <w:p w14:paraId="061749F4" w14:textId="53FA22D5" w:rsidR="00E84F7C" w:rsidRPr="00762201" w:rsidRDefault="00E84F7C" w:rsidP="00E84F7C">
      <w:pPr>
        <w:suppressAutoHyphens w:val="0"/>
        <w:spacing w:before="0" w:line="192" w:lineRule="auto"/>
        <w:rPr>
          <w:rFonts w:ascii="Times New Roman" w:hAnsi="Times New Roman" w:cs="Times New Roman"/>
          <w:b/>
          <w:sz w:val="28"/>
          <w:szCs w:val="28"/>
          <w:shd w:val="clear" w:color="auto" w:fill="C0C0C0"/>
        </w:rPr>
      </w:pPr>
      <w:r w:rsidRPr="001D0688">
        <w:rPr>
          <w:rFonts w:ascii="Times New Roman" w:hAnsi="Times New Roman" w:cs="Times New Roman"/>
          <w:b/>
          <w:sz w:val="28"/>
          <w:szCs w:val="28"/>
          <w:shd w:val="clear" w:color="auto" w:fill="C0C0C0"/>
        </w:rPr>
        <w:lastRenderedPageBreak/>
        <w:t>A.6 EROGAZIONE DEL SOSTEGNO E REGOLARITÀ</w:t>
      </w:r>
      <w:r w:rsidR="00AA23E0" w:rsidRPr="001D0688">
        <w:rPr>
          <w:rFonts w:ascii="Times New Roman" w:hAnsi="Times New Roman" w:cs="Times New Roman"/>
          <w:b/>
          <w:sz w:val="28"/>
          <w:szCs w:val="28"/>
          <w:shd w:val="clear" w:color="auto" w:fill="C0C0C0"/>
        </w:rPr>
        <w:t>’</w:t>
      </w:r>
      <w:r w:rsidRPr="001D0688">
        <w:rPr>
          <w:rFonts w:ascii="Times New Roman" w:hAnsi="Times New Roman" w:cs="Times New Roman"/>
          <w:b/>
          <w:sz w:val="28"/>
          <w:szCs w:val="28"/>
          <w:shd w:val="clear" w:color="auto" w:fill="C0C0C0"/>
        </w:rPr>
        <w:t xml:space="preserve"> DELLA SPESA</w:t>
      </w:r>
    </w:p>
    <w:p w14:paraId="40BDF343" w14:textId="77777777" w:rsidR="00E84F7C" w:rsidRDefault="00E84F7C" w:rsidP="00E84F7C">
      <w:pPr>
        <w:suppressAutoHyphens w:val="0"/>
        <w:spacing w:before="0" w:line="192" w:lineRule="auto"/>
        <w:rPr>
          <w:rFonts w:ascii="Times New Roman" w:hAnsi="Times New Roman" w:cs="Times New Roman"/>
          <w:b/>
          <w:sz w:val="28"/>
          <w:szCs w:val="28"/>
          <w:shd w:val="clear" w:color="auto" w:fill="C0C0C0"/>
        </w:rPr>
      </w:pPr>
    </w:p>
    <w:p w14:paraId="17CD035D" w14:textId="2E3EB88A" w:rsidR="00E84F7C" w:rsidRPr="0092495E" w:rsidRDefault="00E84F7C" w:rsidP="00E84F7C">
      <w:pPr>
        <w:spacing w:before="0"/>
        <w:rPr>
          <w:rFonts w:ascii="Times New Roman" w:hAnsi="Times New Roman" w:cs="Times New Roman"/>
        </w:rPr>
      </w:pPr>
      <w:r w:rsidRPr="0092495E">
        <w:rPr>
          <w:rFonts w:ascii="Times New Roman" w:hAnsi="Times New Roman" w:cs="Times New Roman"/>
        </w:rPr>
        <w:t>Il Manuale delle procedure e dei controlli dell’OI Regione Campania</w:t>
      </w:r>
      <w:r w:rsidR="009A5124">
        <w:rPr>
          <w:rFonts w:ascii="Times New Roman" w:hAnsi="Times New Roman" w:cs="Times New Roman"/>
        </w:rPr>
        <w:t xml:space="preserve">, </w:t>
      </w:r>
      <w:r w:rsidRPr="0092495E">
        <w:rPr>
          <w:rFonts w:ascii="Times New Roman" w:hAnsi="Times New Roman" w:cs="Times New Roman"/>
        </w:rPr>
        <w:t>approvato con DDR n. 335 del 21/11/2024</w:t>
      </w:r>
      <w:r w:rsidR="009A5124">
        <w:rPr>
          <w:rFonts w:ascii="Times New Roman" w:hAnsi="Times New Roman" w:cs="Times New Roman"/>
        </w:rPr>
        <w:t xml:space="preserve">, </w:t>
      </w:r>
      <w:r w:rsidRPr="0092495E">
        <w:rPr>
          <w:rFonts w:ascii="Times New Roman" w:hAnsi="Times New Roman" w:cs="Times New Roman"/>
        </w:rPr>
        <w:t xml:space="preserve">al paragrafo 15 </w:t>
      </w:r>
      <w:r w:rsidR="009A5124">
        <w:rPr>
          <w:rFonts w:ascii="Times New Roman" w:hAnsi="Times New Roman" w:cs="Times New Roman"/>
        </w:rPr>
        <w:t>dell’</w:t>
      </w:r>
      <w:r w:rsidR="009A5124" w:rsidRPr="0092495E">
        <w:rPr>
          <w:rFonts w:ascii="Times New Roman" w:hAnsi="Times New Roman" w:cs="Times New Roman"/>
        </w:rPr>
        <w:t>Appendice 7</w:t>
      </w:r>
      <w:r w:rsidR="009A5124">
        <w:rPr>
          <w:rFonts w:ascii="Times New Roman" w:hAnsi="Times New Roman" w:cs="Times New Roman"/>
        </w:rPr>
        <w:t xml:space="preserve"> </w:t>
      </w:r>
      <w:r w:rsidRPr="0092495E">
        <w:rPr>
          <w:rFonts w:ascii="Times New Roman" w:hAnsi="Times New Roman" w:cs="Times New Roman"/>
        </w:rPr>
        <w:t>disciplina le alternative sulla modalità di erogazione del sostegno e le procedure che il Beneficiario deve seguire a partire dalla concessione del finanziamento nella realizzazione dell’operazione per la presentazione delle domande di pagamento.</w:t>
      </w:r>
    </w:p>
    <w:p w14:paraId="7650C0CD" w14:textId="7B776CD3" w:rsidR="001241B9" w:rsidRPr="0092495E" w:rsidRDefault="009A5124" w:rsidP="001241B9">
      <w:pPr>
        <w:rPr>
          <w:rFonts w:ascii="Times New Roman" w:hAnsi="Times New Roman" w:cs="Times New Roman"/>
        </w:rPr>
      </w:pPr>
      <w:r>
        <w:rPr>
          <w:rFonts w:ascii="Times New Roman" w:hAnsi="Times New Roman" w:cs="Times New Roman"/>
        </w:rPr>
        <w:t>A</w:t>
      </w:r>
      <w:r w:rsidRPr="0092495E">
        <w:rPr>
          <w:rFonts w:ascii="Times New Roman" w:hAnsi="Times New Roman" w:cs="Times New Roman"/>
        </w:rPr>
        <w:t>l fine di agevolare la gestione finanziaria delle operazioni ammesse a finanziamento nell’ambito del PN FEAMPA 2021–2027</w:t>
      </w:r>
      <w:r>
        <w:rPr>
          <w:rFonts w:ascii="Times New Roman" w:hAnsi="Times New Roman" w:cs="Times New Roman"/>
        </w:rPr>
        <w:t>, o</w:t>
      </w:r>
      <w:r w:rsidR="00E84F7C" w:rsidRPr="0092495E">
        <w:rPr>
          <w:rFonts w:ascii="Times New Roman" w:hAnsi="Times New Roman" w:cs="Times New Roman"/>
        </w:rPr>
        <w:t xml:space="preserve">ltre </w:t>
      </w:r>
      <w:r>
        <w:rPr>
          <w:rFonts w:ascii="Times New Roman" w:hAnsi="Times New Roman" w:cs="Times New Roman"/>
        </w:rPr>
        <w:t>al</w:t>
      </w:r>
      <w:r w:rsidR="00E84F7C" w:rsidRPr="0092495E">
        <w:rPr>
          <w:rFonts w:ascii="Times New Roman" w:hAnsi="Times New Roman" w:cs="Times New Roman"/>
        </w:rPr>
        <w:t xml:space="preserve">le disposizioni </w:t>
      </w:r>
      <w:r>
        <w:rPr>
          <w:rFonts w:ascii="Times New Roman" w:hAnsi="Times New Roman" w:cs="Times New Roman"/>
        </w:rPr>
        <w:t xml:space="preserve">riportate nel Manuale </w:t>
      </w:r>
      <w:r w:rsidRPr="0092495E">
        <w:rPr>
          <w:rFonts w:ascii="Times New Roman" w:hAnsi="Times New Roman" w:cs="Times New Roman"/>
        </w:rPr>
        <w:t>delle procedure e dei controlli</w:t>
      </w:r>
      <w:r w:rsidR="00AA23E0" w:rsidRPr="0092495E">
        <w:rPr>
          <w:rFonts w:ascii="Times New Roman" w:hAnsi="Times New Roman" w:cs="Times New Roman"/>
        </w:rPr>
        <w:t xml:space="preserve">, </w:t>
      </w:r>
      <w:r>
        <w:rPr>
          <w:rFonts w:ascii="Times New Roman" w:hAnsi="Times New Roman" w:cs="Times New Roman"/>
        </w:rPr>
        <w:t>i</w:t>
      </w:r>
      <w:r w:rsidR="00E84F7C" w:rsidRPr="0092495E">
        <w:rPr>
          <w:rFonts w:ascii="Times New Roman" w:hAnsi="Times New Roman" w:cs="Times New Roman"/>
        </w:rPr>
        <w:t xml:space="preserve">l </w:t>
      </w:r>
      <w:r w:rsidRPr="00762201">
        <w:rPr>
          <w:rFonts w:ascii="Times New Roman" w:hAnsi="Times New Roman" w:cs="Times New Roman"/>
        </w:rPr>
        <w:t>bando di attuazione dell</w:t>
      </w:r>
      <w:r>
        <w:rPr>
          <w:rFonts w:ascii="Times New Roman" w:hAnsi="Times New Roman" w:cs="Times New Roman"/>
        </w:rPr>
        <w:t xml:space="preserve">e </w:t>
      </w:r>
      <w:r w:rsidRPr="00742B31">
        <w:rPr>
          <w:rFonts w:ascii="Times New Roman" w:hAnsi="Times New Roman" w:cs="Times New Roman"/>
        </w:rPr>
        <w:t>Azion</w:t>
      </w:r>
      <w:r>
        <w:rPr>
          <w:rFonts w:ascii="Times New Roman" w:hAnsi="Times New Roman" w:cs="Times New Roman"/>
        </w:rPr>
        <w:t>i</w:t>
      </w:r>
      <w:r w:rsidRPr="00742B31">
        <w:rPr>
          <w:rFonts w:ascii="Times New Roman" w:hAnsi="Times New Roman" w:cs="Times New Roman"/>
        </w:rPr>
        <w:t xml:space="preserve"> codice </w:t>
      </w:r>
      <w:r w:rsidRPr="0098533B">
        <w:rPr>
          <w:rFonts w:ascii="Times New Roman" w:hAnsi="Times New Roman" w:cs="Times New Roman"/>
          <w:b/>
          <w:bCs w:val="0"/>
        </w:rPr>
        <w:t>111201</w:t>
      </w:r>
      <w:r>
        <w:rPr>
          <w:rFonts w:ascii="Times New Roman" w:hAnsi="Times New Roman" w:cs="Times New Roman"/>
          <w:b/>
          <w:bCs w:val="0"/>
        </w:rPr>
        <w:t xml:space="preserve"> </w:t>
      </w:r>
      <w:r w:rsidRPr="009A5124">
        <w:rPr>
          <w:rFonts w:ascii="Times New Roman" w:hAnsi="Times New Roman" w:cs="Times New Roman"/>
        </w:rPr>
        <w:t>e codice</w:t>
      </w:r>
      <w:r>
        <w:rPr>
          <w:rFonts w:ascii="Times New Roman" w:hAnsi="Times New Roman" w:cs="Times New Roman"/>
          <w:b/>
          <w:bCs w:val="0"/>
        </w:rPr>
        <w:t xml:space="preserve"> 111501</w:t>
      </w:r>
      <w:r w:rsidR="00E84F7C" w:rsidRPr="0092495E">
        <w:rPr>
          <w:rFonts w:ascii="Times New Roman" w:hAnsi="Times New Roman" w:cs="Times New Roman"/>
        </w:rPr>
        <w:t xml:space="preserve">, </w:t>
      </w:r>
      <w:r w:rsidR="00AA23E0" w:rsidRPr="0092495E">
        <w:rPr>
          <w:rFonts w:ascii="Times New Roman" w:hAnsi="Times New Roman" w:cs="Times New Roman"/>
        </w:rPr>
        <w:t xml:space="preserve">al par. 7.1 della sezione DISPOSIZIONI FINALI, </w:t>
      </w:r>
      <w:r w:rsidR="00E84F7C" w:rsidRPr="0092495E">
        <w:rPr>
          <w:rFonts w:ascii="Times New Roman" w:hAnsi="Times New Roman" w:cs="Times New Roman"/>
        </w:rPr>
        <w:t xml:space="preserve">stabilisce </w:t>
      </w:r>
      <w:r w:rsidR="00AA23E0" w:rsidRPr="0092495E">
        <w:rPr>
          <w:rFonts w:ascii="Times New Roman" w:hAnsi="Times New Roman" w:cs="Times New Roman"/>
        </w:rPr>
        <w:t xml:space="preserve">che </w:t>
      </w:r>
      <w:r w:rsidR="00E84F7C" w:rsidRPr="0092495E">
        <w:rPr>
          <w:rFonts w:ascii="Times New Roman" w:hAnsi="Times New Roman" w:cs="Times New Roman"/>
        </w:rPr>
        <w:t xml:space="preserve">in tema di erogazione </w:t>
      </w:r>
      <w:r w:rsidR="00C80231">
        <w:rPr>
          <w:rFonts w:ascii="Times New Roman" w:hAnsi="Times New Roman" w:cs="Times New Roman"/>
        </w:rPr>
        <w:t>del sostegno</w:t>
      </w:r>
      <w:r w:rsidR="00E84F7C" w:rsidRPr="0092495E">
        <w:rPr>
          <w:rFonts w:ascii="Times New Roman" w:hAnsi="Times New Roman" w:cs="Times New Roman"/>
        </w:rPr>
        <w:t xml:space="preserve">, </w:t>
      </w:r>
      <w:r w:rsidR="00AA23E0" w:rsidRPr="0092495E">
        <w:rPr>
          <w:rFonts w:ascii="Times New Roman" w:hAnsi="Times New Roman" w:cs="Times New Roman"/>
        </w:rPr>
        <w:t xml:space="preserve">il Beneficiario </w:t>
      </w:r>
      <w:r w:rsidR="00E84F7C" w:rsidRPr="0092495E">
        <w:rPr>
          <w:rFonts w:ascii="Times New Roman" w:hAnsi="Times New Roman" w:cs="Times New Roman"/>
        </w:rPr>
        <w:t xml:space="preserve">può avvalersi </w:t>
      </w:r>
      <w:r w:rsidR="00EC4F29" w:rsidRPr="0092495E">
        <w:rPr>
          <w:rFonts w:ascii="Times New Roman" w:hAnsi="Times New Roman" w:cs="Times New Roman"/>
        </w:rPr>
        <w:t xml:space="preserve">quale </w:t>
      </w:r>
      <w:r w:rsidR="00E84F7C" w:rsidRPr="0092495E">
        <w:rPr>
          <w:rFonts w:ascii="Times New Roman" w:hAnsi="Times New Roman" w:cs="Times New Roman"/>
        </w:rPr>
        <w:t>ulteriore opzione</w:t>
      </w:r>
      <w:r w:rsidR="00EC4F29" w:rsidRPr="0092495E">
        <w:rPr>
          <w:rFonts w:ascii="Times New Roman" w:hAnsi="Times New Roman" w:cs="Times New Roman"/>
        </w:rPr>
        <w:t xml:space="preserve"> della </w:t>
      </w:r>
      <w:r w:rsidR="00E84F7C" w:rsidRPr="00D73517">
        <w:rPr>
          <w:rFonts w:ascii="Times New Roman" w:hAnsi="Times New Roman" w:cs="Times New Roman"/>
          <w:u w:val="single"/>
        </w:rPr>
        <w:t xml:space="preserve">stipula di una convenzione trilaterale </w:t>
      </w:r>
      <w:r w:rsidR="001241B9" w:rsidRPr="00D73517">
        <w:rPr>
          <w:rFonts w:ascii="Times New Roman" w:hAnsi="Times New Roman" w:cs="Times New Roman"/>
          <w:u w:val="single"/>
        </w:rPr>
        <w:t xml:space="preserve">tra </w:t>
      </w:r>
      <w:r w:rsidR="00E84F7C" w:rsidRPr="00D73517">
        <w:rPr>
          <w:rFonts w:ascii="Times New Roman" w:hAnsi="Times New Roman" w:cs="Times New Roman"/>
          <w:u w:val="single"/>
        </w:rPr>
        <w:t>la Regione Campania, in qualità di Organismo Intermedio/Ente concedente</w:t>
      </w:r>
      <w:r w:rsidR="001241B9" w:rsidRPr="00D73517">
        <w:rPr>
          <w:rFonts w:ascii="Times New Roman" w:hAnsi="Times New Roman" w:cs="Times New Roman"/>
          <w:u w:val="single"/>
        </w:rPr>
        <w:t xml:space="preserve">, </w:t>
      </w:r>
      <w:r w:rsidR="00E84F7C" w:rsidRPr="00D73517">
        <w:rPr>
          <w:rFonts w:ascii="Times New Roman" w:hAnsi="Times New Roman" w:cs="Times New Roman"/>
          <w:u w:val="single"/>
        </w:rPr>
        <w:t>un Istituto bancario prescelto dal Beneficiario</w:t>
      </w:r>
      <w:r w:rsidR="001241B9" w:rsidRPr="00D73517">
        <w:rPr>
          <w:rFonts w:ascii="Times New Roman" w:hAnsi="Times New Roman" w:cs="Times New Roman"/>
          <w:u w:val="single"/>
        </w:rPr>
        <w:t xml:space="preserve">, </w:t>
      </w:r>
      <w:r w:rsidR="00E84F7C" w:rsidRPr="00D73517">
        <w:rPr>
          <w:rFonts w:ascii="Times New Roman" w:hAnsi="Times New Roman" w:cs="Times New Roman"/>
          <w:u w:val="single"/>
        </w:rPr>
        <w:t>il Beneficiario medesimo</w:t>
      </w:r>
      <w:r w:rsidR="00E84F7C" w:rsidRPr="0092495E">
        <w:rPr>
          <w:rFonts w:ascii="Times New Roman" w:hAnsi="Times New Roman" w:cs="Times New Roman"/>
        </w:rPr>
        <w:t>.</w:t>
      </w:r>
    </w:p>
    <w:p w14:paraId="76478C95" w14:textId="77777777" w:rsidR="00AF2DA6" w:rsidRDefault="00AF2DA6" w:rsidP="00AF2DA6">
      <w:pPr>
        <w:suppressAutoHyphens w:val="0"/>
        <w:spacing w:after="240"/>
        <w:jc w:val="left"/>
        <w:rPr>
          <w:rFonts w:ascii="Times New Roman" w:hAnsi="Times New Roman" w:cs="Times New Roman"/>
        </w:rPr>
      </w:pPr>
      <w:r>
        <w:rPr>
          <w:rFonts w:ascii="Times New Roman" w:hAnsi="Times New Roman" w:cs="Times New Roman"/>
        </w:rPr>
        <w:t>Indicare nella tabella che segue l</w:t>
      </w:r>
      <w:r w:rsidRPr="00AF2DA6">
        <w:rPr>
          <w:rFonts w:ascii="Times New Roman" w:hAnsi="Times New Roman" w:cs="Times New Roman"/>
        </w:rPr>
        <w:t>a modalità di erogazione del sostegno scelta del beneficiario tra le alternative sotto indicate</w:t>
      </w:r>
      <w:r>
        <w:rPr>
          <w:rFonts w:ascii="Times New Roman" w:hAnsi="Times New Roman" w:cs="Times New Roman"/>
        </w:rPr>
        <w:t>:</w:t>
      </w:r>
    </w:p>
    <w:tbl>
      <w:tblPr>
        <w:tblStyle w:val="Grigliatabella"/>
        <w:tblW w:w="9639" w:type="dxa"/>
        <w:tblInd w:w="-5" w:type="dxa"/>
        <w:tblLook w:val="04A0" w:firstRow="1" w:lastRow="0" w:firstColumn="1" w:lastColumn="0" w:noHBand="0" w:noVBand="1"/>
      </w:tblPr>
      <w:tblGrid>
        <w:gridCol w:w="4962"/>
        <w:gridCol w:w="3056"/>
        <w:gridCol w:w="1621"/>
      </w:tblGrid>
      <w:tr w:rsidR="00AF2DA6" w:rsidRPr="007A7B97" w14:paraId="4180AA48" w14:textId="77777777" w:rsidTr="00DA295D">
        <w:trPr>
          <w:trHeight w:val="808"/>
        </w:trPr>
        <w:tc>
          <w:tcPr>
            <w:tcW w:w="4962" w:type="dxa"/>
            <w:shd w:val="clear" w:color="auto" w:fill="BFBFBF" w:themeFill="background1" w:themeFillShade="BF"/>
            <w:vAlign w:val="center"/>
          </w:tcPr>
          <w:p w14:paraId="6EE21D37" w14:textId="77777777" w:rsidR="007A7B97" w:rsidRDefault="007A7B97" w:rsidP="00966BD5">
            <w:pPr>
              <w:suppressAutoHyphens w:val="0"/>
              <w:spacing w:before="0"/>
              <w:jc w:val="center"/>
              <w:rPr>
                <w:rFonts w:ascii="Times New Roman" w:hAnsi="Times New Roman" w:cs="Times New Roman"/>
                <w:b/>
                <w:bCs w:val="0"/>
              </w:rPr>
            </w:pPr>
            <w:r w:rsidRPr="007A7B97">
              <w:rPr>
                <w:rFonts w:ascii="Times New Roman" w:hAnsi="Times New Roman" w:cs="Times New Roman"/>
                <w:b/>
                <w:bCs w:val="0"/>
              </w:rPr>
              <w:t xml:space="preserve">MODALITÀ DI </w:t>
            </w:r>
          </w:p>
          <w:p w14:paraId="0DFF0000" w14:textId="248073AB" w:rsidR="00AF2DA6" w:rsidRPr="007A7B97" w:rsidRDefault="007A7B97" w:rsidP="00966BD5">
            <w:pPr>
              <w:suppressAutoHyphens w:val="0"/>
              <w:spacing w:before="0"/>
              <w:jc w:val="center"/>
              <w:rPr>
                <w:rFonts w:ascii="Times New Roman" w:hAnsi="Times New Roman" w:cs="Times New Roman"/>
                <w:b/>
                <w:bCs w:val="0"/>
              </w:rPr>
            </w:pPr>
            <w:r w:rsidRPr="007A7B97">
              <w:rPr>
                <w:rFonts w:ascii="Times New Roman" w:hAnsi="Times New Roman" w:cs="Times New Roman"/>
                <w:b/>
                <w:bCs w:val="0"/>
              </w:rPr>
              <w:t>EROGAZIONE DEL SOSTEGNO</w:t>
            </w:r>
          </w:p>
        </w:tc>
        <w:tc>
          <w:tcPr>
            <w:tcW w:w="3056" w:type="dxa"/>
            <w:shd w:val="clear" w:color="auto" w:fill="BFBFBF" w:themeFill="background1" w:themeFillShade="BF"/>
            <w:vAlign w:val="center"/>
          </w:tcPr>
          <w:p w14:paraId="0AAFA817" w14:textId="3ADE52B0" w:rsidR="00AF2DA6" w:rsidRPr="007A7B97" w:rsidRDefault="007A7B97" w:rsidP="00EA68FF">
            <w:pPr>
              <w:suppressAutoHyphens w:val="0"/>
              <w:spacing w:before="0"/>
              <w:jc w:val="center"/>
              <w:rPr>
                <w:rFonts w:ascii="Times New Roman" w:hAnsi="Times New Roman" w:cs="Times New Roman"/>
                <w:b/>
                <w:bCs w:val="0"/>
              </w:rPr>
            </w:pPr>
            <w:r w:rsidRPr="007A7B97">
              <w:rPr>
                <w:rFonts w:ascii="Times New Roman" w:hAnsi="Times New Roman" w:cs="Times New Roman"/>
                <w:b/>
                <w:bCs w:val="0"/>
              </w:rPr>
              <w:t>FASI</w:t>
            </w:r>
          </w:p>
        </w:tc>
        <w:tc>
          <w:tcPr>
            <w:tcW w:w="1621" w:type="dxa"/>
            <w:shd w:val="clear" w:color="auto" w:fill="BFBFBF" w:themeFill="background1" w:themeFillShade="BF"/>
            <w:vAlign w:val="center"/>
          </w:tcPr>
          <w:p w14:paraId="0FD034A7" w14:textId="50B5611A" w:rsidR="00AF2DA6" w:rsidRPr="007A7B97" w:rsidRDefault="007A7B97" w:rsidP="00966BD5">
            <w:pPr>
              <w:suppressAutoHyphens w:val="0"/>
              <w:jc w:val="center"/>
              <w:rPr>
                <w:rFonts w:ascii="Times New Roman" w:hAnsi="Times New Roman" w:cs="Times New Roman"/>
                <w:b/>
                <w:bCs w:val="0"/>
              </w:rPr>
            </w:pPr>
            <w:r>
              <w:rPr>
                <w:rFonts w:ascii="Times New Roman" w:hAnsi="Times New Roman" w:cs="Times New Roman"/>
                <w:b/>
                <w:bCs w:val="0"/>
              </w:rPr>
              <w:t>SI/NO</w:t>
            </w:r>
          </w:p>
        </w:tc>
      </w:tr>
      <w:tr w:rsidR="00AF2DA6" w14:paraId="2BEBA33D" w14:textId="77777777" w:rsidTr="00DA295D">
        <w:trPr>
          <w:trHeight w:val="565"/>
        </w:trPr>
        <w:tc>
          <w:tcPr>
            <w:tcW w:w="4962" w:type="dxa"/>
            <w:vAlign w:val="center"/>
          </w:tcPr>
          <w:p w14:paraId="28C16098" w14:textId="1A519B69" w:rsidR="00AF2DA6" w:rsidRDefault="00AF2DA6" w:rsidP="00966BD5">
            <w:pPr>
              <w:suppressAutoHyphens w:val="0"/>
              <w:spacing w:before="0"/>
              <w:jc w:val="left"/>
              <w:rPr>
                <w:rFonts w:ascii="Times New Roman" w:hAnsi="Times New Roman" w:cs="Times New Roman"/>
              </w:rPr>
            </w:pPr>
            <w:r>
              <w:rPr>
                <w:rFonts w:ascii="Times New Roman" w:hAnsi="Times New Roman" w:cs="Times New Roman"/>
              </w:rPr>
              <w:t>Procedura mediante e</w:t>
            </w:r>
            <w:r w:rsidRPr="00AF2DA6">
              <w:rPr>
                <w:rFonts w:ascii="Times New Roman" w:hAnsi="Times New Roman" w:cs="Times New Roman"/>
              </w:rPr>
              <w:t xml:space="preserve">rogazione </w:t>
            </w:r>
            <w:r>
              <w:rPr>
                <w:rFonts w:ascii="Times New Roman" w:hAnsi="Times New Roman" w:cs="Times New Roman"/>
              </w:rPr>
              <w:t>di</w:t>
            </w:r>
            <w:r w:rsidRPr="00AF2DA6">
              <w:rPr>
                <w:rFonts w:ascii="Times New Roman" w:hAnsi="Times New Roman" w:cs="Times New Roman"/>
              </w:rPr>
              <w:t xml:space="preserve"> </w:t>
            </w:r>
            <w:r>
              <w:rPr>
                <w:rFonts w:ascii="Times New Roman" w:hAnsi="Times New Roman" w:cs="Times New Roman"/>
              </w:rPr>
              <w:t>a</w:t>
            </w:r>
            <w:r w:rsidRPr="00AF2DA6">
              <w:rPr>
                <w:rFonts w:ascii="Times New Roman" w:hAnsi="Times New Roman" w:cs="Times New Roman"/>
              </w:rPr>
              <w:t>nticipazione</w:t>
            </w:r>
          </w:p>
        </w:tc>
        <w:tc>
          <w:tcPr>
            <w:tcW w:w="3056" w:type="dxa"/>
            <w:vAlign w:val="center"/>
          </w:tcPr>
          <w:p w14:paraId="1DA37453" w14:textId="7E5CA79A" w:rsidR="00AF2DA6" w:rsidRDefault="00AF2DA6" w:rsidP="007A7B97">
            <w:pPr>
              <w:suppressAutoHyphens w:val="0"/>
              <w:spacing w:before="0"/>
              <w:jc w:val="center"/>
              <w:rPr>
                <w:rFonts w:ascii="Times New Roman" w:hAnsi="Times New Roman" w:cs="Times New Roman"/>
              </w:rPr>
            </w:pPr>
            <w:r>
              <w:rPr>
                <w:rFonts w:ascii="Times New Roman" w:hAnsi="Times New Roman" w:cs="Times New Roman"/>
              </w:rPr>
              <w:t>Anticipazione</w:t>
            </w:r>
            <w:r w:rsidR="007A7B97">
              <w:rPr>
                <w:rFonts w:ascii="Times New Roman" w:hAnsi="Times New Roman" w:cs="Times New Roman"/>
              </w:rPr>
              <w:t>/</w:t>
            </w:r>
            <w:r>
              <w:rPr>
                <w:rFonts w:ascii="Times New Roman" w:hAnsi="Times New Roman" w:cs="Times New Roman"/>
              </w:rPr>
              <w:t>Accont</w:t>
            </w:r>
            <w:r w:rsidR="00F508D9">
              <w:rPr>
                <w:rFonts w:ascii="Times New Roman" w:hAnsi="Times New Roman" w:cs="Times New Roman"/>
              </w:rPr>
              <w:t>i</w:t>
            </w:r>
            <w:r w:rsidR="007A7B97">
              <w:rPr>
                <w:rFonts w:ascii="Times New Roman" w:hAnsi="Times New Roman" w:cs="Times New Roman"/>
              </w:rPr>
              <w:t>/</w:t>
            </w:r>
            <w:r>
              <w:rPr>
                <w:rFonts w:ascii="Times New Roman" w:hAnsi="Times New Roman" w:cs="Times New Roman"/>
              </w:rPr>
              <w:t>Saldo</w:t>
            </w:r>
          </w:p>
        </w:tc>
        <w:tc>
          <w:tcPr>
            <w:tcW w:w="1621" w:type="dxa"/>
            <w:vAlign w:val="center"/>
          </w:tcPr>
          <w:p w14:paraId="22B2441C" w14:textId="77777777" w:rsidR="00AF2DA6" w:rsidRDefault="00AF2DA6" w:rsidP="00966BD5">
            <w:pPr>
              <w:suppressAutoHyphens w:val="0"/>
              <w:spacing w:before="0"/>
              <w:jc w:val="center"/>
              <w:rPr>
                <w:rFonts w:ascii="Times New Roman" w:hAnsi="Times New Roman" w:cs="Times New Roman"/>
              </w:rPr>
            </w:pPr>
          </w:p>
        </w:tc>
      </w:tr>
      <w:tr w:rsidR="00AF2DA6" w14:paraId="5ADEA551" w14:textId="77777777" w:rsidTr="00DA295D">
        <w:trPr>
          <w:trHeight w:val="526"/>
        </w:trPr>
        <w:tc>
          <w:tcPr>
            <w:tcW w:w="4962" w:type="dxa"/>
            <w:vAlign w:val="center"/>
          </w:tcPr>
          <w:p w14:paraId="00116E2B" w14:textId="473E6088" w:rsidR="00AF2DA6" w:rsidRDefault="00AF2DA6" w:rsidP="00966BD5">
            <w:pPr>
              <w:suppressAutoHyphens w:val="0"/>
              <w:spacing w:before="0"/>
              <w:jc w:val="left"/>
              <w:rPr>
                <w:rFonts w:ascii="Times New Roman" w:hAnsi="Times New Roman" w:cs="Times New Roman"/>
              </w:rPr>
            </w:pPr>
            <w:r>
              <w:rPr>
                <w:rFonts w:ascii="Times New Roman" w:hAnsi="Times New Roman" w:cs="Times New Roman"/>
              </w:rPr>
              <w:t>Procedura senza e</w:t>
            </w:r>
            <w:r w:rsidRPr="00AF2DA6">
              <w:rPr>
                <w:rFonts w:ascii="Times New Roman" w:hAnsi="Times New Roman" w:cs="Times New Roman"/>
              </w:rPr>
              <w:t xml:space="preserve">rogazione </w:t>
            </w:r>
            <w:r>
              <w:rPr>
                <w:rFonts w:ascii="Times New Roman" w:hAnsi="Times New Roman" w:cs="Times New Roman"/>
              </w:rPr>
              <w:t>di a</w:t>
            </w:r>
            <w:r w:rsidRPr="00AF2DA6">
              <w:rPr>
                <w:rFonts w:ascii="Times New Roman" w:hAnsi="Times New Roman" w:cs="Times New Roman"/>
              </w:rPr>
              <w:t>nticipazione</w:t>
            </w:r>
          </w:p>
        </w:tc>
        <w:tc>
          <w:tcPr>
            <w:tcW w:w="3056" w:type="dxa"/>
            <w:vAlign w:val="center"/>
          </w:tcPr>
          <w:p w14:paraId="37BC0B36" w14:textId="0B189092" w:rsidR="00AF2DA6" w:rsidRDefault="00AF2DA6" w:rsidP="007A7B97">
            <w:pPr>
              <w:suppressAutoHyphens w:val="0"/>
              <w:spacing w:before="0"/>
              <w:jc w:val="center"/>
              <w:rPr>
                <w:rFonts w:ascii="Times New Roman" w:hAnsi="Times New Roman" w:cs="Times New Roman"/>
              </w:rPr>
            </w:pPr>
            <w:r>
              <w:rPr>
                <w:rFonts w:ascii="Times New Roman" w:hAnsi="Times New Roman" w:cs="Times New Roman"/>
              </w:rPr>
              <w:t>Accont</w:t>
            </w:r>
            <w:r w:rsidR="00F508D9">
              <w:rPr>
                <w:rFonts w:ascii="Times New Roman" w:hAnsi="Times New Roman" w:cs="Times New Roman"/>
              </w:rPr>
              <w:t>i</w:t>
            </w:r>
            <w:r w:rsidR="007A7B97">
              <w:rPr>
                <w:rFonts w:ascii="Times New Roman" w:hAnsi="Times New Roman" w:cs="Times New Roman"/>
              </w:rPr>
              <w:t>/</w:t>
            </w:r>
            <w:r>
              <w:rPr>
                <w:rFonts w:ascii="Times New Roman" w:hAnsi="Times New Roman" w:cs="Times New Roman"/>
              </w:rPr>
              <w:t>Saldo</w:t>
            </w:r>
          </w:p>
        </w:tc>
        <w:tc>
          <w:tcPr>
            <w:tcW w:w="1621" w:type="dxa"/>
            <w:vAlign w:val="center"/>
          </w:tcPr>
          <w:p w14:paraId="4406FB2C" w14:textId="77777777" w:rsidR="00AF2DA6" w:rsidRDefault="00AF2DA6" w:rsidP="00966BD5">
            <w:pPr>
              <w:suppressAutoHyphens w:val="0"/>
              <w:spacing w:before="0"/>
              <w:jc w:val="center"/>
              <w:rPr>
                <w:rFonts w:ascii="Times New Roman" w:hAnsi="Times New Roman" w:cs="Times New Roman"/>
              </w:rPr>
            </w:pPr>
          </w:p>
        </w:tc>
      </w:tr>
      <w:tr w:rsidR="00AF2DA6" w14:paraId="3C5CFA1A" w14:textId="77777777" w:rsidTr="00DA295D">
        <w:trPr>
          <w:trHeight w:val="562"/>
        </w:trPr>
        <w:tc>
          <w:tcPr>
            <w:tcW w:w="4962" w:type="dxa"/>
            <w:vAlign w:val="center"/>
          </w:tcPr>
          <w:p w14:paraId="2A790891" w14:textId="7FFDE5FD" w:rsidR="00AF2DA6" w:rsidRDefault="00AF2DA6" w:rsidP="007A7B97">
            <w:pPr>
              <w:suppressAutoHyphens w:val="0"/>
              <w:spacing w:before="0"/>
              <w:ind w:left="34"/>
              <w:jc w:val="left"/>
              <w:rPr>
                <w:rFonts w:ascii="Times New Roman" w:hAnsi="Times New Roman" w:cs="Times New Roman"/>
              </w:rPr>
            </w:pPr>
            <w:r>
              <w:rPr>
                <w:rFonts w:ascii="Times New Roman" w:hAnsi="Times New Roman" w:cs="Times New Roman"/>
              </w:rPr>
              <w:t>Procedura mediante convenzione trilaterale</w:t>
            </w:r>
          </w:p>
        </w:tc>
        <w:tc>
          <w:tcPr>
            <w:tcW w:w="3056" w:type="dxa"/>
            <w:vAlign w:val="center"/>
          </w:tcPr>
          <w:p w14:paraId="004A6AFC" w14:textId="60BA53B4" w:rsidR="00AF2DA6" w:rsidRDefault="00AF2DA6" w:rsidP="007A7B97">
            <w:pPr>
              <w:suppressAutoHyphens w:val="0"/>
              <w:spacing w:before="0"/>
              <w:jc w:val="center"/>
              <w:rPr>
                <w:rFonts w:ascii="Times New Roman" w:hAnsi="Times New Roman" w:cs="Times New Roman"/>
              </w:rPr>
            </w:pPr>
            <w:r>
              <w:rPr>
                <w:rFonts w:ascii="Times New Roman" w:hAnsi="Times New Roman" w:cs="Times New Roman"/>
              </w:rPr>
              <w:t>Accont</w:t>
            </w:r>
            <w:r w:rsidR="00F508D9">
              <w:rPr>
                <w:rFonts w:ascii="Times New Roman" w:hAnsi="Times New Roman" w:cs="Times New Roman"/>
              </w:rPr>
              <w:t>i</w:t>
            </w:r>
            <w:r w:rsidR="007A7B97">
              <w:rPr>
                <w:rFonts w:ascii="Times New Roman" w:hAnsi="Times New Roman" w:cs="Times New Roman"/>
              </w:rPr>
              <w:t xml:space="preserve">/ </w:t>
            </w:r>
            <w:r>
              <w:rPr>
                <w:rFonts w:ascii="Times New Roman" w:hAnsi="Times New Roman" w:cs="Times New Roman"/>
              </w:rPr>
              <w:t>Saldo</w:t>
            </w:r>
          </w:p>
        </w:tc>
        <w:tc>
          <w:tcPr>
            <w:tcW w:w="1621" w:type="dxa"/>
            <w:vAlign w:val="center"/>
          </w:tcPr>
          <w:p w14:paraId="41F703E3" w14:textId="77777777" w:rsidR="00AF2DA6" w:rsidRDefault="00AF2DA6" w:rsidP="007A7B97">
            <w:pPr>
              <w:suppressAutoHyphens w:val="0"/>
              <w:spacing w:before="0"/>
              <w:jc w:val="center"/>
              <w:rPr>
                <w:rFonts w:ascii="Times New Roman" w:hAnsi="Times New Roman" w:cs="Times New Roman"/>
              </w:rPr>
            </w:pPr>
          </w:p>
        </w:tc>
      </w:tr>
    </w:tbl>
    <w:p w14:paraId="58A28DA0" w14:textId="77777777" w:rsidR="00AF2DA6" w:rsidRDefault="00AF2DA6" w:rsidP="00AF2DA6">
      <w:pPr>
        <w:suppressAutoHyphens w:val="0"/>
        <w:jc w:val="left"/>
        <w:rPr>
          <w:rFonts w:ascii="Times New Roman" w:hAnsi="Times New Roman" w:cs="Times New Roman"/>
        </w:rPr>
      </w:pPr>
    </w:p>
    <w:p w14:paraId="3B620121" w14:textId="31E927A4" w:rsidR="005643BA" w:rsidRPr="00AF2DA6" w:rsidRDefault="005643BA">
      <w:pPr>
        <w:suppressAutoHyphens w:val="0"/>
        <w:spacing w:before="0"/>
        <w:jc w:val="left"/>
        <w:rPr>
          <w:rFonts w:ascii="Times New Roman" w:hAnsi="Times New Roman" w:cs="Times New Roman"/>
        </w:rPr>
      </w:pPr>
      <w:r w:rsidRPr="00AF2DA6">
        <w:rPr>
          <w:rFonts w:ascii="Times New Roman" w:hAnsi="Times New Roman" w:cs="Times New Roman"/>
        </w:rPr>
        <w:br w:type="page"/>
      </w:r>
    </w:p>
    <w:p w14:paraId="3257B997" w14:textId="4EAAD076" w:rsidR="004F4B90" w:rsidRPr="006B3276" w:rsidRDefault="004F4B90" w:rsidP="0062285D">
      <w:pPr>
        <w:spacing w:before="240"/>
        <w:jc w:val="right"/>
        <w:rPr>
          <w:rFonts w:ascii="Times New Roman" w:hAnsi="Times New Roman" w:cs="Times New Roman"/>
          <w:b/>
          <w:sz w:val="32"/>
          <w:szCs w:val="32"/>
          <w:u w:val="single"/>
          <w:shd w:val="clear" w:color="auto" w:fill="C0C0C0"/>
        </w:rPr>
      </w:pPr>
      <w:r w:rsidRPr="006B3276">
        <w:rPr>
          <w:rFonts w:ascii="Times New Roman" w:hAnsi="Times New Roman" w:cs="Times New Roman"/>
          <w:b/>
          <w:sz w:val="32"/>
          <w:szCs w:val="32"/>
          <w:u w:val="single"/>
          <w:shd w:val="clear" w:color="auto" w:fill="C0C0C0"/>
        </w:rPr>
        <w:lastRenderedPageBreak/>
        <w:t>SEZIONE SPECIFICA</w:t>
      </w:r>
      <w:r w:rsidR="00A634CC" w:rsidRPr="006B3276">
        <w:rPr>
          <w:rFonts w:ascii="Times New Roman" w:hAnsi="Times New Roman" w:cs="Times New Roman"/>
          <w:b/>
          <w:sz w:val="32"/>
          <w:szCs w:val="32"/>
          <w:u w:val="single"/>
          <w:shd w:val="clear" w:color="auto" w:fill="C0C0C0"/>
        </w:rPr>
        <w:t xml:space="preserve"> AZIONE</w:t>
      </w:r>
      <w:r w:rsidR="0062285D" w:rsidRPr="006B3276">
        <w:rPr>
          <w:rFonts w:ascii="Times New Roman" w:hAnsi="Times New Roman" w:cs="Times New Roman"/>
          <w:b/>
          <w:sz w:val="32"/>
          <w:szCs w:val="32"/>
          <w:u w:val="single"/>
          <w:shd w:val="clear" w:color="auto" w:fill="C0C0C0"/>
        </w:rPr>
        <w:t xml:space="preserve"> 2</w:t>
      </w:r>
    </w:p>
    <w:p w14:paraId="1BD5CDE5" w14:textId="77777777" w:rsidR="004506CF" w:rsidRPr="004506CF" w:rsidRDefault="004506CF" w:rsidP="004506CF">
      <w:pPr>
        <w:spacing w:before="0"/>
        <w:jc w:val="left"/>
        <w:rPr>
          <w:rFonts w:ascii="Times New Roman" w:hAnsi="Times New Roman" w:cs="Times New Roman"/>
          <w:b/>
          <w:sz w:val="20"/>
          <w:szCs w:val="20"/>
        </w:rPr>
      </w:pPr>
    </w:p>
    <w:p w14:paraId="73EB37D9" w14:textId="77777777" w:rsidR="004506CF" w:rsidRDefault="004506CF" w:rsidP="009C0CC6">
      <w:pPr>
        <w:suppressAutoHyphens w:val="0"/>
        <w:spacing w:before="40" w:line="192" w:lineRule="auto"/>
        <w:rPr>
          <w:rFonts w:ascii="Times New Roman" w:hAnsi="Times New Roman" w:cs="Times New Roman"/>
          <w:b/>
          <w:sz w:val="20"/>
          <w:szCs w:val="20"/>
        </w:rPr>
      </w:pPr>
    </w:p>
    <w:p w14:paraId="6ED48771" w14:textId="1725CB3C" w:rsidR="000352AA" w:rsidRPr="00762201" w:rsidRDefault="009C0CC6" w:rsidP="009C0CC6">
      <w:pPr>
        <w:suppressAutoHyphens w:val="0"/>
        <w:spacing w:before="40" w:line="192" w:lineRule="auto"/>
        <w:rPr>
          <w:rFonts w:ascii="Times New Roman" w:hAnsi="Times New Roman" w:cs="Times New Roman"/>
          <w:b/>
          <w:sz w:val="28"/>
          <w:szCs w:val="28"/>
          <w:shd w:val="clear" w:color="auto" w:fill="C0C0C0"/>
        </w:rPr>
      </w:pPr>
      <w:r>
        <w:rPr>
          <w:rFonts w:ascii="Times New Roman" w:hAnsi="Times New Roman" w:cs="Times New Roman"/>
          <w:b/>
          <w:sz w:val="28"/>
          <w:szCs w:val="28"/>
          <w:shd w:val="clear" w:color="auto" w:fill="C0C0C0"/>
        </w:rPr>
        <w:t>B</w:t>
      </w:r>
      <w:r w:rsidR="00D113D8" w:rsidRPr="00762201">
        <w:rPr>
          <w:rFonts w:ascii="Times New Roman" w:hAnsi="Times New Roman" w:cs="Times New Roman"/>
          <w:b/>
          <w:sz w:val="28"/>
          <w:szCs w:val="28"/>
          <w:shd w:val="clear" w:color="auto" w:fill="C0C0C0"/>
        </w:rPr>
        <w:t>.</w:t>
      </w:r>
      <w:r>
        <w:rPr>
          <w:rFonts w:ascii="Times New Roman" w:hAnsi="Times New Roman" w:cs="Times New Roman"/>
          <w:b/>
          <w:sz w:val="28"/>
          <w:szCs w:val="28"/>
          <w:shd w:val="clear" w:color="auto" w:fill="C0C0C0"/>
        </w:rPr>
        <w:t>1</w:t>
      </w:r>
      <w:r w:rsidR="002A28CD" w:rsidRPr="00762201">
        <w:rPr>
          <w:rFonts w:ascii="Times New Roman" w:hAnsi="Times New Roman" w:cs="Times New Roman"/>
          <w:b/>
          <w:sz w:val="28"/>
          <w:szCs w:val="28"/>
          <w:shd w:val="clear" w:color="auto" w:fill="C0C0C0"/>
        </w:rPr>
        <w:t xml:space="preserve"> CRITERI DI SELEZIONE</w:t>
      </w:r>
    </w:p>
    <w:p w14:paraId="6A5CF9A7" w14:textId="6C1A1F99" w:rsidR="001D4A31" w:rsidRPr="00762201" w:rsidRDefault="001B6D4F" w:rsidP="002B3B10">
      <w:pPr>
        <w:rPr>
          <w:rFonts w:ascii="Times New Roman" w:hAnsi="Times New Roman" w:cs="Times New Roman"/>
        </w:rPr>
      </w:pPr>
      <w:r>
        <w:rPr>
          <w:rFonts w:ascii="Times New Roman" w:hAnsi="Times New Roman" w:cs="Times New Roman"/>
        </w:rPr>
        <w:t>L</w:t>
      </w:r>
      <w:r w:rsidR="001D4A31" w:rsidRPr="00762201">
        <w:rPr>
          <w:rFonts w:ascii="Times New Roman" w:hAnsi="Times New Roman" w:cs="Times New Roman"/>
        </w:rPr>
        <w:t>’istante dovrà compilare l</w:t>
      </w:r>
      <w:r w:rsidR="008A367B">
        <w:rPr>
          <w:rFonts w:ascii="Times New Roman" w:hAnsi="Times New Roman" w:cs="Times New Roman"/>
        </w:rPr>
        <w:t xml:space="preserve">a </w:t>
      </w:r>
      <w:r w:rsidR="001D4A31" w:rsidRPr="00762201">
        <w:rPr>
          <w:rFonts w:ascii="Times New Roman" w:hAnsi="Times New Roman" w:cs="Times New Roman"/>
        </w:rPr>
        <w:t>tabell</w:t>
      </w:r>
      <w:r w:rsidR="008A367B">
        <w:rPr>
          <w:rFonts w:ascii="Times New Roman" w:hAnsi="Times New Roman" w:cs="Times New Roman"/>
        </w:rPr>
        <w:t>a</w:t>
      </w:r>
      <w:r w:rsidR="001D4A31" w:rsidRPr="00762201">
        <w:rPr>
          <w:rFonts w:ascii="Times New Roman" w:hAnsi="Times New Roman" w:cs="Times New Roman"/>
        </w:rPr>
        <w:t xml:space="preserve"> inserendo i punteggi (colonna “Punteggio P=C*Ps) che ritiene idonei all’iniziativa presentata, nonché la descrizione della motivazione a supporto del valore inserito</w:t>
      </w:r>
      <w:r w:rsidR="00474572" w:rsidRPr="00762201">
        <w:rPr>
          <w:rFonts w:ascii="Times New Roman" w:hAnsi="Times New Roman" w:cs="Times New Roman"/>
        </w:rPr>
        <w:t xml:space="preserve">. </w:t>
      </w:r>
      <w:r w:rsidR="006B3026">
        <w:rPr>
          <w:rFonts w:ascii="Times New Roman" w:hAnsi="Times New Roman" w:cs="Times New Roman"/>
        </w:rPr>
        <w:t>I</w:t>
      </w:r>
      <w:r w:rsidR="006B3026" w:rsidRPr="00762201">
        <w:rPr>
          <w:rFonts w:ascii="Times New Roman" w:hAnsi="Times New Roman" w:cs="Times New Roman"/>
        </w:rPr>
        <w:t xml:space="preserve">ndicazioni </w:t>
      </w:r>
      <w:r w:rsidR="006B3026">
        <w:rPr>
          <w:rFonts w:ascii="Times New Roman" w:hAnsi="Times New Roman" w:cs="Times New Roman"/>
        </w:rPr>
        <w:t xml:space="preserve">metodologiche </w:t>
      </w:r>
      <w:r w:rsidR="008A367B">
        <w:rPr>
          <w:rFonts w:ascii="Times New Roman" w:hAnsi="Times New Roman" w:cs="Times New Roman"/>
        </w:rPr>
        <w:t xml:space="preserve">su criteri di selezione e </w:t>
      </w:r>
      <w:r w:rsidR="008A367B" w:rsidRPr="008A367B">
        <w:rPr>
          <w:rFonts w:ascii="Times New Roman" w:hAnsi="Times New Roman" w:cs="Times New Roman"/>
        </w:rPr>
        <w:t>attribuzione del punteggio</w:t>
      </w:r>
      <w:r w:rsidR="00EF1D3C">
        <w:rPr>
          <w:rStyle w:val="Rimandonotaapidipagina"/>
          <w:rFonts w:ascii="Times New Roman" w:hAnsi="Times New Roman" w:cs="Times New Roman"/>
        </w:rPr>
        <w:footnoteReference w:id="2"/>
      </w:r>
      <w:r w:rsidR="008A367B" w:rsidRPr="008A367B">
        <w:rPr>
          <w:rFonts w:ascii="Times New Roman" w:hAnsi="Times New Roman" w:cs="Times New Roman"/>
        </w:rPr>
        <w:t xml:space="preserve"> di merito alle operazioni</w:t>
      </w:r>
      <w:r w:rsidR="008A367B">
        <w:rPr>
          <w:rFonts w:ascii="Times New Roman" w:hAnsi="Times New Roman" w:cs="Times New Roman"/>
        </w:rPr>
        <w:t xml:space="preserve"> sono </w:t>
      </w:r>
      <w:r w:rsidR="006B3026">
        <w:rPr>
          <w:rFonts w:ascii="Times New Roman" w:hAnsi="Times New Roman" w:cs="Times New Roman"/>
        </w:rPr>
        <w:t xml:space="preserve">riportate </w:t>
      </w:r>
      <w:r w:rsidR="008A367B">
        <w:rPr>
          <w:rFonts w:ascii="Times New Roman" w:hAnsi="Times New Roman" w:cs="Times New Roman"/>
        </w:rPr>
        <w:t>nell’</w:t>
      </w:r>
      <w:r w:rsidR="006B3026">
        <w:rPr>
          <w:rFonts w:ascii="Times New Roman" w:hAnsi="Times New Roman" w:cs="Times New Roman"/>
        </w:rPr>
        <w:t>allegat</w:t>
      </w:r>
      <w:r w:rsidR="00136747">
        <w:rPr>
          <w:rFonts w:ascii="Times New Roman" w:hAnsi="Times New Roman" w:cs="Times New Roman"/>
        </w:rPr>
        <w:t>o</w:t>
      </w:r>
      <w:r w:rsidR="006B3026">
        <w:rPr>
          <w:rFonts w:ascii="Times New Roman" w:hAnsi="Times New Roman" w:cs="Times New Roman"/>
        </w:rPr>
        <w:t xml:space="preserve"> tecnic</w:t>
      </w:r>
      <w:r w:rsidR="008A367B">
        <w:rPr>
          <w:rFonts w:ascii="Times New Roman" w:hAnsi="Times New Roman" w:cs="Times New Roman"/>
        </w:rPr>
        <w:t xml:space="preserve">o </w:t>
      </w:r>
      <w:r w:rsidR="00301A97">
        <w:rPr>
          <w:rFonts w:ascii="Times New Roman" w:hAnsi="Times New Roman" w:cs="Times New Roman"/>
        </w:rPr>
        <w:t>(</w:t>
      </w:r>
      <w:r w:rsidR="00BF157D" w:rsidRPr="003A46F5">
        <w:rPr>
          <w:rFonts w:ascii="Times New Roman" w:hAnsi="Times New Roman" w:cs="Times New Roman"/>
          <w:u w:val="single"/>
        </w:rPr>
        <w:t>ALLEGATO A-111201</w:t>
      </w:r>
      <w:r w:rsidR="00301A97">
        <w:rPr>
          <w:rFonts w:ascii="Times New Roman" w:hAnsi="Times New Roman" w:cs="Times New Roman"/>
          <w:u w:val="single"/>
        </w:rPr>
        <w:t>)</w:t>
      </w:r>
      <w:r w:rsidR="006B3026">
        <w:rPr>
          <w:rFonts w:ascii="Times New Roman" w:hAnsi="Times New Roman" w:cs="Times New Roman"/>
        </w:rPr>
        <w:t>.</w:t>
      </w:r>
    </w:p>
    <w:p w14:paraId="0737B7F0" w14:textId="77777777" w:rsidR="00E12AF0" w:rsidRDefault="00E12AF0" w:rsidP="00E12AF0">
      <w:pPr>
        <w:spacing w:before="0"/>
        <w:jc w:val="left"/>
        <w:rPr>
          <w:rFonts w:ascii="Times New Roman" w:hAnsi="Times New Roman" w:cs="Times New Roman"/>
          <w:b/>
          <w:sz w:val="20"/>
          <w:szCs w:val="20"/>
        </w:rPr>
      </w:pPr>
    </w:p>
    <w:p w14:paraId="0BE26266" w14:textId="7072FE17" w:rsidR="004930FA" w:rsidRPr="00762201" w:rsidRDefault="00474572" w:rsidP="005E1A45">
      <w:pPr>
        <w:spacing w:before="0"/>
        <w:rPr>
          <w:rFonts w:ascii="Times New Roman" w:hAnsi="Times New Roman" w:cs="Times New Roman"/>
          <w:b/>
          <w:bCs w:val="0"/>
        </w:rPr>
      </w:pPr>
      <w:r w:rsidRPr="00762201">
        <w:rPr>
          <w:rFonts w:ascii="Times New Roman" w:hAnsi="Times New Roman" w:cs="Times New Roman"/>
          <w:b/>
          <w:bCs w:val="0"/>
        </w:rPr>
        <w:t xml:space="preserve">TAB </w:t>
      </w:r>
      <w:r w:rsidR="002B3B10">
        <w:rPr>
          <w:rFonts w:ascii="Times New Roman" w:hAnsi="Times New Roman" w:cs="Times New Roman"/>
          <w:b/>
          <w:bCs w:val="0"/>
        </w:rPr>
        <w:t>B</w:t>
      </w:r>
      <w:r w:rsidR="007E27FC">
        <w:rPr>
          <w:rFonts w:ascii="Times New Roman" w:hAnsi="Times New Roman" w:cs="Times New Roman"/>
          <w:b/>
          <w:bCs w:val="0"/>
        </w:rPr>
        <w:t>.</w:t>
      </w:r>
      <w:r w:rsidRPr="00762201">
        <w:rPr>
          <w:rFonts w:ascii="Times New Roman" w:hAnsi="Times New Roman" w:cs="Times New Roman"/>
          <w:b/>
          <w:bCs w:val="0"/>
        </w:rPr>
        <w:t>1</w:t>
      </w:r>
      <w:r w:rsidR="00E84B3A">
        <w:rPr>
          <w:rFonts w:ascii="Times New Roman" w:hAnsi="Times New Roman" w:cs="Times New Roman"/>
          <w:b/>
          <w:bCs w:val="0"/>
        </w:rPr>
        <w:t>.</w:t>
      </w:r>
      <w:r w:rsidR="007A33D5">
        <w:rPr>
          <w:rFonts w:ascii="Times New Roman" w:hAnsi="Times New Roman" w:cs="Times New Roman"/>
          <w:b/>
          <w:bCs w:val="0"/>
        </w:rPr>
        <w:t>1</w:t>
      </w:r>
      <w:r w:rsidR="006B3026">
        <w:rPr>
          <w:rFonts w:ascii="Times New Roman" w:hAnsi="Times New Roman" w:cs="Times New Roman"/>
          <w:b/>
          <w:bCs w:val="0"/>
        </w:rPr>
        <w:t xml:space="preserve"> AZIONE 2 </w:t>
      </w:r>
      <w:r w:rsidR="007468E1">
        <w:rPr>
          <w:rFonts w:ascii="Times New Roman" w:hAnsi="Times New Roman" w:cs="Times New Roman"/>
          <w:b/>
          <w:bCs w:val="0"/>
        </w:rPr>
        <w:t>– Criteri di selezione</w:t>
      </w:r>
    </w:p>
    <w:tbl>
      <w:tblPr>
        <w:tblW w:w="9634" w:type="dxa"/>
        <w:tblLayout w:type="fixed"/>
        <w:tblCellMar>
          <w:left w:w="70" w:type="dxa"/>
          <w:right w:w="70" w:type="dxa"/>
        </w:tblCellMar>
        <w:tblLook w:val="04A0" w:firstRow="1" w:lastRow="0" w:firstColumn="1" w:lastColumn="0" w:noHBand="0" w:noVBand="1"/>
      </w:tblPr>
      <w:tblGrid>
        <w:gridCol w:w="636"/>
        <w:gridCol w:w="3185"/>
        <w:gridCol w:w="1419"/>
        <w:gridCol w:w="709"/>
        <w:gridCol w:w="1139"/>
        <w:gridCol w:w="7"/>
        <w:gridCol w:w="2539"/>
      </w:tblGrid>
      <w:tr w:rsidR="00685F2B" w:rsidRPr="00685F2B" w14:paraId="721AAB00" w14:textId="16EAF943" w:rsidTr="00E101AE">
        <w:trPr>
          <w:cantSplit/>
          <w:trHeight w:val="227"/>
        </w:trPr>
        <w:tc>
          <w:tcPr>
            <w:tcW w:w="636" w:type="dxa"/>
            <w:tcBorders>
              <w:top w:val="single" w:sz="4" w:space="0" w:color="auto"/>
              <w:left w:val="single" w:sz="4" w:space="0" w:color="auto"/>
              <w:bottom w:val="single" w:sz="4" w:space="0" w:color="auto"/>
              <w:right w:val="single" w:sz="4" w:space="0" w:color="auto"/>
            </w:tcBorders>
            <w:shd w:val="clear" w:color="auto" w:fill="BFBFBF"/>
            <w:tcMar>
              <w:top w:w="57" w:type="dxa"/>
              <w:left w:w="68" w:type="dxa"/>
              <w:bottom w:w="57" w:type="dxa"/>
            </w:tcMar>
            <w:vAlign w:val="center"/>
          </w:tcPr>
          <w:p w14:paraId="6EA38B07" w14:textId="77777777" w:rsidR="00685F2B" w:rsidRPr="00685F2B" w:rsidRDefault="00685F2B" w:rsidP="00685F2B">
            <w:pPr>
              <w:suppressAutoHyphens w:val="0"/>
              <w:spacing w:before="0"/>
              <w:jc w:val="center"/>
              <w:rPr>
                <w:rFonts w:ascii="Times New Roman" w:eastAsia="Times New Roman" w:hAnsi="Times New Roman" w:cs="Arial"/>
                <w:b/>
                <w:color w:val="000000"/>
                <w:sz w:val="20"/>
                <w:szCs w:val="20"/>
                <w:lang w:eastAsia="it-IT"/>
              </w:rPr>
            </w:pPr>
            <w:r w:rsidRPr="00685F2B">
              <w:rPr>
                <w:rFonts w:ascii="Times New Roman" w:eastAsia="Times New Roman" w:hAnsi="Times New Roman" w:cs="Arial"/>
                <w:b/>
                <w:color w:val="000000"/>
                <w:sz w:val="20"/>
                <w:szCs w:val="20"/>
                <w:lang w:eastAsia="it-IT"/>
              </w:rPr>
              <w:t>N</w:t>
            </w:r>
          </w:p>
        </w:tc>
        <w:tc>
          <w:tcPr>
            <w:tcW w:w="3185" w:type="dxa"/>
            <w:tcBorders>
              <w:top w:val="single" w:sz="4" w:space="0" w:color="auto"/>
              <w:left w:val="single" w:sz="4" w:space="0" w:color="auto"/>
              <w:bottom w:val="single" w:sz="4" w:space="0" w:color="auto"/>
              <w:right w:val="single" w:sz="4" w:space="0" w:color="auto"/>
            </w:tcBorders>
            <w:shd w:val="clear" w:color="auto" w:fill="BFBFBF"/>
            <w:tcMar>
              <w:top w:w="57" w:type="dxa"/>
              <w:left w:w="68" w:type="dxa"/>
              <w:bottom w:w="57" w:type="dxa"/>
            </w:tcMar>
            <w:vAlign w:val="center"/>
          </w:tcPr>
          <w:p w14:paraId="13198681" w14:textId="77777777" w:rsidR="00685F2B" w:rsidRPr="00685F2B" w:rsidRDefault="00685F2B" w:rsidP="00685F2B">
            <w:pPr>
              <w:suppressAutoHyphens w:val="0"/>
              <w:spacing w:before="0"/>
              <w:jc w:val="center"/>
              <w:rPr>
                <w:rFonts w:ascii="Times New Roman" w:eastAsia="Times New Roman" w:hAnsi="Times New Roman" w:cs="Arial"/>
                <w:b/>
                <w:color w:val="000000"/>
                <w:sz w:val="20"/>
                <w:szCs w:val="20"/>
                <w:lang w:eastAsia="it-IT"/>
              </w:rPr>
            </w:pPr>
            <w:r w:rsidRPr="00685F2B">
              <w:rPr>
                <w:rFonts w:ascii="Times New Roman" w:eastAsia="Times New Roman" w:hAnsi="Times New Roman" w:cs="Arial"/>
                <w:b/>
                <w:color w:val="000000"/>
                <w:sz w:val="20"/>
                <w:szCs w:val="20"/>
                <w:lang w:eastAsia="it-IT"/>
              </w:rPr>
              <w:t>CRITERI DI SELEZIONE DELLE OPERAZIONI</w:t>
            </w:r>
          </w:p>
        </w:tc>
        <w:tc>
          <w:tcPr>
            <w:tcW w:w="1419" w:type="dxa"/>
            <w:tcBorders>
              <w:top w:val="single" w:sz="4" w:space="0" w:color="auto"/>
              <w:left w:val="nil"/>
              <w:bottom w:val="single" w:sz="4" w:space="0" w:color="auto"/>
              <w:right w:val="single" w:sz="4" w:space="0" w:color="auto"/>
            </w:tcBorders>
            <w:shd w:val="clear" w:color="auto" w:fill="BFBFBF"/>
            <w:tcMar>
              <w:top w:w="57" w:type="dxa"/>
              <w:left w:w="68" w:type="dxa"/>
              <w:bottom w:w="57" w:type="dxa"/>
            </w:tcMar>
            <w:vAlign w:val="center"/>
          </w:tcPr>
          <w:p w14:paraId="5549B92F" w14:textId="77777777" w:rsidR="00685F2B" w:rsidRPr="00685F2B" w:rsidRDefault="00685F2B" w:rsidP="000957D3">
            <w:pPr>
              <w:suppressAutoHyphens w:val="0"/>
              <w:spacing w:before="0"/>
              <w:jc w:val="center"/>
              <w:rPr>
                <w:rFonts w:ascii="Times New Roman" w:eastAsia="Times New Roman" w:hAnsi="Times New Roman" w:cs="Arial"/>
                <w:b/>
                <w:color w:val="000000"/>
                <w:sz w:val="20"/>
                <w:szCs w:val="20"/>
                <w:lang w:eastAsia="it-IT"/>
              </w:rPr>
            </w:pPr>
            <w:r w:rsidRPr="00685F2B">
              <w:rPr>
                <w:rFonts w:ascii="Times New Roman" w:eastAsia="Times New Roman" w:hAnsi="Times New Roman" w:cs="Arial"/>
                <w:b/>
                <w:color w:val="000000"/>
                <w:sz w:val="20"/>
                <w:szCs w:val="20"/>
                <w:lang w:eastAsia="it-IT"/>
              </w:rPr>
              <w:t>Coefficiente C (0&lt;C&lt;1)</w:t>
            </w:r>
          </w:p>
        </w:tc>
        <w:tc>
          <w:tcPr>
            <w:tcW w:w="709" w:type="dxa"/>
            <w:tcBorders>
              <w:top w:val="single" w:sz="4" w:space="0" w:color="auto"/>
              <w:left w:val="nil"/>
              <w:bottom w:val="single" w:sz="4" w:space="0" w:color="auto"/>
              <w:right w:val="single" w:sz="4" w:space="0" w:color="auto"/>
            </w:tcBorders>
            <w:shd w:val="clear" w:color="auto" w:fill="BFBFBF"/>
            <w:tcMar>
              <w:top w:w="57" w:type="dxa"/>
              <w:left w:w="68" w:type="dxa"/>
              <w:bottom w:w="57" w:type="dxa"/>
            </w:tcMar>
            <w:vAlign w:val="center"/>
          </w:tcPr>
          <w:p w14:paraId="0852345E" w14:textId="77777777" w:rsidR="00685F2B" w:rsidRPr="00685F2B" w:rsidRDefault="00685F2B" w:rsidP="00685F2B">
            <w:pPr>
              <w:suppressAutoHyphens w:val="0"/>
              <w:spacing w:before="0"/>
              <w:jc w:val="center"/>
              <w:rPr>
                <w:rFonts w:ascii="Times New Roman" w:eastAsia="Times New Roman" w:hAnsi="Times New Roman"/>
                <w:b/>
                <w:color w:val="000000"/>
                <w:sz w:val="20"/>
                <w:szCs w:val="20"/>
                <w:lang w:eastAsia="it-IT"/>
              </w:rPr>
            </w:pPr>
            <w:r w:rsidRPr="00685F2B">
              <w:rPr>
                <w:rFonts w:ascii="Times New Roman" w:eastAsia="Times New Roman" w:hAnsi="Times New Roman"/>
                <w:b/>
                <w:color w:val="000000"/>
                <w:sz w:val="20"/>
                <w:szCs w:val="20"/>
                <w:lang w:eastAsia="it-IT"/>
              </w:rPr>
              <w:t>Peso (Ps)</w:t>
            </w:r>
          </w:p>
        </w:tc>
        <w:tc>
          <w:tcPr>
            <w:tcW w:w="1139" w:type="dxa"/>
            <w:tcBorders>
              <w:top w:val="single" w:sz="4" w:space="0" w:color="auto"/>
              <w:left w:val="nil"/>
              <w:bottom w:val="single" w:sz="4" w:space="0" w:color="auto"/>
              <w:right w:val="single" w:sz="4" w:space="0" w:color="auto"/>
            </w:tcBorders>
            <w:shd w:val="clear" w:color="auto" w:fill="BFBFBF"/>
            <w:tcMar>
              <w:top w:w="57" w:type="dxa"/>
              <w:left w:w="68" w:type="dxa"/>
              <w:bottom w:w="57" w:type="dxa"/>
            </w:tcMar>
            <w:vAlign w:val="center"/>
          </w:tcPr>
          <w:p w14:paraId="54AFAA07" w14:textId="77777777" w:rsidR="00685F2B" w:rsidRPr="00685F2B" w:rsidRDefault="00685F2B" w:rsidP="00685F2B">
            <w:pPr>
              <w:suppressAutoHyphens w:val="0"/>
              <w:spacing w:before="0"/>
              <w:ind w:left="38"/>
              <w:jc w:val="center"/>
              <w:rPr>
                <w:rFonts w:ascii="Times New Roman" w:eastAsia="Times New Roman" w:hAnsi="Times New Roman"/>
                <w:b/>
                <w:color w:val="000000"/>
                <w:sz w:val="20"/>
                <w:szCs w:val="20"/>
                <w:lang w:eastAsia="it-IT"/>
              </w:rPr>
            </w:pPr>
            <w:r w:rsidRPr="00685F2B">
              <w:rPr>
                <w:rFonts w:ascii="Times New Roman" w:eastAsia="Times New Roman" w:hAnsi="Times New Roman"/>
                <w:b/>
                <w:color w:val="000000"/>
                <w:sz w:val="20"/>
                <w:szCs w:val="20"/>
                <w:lang w:eastAsia="it-IT"/>
              </w:rPr>
              <w:t>Punteggio P=C*Ps</w:t>
            </w:r>
          </w:p>
        </w:tc>
        <w:tc>
          <w:tcPr>
            <w:tcW w:w="2546" w:type="dxa"/>
            <w:gridSpan w:val="2"/>
            <w:tcBorders>
              <w:top w:val="single" w:sz="4" w:space="0" w:color="auto"/>
              <w:left w:val="nil"/>
              <w:bottom w:val="single" w:sz="4" w:space="0" w:color="auto"/>
              <w:right w:val="single" w:sz="4" w:space="0" w:color="auto"/>
            </w:tcBorders>
            <w:shd w:val="clear" w:color="auto" w:fill="BFBFBF"/>
            <w:vAlign w:val="center"/>
          </w:tcPr>
          <w:p w14:paraId="4F692DA5" w14:textId="5723531C" w:rsidR="00685F2B" w:rsidRPr="00685F2B" w:rsidRDefault="00685F2B" w:rsidP="00685F2B">
            <w:pPr>
              <w:suppressAutoHyphens w:val="0"/>
              <w:spacing w:before="0"/>
              <w:ind w:left="38"/>
              <w:jc w:val="center"/>
              <w:rPr>
                <w:rFonts w:ascii="Times New Roman" w:eastAsia="Times New Roman" w:hAnsi="Times New Roman"/>
                <w:b/>
                <w:color w:val="000000"/>
                <w:sz w:val="20"/>
                <w:szCs w:val="20"/>
                <w:lang w:eastAsia="it-IT"/>
              </w:rPr>
            </w:pPr>
            <w:r>
              <w:rPr>
                <w:rFonts w:ascii="Times New Roman" w:eastAsia="Times New Roman" w:hAnsi="Times New Roman" w:cs="Arial"/>
                <w:b/>
                <w:color w:val="000000"/>
                <w:sz w:val="20"/>
                <w:szCs w:val="20"/>
                <w:lang w:eastAsia="it-IT"/>
              </w:rPr>
              <w:t>MOTIVAZIONE</w:t>
            </w:r>
          </w:p>
        </w:tc>
      </w:tr>
      <w:tr w:rsidR="007A3F22" w:rsidRPr="00685F2B" w14:paraId="39D19611" w14:textId="1108F686" w:rsidTr="004506CF">
        <w:trPr>
          <w:cantSplit/>
          <w:trHeight w:val="227"/>
        </w:trPr>
        <w:tc>
          <w:tcPr>
            <w:tcW w:w="9634" w:type="dxa"/>
            <w:gridSpan w:val="7"/>
            <w:tcBorders>
              <w:top w:val="nil"/>
              <w:left w:val="single" w:sz="4" w:space="0" w:color="auto"/>
              <w:bottom w:val="single" w:sz="4" w:space="0" w:color="auto"/>
              <w:right w:val="single" w:sz="4" w:space="0" w:color="auto"/>
            </w:tcBorders>
            <w:shd w:val="clear" w:color="auto" w:fill="DEEAF6"/>
            <w:tcMar>
              <w:top w:w="57" w:type="dxa"/>
              <w:left w:w="68" w:type="dxa"/>
              <w:bottom w:w="57" w:type="dxa"/>
            </w:tcMar>
            <w:vAlign w:val="center"/>
          </w:tcPr>
          <w:p w14:paraId="1FE63585" w14:textId="7537DF9D" w:rsidR="007A3F22" w:rsidRPr="00685F2B" w:rsidRDefault="007A3F22" w:rsidP="004506CF">
            <w:pPr>
              <w:suppressAutoHyphens w:val="0"/>
              <w:spacing w:before="0"/>
              <w:ind w:left="40"/>
              <w:jc w:val="left"/>
              <w:rPr>
                <w:rFonts w:ascii="Times New Roman" w:eastAsia="Times New Roman" w:hAnsi="Times New Roman" w:cs="Arial"/>
                <w:b/>
                <w:i/>
                <w:iCs/>
                <w:color w:val="000000"/>
                <w:sz w:val="20"/>
                <w:szCs w:val="20"/>
                <w:lang w:eastAsia="it-IT"/>
              </w:rPr>
            </w:pPr>
            <w:r w:rsidRPr="00685F2B">
              <w:rPr>
                <w:rFonts w:ascii="Times New Roman" w:eastAsia="Times New Roman" w:hAnsi="Times New Roman" w:cs="Arial"/>
                <w:b/>
                <w:i/>
                <w:iCs/>
                <w:color w:val="000000"/>
                <w:sz w:val="20"/>
                <w:szCs w:val="20"/>
                <w:lang w:eastAsia="it-IT"/>
              </w:rPr>
              <w:t>CRITERI TRASVERSALI</w:t>
            </w:r>
          </w:p>
        </w:tc>
      </w:tr>
      <w:tr w:rsidR="00685F2B" w:rsidRPr="00685F2B" w14:paraId="73F9720B" w14:textId="5D9FE3B1" w:rsidTr="00E101AE">
        <w:trPr>
          <w:cantSplit/>
          <w:trHeight w:val="227"/>
        </w:trPr>
        <w:tc>
          <w:tcPr>
            <w:tcW w:w="636" w:type="dxa"/>
            <w:tcBorders>
              <w:top w:val="nil"/>
              <w:left w:val="single" w:sz="4" w:space="0" w:color="auto"/>
              <w:bottom w:val="single" w:sz="4" w:space="0" w:color="auto"/>
              <w:right w:val="single" w:sz="4" w:space="0" w:color="auto"/>
            </w:tcBorders>
            <w:tcMar>
              <w:top w:w="57" w:type="dxa"/>
              <w:left w:w="68" w:type="dxa"/>
              <w:bottom w:w="57" w:type="dxa"/>
            </w:tcMar>
            <w:vAlign w:val="center"/>
          </w:tcPr>
          <w:p w14:paraId="3876EC7C" w14:textId="77777777" w:rsidR="00685F2B" w:rsidRPr="00685F2B" w:rsidRDefault="00685F2B" w:rsidP="00685F2B">
            <w:pPr>
              <w:suppressAutoHyphens w:val="0"/>
              <w:spacing w:before="0"/>
              <w:jc w:val="center"/>
              <w:rPr>
                <w:rFonts w:ascii="Times New Roman" w:eastAsia="Times New Roman" w:hAnsi="Times New Roman" w:cs="Arial"/>
                <w:bCs w:val="0"/>
                <w:sz w:val="20"/>
                <w:szCs w:val="20"/>
                <w:lang w:eastAsia="it-IT"/>
              </w:rPr>
            </w:pPr>
            <w:r w:rsidRPr="00685F2B">
              <w:rPr>
                <w:rFonts w:ascii="Times New Roman" w:eastAsia="Times New Roman" w:hAnsi="Times New Roman" w:cs="Arial"/>
                <w:bCs w:val="0"/>
                <w:sz w:val="20"/>
                <w:szCs w:val="20"/>
                <w:lang w:eastAsia="it-IT"/>
              </w:rPr>
              <w:t>T1</w:t>
            </w:r>
          </w:p>
        </w:tc>
        <w:tc>
          <w:tcPr>
            <w:tcW w:w="3185" w:type="dxa"/>
            <w:tcBorders>
              <w:top w:val="nil"/>
              <w:left w:val="single" w:sz="4" w:space="0" w:color="auto"/>
              <w:bottom w:val="single" w:sz="4" w:space="0" w:color="auto"/>
              <w:right w:val="single" w:sz="4" w:space="0" w:color="auto"/>
            </w:tcBorders>
            <w:tcMar>
              <w:top w:w="57" w:type="dxa"/>
              <w:left w:w="68" w:type="dxa"/>
              <w:bottom w:w="57" w:type="dxa"/>
            </w:tcMar>
            <w:vAlign w:val="center"/>
          </w:tcPr>
          <w:p w14:paraId="455B1083" w14:textId="77777777" w:rsidR="00685F2B" w:rsidRPr="00685F2B" w:rsidRDefault="00685F2B" w:rsidP="00685F2B">
            <w:pPr>
              <w:suppressAutoHyphens w:val="0"/>
              <w:spacing w:before="0"/>
              <w:rPr>
                <w:rFonts w:ascii="Times New Roman" w:eastAsia="Times New Roman" w:hAnsi="Times New Roman" w:cs="Arial"/>
                <w:bCs w:val="0"/>
                <w:sz w:val="20"/>
                <w:szCs w:val="20"/>
                <w:lang w:eastAsia="it-IT"/>
              </w:rPr>
            </w:pPr>
            <w:r w:rsidRPr="00685F2B">
              <w:rPr>
                <w:rFonts w:ascii="Times New Roman" w:eastAsia="Times New Roman" w:hAnsi="Times New Roman" w:cs="Arial"/>
                <w:bCs w:val="0"/>
                <w:sz w:val="20"/>
                <w:szCs w:val="20"/>
                <w:lang w:eastAsia="it-IT"/>
              </w:rPr>
              <w:t>Il soggetto richiedente è di sesso femminile ovvero la maggioranza delle quote di rappresentanza negli organismi decisionali è detenuta da persone di sesso femminile, ovvero la maggioranza della forza lavoro è di sesso femminile (T1)</w:t>
            </w:r>
          </w:p>
        </w:tc>
        <w:tc>
          <w:tcPr>
            <w:tcW w:w="1419" w:type="dxa"/>
            <w:tcBorders>
              <w:top w:val="nil"/>
              <w:left w:val="nil"/>
              <w:bottom w:val="single" w:sz="4" w:space="0" w:color="auto"/>
              <w:right w:val="single" w:sz="4" w:space="0" w:color="auto"/>
            </w:tcBorders>
            <w:tcMar>
              <w:top w:w="57" w:type="dxa"/>
              <w:left w:w="68" w:type="dxa"/>
              <w:bottom w:w="57" w:type="dxa"/>
            </w:tcMar>
            <w:vAlign w:val="center"/>
          </w:tcPr>
          <w:p w14:paraId="519545A9" w14:textId="77777777" w:rsidR="00685F2B" w:rsidRPr="00685F2B" w:rsidRDefault="00685F2B" w:rsidP="000957D3">
            <w:pPr>
              <w:suppressAutoHyphens w:val="0"/>
              <w:spacing w:before="0"/>
              <w:jc w:val="center"/>
              <w:rPr>
                <w:rFonts w:ascii="Times New Roman" w:eastAsia="Times New Roman" w:hAnsi="Times New Roman" w:cs="Arial"/>
                <w:bCs w:val="0"/>
                <w:sz w:val="20"/>
                <w:szCs w:val="20"/>
                <w:lang w:eastAsia="it-IT"/>
              </w:rPr>
            </w:pPr>
            <w:r w:rsidRPr="00685F2B">
              <w:rPr>
                <w:rFonts w:ascii="Times New Roman" w:eastAsia="Times New Roman" w:hAnsi="Times New Roman" w:cs="Arial"/>
                <w:bCs w:val="0"/>
                <w:sz w:val="20"/>
                <w:szCs w:val="20"/>
                <w:lang w:eastAsia="it-IT"/>
              </w:rPr>
              <w:t>T1=NO C=0</w:t>
            </w:r>
          </w:p>
          <w:p w14:paraId="669E3697" w14:textId="77777777" w:rsidR="00685F2B" w:rsidRPr="00685F2B" w:rsidRDefault="00685F2B" w:rsidP="000957D3">
            <w:pPr>
              <w:suppressAutoHyphens w:val="0"/>
              <w:spacing w:before="0"/>
              <w:jc w:val="center"/>
              <w:rPr>
                <w:rFonts w:ascii="Times New Roman" w:eastAsia="Times New Roman" w:hAnsi="Times New Roman" w:cs="Arial"/>
                <w:bCs w:val="0"/>
                <w:sz w:val="20"/>
                <w:szCs w:val="20"/>
                <w:lang w:eastAsia="it-IT"/>
              </w:rPr>
            </w:pPr>
            <w:r w:rsidRPr="00685F2B">
              <w:rPr>
                <w:rFonts w:ascii="Times New Roman" w:eastAsia="Times New Roman" w:hAnsi="Times New Roman" w:cs="Arial"/>
                <w:bCs w:val="0"/>
                <w:sz w:val="20"/>
                <w:szCs w:val="20"/>
                <w:lang w:eastAsia="it-IT"/>
              </w:rPr>
              <w:t>T1=SI C=1</w:t>
            </w:r>
          </w:p>
          <w:p w14:paraId="5EA122A9" w14:textId="77777777" w:rsidR="00685F2B" w:rsidRPr="00685F2B" w:rsidRDefault="00685F2B" w:rsidP="000957D3">
            <w:pPr>
              <w:suppressAutoHyphens w:val="0"/>
              <w:spacing w:before="0"/>
              <w:jc w:val="center"/>
              <w:rPr>
                <w:rFonts w:ascii="Times New Roman" w:eastAsia="Times New Roman" w:hAnsi="Times New Roman" w:cs="Arial"/>
                <w:bCs w:val="0"/>
                <w:sz w:val="20"/>
                <w:szCs w:val="20"/>
                <w:lang w:eastAsia="it-IT"/>
              </w:rPr>
            </w:pPr>
          </w:p>
        </w:tc>
        <w:tc>
          <w:tcPr>
            <w:tcW w:w="709" w:type="dxa"/>
            <w:tcBorders>
              <w:top w:val="nil"/>
              <w:left w:val="nil"/>
              <w:bottom w:val="single" w:sz="4" w:space="0" w:color="auto"/>
              <w:right w:val="single" w:sz="4" w:space="0" w:color="auto"/>
            </w:tcBorders>
            <w:tcMar>
              <w:top w:w="57" w:type="dxa"/>
              <w:left w:w="68" w:type="dxa"/>
              <w:bottom w:w="57" w:type="dxa"/>
            </w:tcMar>
            <w:vAlign w:val="center"/>
          </w:tcPr>
          <w:p w14:paraId="66BB8522" w14:textId="713637A6" w:rsidR="00685F2B" w:rsidRPr="00685F2B" w:rsidRDefault="00EB3436" w:rsidP="00685F2B">
            <w:pPr>
              <w:suppressAutoHyphens w:val="0"/>
              <w:spacing w:before="0"/>
              <w:jc w:val="center"/>
              <w:rPr>
                <w:rFonts w:ascii="Times New Roman" w:eastAsia="Times New Roman" w:hAnsi="Times New Roman"/>
                <w:bCs w:val="0"/>
                <w:sz w:val="20"/>
                <w:szCs w:val="20"/>
                <w:lang w:eastAsia="it-IT"/>
              </w:rPr>
            </w:pPr>
            <w:r>
              <w:rPr>
                <w:rFonts w:ascii="Times New Roman" w:eastAsia="Times New Roman" w:hAnsi="Times New Roman"/>
                <w:bCs w:val="0"/>
                <w:sz w:val="20"/>
                <w:szCs w:val="20"/>
                <w:lang w:eastAsia="it-IT"/>
              </w:rPr>
              <w:t>0,5</w:t>
            </w:r>
          </w:p>
        </w:tc>
        <w:tc>
          <w:tcPr>
            <w:tcW w:w="1139" w:type="dxa"/>
            <w:tcBorders>
              <w:top w:val="nil"/>
              <w:left w:val="nil"/>
              <w:bottom w:val="single" w:sz="4" w:space="0" w:color="auto"/>
              <w:right w:val="single" w:sz="4" w:space="0" w:color="auto"/>
            </w:tcBorders>
            <w:tcMar>
              <w:top w:w="57" w:type="dxa"/>
              <w:left w:w="68" w:type="dxa"/>
              <w:bottom w:w="57" w:type="dxa"/>
            </w:tcMar>
            <w:vAlign w:val="center"/>
          </w:tcPr>
          <w:p w14:paraId="42EF5E17" w14:textId="77777777" w:rsidR="00685F2B" w:rsidRPr="00685F2B" w:rsidRDefault="00685F2B" w:rsidP="00685F2B">
            <w:pPr>
              <w:suppressAutoHyphens w:val="0"/>
              <w:spacing w:before="0"/>
              <w:ind w:left="38"/>
              <w:jc w:val="center"/>
              <w:rPr>
                <w:rFonts w:ascii="Times New Roman" w:eastAsia="Times New Roman" w:hAnsi="Times New Roman"/>
                <w:bCs w:val="0"/>
                <w:sz w:val="20"/>
                <w:szCs w:val="20"/>
                <w:lang w:eastAsia="it-IT"/>
              </w:rPr>
            </w:pPr>
          </w:p>
        </w:tc>
        <w:tc>
          <w:tcPr>
            <w:tcW w:w="2546" w:type="dxa"/>
            <w:gridSpan w:val="2"/>
            <w:tcBorders>
              <w:top w:val="nil"/>
              <w:left w:val="nil"/>
              <w:bottom w:val="single" w:sz="4" w:space="0" w:color="auto"/>
              <w:right w:val="single" w:sz="4" w:space="0" w:color="auto"/>
            </w:tcBorders>
          </w:tcPr>
          <w:p w14:paraId="59EED5DD" w14:textId="77777777" w:rsidR="00685F2B" w:rsidRPr="00685F2B" w:rsidRDefault="00685F2B" w:rsidP="00685F2B">
            <w:pPr>
              <w:suppressAutoHyphens w:val="0"/>
              <w:spacing w:before="0"/>
              <w:ind w:left="38"/>
              <w:jc w:val="center"/>
              <w:rPr>
                <w:rFonts w:ascii="Times New Roman" w:eastAsia="Times New Roman" w:hAnsi="Times New Roman"/>
                <w:bCs w:val="0"/>
                <w:sz w:val="20"/>
                <w:szCs w:val="20"/>
                <w:lang w:eastAsia="it-IT"/>
              </w:rPr>
            </w:pPr>
          </w:p>
        </w:tc>
      </w:tr>
      <w:tr w:rsidR="00685F2B" w:rsidRPr="00685F2B" w14:paraId="6A3A4A79" w14:textId="3A8F73F3" w:rsidTr="00E101AE">
        <w:trPr>
          <w:cantSplit/>
          <w:trHeight w:val="227"/>
        </w:trPr>
        <w:tc>
          <w:tcPr>
            <w:tcW w:w="636" w:type="dxa"/>
            <w:tcBorders>
              <w:top w:val="single" w:sz="4" w:space="0" w:color="auto"/>
              <w:left w:val="single" w:sz="4" w:space="0" w:color="auto"/>
              <w:bottom w:val="single" w:sz="4" w:space="0" w:color="auto"/>
              <w:right w:val="single" w:sz="4" w:space="0" w:color="auto"/>
            </w:tcBorders>
            <w:tcMar>
              <w:top w:w="57" w:type="dxa"/>
              <w:left w:w="68" w:type="dxa"/>
              <w:bottom w:w="57" w:type="dxa"/>
            </w:tcMar>
            <w:vAlign w:val="center"/>
          </w:tcPr>
          <w:p w14:paraId="4398FA18" w14:textId="77777777" w:rsidR="00685F2B" w:rsidRPr="00685F2B" w:rsidRDefault="00685F2B" w:rsidP="00685F2B">
            <w:pPr>
              <w:suppressAutoHyphens w:val="0"/>
              <w:spacing w:before="0"/>
              <w:jc w:val="center"/>
              <w:rPr>
                <w:rFonts w:ascii="Times New Roman" w:eastAsia="Times New Roman" w:hAnsi="Times New Roman" w:cs="Arial"/>
                <w:bCs w:val="0"/>
                <w:sz w:val="20"/>
                <w:szCs w:val="20"/>
                <w:lang w:eastAsia="it-IT"/>
              </w:rPr>
            </w:pPr>
            <w:r w:rsidRPr="00685F2B">
              <w:rPr>
                <w:rFonts w:ascii="Times New Roman" w:eastAsia="Times New Roman" w:hAnsi="Times New Roman" w:cs="Arial"/>
                <w:bCs w:val="0"/>
                <w:sz w:val="20"/>
                <w:szCs w:val="20"/>
                <w:lang w:eastAsia="it-IT"/>
              </w:rPr>
              <w:t>T2</w:t>
            </w:r>
          </w:p>
        </w:tc>
        <w:tc>
          <w:tcPr>
            <w:tcW w:w="3185" w:type="dxa"/>
            <w:tcBorders>
              <w:top w:val="single" w:sz="4" w:space="0" w:color="auto"/>
              <w:left w:val="single" w:sz="4" w:space="0" w:color="auto"/>
              <w:bottom w:val="single" w:sz="4" w:space="0" w:color="auto"/>
              <w:right w:val="single" w:sz="4" w:space="0" w:color="auto"/>
            </w:tcBorders>
            <w:tcMar>
              <w:top w:w="57" w:type="dxa"/>
              <w:left w:w="68" w:type="dxa"/>
              <w:bottom w:w="57" w:type="dxa"/>
            </w:tcMar>
            <w:vAlign w:val="center"/>
          </w:tcPr>
          <w:p w14:paraId="5EBF4C59" w14:textId="77777777" w:rsidR="00685F2B" w:rsidRPr="00685F2B" w:rsidRDefault="00685F2B" w:rsidP="00685F2B">
            <w:pPr>
              <w:suppressAutoHyphens w:val="0"/>
              <w:spacing w:before="0"/>
              <w:rPr>
                <w:rFonts w:ascii="Times New Roman" w:eastAsia="Times New Roman" w:hAnsi="Times New Roman" w:cs="Arial"/>
                <w:bCs w:val="0"/>
                <w:sz w:val="20"/>
                <w:szCs w:val="20"/>
                <w:lang w:eastAsia="it-IT"/>
              </w:rPr>
            </w:pPr>
            <w:r w:rsidRPr="00685F2B">
              <w:rPr>
                <w:rFonts w:ascii="Times New Roman" w:eastAsia="Times New Roman" w:hAnsi="Times New Roman" w:cs="Arial"/>
                <w:bCs w:val="0"/>
                <w:sz w:val="20"/>
                <w:szCs w:val="20"/>
                <w:lang w:eastAsia="it-IT"/>
              </w:rPr>
              <w:t>Minore età del rappresentante legale ovvero minore età media dei componenti degli organi decisionali ovvero minore età della maggioranza della forza lavoro (T2)</w:t>
            </w:r>
          </w:p>
        </w:tc>
        <w:tc>
          <w:tcPr>
            <w:tcW w:w="1419" w:type="dxa"/>
            <w:tcBorders>
              <w:top w:val="single" w:sz="4" w:space="0" w:color="auto"/>
              <w:left w:val="single" w:sz="4" w:space="0" w:color="auto"/>
              <w:bottom w:val="single" w:sz="4" w:space="0" w:color="auto"/>
              <w:right w:val="single" w:sz="4" w:space="0" w:color="auto"/>
            </w:tcBorders>
            <w:tcMar>
              <w:top w:w="57" w:type="dxa"/>
              <w:left w:w="68" w:type="dxa"/>
              <w:bottom w:w="57" w:type="dxa"/>
            </w:tcMar>
            <w:vAlign w:val="center"/>
          </w:tcPr>
          <w:p w14:paraId="6BE0E62B" w14:textId="77777777" w:rsidR="00685F2B" w:rsidRPr="00685F2B" w:rsidRDefault="00685F2B" w:rsidP="000957D3">
            <w:pPr>
              <w:suppressAutoHyphens w:val="0"/>
              <w:spacing w:before="0"/>
              <w:jc w:val="center"/>
              <w:rPr>
                <w:rFonts w:ascii="Times New Roman" w:eastAsia="Times New Roman" w:hAnsi="Times New Roman" w:cs="Arial"/>
                <w:bCs w:val="0"/>
                <w:sz w:val="20"/>
                <w:szCs w:val="20"/>
                <w:lang w:eastAsia="it-IT"/>
              </w:rPr>
            </w:pPr>
            <w:r w:rsidRPr="00685F2B">
              <w:rPr>
                <w:rFonts w:ascii="Times New Roman" w:eastAsia="Times New Roman" w:hAnsi="Times New Roman" w:cs="Arial"/>
                <w:bCs w:val="0"/>
                <w:sz w:val="20"/>
                <w:szCs w:val="20"/>
                <w:lang w:eastAsia="it-IT"/>
              </w:rPr>
              <w:t>T2 (o media) &gt;40 anni C=0</w:t>
            </w:r>
          </w:p>
          <w:p w14:paraId="2DEAF8C8" w14:textId="77777777" w:rsidR="00685F2B" w:rsidRPr="00685F2B" w:rsidRDefault="00685F2B" w:rsidP="000957D3">
            <w:pPr>
              <w:suppressAutoHyphens w:val="0"/>
              <w:spacing w:before="0"/>
              <w:jc w:val="center"/>
              <w:rPr>
                <w:rFonts w:ascii="Times New Roman" w:eastAsia="Times New Roman" w:hAnsi="Times New Roman" w:cs="Arial"/>
                <w:bCs w:val="0"/>
                <w:sz w:val="20"/>
                <w:szCs w:val="20"/>
                <w:lang w:eastAsia="it-IT"/>
              </w:rPr>
            </w:pPr>
            <w:r w:rsidRPr="00685F2B">
              <w:rPr>
                <w:rFonts w:ascii="Times New Roman" w:eastAsia="Times New Roman" w:hAnsi="Times New Roman" w:cs="Arial"/>
                <w:bCs w:val="0"/>
                <w:sz w:val="20"/>
                <w:szCs w:val="20"/>
                <w:lang w:eastAsia="it-IT"/>
              </w:rPr>
              <w:t xml:space="preserve">T2 (o media) </w:t>
            </w:r>
            <w:r w:rsidRPr="00685F2B">
              <w:rPr>
                <w:rFonts w:ascii="Times New Roman" w:eastAsia="Times New Roman" w:hAnsi="Times New Roman" w:cs="Arial"/>
                <w:bCs w:val="0"/>
                <w:sz w:val="20"/>
                <w:szCs w:val="20"/>
                <w:u w:val="single"/>
                <w:lang w:eastAsia="it-IT"/>
              </w:rPr>
              <w:t>&lt;</w:t>
            </w:r>
            <w:r w:rsidRPr="00685F2B">
              <w:rPr>
                <w:rFonts w:ascii="Times New Roman" w:eastAsia="Times New Roman" w:hAnsi="Times New Roman" w:cs="Arial"/>
                <w:bCs w:val="0"/>
                <w:sz w:val="20"/>
                <w:szCs w:val="20"/>
                <w:lang w:eastAsia="it-IT"/>
              </w:rPr>
              <w:t>40 anni C=1</w:t>
            </w:r>
          </w:p>
          <w:p w14:paraId="2A56DF8F" w14:textId="77777777" w:rsidR="00685F2B" w:rsidRPr="00685F2B" w:rsidRDefault="00685F2B" w:rsidP="000957D3">
            <w:pPr>
              <w:suppressAutoHyphens w:val="0"/>
              <w:spacing w:before="0"/>
              <w:jc w:val="center"/>
              <w:rPr>
                <w:rFonts w:ascii="Times New Roman" w:eastAsia="Times New Roman" w:hAnsi="Times New Roman" w:cs="Arial"/>
                <w:bCs w:val="0"/>
                <w:sz w:val="20"/>
                <w:szCs w:val="20"/>
                <w:lang w:eastAsia="it-IT"/>
              </w:rPr>
            </w:pPr>
          </w:p>
        </w:tc>
        <w:tc>
          <w:tcPr>
            <w:tcW w:w="709" w:type="dxa"/>
            <w:tcBorders>
              <w:top w:val="single" w:sz="4" w:space="0" w:color="auto"/>
              <w:left w:val="single" w:sz="4" w:space="0" w:color="auto"/>
              <w:bottom w:val="single" w:sz="4" w:space="0" w:color="auto"/>
              <w:right w:val="single" w:sz="4" w:space="0" w:color="auto"/>
            </w:tcBorders>
            <w:tcMar>
              <w:top w:w="57" w:type="dxa"/>
              <w:left w:w="68" w:type="dxa"/>
              <w:bottom w:w="57" w:type="dxa"/>
            </w:tcMar>
            <w:vAlign w:val="center"/>
          </w:tcPr>
          <w:p w14:paraId="61CB2EB0" w14:textId="596857D4" w:rsidR="00685F2B" w:rsidRPr="00685F2B" w:rsidRDefault="00EB3436" w:rsidP="00685F2B">
            <w:pPr>
              <w:suppressAutoHyphens w:val="0"/>
              <w:spacing w:before="0"/>
              <w:jc w:val="center"/>
              <w:rPr>
                <w:rFonts w:ascii="Times New Roman" w:eastAsia="Times New Roman" w:hAnsi="Times New Roman"/>
                <w:bCs w:val="0"/>
                <w:sz w:val="20"/>
                <w:szCs w:val="20"/>
                <w:lang w:eastAsia="it-IT"/>
              </w:rPr>
            </w:pPr>
            <w:r>
              <w:rPr>
                <w:rFonts w:ascii="Times New Roman" w:eastAsia="Times New Roman" w:hAnsi="Times New Roman"/>
                <w:bCs w:val="0"/>
                <w:sz w:val="20"/>
                <w:szCs w:val="20"/>
                <w:lang w:eastAsia="it-IT"/>
              </w:rPr>
              <w:t>0,5</w:t>
            </w:r>
          </w:p>
        </w:tc>
        <w:tc>
          <w:tcPr>
            <w:tcW w:w="1139" w:type="dxa"/>
            <w:tcBorders>
              <w:top w:val="single" w:sz="4" w:space="0" w:color="auto"/>
              <w:left w:val="single" w:sz="4" w:space="0" w:color="auto"/>
              <w:bottom w:val="single" w:sz="4" w:space="0" w:color="auto"/>
              <w:right w:val="single" w:sz="4" w:space="0" w:color="auto"/>
            </w:tcBorders>
            <w:tcMar>
              <w:top w:w="57" w:type="dxa"/>
              <w:left w:w="68" w:type="dxa"/>
              <w:bottom w:w="57" w:type="dxa"/>
            </w:tcMar>
            <w:vAlign w:val="center"/>
          </w:tcPr>
          <w:p w14:paraId="4ACB098D" w14:textId="77777777" w:rsidR="00685F2B" w:rsidRPr="00685F2B" w:rsidRDefault="00685F2B" w:rsidP="00685F2B">
            <w:pPr>
              <w:suppressAutoHyphens w:val="0"/>
              <w:spacing w:before="0"/>
              <w:ind w:left="38"/>
              <w:jc w:val="center"/>
              <w:rPr>
                <w:rFonts w:ascii="Times New Roman" w:eastAsia="Times New Roman" w:hAnsi="Times New Roman"/>
                <w:bCs w:val="0"/>
                <w:sz w:val="20"/>
                <w:szCs w:val="20"/>
                <w:lang w:eastAsia="it-IT"/>
              </w:rPr>
            </w:pPr>
          </w:p>
        </w:tc>
        <w:tc>
          <w:tcPr>
            <w:tcW w:w="2546" w:type="dxa"/>
            <w:gridSpan w:val="2"/>
            <w:tcBorders>
              <w:top w:val="single" w:sz="4" w:space="0" w:color="auto"/>
              <w:left w:val="single" w:sz="4" w:space="0" w:color="auto"/>
              <w:bottom w:val="single" w:sz="4" w:space="0" w:color="auto"/>
              <w:right w:val="single" w:sz="4" w:space="0" w:color="auto"/>
            </w:tcBorders>
          </w:tcPr>
          <w:p w14:paraId="2C600400" w14:textId="77777777" w:rsidR="00685F2B" w:rsidRPr="00685F2B" w:rsidRDefault="00685F2B" w:rsidP="00685F2B">
            <w:pPr>
              <w:suppressAutoHyphens w:val="0"/>
              <w:spacing w:before="0"/>
              <w:ind w:left="38"/>
              <w:jc w:val="center"/>
              <w:rPr>
                <w:rFonts w:ascii="Times New Roman" w:eastAsia="Times New Roman" w:hAnsi="Times New Roman"/>
                <w:bCs w:val="0"/>
                <w:sz w:val="20"/>
                <w:szCs w:val="20"/>
                <w:lang w:eastAsia="it-IT"/>
              </w:rPr>
            </w:pPr>
          </w:p>
        </w:tc>
      </w:tr>
      <w:tr w:rsidR="00685F2B" w:rsidRPr="00685F2B" w14:paraId="3B08283D" w14:textId="7A863BDA" w:rsidTr="00E550BC">
        <w:trPr>
          <w:cantSplit/>
          <w:trHeight w:val="134"/>
        </w:trPr>
        <w:tc>
          <w:tcPr>
            <w:tcW w:w="7095" w:type="dxa"/>
            <w:gridSpan w:val="6"/>
            <w:tcBorders>
              <w:top w:val="single" w:sz="4" w:space="0" w:color="auto"/>
              <w:left w:val="single" w:sz="4" w:space="0" w:color="auto"/>
              <w:bottom w:val="single" w:sz="4" w:space="0" w:color="auto"/>
              <w:right w:val="single" w:sz="4" w:space="0" w:color="auto"/>
            </w:tcBorders>
            <w:shd w:val="clear" w:color="auto" w:fill="DEEAF6"/>
            <w:tcMar>
              <w:top w:w="57" w:type="dxa"/>
              <w:left w:w="68" w:type="dxa"/>
              <w:bottom w:w="57" w:type="dxa"/>
            </w:tcMar>
            <w:vAlign w:val="center"/>
          </w:tcPr>
          <w:p w14:paraId="59480582" w14:textId="77777777" w:rsidR="00685F2B" w:rsidRPr="00685F2B" w:rsidRDefault="00685F2B" w:rsidP="000957D3">
            <w:pPr>
              <w:suppressAutoHyphens w:val="0"/>
              <w:spacing w:before="0"/>
              <w:ind w:left="38"/>
              <w:jc w:val="left"/>
              <w:rPr>
                <w:rFonts w:ascii="Times New Roman" w:eastAsia="Times New Roman" w:hAnsi="Times New Roman" w:cs="Arial"/>
                <w:b/>
                <w:i/>
                <w:iCs/>
                <w:color w:val="000000"/>
                <w:sz w:val="20"/>
                <w:szCs w:val="20"/>
                <w:lang w:eastAsia="it-IT"/>
              </w:rPr>
            </w:pPr>
            <w:r w:rsidRPr="00685F2B">
              <w:rPr>
                <w:rFonts w:ascii="Times New Roman" w:eastAsia="Times New Roman" w:hAnsi="Times New Roman" w:cs="Arial"/>
                <w:b/>
                <w:i/>
                <w:iCs/>
                <w:color w:val="000000"/>
                <w:sz w:val="20"/>
                <w:szCs w:val="20"/>
                <w:lang w:eastAsia="it-IT"/>
              </w:rPr>
              <w:t>CRITERI SPECIFICI DEL RICHIEDENTE</w:t>
            </w:r>
          </w:p>
        </w:tc>
        <w:tc>
          <w:tcPr>
            <w:tcW w:w="2539" w:type="dxa"/>
            <w:tcBorders>
              <w:top w:val="single" w:sz="4" w:space="0" w:color="auto"/>
              <w:left w:val="single" w:sz="4" w:space="0" w:color="auto"/>
              <w:bottom w:val="single" w:sz="4" w:space="0" w:color="auto"/>
              <w:right w:val="single" w:sz="4" w:space="0" w:color="auto"/>
            </w:tcBorders>
            <w:shd w:val="clear" w:color="auto" w:fill="DEEAF6"/>
          </w:tcPr>
          <w:p w14:paraId="0AB321D2" w14:textId="77777777" w:rsidR="00685F2B" w:rsidRPr="00685F2B" w:rsidRDefault="00685F2B" w:rsidP="00685F2B">
            <w:pPr>
              <w:suppressAutoHyphens w:val="0"/>
              <w:spacing w:before="0"/>
              <w:ind w:left="38"/>
              <w:jc w:val="left"/>
              <w:rPr>
                <w:rFonts w:ascii="Times New Roman" w:eastAsia="Times New Roman" w:hAnsi="Times New Roman" w:cs="Arial"/>
                <w:b/>
                <w:i/>
                <w:iCs/>
                <w:color w:val="000000"/>
                <w:sz w:val="20"/>
                <w:szCs w:val="20"/>
                <w:lang w:eastAsia="it-IT"/>
              </w:rPr>
            </w:pPr>
          </w:p>
        </w:tc>
      </w:tr>
      <w:tr w:rsidR="00EB3436" w:rsidRPr="00685F2B" w14:paraId="7AED72C5" w14:textId="15252013" w:rsidTr="00E101AE">
        <w:trPr>
          <w:cantSplit/>
          <w:trHeight w:val="227"/>
        </w:trPr>
        <w:tc>
          <w:tcPr>
            <w:tcW w:w="636" w:type="dxa"/>
            <w:tcBorders>
              <w:top w:val="nil"/>
              <w:left w:val="single" w:sz="4" w:space="0" w:color="auto"/>
              <w:bottom w:val="single" w:sz="4" w:space="0" w:color="auto"/>
              <w:right w:val="single" w:sz="4" w:space="0" w:color="auto"/>
            </w:tcBorders>
            <w:tcMar>
              <w:top w:w="57" w:type="dxa"/>
              <w:left w:w="68" w:type="dxa"/>
              <w:bottom w:w="57" w:type="dxa"/>
            </w:tcMar>
            <w:vAlign w:val="center"/>
          </w:tcPr>
          <w:p w14:paraId="42FC8819" w14:textId="77777777" w:rsidR="00EB3436" w:rsidRPr="00685F2B" w:rsidRDefault="00EB3436" w:rsidP="00EB3436">
            <w:pPr>
              <w:suppressAutoHyphens w:val="0"/>
              <w:spacing w:before="0"/>
              <w:jc w:val="center"/>
              <w:rPr>
                <w:rFonts w:ascii="Times New Roman" w:eastAsia="Times New Roman" w:hAnsi="Times New Roman" w:cs="Arial"/>
                <w:bCs w:val="0"/>
                <w:sz w:val="20"/>
                <w:szCs w:val="20"/>
                <w:lang w:eastAsia="it-IT"/>
              </w:rPr>
            </w:pPr>
            <w:r w:rsidRPr="00685F2B">
              <w:rPr>
                <w:rFonts w:ascii="Times New Roman" w:eastAsia="Times New Roman" w:hAnsi="Times New Roman" w:cs="Arial"/>
                <w:bCs w:val="0"/>
                <w:sz w:val="20"/>
                <w:szCs w:val="20"/>
                <w:lang w:eastAsia="it-IT"/>
              </w:rPr>
              <w:t>SR1</w:t>
            </w:r>
          </w:p>
        </w:tc>
        <w:tc>
          <w:tcPr>
            <w:tcW w:w="3185" w:type="dxa"/>
            <w:tcBorders>
              <w:top w:val="nil"/>
              <w:left w:val="single" w:sz="4" w:space="0" w:color="auto"/>
              <w:bottom w:val="single" w:sz="4" w:space="0" w:color="auto"/>
              <w:right w:val="single" w:sz="4" w:space="0" w:color="auto"/>
            </w:tcBorders>
            <w:tcMar>
              <w:top w:w="57" w:type="dxa"/>
              <w:left w:w="68" w:type="dxa"/>
              <w:bottom w:w="57" w:type="dxa"/>
            </w:tcMar>
            <w:vAlign w:val="center"/>
          </w:tcPr>
          <w:p w14:paraId="6CFDFC0C" w14:textId="77777777" w:rsidR="00EB3436" w:rsidRPr="00685F2B" w:rsidRDefault="00EB3436" w:rsidP="00EB3436">
            <w:pPr>
              <w:suppressAutoHyphens w:val="0"/>
              <w:spacing w:before="0"/>
              <w:rPr>
                <w:rFonts w:ascii="Times New Roman" w:eastAsia="Times New Roman" w:hAnsi="Times New Roman" w:cs="Arial"/>
                <w:bCs w:val="0"/>
                <w:sz w:val="20"/>
                <w:szCs w:val="20"/>
                <w:lang w:eastAsia="it-IT"/>
              </w:rPr>
            </w:pPr>
            <w:r w:rsidRPr="00685F2B">
              <w:rPr>
                <w:rFonts w:ascii="Times New Roman" w:eastAsia="Times New Roman" w:hAnsi="Times New Roman" w:cs="Arial"/>
                <w:bCs w:val="0"/>
                <w:sz w:val="20"/>
                <w:szCs w:val="20"/>
                <w:lang w:eastAsia="it-IT"/>
              </w:rPr>
              <w:t xml:space="preserve">Il richiedente (R1) è una Micro, Piccola e Media Impresa (PMI) </w:t>
            </w:r>
          </w:p>
        </w:tc>
        <w:tc>
          <w:tcPr>
            <w:tcW w:w="1419" w:type="dxa"/>
            <w:tcBorders>
              <w:top w:val="nil"/>
              <w:left w:val="nil"/>
              <w:bottom w:val="single" w:sz="4" w:space="0" w:color="auto"/>
              <w:right w:val="single" w:sz="4" w:space="0" w:color="auto"/>
            </w:tcBorders>
            <w:tcMar>
              <w:top w:w="57" w:type="dxa"/>
              <w:left w:w="68" w:type="dxa"/>
              <w:bottom w:w="57" w:type="dxa"/>
            </w:tcMar>
            <w:vAlign w:val="center"/>
          </w:tcPr>
          <w:p w14:paraId="66BB57CF" w14:textId="77777777" w:rsidR="00EB3436" w:rsidRPr="00685F2B" w:rsidRDefault="00EB3436" w:rsidP="000957D3">
            <w:pPr>
              <w:suppressAutoHyphens w:val="0"/>
              <w:spacing w:before="0"/>
              <w:jc w:val="center"/>
              <w:rPr>
                <w:rFonts w:ascii="Times New Roman" w:eastAsia="Times New Roman" w:hAnsi="Times New Roman" w:cs="Arial"/>
                <w:bCs w:val="0"/>
                <w:sz w:val="20"/>
                <w:szCs w:val="20"/>
                <w:lang w:val="pt-BR" w:eastAsia="it-IT"/>
              </w:rPr>
            </w:pPr>
            <w:r w:rsidRPr="00685F2B">
              <w:rPr>
                <w:rFonts w:ascii="Times New Roman" w:eastAsia="Times New Roman" w:hAnsi="Times New Roman" w:cs="Arial"/>
                <w:bCs w:val="0"/>
                <w:sz w:val="20"/>
                <w:szCs w:val="20"/>
                <w:lang w:val="pt-BR" w:eastAsia="it-IT"/>
              </w:rPr>
              <w:t>R1=Micro C=1</w:t>
            </w:r>
          </w:p>
          <w:p w14:paraId="3C249F5A" w14:textId="77777777" w:rsidR="00EB3436" w:rsidRPr="00685F2B" w:rsidRDefault="00EB3436" w:rsidP="000957D3">
            <w:pPr>
              <w:suppressAutoHyphens w:val="0"/>
              <w:spacing w:before="0"/>
              <w:jc w:val="center"/>
              <w:rPr>
                <w:rFonts w:ascii="Times New Roman" w:eastAsia="Times New Roman" w:hAnsi="Times New Roman" w:cs="Arial"/>
                <w:bCs w:val="0"/>
                <w:sz w:val="20"/>
                <w:szCs w:val="20"/>
                <w:lang w:val="pt-BR" w:eastAsia="it-IT"/>
              </w:rPr>
            </w:pPr>
            <w:r w:rsidRPr="00685F2B">
              <w:rPr>
                <w:rFonts w:ascii="Times New Roman" w:eastAsia="Times New Roman" w:hAnsi="Times New Roman" w:cs="Arial"/>
                <w:bCs w:val="0"/>
                <w:sz w:val="20"/>
                <w:szCs w:val="20"/>
                <w:lang w:val="pt-BR" w:eastAsia="it-IT"/>
              </w:rPr>
              <w:t>R1=Media C=Min</w:t>
            </w:r>
          </w:p>
        </w:tc>
        <w:tc>
          <w:tcPr>
            <w:tcW w:w="709" w:type="dxa"/>
            <w:tcBorders>
              <w:top w:val="nil"/>
              <w:left w:val="nil"/>
              <w:bottom w:val="single" w:sz="4" w:space="0" w:color="auto"/>
              <w:right w:val="single" w:sz="4" w:space="0" w:color="auto"/>
            </w:tcBorders>
            <w:tcMar>
              <w:top w:w="57" w:type="dxa"/>
              <w:left w:w="68" w:type="dxa"/>
              <w:bottom w:w="57" w:type="dxa"/>
            </w:tcMar>
            <w:vAlign w:val="center"/>
          </w:tcPr>
          <w:p w14:paraId="640222E6" w14:textId="659E81A1" w:rsidR="00EB3436" w:rsidRPr="00EB3436" w:rsidRDefault="00EB3436" w:rsidP="00EB3436">
            <w:pPr>
              <w:suppressAutoHyphens w:val="0"/>
              <w:spacing w:before="0"/>
              <w:jc w:val="center"/>
              <w:rPr>
                <w:rFonts w:ascii="Times New Roman" w:eastAsia="Times New Roman" w:hAnsi="Times New Roman" w:cs="Times New Roman"/>
                <w:bCs w:val="0"/>
                <w:color w:val="000000"/>
                <w:sz w:val="20"/>
                <w:szCs w:val="20"/>
                <w:lang w:val="pt-BR" w:eastAsia="it-IT"/>
              </w:rPr>
            </w:pPr>
            <w:r w:rsidRPr="00EB3436">
              <w:rPr>
                <w:rFonts w:ascii="Times New Roman" w:hAnsi="Times New Roman" w:cs="Times New Roman"/>
                <w:color w:val="000000"/>
                <w:sz w:val="20"/>
                <w:szCs w:val="20"/>
                <w:lang w:val="pt-BR"/>
              </w:rPr>
              <w:t>NA</w:t>
            </w:r>
          </w:p>
        </w:tc>
        <w:tc>
          <w:tcPr>
            <w:tcW w:w="1139" w:type="dxa"/>
            <w:tcBorders>
              <w:top w:val="nil"/>
              <w:left w:val="nil"/>
              <w:bottom w:val="single" w:sz="4" w:space="0" w:color="auto"/>
              <w:right w:val="single" w:sz="4" w:space="0" w:color="auto"/>
            </w:tcBorders>
            <w:tcMar>
              <w:top w:w="57" w:type="dxa"/>
              <w:left w:w="68" w:type="dxa"/>
              <w:bottom w:w="57" w:type="dxa"/>
            </w:tcMar>
            <w:vAlign w:val="center"/>
          </w:tcPr>
          <w:p w14:paraId="4101BE47" w14:textId="77777777" w:rsidR="00EB3436" w:rsidRPr="00685F2B" w:rsidRDefault="00EB3436" w:rsidP="00EB3436">
            <w:pPr>
              <w:suppressAutoHyphens w:val="0"/>
              <w:spacing w:before="0"/>
              <w:ind w:left="38"/>
              <w:jc w:val="center"/>
              <w:rPr>
                <w:rFonts w:ascii="Times New Roman" w:eastAsia="Times New Roman" w:hAnsi="Times New Roman" w:cs="Arial"/>
                <w:bCs w:val="0"/>
                <w:color w:val="000000"/>
                <w:sz w:val="20"/>
                <w:szCs w:val="20"/>
                <w:lang w:val="pt-BR" w:eastAsia="it-IT"/>
              </w:rPr>
            </w:pPr>
          </w:p>
        </w:tc>
        <w:tc>
          <w:tcPr>
            <w:tcW w:w="2546" w:type="dxa"/>
            <w:gridSpan w:val="2"/>
            <w:tcBorders>
              <w:top w:val="nil"/>
              <w:left w:val="nil"/>
              <w:bottom w:val="single" w:sz="4" w:space="0" w:color="auto"/>
              <w:right w:val="single" w:sz="4" w:space="0" w:color="auto"/>
            </w:tcBorders>
          </w:tcPr>
          <w:p w14:paraId="4C4C47E0" w14:textId="77777777" w:rsidR="00EB3436" w:rsidRPr="00685F2B" w:rsidRDefault="00EB3436" w:rsidP="00EB3436">
            <w:pPr>
              <w:suppressAutoHyphens w:val="0"/>
              <w:spacing w:before="0"/>
              <w:ind w:left="38"/>
              <w:jc w:val="center"/>
              <w:rPr>
                <w:rFonts w:ascii="Times New Roman" w:eastAsia="Times New Roman" w:hAnsi="Times New Roman" w:cs="Arial"/>
                <w:bCs w:val="0"/>
                <w:color w:val="000000"/>
                <w:sz w:val="20"/>
                <w:szCs w:val="20"/>
                <w:lang w:val="pt-BR" w:eastAsia="it-IT"/>
              </w:rPr>
            </w:pPr>
          </w:p>
        </w:tc>
      </w:tr>
      <w:tr w:rsidR="00EB3436" w:rsidRPr="00685F2B" w14:paraId="1EBB40F0" w14:textId="256E4773" w:rsidTr="00E101AE">
        <w:trPr>
          <w:cantSplit/>
          <w:trHeight w:val="227"/>
        </w:trPr>
        <w:tc>
          <w:tcPr>
            <w:tcW w:w="636" w:type="dxa"/>
            <w:tcBorders>
              <w:top w:val="single" w:sz="4" w:space="0" w:color="auto"/>
              <w:left w:val="single" w:sz="4" w:space="0" w:color="auto"/>
              <w:bottom w:val="single" w:sz="4" w:space="0" w:color="auto"/>
              <w:right w:val="single" w:sz="4" w:space="0" w:color="auto"/>
            </w:tcBorders>
            <w:tcMar>
              <w:top w:w="57" w:type="dxa"/>
              <w:left w:w="68" w:type="dxa"/>
              <w:bottom w:w="57" w:type="dxa"/>
            </w:tcMar>
            <w:vAlign w:val="center"/>
          </w:tcPr>
          <w:p w14:paraId="0258ECA0" w14:textId="77777777" w:rsidR="00EB3436" w:rsidRPr="00685F2B" w:rsidRDefault="00EB3436" w:rsidP="00EB3436">
            <w:pPr>
              <w:suppressAutoHyphens w:val="0"/>
              <w:spacing w:before="0"/>
              <w:jc w:val="center"/>
              <w:rPr>
                <w:rFonts w:ascii="Times New Roman" w:eastAsia="Times New Roman" w:hAnsi="Times New Roman" w:cs="Arial"/>
                <w:bCs w:val="0"/>
                <w:color w:val="000000"/>
                <w:sz w:val="20"/>
                <w:szCs w:val="20"/>
                <w:lang w:eastAsia="it-IT"/>
              </w:rPr>
            </w:pPr>
            <w:r w:rsidRPr="00685F2B">
              <w:rPr>
                <w:rFonts w:ascii="Times New Roman" w:eastAsia="Times New Roman" w:hAnsi="Times New Roman" w:cs="Arial"/>
                <w:bCs w:val="0"/>
                <w:color w:val="000000"/>
                <w:sz w:val="20"/>
                <w:szCs w:val="20"/>
                <w:lang w:eastAsia="it-IT"/>
              </w:rPr>
              <w:t>SR2</w:t>
            </w:r>
          </w:p>
        </w:tc>
        <w:tc>
          <w:tcPr>
            <w:tcW w:w="3185" w:type="dxa"/>
            <w:tcBorders>
              <w:top w:val="single" w:sz="4" w:space="0" w:color="auto"/>
              <w:left w:val="single" w:sz="4" w:space="0" w:color="auto"/>
              <w:bottom w:val="single" w:sz="4" w:space="0" w:color="auto"/>
              <w:right w:val="single" w:sz="4" w:space="0" w:color="auto"/>
            </w:tcBorders>
            <w:tcMar>
              <w:top w:w="57" w:type="dxa"/>
              <w:left w:w="68" w:type="dxa"/>
              <w:bottom w:w="57" w:type="dxa"/>
            </w:tcMar>
            <w:vAlign w:val="center"/>
          </w:tcPr>
          <w:p w14:paraId="287A6FBF" w14:textId="77777777" w:rsidR="00EB3436" w:rsidRPr="00685F2B" w:rsidRDefault="00EB3436" w:rsidP="00EB3436">
            <w:pPr>
              <w:suppressAutoHyphens w:val="0"/>
              <w:spacing w:before="0"/>
              <w:rPr>
                <w:rFonts w:ascii="Times New Roman" w:eastAsia="Times New Roman" w:hAnsi="Times New Roman" w:cs="Arial"/>
                <w:bCs w:val="0"/>
                <w:sz w:val="20"/>
                <w:szCs w:val="20"/>
                <w:lang w:eastAsia="it-IT"/>
              </w:rPr>
            </w:pPr>
            <w:r w:rsidRPr="00685F2B">
              <w:rPr>
                <w:rFonts w:ascii="Times New Roman" w:eastAsia="Times New Roman" w:hAnsi="Times New Roman" w:cs="Arial"/>
                <w:bCs w:val="0"/>
                <w:sz w:val="20"/>
                <w:szCs w:val="20"/>
                <w:lang w:eastAsia="it-IT"/>
              </w:rPr>
              <w:t>Il richiedente (R2) è in possesso della certificazione per la parità di genere in base alla prassi UNI/PdR125:2022</w:t>
            </w:r>
          </w:p>
        </w:tc>
        <w:tc>
          <w:tcPr>
            <w:tcW w:w="1419" w:type="dxa"/>
            <w:tcBorders>
              <w:top w:val="single" w:sz="4" w:space="0" w:color="auto"/>
              <w:left w:val="nil"/>
              <w:bottom w:val="single" w:sz="4" w:space="0" w:color="auto"/>
              <w:right w:val="single" w:sz="4" w:space="0" w:color="auto"/>
            </w:tcBorders>
            <w:tcMar>
              <w:top w:w="57" w:type="dxa"/>
              <w:left w:w="68" w:type="dxa"/>
              <w:bottom w:w="57" w:type="dxa"/>
            </w:tcMar>
            <w:vAlign w:val="center"/>
          </w:tcPr>
          <w:p w14:paraId="7C1DC003" w14:textId="77777777" w:rsidR="00EB3436" w:rsidRPr="00685F2B" w:rsidRDefault="00EB3436" w:rsidP="000957D3">
            <w:pPr>
              <w:suppressAutoHyphens w:val="0"/>
              <w:spacing w:before="0"/>
              <w:jc w:val="center"/>
              <w:rPr>
                <w:rFonts w:ascii="Times New Roman" w:eastAsia="Times New Roman" w:hAnsi="Times New Roman" w:cs="Arial"/>
                <w:bCs w:val="0"/>
                <w:sz w:val="20"/>
                <w:szCs w:val="20"/>
                <w:lang w:eastAsia="it-IT"/>
              </w:rPr>
            </w:pPr>
            <w:r w:rsidRPr="00685F2B">
              <w:rPr>
                <w:rFonts w:ascii="Times New Roman" w:eastAsia="Times New Roman" w:hAnsi="Times New Roman" w:cs="Arial"/>
                <w:bCs w:val="0"/>
                <w:sz w:val="20"/>
                <w:szCs w:val="20"/>
                <w:lang w:eastAsia="it-IT"/>
              </w:rPr>
              <w:t>R2=SI C=1</w:t>
            </w:r>
          </w:p>
          <w:p w14:paraId="1C5C2AD4" w14:textId="77777777" w:rsidR="00EB3436" w:rsidRPr="00685F2B" w:rsidRDefault="00EB3436" w:rsidP="000957D3">
            <w:pPr>
              <w:suppressAutoHyphens w:val="0"/>
              <w:spacing w:before="0"/>
              <w:jc w:val="center"/>
              <w:rPr>
                <w:rFonts w:ascii="Times New Roman" w:eastAsia="Times New Roman" w:hAnsi="Times New Roman" w:cs="Arial"/>
                <w:bCs w:val="0"/>
                <w:sz w:val="20"/>
                <w:szCs w:val="20"/>
                <w:lang w:eastAsia="it-IT"/>
              </w:rPr>
            </w:pPr>
            <w:r w:rsidRPr="00685F2B">
              <w:rPr>
                <w:rFonts w:ascii="Times New Roman" w:eastAsia="Times New Roman" w:hAnsi="Times New Roman" w:cs="Arial"/>
                <w:bCs w:val="0"/>
                <w:sz w:val="20"/>
                <w:szCs w:val="20"/>
                <w:lang w:eastAsia="it-IT"/>
              </w:rPr>
              <w:t>R2=NO C=0</w:t>
            </w:r>
          </w:p>
        </w:tc>
        <w:tc>
          <w:tcPr>
            <w:tcW w:w="709" w:type="dxa"/>
            <w:tcBorders>
              <w:top w:val="single" w:sz="4" w:space="0" w:color="auto"/>
              <w:left w:val="nil"/>
              <w:bottom w:val="single" w:sz="4" w:space="0" w:color="auto"/>
              <w:right w:val="single" w:sz="4" w:space="0" w:color="auto"/>
            </w:tcBorders>
            <w:tcMar>
              <w:top w:w="57" w:type="dxa"/>
              <w:left w:w="68" w:type="dxa"/>
              <w:bottom w:w="57" w:type="dxa"/>
            </w:tcMar>
            <w:vAlign w:val="center"/>
          </w:tcPr>
          <w:p w14:paraId="16E3C4AF" w14:textId="0CDFE125" w:rsidR="00EB3436" w:rsidRPr="00EB3436" w:rsidRDefault="00EB3436" w:rsidP="00EB3436">
            <w:pPr>
              <w:suppressAutoHyphens w:val="0"/>
              <w:spacing w:before="0"/>
              <w:jc w:val="center"/>
              <w:rPr>
                <w:rFonts w:ascii="Times New Roman" w:eastAsia="Times New Roman" w:hAnsi="Times New Roman" w:cs="Times New Roman"/>
                <w:bCs w:val="0"/>
                <w:color w:val="000000"/>
                <w:sz w:val="20"/>
                <w:szCs w:val="20"/>
                <w:lang w:eastAsia="it-IT"/>
              </w:rPr>
            </w:pPr>
            <w:r w:rsidRPr="00EB3436">
              <w:rPr>
                <w:rFonts w:ascii="Times New Roman" w:hAnsi="Times New Roman" w:cs="Times New Roman"/>
                <w:color w:val="000000"/>
                <w:sz w:val="20"/>
                <w:szCs w:val="20"/>
              </w:rPr>
              <w:t>1</w:t>
            </w:r>
          </w:p>
        </w:tc>
        <w:tc>
          <w:tcPr>
            <w:tcW w:w="1139" w:type="dxa"/>
            <w:tcBorders>
              <w:top w:val="single" w:sz="4" w:space="0" w:color="auto"/>
              <w:left w:val="nil"/>
              <w:bottom w:val="single" w:sz="4" w:space="0" w:color="auto"/>
              <w:right w:val="single" w:sz="4" w:space="0" w:color="auto"/>
            </w:tcBorders>
            <w:tcMar>
              <w:top w:w="57" w:type="dxa"/>
              <w:left w:w="68" w:type="dxa"/>
              <w:bottom w:w="57" w:type="dxa"/>
            </w:tcMar>
            <w:vAlign w:val="center"/>
          </w:tcPr>
          <w:p w14:paraId="3AFD33DC" w14:textId="77777777" w:rsidR="00EB3436" w:rsidRPr="00685F2B" w:rsidRDefault="00EB3436" w:rsidP="00EB3436">
            <w:pPr>
              <w:suppressAutoHyphens w:val="0"/>
              <w:spacing w:before="0"/>
              <w:ind w:left="38"/>
              <w:jc w:val="center"/>
              <w:rPr>
                <w:rFonts w:ascii="Times New Roman" w:eastAsia="Times New Roman" w:hAnsi="Times New Roman" w:cs="Arial"/>
                <w:bCs w:val="0"/>
                <w:color w:val="000000"/>
                <w:sz w:val="20"/>
                <w:szCs w:val="20"/>
                <w:lang w:eastAsia="it-IT"/>
              </w:rPr>
            </w:pPr>
          </w:p>
        </w:tc>
        <w:tc>
          <w:tcPr>
            <w:tcW w:w="2546" w:type="dxa"/>
            <w:gridSpan w:val="2"/>
            <w:tcBorders>
              <w:top w:val="single" w:sz="4" w:space="0" w:color="auto"/>
              <w:left w:val="nil"/>
              <w:bottom w:val="single" w:sz="4" w:space="0" w:color="auto"/>
              <w:right w:val="single" w:sz="4" w:space="0" w:color="auto"/>
            </w:tcBorders>
          </w:tcPr>
          <w:p w14:paraId="12B7CFE9" w14:textId="77777777" w:rsidR="00EB3436" w:rsidRPr="00685F2B" w:rsidRDefault="00EB3436" w:rsidP="00EB3436">
            <w:pPr>
              <w:suppressAutoHyphens w:val="0"/>
              <w:spacing w:before="0"/>
              <w:ind w:left="38"/>
              <w:jc w:val="center"/>
              <w:rPr>
                <w:rFonts w:ascii="Times New Roman" w:eastAsia="Times New Roman" w:hAnsi="Times New Roman" w:cs="Arial"/>
                <w:bCs w:val="0"/>
                <w:color w:val="000000"/>
                <w:sz w:val="20"/>
                <w:szCs w:val="20"/>
                <w:lang w:eastAsia="it-IT"/>
              </w:rPr>
            </w:pPr>
          </w:p>
        </w:tc>
      </w:tr>
      <w:tr w:rsidR="00EB3436" w:rsidRPr="00685F2B" w14:paraId="1073110B" w14:textId="30AFDBE9" w:rsidTr="00E101AE">
        <w:trPr>
          <w:cantSplit/>
          <w:trHeight w:val="227"/>
        </w:trPr>
        <w:tc>
          <w:tcPr>
            <w:tcW w:w="636" w:type="dxa"/>
            <w:tcBorders>
              <w:top w:val="single" w:sz="4" w:space="0" w:color="auto"/>
              <w:left w:val="single" w:sz="4" w:space="0" w:color="auto"/>
              <w:bottom w:val="single" w:sz="4" w:space="0" w:color="auto"/>
              <w:right w:val="single" w:sz="4" w:space="0" w:color="auto"/>
            </w:tcBorders>
            <w:tcMar>
              <w:top w:w="57" w:type="dxa"/>
              <w:left w:w="68" w:type="dxa"/>
              <w:bottom w:w="57" w:type="dxa"/>
            </w:tcMar>
            <w:vAlign w:val="center"/>
          </w:tcPr>
          <w:p w14:paraId="10B6EBA4" w14:textId="77777777" w:rsidR="00EB3436" w:rsidRPr="00685F2B" w:rsidRDefault="00EB3436" w:rsidP="00EB3436">
            <w:pPr>
              <w:suppressAutoHyphens w:val="0"/>
              <w:spacing w:before="0"/>
              <w:jc w:val="center"/>
              <w:rPr>
                <w:rFonts w:ascii="Times New Roman" w:eastAsia="Times New Roman" w:hAnsi="Times New Roman" w:cs="Arial"/>
                <w:bCs w:val="0"/>
                <w:color w:val="000000"/>
                <w:sz w:val="20"/>
                <w:szCs w:val="20"/>
                <w:lang w:eastAsia="it-IT"/>
              </w:rPr>
            </w:pPr>
            <w:r w:rsidRPr="00685F2B">
              <w:rPr>
                <w:rFonts w:ascii="Times New Roman" w:eastAsia="Times New Roman" w:hAnsi="Times New Roman" w:cs="Arial"/>
                <w:bCs w:val="0"/>
                <w:color w:val="000000"/>
                <w:sz w:val="20"/>
                <w:szCs w:val="20"/>
                <w:lang w:eastAsia="it-IT"/>
              </w:rPr>
              <w:t>SR3</w:t>
            </w:r>
          </w:p>
        </w:tc>
        <w:tc>
          <w:tcPr>
            <w:tcW w:w="3185" w:type="dxa"/>
            <w:tcBorders>
              <w:top w:val="single" w:sz="4" w:space="0" w:color="auto"/>
              <w:left w:val="single" w:sz="4" w:space="0" w:color="auto"/>
              <w:bottom w:val="single" w:sz="4" w:space="0" w:color="auto"/>
              <w:right w:val="single" w:sz="4" w:space="0" w:color="auto"/>
            </w:tcBorders>
            <w:tcMar>
              <w:top w:w="57" w:type="dxa"/>
              <w:left w:w="68" w:type="dxa"/>
              <w:bottom w:w="57" w:type="dxa"/>
            </w:tcMar>
            <w:vAlign w:val="center"/>
          </w:tcPr>
          <w:p w14:paraId="547AABBF" w14:textId="77777777" w:rsidR="00EB3436" w:rsidRPr="00685F2B" w:rsidRDefault="00EB3436" w:rsidP="00EB3436">
            <w:pPr>
              <w:suppressAutoHyphens w:val="0"/>
              <w:spacing w:before="0"/>
              <w:rPr>
                <w:rFonts w:ascii="Times New Roman" w:eastAsia="Times New Roman" w:hAnsi="Times New Roman" w:cs="Arial"/>
                <w:bCs w:val="0"/>
                <w:sz w:val="20"/>
                <w:szCs w:val="20"/>
                <w:lang w:eastAsia="it-IT"/>
              </w:rPr>
            </w:pPr>
            <w:r w:rsidRPr="00685F2B">
              <w:rPr>
                <w:rFonts w:ascii="Times New Roman" w:eastAsia="Times New Roman" w:hAnsi="Times New Roman" w:cs="Arial"/>
                <w:bCs w:val="0"/>
                <w:sz w:val="20"/>
                <w:szCs w:val="20"/>
                <w:lang w:eastAsia="it-IT"/>
              </w:rPr>
              <w:t xml:space="preserve">Esperienza del richiedente (R3) nel campo dell’inclusione sociale </w:t>
            </w:r>
          </w:p>
        </w:tc>
        <w:tc>
          <w:tcPr>
            <w:tcW w:w="1419" w:type="dxa"/>
            <w:tcBorders>
              <w:top w:val="single" w:sz="4" w:space="0" w:color="auto"/>
              <w:left w:val="nil"/>
              <w:bottom w:val="single" w:sz="4" w:space="0" w:color="auto"/>
              <w:right w:val="single" w:sz="4" w:space="0" w:color="auto"/>
            </w:tcBorders>
            <w:tcMar>
              <w:top w:w="57" w:type="dxa"/>
              <w:left w:w="68" w:type="dxa"/>
              <w:bottom w:w="57" w:type="dxa"/>
            </w:tcMar>
            <w:vAlign w:val="center"/>
          </w:tcPr>
          <w:p w14:paraId="011BAEEF" w14:textId="77777777" w:rsidR="00EB3436" w:rsidRPr="00685F2B" w:rsidRDefault="00EB3436" w:rsidP="000957D3">
            <w:pPr>
              <w:suppressAutoHyphens w:val="0"/>
              <w:spacing w:before="0"/>
              <w:jc w:val="center"/>
              <w:rPr>
                <w:rFonts w:ascii="Times New Roman" w:eastAsia="Times New Roman" w:hAnsi="Times New Roman" w:cs="Arial"/>
                <w:bCs w:val="0"/>
                <w:sz w:val="20"/>
                <w:szCs w:val="20"/>
                <w:lang w:eastAsia="it-IT"/>
              </w:rPr>
            </w:pPr>
            <w:r w:rsidRPr="00685F2B">
              <w:rPr>
                <w:rFonts w:ascii="Times New Roman" w:eastAsia="Times New Roman" w:hAnsi="Times New Roman" w:cs="Arial"/>
                <w:bCs w:val="0"/>
                <w:sz w:val="20"/>
                <w:szCs w:val="20"/>
                <w:lang w:eastAsia="it-IT"/>
              </w:rPr>
              <w:t>R3=SI C=1</w:t>
            </w:r>
          </w:p>
          <w:p w14:paraId="1E12B38F" w14:textId="77777777" w:rsidR="00EB3436" w:rsidRPr="00685F2B" w:rsidRDefault="00EB3436" w:rsidP="000957D3">
            <w:pPr>
              <w:suppressAutoHyphens w:val="0"/>
              <w:spacing w:before="0"/>
              <w:jc w:val="center"/>
              <w:rPr>
                <w:rFonts w:ascii="Times New Roman" w:eastAsia="Times New Roman" w:hAnsi="Times New Roman" w:cs="Arial"/>
                <w:bCs w:val="0"/>
                <w:sz w:val="20"/>
                <w:szCs w:val="20"/>
                <w:lang w:eastAsia="it-IT"/>
              </w:rPr>
            </w:pPr>
            <w:r w:rsidRPr="00685F2B">
              <w:rPr>
                <w:rFonts w:ascii="Times New Roman" w:eastAsia="Times New Roman" w:hAnsi="Times New Roman" w:cs="Arial"/>
                <w:bCs w:val="0"/>
                <w:sz w:val="20"/>
                <w:szCs w:val="20"/>
                <w:lang w:eastAsia="it-IT"/>
              </w:rPr>
              <w:t>R3=NO C=0</w:t>
            </w:r>
          </w:p>
        </w:tc>
        <w:tc>
          <w:tcPr>
            <w:tcW w:w="709" w:type="dxa"/>
            <w:tcBorders>
              <w:top w:val="single" w:sz="4" w:space="0" w:color="auto"/>
              <w:left w:val="nil"/>
              <w:bottom w:val="single" w:sz="4" w:space="0" w:color="auto"/>
              <w:right w:val="single" w:sz="4" w:space="0" w:color="auto"/>
            </w:tcBorders>
            <w:tcMar>
              <w:top w:w="57" w:type="dxa"/>
              <w:left w:w="68" w:type="dxa"/>
              <w:bottom w:w="57" w:type="dxa"/>
            </w:tcMar>
            <w:vAlign w:val="center"/>
          </w:tcPr>
          <w:p w14:paraId="4E7F3949" w14:textId="03CD1240" w:rsidR="00EB3436" w:rsidRPr="00EB3436" w:rsidRDefault="00EB3436" w:rsidP="00EB3436">
            <w:pPr>
              <w:suppressAutoHyphens w:val="0"/>
              <w:spacing w:before="0"/>
              <w:jc w:val="center"/>
              <w:rPr>
                <w:rFonts w:ascii="Times New Roman" w:eastAsia="Times New Roman" w:hAnsi="Times New Roman" w:cs="Times New Roman"/>
                <w:bCs w:val="0"/>
                <w:color w:val="000000"/>
                <w:sz w:val="20"/>
                <w:szCs w:val="20"/>
                <w:lang w:eastAsia="it-IT"/>
              </w:rPr>
            </w:pPr>
            <w:r w:rsidRPr="00EB3436">
              <w:rPr>
                <w:rFonts w:ascii="Times New Roman" w:hAnsi="Times New Roman" w:cs="Times New Roman"/>
                <w:color w:val="000000"/>
                <w:sz w:val="20"/>
                <w:szCs w:val="20"/>
              </w:rPr>
              <w:t>1</w:t>
            </w:r>
          </w:p>
        </w:tc>
        <w:tc>
          <w:tcPr>
            <w:tcW w:w="1139" w:type="dxa"/>
            <w:tcBorders>
              <w:top w:val="single" w:sz="4" w:space="0" w:color="auto"/>
              <w:left w:val="nil"/>
              <w:bottom w:val="single" w:sz="4" w:space="0" w:color="auto"/>
              <w:right w:val="single" w:sz="4" w:space="0" w:color="auto"/>
            </w:tcBorders>
            <w:tcMar>
              <w:top w:w="57" w:type="dxa"/>
              <w:left w:w="68" w:type="dxa"/>
              <w:bottom w:w="57" w:type="dxa"/>
            </w:tcMar>
            <w:vAlign w:val="center"/>
          </w:tcPr>
          <w:p w14:paraId="01C57DAD" w14:textId="77777777" w:rsidR="00EB3436" w:rsidRPr="00685F2B" w:rsidRDefault="00EB3436" w:rsidP="00EB3436">
            <w:pPr>
              <w:suppressAutoHyphens w:val="0"/>
              <w:spacing w:before="0"/>
              <w:ind w:left="38"/>
              <w:jc w:val="center"/>
              <w:rPr>
                <w:rFonts w:ascii="Times New Roman" w:eastAsia="Times New Roman" w:hAnsi="Times New Roman" w:cs="Arial"/>
                <w:bCs w:val="0"/>
                <w:color w:val="000000"/>
                <w:sz w:val="20"/>
                <w:szCs w:val="20"/>
                <w:lang w:eastAsia="it-IT"/>
              </w:rPr>
            </w:pPr>
          </w:p>
        </w:tc>
        <w:tc>
          <w:tcPr>
            <w:tcW w:w="2546" w:type="dxa"/>
            <w:gridSpan w:val="2"/>
            <w:tcBorders>
              <w:top w:val="single" w:sz="4" w:space="0" w:color="auto"/>
              <w:left w:val="nil"/>
              <w:bottom w:val="single" w:sz="4" w:space="0" w:color="auto"/>
              <w:right w:val="single" w:sz="4" w:space="0" w:color="auto"/>
            </w:tcBorders>
          </w:tcPr>
          <w:p w14:paraId="6594514F" w14:textId="77777777" w:rsidR="00EB3436" w:rsidRPr="00685F2B" w:rsidRDefault="00EB3436" w:rsidP="00EB3436">
            <w:pPr>
              <w:suppressAutoHyphens w:val="0"/>
              <w:spacing w:before="0"/>
              <w:ind w:left="38"/>
              <w:jc w:val="center"/>
              <w:rPr>
                <w:rFonts w:ascii="Times New Roman" w:eastAsia="Times New Roman" w:hAnsi="Times New Roman" w:cs="Arial"/>
                <w:bCs w:val="0"/>
                <w:color w:val="000000"/>
                <w:sz w:val="20"/>
                <w:szCs w:val="20"/>
                <w:lang w:eastAsia="it-IT"/>
              </w:rPr>
            </w:pPr>
          </w:p>
        </w:tc>
      </w:tr>
      <w:tr w:rsidR="00EB3436" w:rsidRPr="00685F2B" w14:paraId="1BF7C777" w14:textId="06003179" w:rsidTr="00E101AE">
        <w:trPr>
          <w:cantSplit/>
          <w:trHeight w:val="227"/>
        </w:trPr>
        <w:tc>
          <w:tcPr>
            <w:tcW w:w="636" w:type="dxa"/>
            <w:tcBorders>
              <w:top w:val="single" w:sz="4" w:space="0" w:color="auto"/>
              <w:left w:val="single" w:sz="4" w:space="0" w:color="auto"/>
              <w:bottom w:val="single" w:sz="4" w:space="0" w:color="auto"/>
              <w:right w:val="single" w:sz="4" w:space="0" w:color="auto"/>
            </w:tcBorders>
            <w:tcMar>
              <w:top w:w="57" w:type="dxa"/>
              <w:left w:w="68" w:type="dxa"/>
              <w:bottom w:w="57" w:type="dxa"/>
            </w:tcMar>
            <w:vAlign w:val="center"/>
          </w:tcPr>
          <w:p w14:paraId="29619982" w14:textId="77777777" w:rsidR="00EB3436" w:rsidRPr="00685F2B" w:rsidRDefault="00EB3436" w:rsidP="00EB3436">
            <w:pPr>
              <w:suppressAutoHyphens w:val="0"/>
              <w:spacing w:before="0"/>
              <w:jc w:val="center"/>
              <w:rPr>
                <w:rFonts w:ascii="Times New Roman" w:eastAsia="Times New Roman" w:hAnsi="Times New Roman" w:cs="Arial"/>
                <w:bCs w:val="0"/>
                <w:color w:val="000000"/>
                <w:sz w:val="20"/>
                <w:szCs w:val="20"/>
                <w:lang w:eastAsia="it-IT"/>
              </w:rPr>
            </w:pPr>
            <w:r w:rsidRPr="00685F2B">
              <w:rPr>
                <w:rFonts w:ascii="Times New Roman" w:eastAsia="Times New Roman" w:hAnsi="Times New Roman" w:cs="Arial"/>
                <w:bCs w:val="0"/>
                <w:color w:val="000000"/>
                <w:sz w:val="20"/>
                <w:szCs w:val="20"/>
                <w:lang w:eastAsia="it-IT"/>
              </w:rPr>
              <w:t>SR4</w:t>
            </w:r>
          </w:p>
        </w:tc>
        <w:tc>
          <w:tcPr>
            <w:tcW w:w="3185" w:type="dxa"/>
            <w:tcBorders>
              <w:top w:val="single" w:sz="4" w:space="0" w:color="auto"/>
              <w:left w:val="single" w:sz="4" w:space="0" w:color="auto"/>
              <w:bottom w:val="single" w:sz="4" w:space="0" w:color="auto"/>
              <w:right w:val="single" w:sz="4" w:space="0" w:color="auto"/>
            </w:tcBorders>
            <w:tcMar>
              <w:top w:w="57" w:type="dxa"/>
              <w:left w:w="68" w:type="dxa"/>
              <w:bottom w:w="57" w:type="dxa"/>
            </w:tcMar>
            <w:vAlign w:val="center"/>
          </w:tcPr>
          <w:p w14:paraId="204AD7C9" w14:textId="77777777" w:rsidR="00EB3436" w:rsidRPr="00685F2B" w:rsidRDefault="00EB3436" w:rsidP="00EB3436">
            <w:pPr>
              <w:suppressAutoHyphens w:val="0"/>
              <w:spacing w:before="0"/>
              <w:rPr>
                <w:rFonts w:ascii="Times New Roman" w:eastAsia="Times New Roman" w:hAnsi="Times New Roman" w:cs="Arial"/>
                <w:bCs w:val="0"/>
                <w:sz w:val="20"/>
                <w:szCs w:val="20"/>
                <w:lang w:eastAsia="it-IT"/>
              </w:rPr>
            </w:pPr>
            <w:r w:rsidRPr="00685F2B">
              <w:rPr>
                <w:rFonts w:ascii="Times New Roman" w:eastAsia="Times New Roman" w:hAnsi="Times New Roman" w:cs="Arial"/>
                <w:bCs w:val="0"/>
                <w:sz w:val="20"/>
                <w:szCs w:val="20"/>
                <w:lang w:eastAsia="it-IT"/>
              </w:rPr>
              <w:t>Numero di dipendenti presenti in azienda con disabilità (R4)</w:t>
            </w:r>
          </w:p>
        </w:tc>
        <w:tc>
          <w:tcPr>
            <w:tcW w:w="1419" w:type="dxa"/>
            <w:tcBorders>
              <w:top w:val="single" w:sz="4" w:space="0" w:color="auto"/>
              <w:left w:val="nil"/>
              <w:bottom w:val="single" w:sz="4" w:space="0" w:color="auto"/>
              <w:right w:val="single" w:sz="4" w:space="0" w:color="auto"/>
            </w:tcBorders>
            <w:tcMar>
              <w:top w:w="57" w:type="dxa"/>
              <w:left w:w="68" w:type="dxa"/>
              <w:bottom w:w="57" w:type="dxa"/>
            </w:tcMar>
            <w:vAlign w:val="center"/>
          </w:tcPr>
          <w:p w14:paraId="7244FF66" w14:textId="77777777" w:rsidR="00EB3436" w:rsidRPr="00685F2B" w:rsidRDefault="00EB3436" w:rsidP="000957D3">
            <w:pPr>
              <w:suppressAutoHyphens w:val="0"/>
              <w:spacing w:before="0"/>
              <w:jc w:val="center"/>
              <w:rPr>
                <w:rFonts w:ascii="Times New Roman" w:eastAsia="Times New Roman" w:hAnsi="Times New Roman" w:cs="Arial"/>
                <w:bCs w:val="0"/>
                <w:sz w:val="20"/>
                <w:szCs w:val="20"/>
                <w:lang w:eastAsia="it-IT"/>
              </w:rPr>
            </w:pPr>
            <w:r w:rsidRPr="00685F2B">
              <w:rPr>
                <w:rFonts w:ascii="Times New Roman" w:eastAsia="Times New Roman" w:hAnsi="Times New Roman" w:cs="Arial"/>
                <w:bCs w:val="0"/>
                <w:sz w:val="20"/>
                <w:szCs w:val="20"/>
                <w:lang w:eastAsia="it-IT"/>
              </w:rPr>
              <w:t>R4=0 C=0</w:t>
            </w:r>
          </w:p>
          <w:p w14:paraId="5C06F3E6" w14:textId="77777777" w:rsidR="00EB3436" w:rsidRPr="00685F2B" w:rsidRDefault="00EB3436" w:rsidP="000957D3">
            <w:pPr>
              <w:suppressAutoHyphens w:val="0"/>
              <w:spacing w:before="0"/>
              <w:jc w:val="center"/>
              <w:rPr>
                <w:rFonts w:ascii="Times New Roman" w:eastAsia="Times New Roman" w:hAnsi="Times New Roman" w:cs="Arial"/>
                <w:bCs w:val="0"/>
                <w:sz w:val="20"/>
                <w:szCs w:val="20"/>
                <w:lang w:eastAsia="it-IT"/>
              </w:rPr>
            </w:pPr>
            <w:r w:rsidRPr="00685F2B">
              <w:rPr>
                <w:rFonts w:ascii="Times New Roman" w:eastAsia="Times New Roman" w:hAnsi="Times New Roman" w:cs="Arial"/>
                <w:bCs w:val="0"/>
                <w:sz w:val="20"/>
                <w:szCs w:val="20"/>
                <w:lang w:eastAsia="it-IT"/>
              </w:rPr>
              <w:t>R4=Max C=1</w:t>
            </w:r>
          </w:p>
        </w:tc>
        <w:tc>
          <w:tcPr>
            <w:tcW w:w="709" w:type="dxa"/>
            <w:tcBorders>
              <w:top w:val="single" w:sz="4" w:space="0" w:color="auto"/>
              <w:left w:val="nil"/>
              <w:bottom w:val="single" w:sz="4" w:space="0" w:color="auto"/>
              <w:right w:val="single" w:sz="4" w:space="0" w:color="auto"/>
            </w:tcBorders>
            <w:tcMar>
              <w:top w:w="57" w:type="dxa"/>
              <w:left w:w="68" w:type="dxa"/>
              <w:bottom w:w="57" w:type="dxa"/>
            </w:tcMar>
            <w:vAlign w:val="center"/>
          </w:tcPr>
          <w:p w14:paraId="11C7A489" w14:textId="6D41D180" w:rsidR="00EB3436" w:rsidRPr="00EB3436" w:rsidRDefault="00EB3436" w:rsidP="00EB3436">
            <w:pPr>
              <w:suppressAutoHyphens w:val="0"/>
              <w:spacing w:before="0"/>
              <w:jc w:val="center"/>
              <w:rPr>
                <w:rFonts w:ascii="Times New Roman" w:eastAsia="Times New Roman" w:hAnsi="Times New Roman" w:cs="Times New Roman"/>
                <w:bCs w:val="0"/>
                <w:color w:val="000000"/>
                <w:sz w:val="20"/>
                <w:szCs w:val="20"/>
                <w:lang w:eastAsia="it-IT"/>
              </w:rPr>
            </w:pPr>
            <w:r w:rsidRPr="00EB3436">
              <w:rPr>
                <w:rFonts w:ascii="Times New Roman" w:hAnsi="Times New Roman" w:cs="Times New Roman"/>
                <w:color w:val="000000"/>
                <w:sz w:val="20"/>
                <w:szCs w:val="20"/>
              </w:rPr>
              <w:t>1</w:t>
            </w:r>
          </w:p>
        </w:tc>
        <w:tc>
          <w:tcPr>
            <w:tcW w:w="1139" w:type="dxa"/>
            <w:tcBorders>
              <w:top w:val="single" w:sz="4" w:space="0" w:color="auto"/>
              <w:left w:val="nil"/>
              <w:bottom w:val="single" w:sz="4" w:space="0" w:color="auto"/>
              <w:right w:val="single" w:sz="4" w:space="0" w:color="auto"/>
            </w:tcBorders>
            <w:tcMar>
              <w:top w:w="57" w:type="dxa"/>
              <w:left w:w="68" w:type="dxa"/>
              <w:bottom w:w="57" w:type="dxa"/>
            </w:tcMar>
            <w:vAlign w:val="center"/>
          </w:tcPr>
          <w:p w14:paraId="32FFD76A" w14:textId="77777777" w:rsidR="00EB3436" w:rsidRPr="00685F2B" w:rsidRDefault="00EB3436" w:rsidP="00EB3436">
            <w:pPr>
              <w:suppressAutoHyphens w:val="0"/>
              <w:spacing w:before="0"/>
              <w:ind w:left="38"/>
              <w:jc w:val="center"/>
              <w:rPr>
                <w:rFonts w:ascii="Times New Roman" w:eastAsia="Times New Roman" w:hAnsi="Times New Roman" w:cs="Arial"/>
                <w:bCs w:val="0"/>
                <w:color w:val="000000"/>
                <w:sz w:val="20"/>
                <w:szCs w:val="20"/>
                <w:lang w:eastAsia="it-IT"/>
              </w:rPr>
            </w:pPr>
          </w:p>
        </w:tc>
        <w:tc>
          <w:tcPr>
            <w:tcW w:w="2546" w:type="dxa"/>
            <w:gridSpan w:val="2"/>
            <w:tcBorders>
              <w:top w:val="single" w:sz="4" w:space="0" w:color="auto"/>
              <w:left w:val="nil"/>
              <w:bottom w:val="single" w:sz="4" w:space="0" w:color="auto"/>
              <w:right w:val="single" w:sz="4" w:space="0" w:color="auto"/>
            </w:tcBorders>
          </w:tcPr>
          <w:p w14:paraId="5076A667" w14:textId="77777777" w:rsidR="00EB3436" w:rsidRPr="00685F2B" w:rsidRDefault="00EB3436" w:rsidP="00EB3436">
            <w:pPr>
              <w:suppressAutoHyphens w:val="0"/>
              <w:spacing w:before="0"/>
              <w:ind w:left="38"/>
              <w:jc w:val="center"/>
              <w:rPr>
                <w:rFonts w:ascii="Times New Roman" w:eastAsia="Times New Roman" w:hAnsi="Times New Roman" w:cs="Arial"/>
                <w:bCs w:val="0"/>
                <w:color w:val="000000"/>
                <w:sz w:val="20"/>
                <w:szCs w:val="20"/>
                <w:lang w:eastAsia="it-IT"/>
              </w:rPr>
            </w:pPr>
          </w:p>
        </w:tc>
      </w:tr>
      <w:tr w:rsidR="00EB3436" w:rsidRPr="00685F2B" w14:paraId="538484E6" w14:textId="72DAA724" w:rsidTr="00E101AE">
        <w:trPr>
          <w:cantSplit/>
          <w:trHeight w:val="227"/>
        </w:trPr>
        <w:tc>
          <w:tcPr>
            <w:tcW w:w="636" w:type="dxa"/>
            <w:tcBorders>
              <w:top w:val="single" w:sz="4" w:space="0" w:color="auto"/>
              <w:left w:val="single" w:sz="4" w:space="0" w:color="auto"/>
              <w:bottom w:val="single" w:sz="4" w:space="0" w:color="auto"/>
              <w:right w:val="single" w:sz="4" w:space="0" w:color="auto"/>
            </w:tcBorders>
            <w:tcMar>
              <w:top w:w="57" w:type="dxa"/>
              <w:left w:w="68" w:type="dxa"/>
              <w:bottom w:w="57" w:type="dxa"/>
            </w:tcMar>
            <w:vAlign w:val="center"/>
          </w:tcPr>
          <w:p w14:paraId="0BABDE6D" w14:textId="77777777" w:rsidR="00EB3436" w:rsidRPr="00685F2B" w:rsidRDefault="00EB3436" w:rsidP="00EB3436">
            <w:pPr>
              <w:suppressAutoHyphens w:val="0"/>
              <w:spacing w:before="0"/>
              <w:jc w:val="center"/>
              <w:rPr>
                <w:rFonts w:ascii="Times New Roman" w:eastAsia="Times New Roman" w:hAnsi="Times New Roman" w:cs="Arial"/>
                <w:bCs w:val="0"/>
                <w:color w:val="000000"/>
                <w:sz w:val="20"/>
                <w:szCs w:val="20"/>
                <w:lang w:eastAsia="it-IT"/>
              </w:rPr>
            </w:pPr>
            <w:r w:rsidRPr="00685F2B">
              <w:rPr>
                <w:rFonts w:ascii="Times New Roman" w:eastAsia="Times New Roman" w:hAnsi="Times New Roman" w:cs="Arial"/>
                <w:bCs w:val="0"/>
                <w:color w:val="000000"/>
                <w:sz w:val="20"/>
                <w:szCs w:val="20"/>
                <w:lang w:eastAsia="it-IT"/>
              </w:rPr>
              <w:t>SR5</w:t>
            </w:r>
          </w:p>
        </w:tc>
        <w:tc>
          <w:tcPr>
            <w:tcW w:w="3185" w:type="dxa"/>
            <w:tcBorders>
              <w:top w:val="single" w:sz="4" w:space="0" w:color="auto"/>
              <w:left w:val="single" w:sz="4" w:space="0" w:color="auto"/>
              <w:bottom w:val="single" w:sz="4" w:space="0" w:color="auto"/>
              <w:right w:val="single" w:sz="4" w:space="0" w:color="auto"/>
            </w:tcBorders>
            <w:tcMar>
              <w:top w:w="57" w:type="dxa"/>
              <w:left w:w="68" w:type="dxa"/>
              <w:bottom w:w="57" w:type="dxa"/>
            </w:tcMar>
            <w:vAlign w:val="center"/>
          </w:tcPr>
          <w:p w14:paraId="5B80A5EE" w14:textId="77777777" w:rsidR="00EB3436" w:rsidRPr="00685F2B" w:rsidRDefault="00EB3436" w:rsidP="00EB3436">
            <w:pPr>
              <w:suppressAutoHyphens w:val="0"/>
              <w:spacing w:before="0"/>
              <w:rPr>
                <w:rFonts w:ascii="Times New Roman" w:eastAsia="Times New Roman" w:hAnsi="Times New Roman" w:cs="Arial"/>
                <w:bCs w:val="0"/>
                <w:sz w:val="20"/>
                <w:szCs w:val="20"/>
                <w:lang w:eastAsia="it-IT"/>
              </w:rPr>
            </w:pPr>
            <w:r w:rsidRPr="00685F2B">
              <w:rPr>
                <w:rFonts w:ascii="Times New Roman" w:eastAsia="Times New Roman" w:hAnsi="Times New Roman" w:cs="Arial"/>
                <w:bCs w:val="0"/>
                <w:sz w:val="20"/>
                <w:szCs w:val="20"/>
                <w:lang w:eastAsia="it-IT"/>
              </w:rPr>
              <w:t>Numero di soggetti partecipanti all’iniziativa in partenariato (R5)</w:t>
            </w:r>
          </w:p>
        </w:tc>
        <w:tc>
          <w:tcPr>
            <w:tcW w:w="1419" w:type="dxa"/>
            <w:tcBorders>
              <w:top w:val="single" w:sz="4" w:space="0" w:color="auto"/>
              <w:left w:val="nil"/>
              <w:bottom w:val="single" w:sz="4" w:space="0" w:color="auto"/>
              <w:right w:val="single" w:sz="4" w:space="0" w:color="auto"/>
            </w:tcBorders>
            <w:tcMar>
              <w:top w:w="57" w:type="dxa"/>
              <w:left w:w="68" w:type="dxa"/>
              <w:bottom w:w="57" w:type="dxa"/>
            </w:tcMar>
            <w:vAlign w:val="center"/>
          </w:tcPr>
          <w:p w14:paraId="716A8D59" w14:textId="77777777" w:rsidR="00EB3436" w:rsidRPr="00685F2B" w:rsidRDefault="00EB3436" w:rsidP="000957D3">
            <w:pPr>
              <w:suppressAutoHyphens w:val="0"/>
              <w:spacing w:before="0"/>
              <w:jc w:val="center"/>
              <w:rPr>
                <w:rFonts w:ascii="Times New Roman" w:eastAsia="Times New Roman" w:hAnsi="Times New Roman" w:cs="Arial"/>
                <w:bCs w:val="0"/>
                <w:sz w:val="20"/>
                <w:szCs w:val="20"/>
                <w:lang w:eastAsia="it-IT"/>
              </w:rPr>
            </w:pPr>
            <w:r w:rsidRPr="00685F2B">
              <w:rPr>
                <w:rFonts w:ascii="Times New Roman" w:eastAsia="Times New Roman" w:hAnsi="Times New Roman" w:cs="Arial"/>
                <w:bCs w:val="0"/>
                <w:sz w:val="20"/>
                <w:szCs w:val="20"/>
                <w:lang w:eastAsia="it-IT"/>
              </w:rPr>
              <w:t>R5=1 C=0</w:t>
            </w:r>
          </w:p>
          <w:p w14:paraId="1FBD9322" w14:textId="77777777" w:rsidR="00EB3436" w:rsidRPr="00685F2B" w:rsidRDefault="00EB3436" w:rsidP="000957D3">
            <w:pPr>
              <w:suppressAutoHyphens w:val="0"/>
              <w:spacing w:before="0"/>
              <w:jc w:val="center"/>
              <w:rPr>
                <w:rFonts w:ascii="Times New Roman" w:eastAsia="Times New Roman" w:hAnsi="Times New Roman" w:cs="Arial"/>
                <w:bCs w:val="0"/>
                <w:sz w:val="20"/>
                <w:szCs w:val="20"/>
                <w:lang w:eastAsia="it-IT"/>
              </w:rPr>
            </w:pPr>
            <w:r w:rsidRPr="00685F2B">
              <w:rPr>
                <w:rFonts w:ascii="Times New Roman" w:eastAsia="Times New Roman" w:hAnsi="Times New Roman" w:cs="Arial"/>
                <w:bCs w:val="0"/>
                <w:sz w:val="20"/>
                <w:szCs w:val="20"/>
                <w:lang w:eastAsia="it-IT"/>
              </w:rPr>
              <w:t>R5=Max C=1</w:t>
            </w:r>
          </w:p>
        </w:tc>
        <w:tc>
          <w:tcPr>
            <w:tcW w:w="709" w:type="dxa"/>
            <w:tcBorders>
              <w:top w:val="single" w:sz="4" w:space="0" w:color="auto"/>
              <w:left w:val="nil"/>
              <w:bottom w:val="single" w:sz="4" w:space="0" w:color="auto"/>
              <w:right w:val="single" w:sz="4" w:space="0" w:color="auto"/>
            </w:tcBorders>
            <w:tcMar>
              <w:top w:w="57" w:type="dxa"/>
              <w:left w:w="68" w:type="dxa"/>
              <w:bottom w:w="57" w:type="dxa"/>
            </w:tcMar>
            <w:vAlign w:val="center"/>
          </w:tcPr>
          <w:p w14:paraId="46C2464F" w14:textId="110F1ACE" w:rsidR="00EB3436" w:rsidRPr="00EB3436" w:rsidRDefault="00EB3436" w:rsidP="00EB3436">
            <w:pPr>
              <w:suppressAutoHyphens w:val="0"/>
              <w:spacing w:before="0"/>
              <w:jc w:val="center"/>
              <w:rPr>
                <w:rFonts w:ascii="Times New Roman" w:eastAsia="Times New Roman" w:hAnsi="Times New Roman" w:cs="Times New Roman"/>
                <w:bCs w:val="0"/>
                <w:color w:val="000000"/>
                <w:sz w:val="20"/>
                <w:szCs w:val="20"/>
                <w:lang w:eastAsia="it-IT"/>
              </w:rPr>
            </w:pPr>
            <w:r w:rsidRPr="00EB3436">
              <w:rPr>
                <w:rFonts w:ascii="Times New Roman" w:hAnsi="Times New Roman" w:cs="Times New Roman"/>
                <w:color w:val="000000"/>
                <w:sz w:val="20"/>
                <w:szCs w:val="20"/>
              </w:rPr>
              <w:t>5</w:t>
            </w:r>
          </w:p>
        </w:tc>
        <w:tc>
          <w:tcPr>
            <w:tcW w:w="1139" w:type="dxa"/>
            <w:tcBorders>
              <w:top w:val="single" w:sz="4" w:space="0" w:color="auto"/>
              <w:left w:val="nil"/>
              <w:bottom w:val="single" w:sz="4" w:space="0" w:color="auto"/>
              <w:right w:val="single" w:sz="4" w:space="0" w:color="auto"/>
            </w:tcBorders>
            <w:tcMar>
              <w:top w:w="57" w:type="dxa"/>
              <w:left w:w="68" w:type="dxa"/>
              <w:bottom w:w="57" w:type="dxa"/>
            </w:tcMar>
            <w:vAlign w:val="center"/>
          </w:tcPr>
          <w:p w14:paraId="26101F11" w14:textId="77777777" w:rsidR="00EB3436" w:rsidRPr="00685F2B" w:rsidRDefault="00EB3436" w:rsidP="00EB3436">
            <w:pPr>
              <w:suppressAutoHyphens w:val="0"/>
              <w:spacing w:before="0"/>
              <w:ind w:left="38"/>
              <w:jc w:val="center"/>
              <w:rPr>
                <w:rFonts w:ascii="Times New Roman" w:eastAsia="Times New Roman" w:hAnsi="Times New Roman" w:cs="Arial"/>
                <w:bCs w:val="0"/>
                <w:color w:val="000000"/>
                <w:sz w:val="20"/>
                <w:szCs w:val="20"/>
                <w:lang w:eastAsia="it-IT"/>
              </w:rPr>
            </w:pPr>
          </w:p>
        </w:tc>
        <w:tc>
          <w:tcPr>
            <w:tcW w:w="2546" w:type="dxa"/>
            <w:gridSpan w:val="2"/>
            <w:tcBorders>
              <w:top w:val="single" w:sz="4" w:space="0" w:color="auto"/>
              <w:left w:val="nil"/>
              <w:bottom w:val="single" w:sz="4" w:space="0" w:color="auto"/>
              <w:right w:val="single" w:sz="4" w:space="0" w:color="auto"/>
            </w:tcBorders>
          </w:tcPr>
          <w:p w14:paraId="494AF53B" w14:textId="77777777" w:rsidR="00EB3436" w:rsidRPr="00685F2B" w:rsidRDefault="00EB3436" w:rsidP="00EB3436">
            <w:pPr>
              <w:suppressAutoHyphens w:val="0"/>
              <w:spacing w:before="0"/>
              <w:ind w:left="38"/>
              <w:jc w:val="center"/>
              <w:rPr>
                <w:rFonts w:ascii="Times New Roman" w:eastAsia="Times New Roman" w:hAnsi="Times New Roman" w:cs="Arial"/>
                <w:bCs w:val="0"/>
                <w:color w:val="000000"/>
                <w:sz w:val="20"/>
                <w:szCs w:val="20"/>
                <w:lang w:eastAsia="it-IT"/>
              </w:rPr>
            </w:pPr>
          </w:p>
        </w:tc>
      </w:tr>
      <w:tr w:rsidR="00EB3436" w:rsidRPr="00685F2B" w14:paraId="7676B1CC" w14:textId="5BAEBAAA" w:rsidTr="00E101AE">
        <w:trPr>
          <w:cantSplit/>
          <w:trHeight w:val="227"/>
        </w:trPr>
        <w:tc>
          <w:tcPr>
            <w:tcW w:w="636" w:type="dxa"/>
            <w:tcBorders>
              <w:top w:val="single" w:sz="4" w:space="0" w:color="auto"/>
              <w:left w:val="single" w:sz="4" w:space="0" w:color="auto"/>
              <w:bottom w:val="single" w:sz="4" w:space="0" w:color="auto"/>
              <w:right w:val="single" w:sz="4" w:space="0" w:color="auto"/>
            </w:tcBorders>
            <w:tcMar>
              <w:top w:w="57" w:type="dxa"/>
              <w:left w:w="68" w:type="dxa"/>
              <w:bottom w:w="57" w:type="dxa"/>
            </w:tcMar>
            <w:vAlign w:val="center"/>
          </w:tcPr>
          <w:p w14:paraId="1DEB4E76" w14:textId="77777777" w:rsidR="00EB3436" w:rsidRPr="00685F2B" w:rsidRDefault="00EB3436" w:rsidP="00EB3436">
            <w:pPr>
              <w:suppressAutoHyphens w:val="0"/>
              <w:spacing w:before="0"/>
              <w:jc w:val="center"/>
              <w:rPr>
                <w:rFonts w:ascii="Times New Roman" w:eastAsia="Times New Roman" w:hAnsi="Times New Roman" w:cs="Arial"/>
                <w:bCs w:val="0"/>
                <w:color w:val="000000"/>
                <w:sz w:val="20"/>
                <w:szCs w:val="20"/>
                <w:lang w:eastAsia="it-IT"/>
              </w:rPr>
            </w:pPr>
            <w:r w:rsidRPr="00685F2B">
              <w:rPr>
                <w:rFonts w:ascii="Times New Roman" w:eastAsia="Times New Roman" w:hAnsi="Times New Roman" w:cs="Arial"/>
                <w:bCs w:val="0"/>
                <w:color w:val="000000"/>
                <w:sz w:val="20"/>
                <w:szCs w:val="20"/>
                <w:lang w:eastAsia="it-IT"/>
              </w:rPr>
              <w:t>SR6</w:t>
            </w:r>
          </w:p>
        </w:tc>
        <w:tc>
          <w:tcPr>
            <w:tcW w:w="3185" w:type="dxa"/>
            <w:tcBorders>
              <w:top w:val="single" w:sz="4" w:space="0" w:color="auto"/>
              <w:left w:val="single" w:sz="4" w:space="0" w:color="auto"/>
              <w:bottom w:val="single" w:sz="4" w:space="0" w:color="auto"/>
              <w:right w:val="single" w:sz="4" w:space="0" w:color="auto"/>
            </w:tcBorders>
            <w:tcMar>
              <w:top w:w="57" w:type="dxa"/>
              <w:left w:w="68" w:type="dxa"/>
              <w:bottom w:w="57" w:type="dxa"/>
            </w:tcMar>
            <w:vAlign w:val="center"/>
          </w:tcPr>
          <w:p w14:paraId="672DD5B6" w14:textId="77777777" w:rsidR="00EB3436" w:rsidRPr="00685F2B" w:rsidRDefault="00EB3436" w:rsidP="00EB3436">
            <w:pPr>
              <w:suppressAutoHyphens w:val="0"/>
              <w:spacing w:before="0"/>
              <w:rPr>
                <w:rFonts w:ascii="Times New Roman" w:eastAsia="Times New Roman" w:hAnsi="Times New Roman" w:cs="Arial"/>
                <w:bCs w:val="0"/>
                <w:sz w:val="20"/>
                <w:szCs w:val="20"/>
                <w:lang w:eastAsia="it-IT"/>
              </w:rPr>
            </w:pPr>
            <w:r w:rsidRPr="00685F2B">
              <w:rPr>
                <w:rFonts w:ascii="Times New Roman" w:eastAsia="Times New Roman" w:hAnsi="Times New Roman" w:cs="Arial"/>
                <w:bCs w:val="0"/>
                <w:sz w:val="20"/>
                <w:szCs w:val="20"/>
                <w:lang w:eastAsia="it-IT"/>
              </w:rPr>
              <w:t>Partecipazione nel partenariato di più soggetti qualificati con finalità diverse quali ad esempio imprese della pesca, istituti di ricerca, associazioni di categoria, etc. (R6)</w:t>
            </w:r>
          </w:p>
        </w:tc>
        <w:tc>
          <w:tcPr>
            <w:tcW w:w="1419" w:type="dxa"/>
            <w:tcBorders>
              <w:top w:val="single" w:sz="4" w:space="0" w:color="auto"/>
              <w:left w:val="nil"/>
              <w:bottom w:val="single" w:sz="4" w:space="0" w:color="auto"/>
              <w:right w:val="single" w:sz="4" w:space="0" w:color="auto"/>
            </w:tcBorders>
            <w:tcMar>
              <w:top w:w="57" w:type="dxa"/>
              <w:left w:w="68" w:type="dxa"/>
              <w:bottom w:w="57" w:type="dxa"/>
            </w:tcMar>
            <w:vAlign w:val="center"/>
          </w:tcPr>
          <w:p w14:paraId="646CA6F1" w14:textId="77777777" w:rsidR="00EB3436" w:rsidRPr="00685F2B" w:rsidRDefault="00EB3436" w:rsidP="000957D3">
            <w:pPr>
              <w:suppressAutoHyphens w:val="0"/>
              <w:spacing w:before="0"/>
              <w:jc w:val="center"/>
              <w:rPr>
                <w:rFonts w:ascii="Times New Roman" w:eastAsia="Times New Roman" w:hAnsi="Times New Roman" w:cs="Arial"/>
                <w:bCs w:val="0"/>
                <w:sz w:val="20"/>
                <w:szCs w:val="20"/>
                <w:lang w:eastAsia="it-IT"/>
              </w:rPr>
            </w:pPr>
            <w:r w:rsidRPr="00685F2B">
              <w:rPr>
                <w:rFonts w:ascii="Times New Roman" w:eastAsia="Times New Roman" w:hAnsi="Times New Roman" w:cs="Arial"/>
                <w:bCs w:val="0"/>
                <w:sz w:val="20"/>
                <w:szCs w:val="20"/>
                <w:lang w:eastAsia="it-IT"/>
              </w:rPr>
              <w:t>R6=SI C=1</w:t>
            </w:r>
          </w:p>
          <w:p w14:paraId="374D671C" w14:textId="77777777" w:rsidR="00EB3436" w:rsidRPr="00685F2B" w:rsidRDefault="00EB3436" w:rsidP="000957D3">
            <w:pPr>
              <w:suppressAutoHyphens w:val="0"/>
              <w:spacing w:before="0"/>
              <w:jc w:val="center"/>
              <w:rPr>
                <w:rFonts w:ascii="Times New Roman" w:eastAsia="Times New Roman" w:hAnsi="Times New Roman" w:cs="Arial"/>
                <w:bCs w:val="0"/>
                <w:sz w:val="20"/>
                <w:szCs w:val="20"/>
                <w:lang w:eastAsia="it-IT"/>
              </w:rPr>
            </w:pPr>
            <w:r w:rsidRPr="00685F2B">
              <w:rPr>
                <w:rFonts w:ascii="Times New Roman" w:eastAsia="Times New Roman" w:hAnsi="Times New Roman" w:cs="Arial"/>
                <w:bCs w:val="0"/>
                <w:sz w:val="20"/>
                <w:szCs w:val="20"/>
                <w:lang w:eastAsia="it-IT"/>
              </w:rPr>
              <w:t>R6=NO C=0</w:t>
            </w:r>
          </w:p>
        </w:tc>
        <w:tc>
          <w:tcPr>
            <w:tcW w:w="709" w:type="dxa"/>
            <w:tcBorders>
              <w:top w:val="single" w:sz="4" w:space="0" w:color="auto"/>
              <w:left w:val="nil"/>
              <w:bottom w:val="single" w:sz="4" w:space="0" w:color="auto"/>
              <w:right w:val="single" w:sz="4" w:space="0" w:color="auto"/>
            </w:tcBorders>
            <w:tcMar>
              <w:top w:w="57" w:type="dxa"/>
              <w:left w:w="68" w:type="dxa"/>
              <w:bottom w:w="57" w:type="dxa"/>
            </w:tcMar>
            <w:vAlign w:val="center"/>
          </w:tcPr>
          <w:p w14:paraId="2F7964CE" w14:textId="0B841BB1" w:rsidR="00EB3436" w:rsidRPr="00EB3436" w:rsidRDefault="00EB3436" w:rsidP="00EB3436">
            <w:pPr>
              <w:suppressAutoHyphens w:val="0"/>
              <w:spacing w:before="0"/>
              <w:jc w:val="center"/>
              <w:rPr>
                <w:rFonts w:ascii="Times New Roman" w:eastAsia="Times New Roman" w:hAnsi="Times New Roman" w:cs="Times New Roman"/>
                <w:bCs w:val="0"/>
                <w:color w:val="000000"/>
                <w:sz w:val="20"/>
                <w:szCs w:val="20"/>
                <w:lang w:eastAsia="it-IT"/>
              </w:rPr>
            </w:pPr>
            <w:r w:rsidRPr="00EB3436">
              <w:rPr>
                <w:rFonts w:ascii="Times New Roman" w:hAnsi="Times New Roman" w:cs="Times New Roman"/>
                <w:color w:val="000000"/>
                <w:sz w:val="20"/>
                <w:szCs w:val="20"/>
              </w:rPr>
              <w:t>5</w:t>
            </w:r>
          </w:p>
        </w:tc>
        <w:tc>
          <w:tcPr>
            <w:tcW w:w="1139" w:type="dxa"/>
            <w:tcBorders>
              <w:top w:val="single" w:sz="4" w:space="0" w:color="auto"/>
              <w:left w:val="nil"/>
              <w:bottom w:val="single" w:sz="4" w:space="0" w:color="auto"/>
              <w:right w:val="single" w:sz="4" w:space="0" w:color="auto"/>
            </w:tcBorders>
            <w:tcMar>
              <w:top w:w="57" w:type="dxa"/>
              <w:left w:w="68" w:type="dxa"/>
              <w:bottom w:w="57" w:type="dxa"/>
            </w:tcMar>
            <w:vAlign w:val="center"/>
          </w:tcPr>
          <w:p w14:paraId="5F1CFF30" w14:textId="77777777" w:rsidR="00EB3436" w:rsidRPr="00685F2B" w:rsidRDefault="00EB3436" w:rsidP="00EB3436">
            <w:pPr>
              <w:suppressAutoHyphens w:val="0"/>
              <w:spacing w:before="0"/>
              <w:ind w:left="38"/>
              <w:jc w:val="center"/>
              <w:rPr>
                <w:rFonts w:ascii="Times New Roman" w:eastAsia="Times New Roman" w:hAnsi="Times New Roman" w:cs="Arial"/>
                <w:bCs w:val="0"/>
                <w:color w:val="000000"/>
                <w:sz w:val="20"/>
                <w:szCs w:val="20"/>
                <w:lang w:eastAsia="it-IT"/>
              </w:rPr>
            </w:pPr>
          </w:p>
        </w:tc>
        <w:tc>
          <w:tcPr>
            <w:tcW w:w="2546" w:type="dxa"/>
            <w:gridSpan w:val="2"/>
            <w:tcBorders>
              <w:top w:val="single" w:sz="4" w:space="0" w:color="auto"/>
              <w:left w:val="nil"/>
              <w:bottom w:val="single" w:sz="4" w:space="0" w:color="auto"/>
              <w:right w:val="single" w:sz="4" w:space="0" w:color="auto"/>
            </w:tcBorders>
          </w:tcPr>
          <w:p w14:paraId="593BEA9E" w14:textId="77777777" w:rsidR="00EB3436" w:rsidRPr="00685F2B" w:rsidRDefault="00EB3436" w:rsidP="00EB3436">
            <w:pPr>
              <w:suppressAutoHyphens w:val="0"/>
              <w:spacing w:before="0"/>
              <w:ind w:left="38"/>
              <w:jc w:val="center"/>
              <w:rPr>
                <w:rFonts w:ascii="Times New Roman" w:eastAsia="Times New Roman" w:hAnsi="Times New Roman" w:cs="Arial"/>
                <w:bCs w:val="0"/>
                <w:color w:val="000000"/>
                <w:sz w:val="20"/>
                <w:szCs w:val="20"/>
                <w:lang w:eastAsia="it-IT"/>
              </w:rPr>
            </w:pPr>
          </w:p>
        </w:tc>
      </w:tr>
      <w:tr w:rsidR="00EB3436" w:rsidRPr="00685F2B" w14:paraId="3281CE90" w14:textId="6AA48796" w:rsidTr="00E101AE">
        <w:trPr>
          <w:cantSplit/>
          <w:trHeight w:val="227"/>
        </w:trPr>
        <w:tc>
          <w:tcPr>
            <w:tcW w:w="636" w:type="dxa"/>
            <w:tcBorders>
              <w:top w:val="single" w:sz="4" w:space="0" w:color="auto"/>
              <w:left w:val="single" w:sz="4" w:space="0" w:color="auto"/>
              <w:bottom w:val="single" w:sz="4" w:space="0" w:color="auto"/>
              <w:right w:val="single" w:sz="4" w:space="0" w:color="auto"/>
            </w:tcBorders>
            <w:tcMar>
              <w:top w:w="57" w:type="dxa"/>
              <w:left w:w="68" w:type="dxa"/>
              <w:bottom w:w="57" w:type="dxa"/>
            </w:tcMar>
            <w:vAlign w:val="center"/>
          </w:tcPr>
          <w:p w14:paraId="428FC563" w14:textId="77777777" w:rsidR="00EB3436" w:rsidRPr="00685F2B" w:rsidRDefault="00EB3436" w:rsidP="00EB3436">
            <w:pPr>
              <w:suppressAutoHyphens w:val="0"/>
              <w:spacing w:before="0"/>
              <w:jc w:val="center"/>
              <w:rPr>
                <w:rFonts w:ascii="Times New Roman" w:eastAsia="Times New Roman" w:hAnsi="Times New Roman" w:cs="Arial"/>
                <w:bCs w:val="0"/>
                <w:color w:val="000000"/>
                <w:sz w:val="20"/>
                <w:szCs w:val="20"/>
                <w:lang w:eastAsia="it-IT"/>
              </w:rPr>
            </w:pPr>
            <w:r w:rsidRPr="00685F2B">
              <w:rPr>
                <w:rFonts w:ascii="Times New Roman" w:eastAsia="Times New Roman" w:hAnsi="Times New Roman" w:cs="Arial"/>
                <w:bCs w:val="0"/>
                <w:color w:val="000000"/>
                <w:sz w:val="20"/>
                <w:szCs w:val="20"/>
                <w:lang w:eastAsia="it-IT"/>
              </w:rPr>
              <w:lastRenderedPageBreak/>
              <w:t>SR7</w:t>
            </w:r>
          </w:p>
        </w:tc>
        <w:tc>
          <w:tcPr>
            <w:tcW w:w="3185" w:type="dxa"/>
            <w:tcBorders>
              <w:top w:val="single" w:sz="4" w:space="0" w:color="auto"/>
              <w:left w:val="single" w:sz="4" w:space="0" w:color="auto"/>
              <w:bottom w:val="single" w:sz="4" w:space="0" w:color="auto"/>
              <w:right w:val="single" w:sz="4" w:space="0" w:color="auto"/>
            </w:tcBorders>
            <w:tcMar>
              <w:top w:w="57" w:type="dxa"/>
              <w:left w:w="68" w:type="dxa"/>
              <w:bottom w:w="57" w:type="dxa"/>
            </w:tcMar>
            <w:vAlign w:val="center"/>
          </w:tcPr>
          <w:p w14:paraId="20943E8F" w14:textId="77777777" w:rsidR="00EB3436" w:rsidRPr="00685F2B" w:rsidRDefault="00EB3436" w:rsidP="00EB3436">
            <w:pPr>
              <w:suppressAutoHyphens w:val="0"/>
              <w:spacing w:before="0"/>
              <w:rPr>
                <w:rFonts w:ascii="Times New Roman" w:eastAsia="Times New Roman" w:hAnsi="Times New Roman" w:cs="Arial"/>
                <w:bCs w:val="0"/>
                <w:sz w:val="20"/>
                <w:szCs w:val="20"/>
                <w:lang w:eastAsia="it-IT"/>
              </w:rPr>
            </w:pPr>
            <w:r w:rsidRPr="00685F2B">
              <w:rPr>
                <w:rFonts w:ascii="Times New Roman" w:eastAsia="Times New Roman" w:hAnsi="Times New Roman" w:cs="Arial"/>
                <w:bCs w:val="0"/>
                <w:sz w:val="20"/>
                <w:szCs w:val="20"/>
                <w:lang w:eastAsia="it-IT"/>
              </w:rPr>
              <w:t>Il richiedente ha sede legale in uno dei Comuni ricadenti in Aree Marine Protette, ovvero in Zone Natura 2000 (R7)</w:t>
            </w:r>
          </w:p>
        </w:tc>
        <w:tc>
          <w:tcPr>
            <w:tcW w:w="1419" w:type="dxa"/>
            <w:tcBorders>
              <w:top w:val="single" w:sz="4" w:space="0" w:color="auto"/>
              <w:left w:val="nil"/>
              <w:bottom w:val="single" w:sz="4" w:space="0" w:color="auto"/>
              <w:right w:val="single" w:sz="4" w:space="0" w:color="auto"/>
            </w:tcBorders>
            <w:tcMar>
              <w:top w:w="57" w:type="dxa"/>
              <w:left w:w="68" w:type="dxa"/>
              <w:bottom w:w="57" w:type="dxa"/>
            </w:tcMar>
            <w:vAlign w:val="center"/>
          </w:tcPr>
          <w:p w14:paraId="7230B463" w14:textId="77777777" w:rsidR="00EB3436" w:rsidRPr="00685F2B" w:rsidRDefault="00EB3436" w:rsidP="000957D3">
            <w:pPr>
              <w:suppressAutoHyphens w:val="0"/>
              <w:spacing w:before="0"/>
              <w:jc w:val="center"/>
              <w:rPr>
                <w:rFonts w:ascii="Times New Roman" w:eastAsia="Times New Roman" w:hAnsi="Times New Roman" w:cs="Arial"/>
                <w:bCs w:val="0"/>
                <w:sz w:val="20"/>
                <w:szCs w:val="20"/>
                <w:lang w:eastAsia="it-IT"/>
              </w:rPr>
            </w:pPr>
            <w:r w:rsidRPr="00685F2B">
              <w:rPr>
                <w:rFonts w:ascii="Times New Roman" w:eastAsia="Times New Roman" w:hAnsi="Times New Roman" w:cs="Arial"/>
                <w:bCs w:val="0"/>
                <w:sz w:val="20"/>
                <w:szCs w:val="20"/>
                <w:lang w:eastAsia="it-IT"/>
              </w:rPr>
              <w:t>R7=SI C=1</w:t>
            </w:r>
          </w:p>
          <w:p w14:paraId="51851BE5" w14:textId="77777777" w:rsidR="00EB3436" w:rsidRPr="00685F2B" w:rsidRDefault="00EB3436" w:rsidP="000957D3">
            <w:pPr>
              <w:suppressAutoHyphens w:val="0"/>
              <w:spacing w:before="0"/>
              <w:jc w:val="center"/>
              <w:rPr>
                <w:rFonts w:ascii="Times New Roman" w:eastAsia="Times New Roman" w:hAnsi="Times New Roman" w:cs="Arial"/>
                <w:bCs w:val="0"/>
                <w:sz w:val="20"/>
                <w:szCs w:val="20"/>
                <w:lang w:eastAsia="it-IT"/>
              </w:rPr>
            </w:pPr>
            <w:r w:rsidRPr="00685F2B">
              <w:rPr>
                <w:rFonts w:ascii="Times New Roman" w:eastAsia="Times New Roman" w:hAnsi="Times New Roman" w:cs="Arial"/>
                <w:bCs w:val="0"/>
                <w:sz w:val="20"/>
                <w:szCs w:val="20"/>
                <w:lang w:eastAsia="it-IT"/>
              </w:rPr>
              <w:t>R7=NO C=0</w:t>
            </w:r>
          </w:p>
        </w:tc>
        <w:tc>
          <w:tcPr>
            <w:tcW w:w="709" w:type="dxa"/>
            <w:tcBorders>
              <w:top w:val="single" w:sz="4" w:space="0" w:color="auto"/>
              <w:left w:val="nil"/>
              <w:bottom w:val="single" w:sz="4" w:space="0" w:color="auto"/>
              <w:right w:val="single" w:sz="4" w:space="0" w:color="auto"/>
            </w:tcBorders>
            <w:tcMar>
              <w:top w:w="57" w:type="dxa"/>
              <w:left w:w="68" w:type="dxa"/>
              <w:bottom w:w="57" w:type="dxa"/>
            </w:tcMar>
            <w:vAlign w:val="center"/>
          </w:tcPr>
          <w:p w14:paraId="7A8C099D" w14:textId="66271A62" w:rsidR="00EB3436" w:rsidRPr="00EB3436" w:rsidRDefault="00EB3436" w:rsidP="00EB3436">
            <w:pPr>
              <w:suppressAutoHyphens w:val="0"/>
              <w:spacing w:before="0"/>
              <w:jc w:val="center"/>
              <w:rPr>
                <w:rFonts w:ascii="Times New Roman" w:eastAsia="Times New Roman" w:hAnsi="Times New Roman" w:cs="Times New Roman"/>
                <w:bCs w:val="0"/>
                <w:color w:val="000000"/>
                <w:sz w:val="20"/>
                <w:szCs w:val="20"/>
                <w:lang w:eastAsia="it-IT"/>
              </w:rPr>
            </w:pPr>
            <w:r w:rsidRPr="00EB3436">
              <w:rPr>
                <w:rFonts w:ascii="Times New Roman" w:hAnsi="Times New Roman" w:cs="Times New Roman"/>
                <w:color w:val="000000"/>
                <w:sz w:val="20"/>
                <w:szCs w:val="20"/>
              </w:rPr>
              <w:t>0,5</w:t>
            </w:r>
          </w:p>
        </w:tc>
        <w:tc>
          <w:tcPr>
            <w:tcW w:w="1139" w:type="dxa"/>
            <w:tcBorders>
              <w:top w:val="single" w:sz="4" w:space="0" w:color="auto"/>
              <w:left w:val="nil"/>
              <w:bottom w:val="single" w:sz="4" w:space="0" w:color="auto"/>
              <w:right w:val="single" w:sz="4" w:space="0" w:color="auto"/>
            </w:tcBorders>
            <w:tcMar>
              <w:top w:w="57" w:type="dxa"/>
              <w:left w:w="68" w:type="dxa"/>
              <w:bottom w:w="57" w:type="dxa"/>
            </w:tcMar>
            <w:vAlign w:val="center"/>
          </w:tcPr>
          <w:p w14:paraId="6959BBAD" w14:textId="77777777" w:rsidR="00EB3436" w:rsidRPr="00685F2B" w:rsidRDefault="00EB3436" w:rsidP="00EB3436">
            <w:pPr>
              <w:suppressAutoHyphens w:val="0"/>
              <w:spacing w:before="0"/>
              <w:ind w:left="38"/>
              <w:jc w:val="center"/>
              <w:rPr>
                <w:rFonts w:ascii="Times New Roman" w:eastAsia="Times New Roman" w:hAnsi="Times New Roman" w:cs="Arial"/>
                <w:bCs w:val="0"/>
                <w:color w:val="000000"/>
                <w:sz w:val="20"/>
                <w:szCs w:val="20"/>
                <w:lang w:eastAsia="it-IT"/>
              </w:rPr>
            </w:pPr>
          </w:p>
        </w:tc>
        <w:tc>
          <w:tcPr>
            <w:tcW w:w="2546" w:type="dxa"/>
            <w:gridSpan w:val="2"/>
            <w:tcBorders>
              <w:top w:val="single" w:sz="4" w:space="0" w:color="auto"/>
              <w:left w:val="nil"/>
              <w:bottom w:val="single" w:sz="4" w:space="0" w:color="auto"/>
              <w:right w:val="single" w:sz="4" w:space="0" w:color="auto"/>
            </w:tcBorders>
          </w:tcPr>
          <w:p w14:paraId="44F27DAD" w14:textId="77777777" w:rsidR="00EB3436" w:rsidRPr="00685F2B" w:rsidRDefault="00EB3436" w:rsidP="00EB3436">
            <w:pPr>
              <w:suppressAutoHyphens w:val="0"/>
              <w:spacing w:before="0"/>
              <w:ind w:left="38"/>
              <w:jc w:val="center"/>
              <w:rPr>
                <w:rFonts w:ascii="Times New Roman" w:eastAsia="Times New Roman" w:hAnsi="Times New Roman" w:cs="Arial"/>
                <w:bCs w:val="0"/>
                <w:color w:val="000000"/>
                <w:sz w:val="20"/>
                <w:szCs w:val="20"/>
                <w:lang w:eastAsia="it-IT"/>
              </w:rPr>
            </w:pPr>
          </w:p>
        </w:tc>
      </w:tr>
      <w:tr w:rsidR="00685F2B" w:rsidRPr="00685F2B" w14:paraId="5440115A" w14:textId="25CC3D2D" w:rsidTr="00E101AE">
        <w:trPr>
          <w:cantSplit/>
          <w:trHeight w:val="227"/>
        </w:trPr>
        <w:tc>
          <w:tcPr>
            <w:tcW w:w="636" w:type="dxa"/>
            <w:tcBorders>
              <w:top w:val="single" w:sz="4" w:space="0" w:color="auto"/>
              <w:left w:val="single" w:sz="4" w:space="0" w:color="auto"/>
              <w:bottom w:val="single" w:sz="4" w:space="0" w:color="auto"/>
              <w:right w:val="single" w:sz="4" w:space="0" w:color="auto"/>
            </w:tcBorders>
            <w:tcMar>
              <w:top w:w="57" w:type="dxa"/>
              <w:left w:w="68" w:type="dxa"/>
              <w:bottom w:w="57" w:type="dxa"/>
            </w:tcMar>
            <w:vAlign w:val="center"/>
          </w:tcPr>
          <w:p w14:paraId="38DE47AD" w14:textId="77777777" w:rsidR="00685F2B" w:rsidRPr="00685F2B" w:rsidRDefault="00685F2B" w:rsidP="00685F2B">
            <w:pPr>
              <w:suppressAutoHyphens w:val="0"/>
              <w:spacing w:before="0"/>
              <w:jc w:val="center"/>
              <w:rPr>
                <w:rFonts w:ascii="Times New Roman" w:eastAsia="Times New Roman" w:hAnsi="Times New Roman" w:cs="Arial"/>
                <w:bCs w:val="0"/>
                <w:color w:val="000000"/>
                <w:sz w:val="20"/>
                <w:szCs w:val="20"/>
                <w:lang w:eastAsia="it-IT"/>
              </w:rPr>
            </w:pPr>
            <w:r w:rsidRPr="00685F2B">
              <w:rPr>
                <w:rFonts w:ascii="Times New Roman" w:eastAsia="Times New Roman" w:hAnsi="Times New Roman" w:cs="Arial"/>
                <w:bCs w:val="0"/>
                <w:color w:val="000000"/>
                <w:sz w:val="20"/>
                <w:szCs w:val="20"/>
                <w:lang w:eastAsia="it-IT"/>
              </w:rPr>
              <w:t>SR8</w:t>
            </w:r>
          </w:p>
        </w:tc>
        <w:tc>
          <w:tcPr>
            <w:tcW w:w="3185" w:type="dxa"/>
            <w:tcBorders>
              <w:top w:val="single" w:sz="4" w:space="0" w:color="auto"/>
              <w:left w:val="single" w:sz="4" w:space="0" w:color="auto"/>
              <w:bottom w:val="single" w:sz="4" w:space="0" w:color="auto"/>
              <w:right w:val="single" w:sz="4" w:space="0" w:color="auto"/>
            </w:tcBorders>
            <w:tcMar>
              <w:top w:w="57" w:type="dxa"/>
              <w:left w:w="68" w:type="dxa"/>
              <w:bottom w:w="57" w:type="dxa"/>
            </w:tcMar>
            <w:vAlign w:val="center"/>
          </w:tcPr>
          <w:p w14:paraId="427077C3" w14:textId="77777777" w:rsidR="00685F2B" w:rsidRPr="00685F2B" w:rsidRDefault="00685F2B" w:rsidP="00685F2B">
            <w:pPr>
              <w:suppressAutoHyphens w:val="0"/>
              <w:spacing w:before="0"/>
              <w:rPr>
                <w:rFonts w:ascii="Times New Roman" w:eastAsia="Times New Roman" w:hAnsi="Times New Roman" w:cs="Arial"/>
                <w:bCs w:val="0"/>
                <w:sz w:val="20"/>
                <w:szCs w:val="20"/>
                <w:lang w:eastAsia="it-IT"/>
              </w:rPr>
            </w:pPr>
            <w:r w:rsidRPr="00685F2B">
              <w:rPr>
                <w:rFonts w:ascii="Times New Roman" w:eastAsia="Times New Roman" w:hAnsi="Times New Roman" w:cs="Arial"/>
                <w:bCs w:val="0"/>
                <w:sz w:val="20"/>
                <w:szCs w:val="20"/>
                <w:lang w:eastAsia="it-IT"/>
              </w:rPr>
              <w:t>Il richiedente ha partecipato o sta partecipando ad attività di recupero di rifiuti raccolti in mare, nei laghi, nei fiumi e nelle lagune (R8)</w:t>
            </w:r>
          </w:p>
        </w:tc>
        <w:tc>
          <w:tcPr>
            <w:tcW w:w="1419" w:type="dxa"/>
            <w:tcBorders>
              <w:top w:val="single" w:sz="4" w:space="0" w:color="auto"/>
              <w:left w:val="nil"/>
              <w:bottom w:val="single" w:sz="4" w:space="0" w:color="auto"/>
              <w:right w:val="single" w:sz="4" w:space="0" w:color="auto"/>
            </w:tcBorders>
            <w:tcMar>
              <w:top w:w="57" w:type="dxa"/>
              <w:left w:w="68" w:type="dxa"/>
              <w:bottom w:w="57" w:type="dxa"/>
            </w:tcMar>
            <w:vAlign w:val="center"/>
          </w:tcPr>
          <w:p w14:paraId="6FAF4B5A" w14:textId="77777777" w:rsidR="00685F2B" w:rsidRPr="00685F2B" w:rsidRDefault="00685F2B" w:rsidP="000957D3">
            <w:pPr>
              <w:suppressAutoHyphens w:val="0"/>
              <w:spacing w:before="0"/>
              <w:jc w:val="center"/>
              <w:rPr>
                <w:rFonts w:ascii="Times New Roman" w:eastAsia="Times New Roman" w:hAnsi="Times New Roman" w:cs="Arial"/>
                <w:bCs w:val="0"/>
                <w:sz w:val="20"/>
                <w:szCs w:val="20"/>
                <w:lang w:eastAsia="it-IT"/>
              </w:rPr>
            </w:pPr>
            <w:r w:rsidRPr="00685F2B">
              <w:rPr>
                <w:rFonts w:ascii="Times New Roman" w:eastAsia="Times New Roman" w:hAnsi="Times New Roman" w:cs="Arial"/>
                <w:bCs w:val="0"/>
                <w:sz w:val="20"/>
                <w:szCs w:val="20"/>
                <w:lang w:eastAsia="it-IT"/>
              </w:rPr>
              <w:t>R8=SI C=1</w:t>
            </w:r>
          </w:p>
          <w:p w14:paraId="32EAC1E5" w14:textId="77777777" w:rsidR="00685F2B" w:rsidRPr="00685F2B" w:rsidRDefault="00685F2B" w:rsidP="000957D3">
            <w:pPr>
              <w:suppressAutoHyphens w:val="0"/>
              <w:spacing w:before="0"/>
              <w:jc w:val="center"/>
              <w:rPr>
                <w:rFonts w:ascii="Times New Roman" w:eastAsia="Times New Roman" w:hAnsi="Times New Roman" w:cs="Arial"/>
                <w:bCs w:val="0"/>
                <w:sz w:val="20"/>
                <w:szCs w:val="20"/>
                <w:lang w:eastAsia="it-IT"/>
              </w:rPr>
            </w:pPr>
            <w:r w:rsidRPr="00685F2B">
              <w:rPr>
                <w:rFonts w:ascii="Times New Roman" w:eastAsia="Times New Roman" w:hAnsi="Times New Roman" w:cs="Arial"/>
                <w:bCs w:val="0"/>
                <w:sz w:val="20"/>
                <w:szCs w:val="20"/>
                <w:lang w:eastAsia="it-IT"/>
              </w:rPr>
              <w:t>R8=NO C=0</w:t>
            </w:r>
          </w:p>
        </w:tc>
        <w:tc>
          <w:tcPr>
            <w:tcW w:w="709" w:type="dxa"/>
            <w:tcBorders>
              <w:top w:val="single" w:sz="4" w:space="0" w:color="auto"/>
              <w:left w:val="nil"/>
              <w:bottom w:val="single" w:sz="4" w:space="0" w:color="auto"/>
              <w:right w:val="single" w:sz="4" w:space="0" w:color="auto"/>
            </w:tcBorders>
            <w:tcMar>
              <w:top w:w="57" w:type="dxa"/>
              <w:left w:w="68" w:type="dxa"/>
              <w:bottom w:w="57" w:type="dxa"/>
            </w:tcMar>
            <w:vAlign w:val="center"/>
          </w:tcPr>
          <w:p w14:paraId="731D2DF4" w14:textId="0611906E" w:rsidR="00685F2B" w:rsidRPr="00685F2B" w:rsidRDefault="00EB3436" w:rsidP="00685F2B">
            <w:pPr>
              <w:suppressAutoHyphens w:val="0"/>
              <w:spacing w:before="0"/>
              <w:jc w:val="center"/>
              <w:rPr>
                <w:rFonts w:ascii="Times New Roman" w:eastAsia="Times New Roman" w:hAnsi="Times New Roman" w:cs="Arial"/>
                <w:bCs w:val="0"/>
                <w:color w:val="000000"/>
                <w:sz w:val="20"/>
                <w:szCs w:val="20"/>
                <w:lang w:eastAsia="it-IT"/>
              </w:rPr>
            </w:pPr>
            <w:r w:rsidRPr="00EB3436">
              <w:rPr>
                <w:rFonts w:ascii="Times New Roman" w:hAnsi="Times New Roman" w:cs="Times New Roman"/>
                <w:color w:val="000000"/>
                <w:sz w:val="20"/>
                <w:szCs w:val="20"/>
              </w:rPr>
              <w:t>0,5</w:t>
            </w:r>
          </w:p>
        </w:tc>
        <w:tc>
          <w:tcPr>
            <w:tcW w:w="1139" w:type="dxa"/>
            <w:tcBorders>
              <w:top w:val="single" w:sz="4" w:space="0" w:color="auto"/>
              <w:left w:val="nil"/>
              <w:bottom w:val="single" w:sz="4" w:space="0" w:color="auto"/>
              <w:right w:val="single" w:sz="4" w:space="0" w:color="auto"/>
            </w:tcBorders>
            <w:tcMar>
              <w:top w:w="57" w:type="dxa"/>
              <w:left w:w="68" w:type="dxa"/>
              <w:bottom w:w="57" w:type="dxa"/>
            </w:tcMar>
            <w:vAlign w:val="center"/>
          </w:tcPr>
          <w:p w14:paraId="4178D995" w14:textId="77777777" w:rsidR="00685F2B" w:rsidRPr="00685F2B" w:rsidRDefault="00685F2B" w:rsidP="00685F2B">
            <w:pPr>
              <w:suppressAutoHyphens w:val="0"/>
              <w:spacing w:before="0"/>
              <w:ind w:left="38"/>
              <w:jc w:val="center"/>
              <w:rPr>
                <w:rFonts w:ascii="Times New Roman" w:eastAsia="Times New Roman" w:hAnsi="Times New Roman" w:cs="Arial"/>
                <w:bCs w:val="0"/>
                <w:color w:val="000000"/>
                <w:sz w:val="20"/>
                <w:szCs w:val="20"/>
                <w:lang w:eastAsia="it-IT"/>
              </w:rPr>
            </w:pPr>
          </w:p>
        </w:tc>
        <w:tc>
          <w:tcPr>
            <w:tcW w:w="2546" w:type="dxa"/>
            <w:gridSpan w:val="2"/>
            <w:tcBorders>
              <w:top w:val="single" w:sz="4" w:space="0" w:color="auto"/>
              <w:left w:val="nil"/>
              <w:bottom w:val="single" w:sz="4" w:space="0" w:color="auto"/>
              <w:right w:val="single" w:sz="4" w:space="0" w:color="auto"/>
            </w:tcBorders>
          </w:tcPr>
          <w:p w14:paraId="2753AD55" w14:textId="77777777" w:rsidR="00685F2B" w:rsidRPr="00685F2B" w:rsidRDefault="00685F2B" w:rsidP="00685F2B">
            <w:pPr>
              <w:suppressAutoHyphens w:val="0"/>
              <w:spacing w:before="0"/>
              <w:ind w:left="38"/>
              <w:jc w:val="center"/>
              <w:rPr>
                <w:rFonts w:ascii="Times New Roman" w:eastAsia="Times New Roman" w:hAnsi="Times New Roman" w:cs="Arial"/>
                <w:bCs w:val="0"/>
                <w:color w:val="000000"/>
                <w:sz w:val="20"/>
                <w:szCs w:val="20"/>
                <w:lang w:eastAsia="it-IT"/>
              </w:rPr>
            </w:pPr>
          </w:p>
        </w:tc>
      </w:tr>
      <w:tr w:rsidR="007A3F22" w:rsidRPr="00685F2B" w14:paraId="021F649B" w14:textId="502D6261" w:rsidTr="00E101AE">
        <w:trPr>
          <w:cantSplit/>
          <w:trHeight w:val="227"/>
        </w:trPr>
        <w:tc>
          <w:tcPr>
            <w:tcW w:w="9634" w:type="dxa"/>
            <w:gridSpan w:val="7"/>
            <w:tcBorders>
              <w:top w:val="nil"/>
              <w:left w:val="single" w:sz="4" w:space="0" w:color="auto"/>
              <w:bottom w:val="single" w:sz="4" w:space="0" w:color="auto"/>
              <w:right w:val="single" w:sz="4" w:space="0" w:color="auto"/>
            </w:tcBorders>
            <w:shd w:val="clear" w:color="auto" w:fill="DEEAF6"/>
            <w:tcMar>
              <w:top w:w="57" w:type="dxa"/>
              <w:left w:w="68" w:type="dxa"/>
              <w:bottom w:w="57" w:type="dxa"/>
            </w:tcMar>
            <w:vAlign w:val="center"/>
          </w:tcPr>
          <w:p w14:paraId="78240E88" w14:textId="08996D0A" w:rsidR="007A3F22" w:rsidRPr="00685F2B" w:rsidRDefault="007A3F22" w:rsidP="000957D3">
            <w:pPr>
              <w:suppressAutoHyphens w:val="0"/>
              <w:spacing w:before="0"/>
              <w:ind w:left="38"/>
              <w:jc w:val="left"/>
              <w:rPr>
                <w:rFonts w:ascii="Times New Roman" w:eastAsia="Times New Roman" w:hAnsi="Times New Roman" w:cs="Arial"/>
                <w:b/>
                <w:i/>
                <w:iCs/>
                <w:color w:val="000000"/>
                <w:sz w:val="20"/>
                <w:szCs w:val="20"/>
                <w:lang w:eastAsia="it-IT"/>
              </w:rPr>
            </w:pPr>
            <w:r w:rsidRPr="00685F2B">
              <w:rPr>
                <w:rFonts w:ascii="Times New Roman" w:eastAsia="Times New Roman" w:hAnsi="Times New Roman" w:cs="Arial"/>
                <w:b/>
                <w:i/>
                <w:iCs/>
                <w:color w:val="000000"/>
                <w:sz w:val="20"/>
                <w:szCs w:val="20"/>
                <w:lang w:eastAsia="it-IT"/>
              </w:rPr>
              <w:t>CRITERI QUALITATIVI DELLA PROPOSTA PROGETTUALE</w:t>
            </w:r>
          </w:p>
        </w:tc>
      </w:tr>
      <w:tr w:rsidR="00EB3436" w:rsidRPr="00685F2B" w14:paraId="6B75F055" w14:textId="1A4E7BCF" w:rsidTr="00E101AE">
        <w:trPr>
          <w:cantSplit/>
          <w:trHeight w:val="227"/>
        </w:trPr>
        <w:tc>
          <w:tcPr>
            <w:tcW w:w="636" w:type="dxa"/>
            <w:tcBorders>
              <w:top w:val="nil"/>
              <w:left w:val="single" w:sz="4" w:space="0" w:color="auto"/>
              <w:bottom w:val="single" w:sz="4" w:space="0" w:color="auto"/>
              <w:right w:val="single" w:sz="4" w:space="0" w:color="auto"/>
            </w:tcBorders>
            <w:tcMar>
              <w:top w:w="57" w:type="dxa"/>
              <w:left w:w="68" w:type="dxa"/>
              <w:bottom w:w="57" w:type="dxa"/>
            </w:tcMar>
            <w:vAlign w:val="center"/>
          </w:tcPr>
          <w:p w14:paraId="09633161" w14:textId="77777777" w:rsidR="00EB3436" w:rsidRPr="00685F2B" w:rsidRDefault="00EB3436" w:rsidP="00EB3436">
            <w:pPr>
              <w:suppressAutoHyphens w:val="0"/>
              <w:spacing w:before="0"/>
              <w:jc w:val="center"/>
              <w:rPr>
                <w:rFonts w:ascii="Times New Roman" w:eastAsia="Times New Roman" w:hAnsi="Times New Roman" w:cs="Arial"/>
                <w:bCs w:val="0"/>
                <w:color w:val="000000"/>
                <w:sz w:val="20"/>
                <w:szCs w:val="20"/>
                <w:lang w:eastAsia="it-IT"/>
              </w:rPr>
            </w:pPr>
            <w:r w:rsidRPr="00685F2B">
              <w:rPr>
                <w:rFonts w:ascii="Times New Roman" w:eastAsia="Times New Roman" w:hAnsi="Times New Roman" w:cs="Arial"/>
                <w:bCs w:val="0"/>
                <w:color w:val="000000"/>
                <w:sz w:val="20"/>
                <w:szCs w:val="20"/>
                <w:lang w:eastAsia="it-IT"/>
              </w:rPr>
              <w:t>Q1</w:t>
            </w:r>
          </w:p>
        </w:tc>
        <w:tc>
          <w:tcPr>
            <w:tcW w:w="3185" w:type="dxa"/>
            <w:tcBorders>
              <w:top w:val="nil"/>
              <w:left w:val="single" w:sz="4" w:space="0" w:color="auto"/>
              <w:bottom w:val="single" w:sz="4" w:space="0" w:color="auto"/>
              <w:right w:val="single" w:sz="4" w:space="0" w:color="auto"/>
            </w:tcBorders>
            <w:tcMar>
              <w:top w:w="57" w:type="dxa"/>
              <w:left w:w="68" w:type="dxa"/>
              <w:bottom w:w="57" w:type="dxa"/>
            </w:tcMar>
            <w:vAlign w:val="center"/>
          </w:tcPr>
          <w:p w14:paraId="3D6A0A04" w14:textId="77777777" w:rsidR="00EB3436" w:rsidRPr="00685F2B" w:rsidRDefault="00EB3436" w:rsidP="00EB3436">
            <w:pPr>
              <w:suppressAutoHyphens w:val="0"/>
              <w:spacing w:before="0"/>
              <w:rPr>
                <w:rFonts w:ascii="Times New Roman" w:eastAsia="Times New Roman" w:hAnsi="Times New Roman" w:cs="Arial"/>
                <w:bCs w:val="0"/>
                <w:iCs/>
                <w:sz w:val="20"/>
                <w:szCs w:val="20"/>
                <w:lang w:eastAsia="it-IT"/>
              </w:rPr>
            </w:pPr>
            <w:r w:rsidRPr="00685F2B">
              <w:rPr>
                <w:rFonts w:ascii="Times New Roman" w:eastAsia="Times New Roman" w:hAnsi="Times New Roman" w:cs="Arial"/>
                <w:bCs w:val="0"/>
                <w:iCs/>
                <w:sz w:val="20"/>
                <w:szCs w:val="20"/>
                <w:lang w:eastAsia="it-IT"/>
              </w:rPr>
              <w:t>Coerenza con gli obiettivi dell’azione (Q1)</w:t>
            </w:r>
          </w:p>
        </w:tc>
        <w:tc>
          <w:tcPr>
            <w:tcW w:w="1419" w:type="dxa"/>
            <w:tcBorders>
              <w:top w:val="nil"/>
              <w:left w:val="nil"/>
              <w:bottom w:val="single" w:sz="4" w:space="0" w:color="auto"/>
              <w:right w:val="single" w:sz="4" w:space="0" w:color="auto"/>
            </w:tcBorders>
            <w:tcMar>
              <w:top w:w="57" w:type="dxa"/>
              <w:left w:w="68" w:type="dxa"/>
              <w:bottom w:w="57" w:type="dxa"/>
            </w:tcMar>
            <w:vAlign w:val="center"/>
          </w:tcPr>
          <w:p w14:paraId="280F19A1" w14:textId="77777777" w:rsidR="00EB3436" w:rsidRPr="00685F2B" w:rsidRDefault="00EB3436" w:rsidP="000957D3">
            <w:pPr>
              <w:suppressAutoHyphens w:val="0"/>
              <w:spacing w:before="0"/>
              <w:jc w:val="center"/>
              <w:rPr>
                <w:rFonts w:ascii="Times New Roman" w:eastAsia="Times New Roman" w:hAnsi="Times New Roman" w:cs="Arial"/>
                <w:bCs w:val="0"/>
                <w:sz w:val="20"/>
                <w:szCs w:val="20"/>
                <w:lang w:eastAsia="it-IT"/>
              </w:rPr>
            </w:pPr>
            <w:r w:rsidRPr="00685F2B">
              <w:rPr>
                <w:rFonts w:ascii="Times New Roman" w:eastAsia="Times New Roman" w:hAnsi="Times New Roman" w:cs="Arial"/>
                <w:bCs w:val="0"/>
                <w:sz w:val="20"/>
                <w:szCs w:val="20"/>
                <w:lang w:eastAsia="it-IT"/>
              </w:rPr>
              <w:t>Q1=alta C=1</w:t>
            </w:r>
          </w:p>
          <w:p w14:paraId="66570C67" w14:textId="77777777" w:rsidR="00EB3436" w:rsidRPr="00685F2B" w:rsidRDefault="00EB3436" w:rsidP="000957D3">
            <w:pPr>
              <w:suppressAutoHyphens w:val="0"/>
              <w:spacing w:before="0"/>
              <w:jc w:val="center"/>
              <w:rPr>
                <w:rFonts w:ascii="Times New Roman" w:eastAsia="Times New Roman" w:hAnsi="Times New Roman" w:cs="Arial"/>
                <w:bCs w:val="0"/>
                <w:sz w:val="20"/>
                <w:szCs w:val="20"/>
                <w:lang w:eastAsia="it-IT"/>
              </w:rPr>
            </w:pPr>
            <w:r w:rsidRPr="00685F2B">
              <w:rPr>
                <w:rFonts w:ascii="Times New Roman" w:eastAsia="Times New Roman" w:hAnsi="Times New Roman" w:cs="Arial"/>
                <w:bCs w:val="0"/>
                <w:sz w:val="20"/>
                <w:szCs w:val="20"/>
                <w:lang w:eastAsia="it-IT"/>
              </w:rPr>
              <w:t>Q1=bassa C=Min</w:t>
            </w:r>
          </w:p>
        </w:tc>
        <w:tc>
          <w:tcPr>
            <w:tcW w:w="709" w:type="dxa"/>
            <w:tcBorders>
              <w:top w:val="nil"/>
              <w:left w:val="nil"/>
              <w:bottom w:val="single" w:sz="4" w:space="0" w:color="auto"/>
              <w:right w:val="single" w:sz="4" w:space="0" w:color="auto"/>
            </w:tcBorders>
            <w:tcMar>
              <w:top w:w="57" w:type="dxa"/>
              <w:left w:w="68" w:type="dxa"/>
              <w:bottom w:w="57" w:type="dxa"/>
            </w:tcMar>
            <w:vAlign w:val="center"/>
          </w:tcPr>
          <w:p w14:paraId="3483C03B" w14:textId="142138E1" w:rsidR="00EB3436" w:rsidRPr="00EB3436" w:rsidRDefault="00EB3436" w:rsidP="00EB3436">
            <w:pPr>
              <w:suppressAutoHyphens w:val="0"/>
              <w:spacing w:before="0"/>
              <w:jc w:val="center"/>
              <w:rPr>
                <w:rFonts w:ascii="Times New Roman" w:eastAsia="Times New Roman" w:hAnsi="Times New Roman" w:cs="Times New Roman"/>
                <w:bCs w:val="0"/>
                <w:color w:val="000000"/>
                <w:sz w:val="20"/>
                <w:szCs w:val="20"/>
                <w:lang w:eastAsia="it-IT"/>
              </w:rPr>
            </w:pPr>
            <w:r w:rsidRPr="00EB3436">
              <w:rPr>
                <w:rFonts w:ascii="Times New Roman" w:hAnsi="Times New Roman" w:cs="Times New Roman"/>
                <w:color w:val="000000"/>
                <w:sz w:val="20"/>
                <w:szCs w:val="20"/>
              </w:rPr>
              <w:t>40</w:t>
            </w:r>
          </w:p>
        </w:tc>
        <w:tc>
          <w:tcPr>
            <w:tcW w:w="1139" w:type="dxa"/>
            <w:tcBorders>
              <w:top w:val="nil"/>
              <w:left w:val="nil"/>
              <w:bottom w:val="single" w:sz="4" w:space="0" w:color="auto"/>
              <w:right w:val="single" w:sz="4" w:space="0" w:color="auto"/>
            </w:tcBorders>
            <w:tcMar>
              <w:top w:w="57" w:type="dxa"/>
              <w:left w:w="68" w:type="dxa"/>
              <w:bottom w:w="57" w:type="dxa"/>
            </w:tcMar>
            <w:vAlign w:val="center"/>
          </w:tcPr>
          <w:p w14:paraId="3D727817" w14:textId="77777777" w:rsidR="00EB3436" w:rsidRPr="00685F2B" w:rsidRDefault="00EB3436" w:rsidP="00EB3436">
            <w:pPr>
              <w:suppressAutoHyphens w:val="0"/>
              <w:spacing w:before="0"/>
              <w:ind w:left="38"/>
              <w:jc w:val="center"/>
              <w:rPr>
                <w:rFonts w:ascii="Times New Roman" w:eastAsia="Times New Roman" w:hAnsi="Times New Roman" w:cs="Arial"/>
                <w:bCs w:val="0"/>
                <w:color w:val="000000"/>
                <w:sz w:val="20"/>
                <w:szCs w:val="20"/>
                <w:lang w:eastAsia="it-IT"/>
              </w:rPr>
            </w:pPr>
          </w:p>
        </w:tc>
        <w:tc>
          <w:tcPr>
            <w:tcW w:w="2546" w:type="dxa"/>
            <w:gridSpan w:val="2"/>
            <w:tcBorders>
              <w:top w:val="nil"/>
              <w:left w:val="nil"/>
              <w:bottom w:val="single" w:sz="4" w:space="0" w:color="auto"/>
              <w:right w:val="single" w:sz="4" w:space="0" w:color="auto"/>
            </w:tcBorders>
          </w:tcPr>
          <w:p w14:paraId="4FF0662D" w14:textId="77777777" w:rsidR="00EB3436" w:rsidRPr="00685F2B" w:rsidRDefault="00EB3436" w:rsidP="00EB3436">
            <w:pPr>
              <w:suppressAutoHyphens w:val="0"/>
              <w:spacing w:before="0"/>
              <w:ind w:left="38"/>
              <w:jc w:val="center"/>
              <w:rPr>
                <w:rFonts w:ascii="Times New Roman" w:eastAsia="Times New Roman" w:hAnsi="Times New Roman" w:cs="Arial"/>
                <w:bCs w:val="0"/>
                <w:color w:val="000000"/>
                <w:sz w:val="20"/>
                <w:szCs w:val="20"/>
                <w:lang w:eastAsia="it-IT"/>
              </w:rPr>
            </w:pPr>
          </w:p>
        </w:tc>
      </w:tr>
      <w:tr w:rsidR="00EB3436" w:rsidRPr="00685F2B" w14:paraId="3CDA8A27" w14:textId="548CAC1B" w:rsidTr="00E101AE">
        <w:trPr>
          <w:cantSplit/>
          <w:trHeight w:val="227"/>
        </w:trPr>
        <w:tc>
          <w:tcPr>
            <w:tcW w:w="636" w:type="dxa"/>
            <w:tcBorders>
              <w:top w:val="nil"/>
              <w:left w:val="single" w:sz="4" w:space="0" w:color="auto"/>
              <w:bottom w:val="single" w:sz="4" w:space="0" w:color="auto"/>
              <w:right w:val="single" w:sz="4" w:space="0" w:color="auto"/>
            </w:tcBorders>
            <w:tcMar>
              <w:top w:w="57" w:type="dxa"/>
              <w:left w:w="68" w:type="dxa"/>
              <w:bottom w:w="57" w:type="dxa"/>
            </w:tcMar>
            <w:vAlign w:val="center"/>
          </w:tcPr>
          <w:p w14:paraId="2691CEE3" w14:textId="77777777" w:rsidR="00EB3436" w:rsidRPr="00685F2B" w:rsidRDefault="00EB3436" w:rsidP="00EB3436">
            <w:pPr>
              <w:suppressAutoHyphens w:val="0"/>
              <w:spacing w:before="0"/>
              <w:jc w:val="center"/>
              <w:rPr>
                <w:rFonts w:ascii="Times New Roman" w:eastAsia="Times New Roman" w:hAnsi="Times New Roman" w:cs="Arial"/>
                <w:bCs w:val="0"/>
                <w:color w:val="000000"/>
                <w:sz w:val="20"/>
                <w:szCs w:val="20"/>
                <w:lang w:eastAsia="it-IT"/>
              </w:rPr>
            </w:pPr>
            <w:r w:rsidRPr="00685F2B">
              <w:rPr>
                <w:rFonts w:ascii="Times New Roman" w:eastAsia="Times New Roman" w:hAnsi="Times New Roman" w:cs="Arial"/>
                <w:bCs w:val="0"/>
                <w:color w:val="000000"/>
                <w:sz w:val="20"/>
                <w:szCs w:val="20"/>
                <w:lang w:eastAsia="it-IT"/>
              </w:rPr>
              <w:t>Q2</w:t>
            </w:r>
          </w:p>
        </w:tc>
        <w:tc>
          <w:tcPr>
            <w:tcW w:w="3185" w:type="dxa"/>
            <w:tcBorders>
              <w:top w:val="nil"/>
              <w:left w:val="single" w:sz="4" w:space="0" w:color="auto"/>
              <w:bottom w:val="single" w:sz="4" w:space="0" w:color="auto"/>
              <w:right w:val="single" w:sz="4" w:space="0" w:color="auto"/>
            </w:tcBorders>
            <w:tcMar>
              <w:top w:w="57" w:type="dxa"/>
              <w:left w:w="68" w:type="dxa"/>
              <w:bottom w:w="57" w:type="dxa"/>
            </w:tcMar>
            <w:vAlign w:val="center"/>
          </w:tcPr>
          <w:p w14:paraId="42BAA46B" w14:textId="77777777" w:rsidR="00EB3436" w:rsidRPr="00685F2B" w:rsidRDefault="00EB3436" w:rsidP="00EB3436">
            <w:pPr>
              <w:suppressAutoHyphens w:val="0"/>
              <w:spacing w:before="0"/>
              <w:rPr>
                <w:rFonts w:ascii="Times New Roman" w:eastAsia="Times New Roman" w:hAnsi="Times New Roman" w:cs="Arial"/>
                <w:bCs w:val="0"/>
                <w:iCs/>
                <w:sz w:val="20"/>
                <w:szCs w:val="20"/>
                <w:lang w:eastAsia="it-IT"/>
              </w:rPr>
            </w:pPr>
            <w:r w:rsidRPr="00685F2B">
              <w:rPr>
                <w:rFonts w:ascii="Times New Roman" w:eastAsia="Times New Roman" w:hAnsi="Times New Roman" w:cs="Arial"/>
                <w:bCs w:val="0"/>
                <w:iCs/>
                <w:sz w:val="20"/>
                <w:szCs w:val="20"/>
                <w:lang w:eastAsia="it-IT"/>
              </w:rPr>
              <w:t>Livello di innovazione tecnologica mediante la valutazione del costo degli investimenti a carattere innovativo sul costo totale dell’investimento (Q2)</w:t>
            </w:r>
          </w:p>
        </w:tc>
        <w:tc>
          <w:tcPr>
            <w:tcW w:w="1419" w:type="dxa"/>
            <w:tcBorders>
              <w:top w:val="nil"/>
              <w:left w:val="nil"/>
              <w:bottom w:val="single" w:sz="4" w:space="0" w:color="auto"/>
              <w:right w:val="single" w:sz="4" w:space="0" w:color="auto"/>
            </w:tcBorders>
            <w:tcMar>
              <w:top w:w="57" w:type="dxa"/>
              <w:left w:w="68" w:type="dxa"/>
              <w:bottom w:w="57" w:type="dxa"/>
            </w:tcMar>
            <w:vAlign w:val="center"/>
          </w:tcPr>
          <w:p w14:paraId="0D42816E" w14:textId="77777777" w:rsidR="00EB3436" w:rsidRPr="00685F2B" w:rsidRDefault="00EB3436" w:rsidP="000957D3">
            <w:pPr>
              <w:suppressAutoHyphens w:val="0"/>
              <w:spacing w:before="0"/>
              <w:jc w:val="center"/>
              <w:rPr>
                <w:rFonts w:ascii="Times New Roman" w:eastAsia="Times New Roman" w:hAnsi="Times New Roman" w:cs="Arial"/>
                <w:bCs w:val="0"/>
                <w:sz w:val="20"/>
                <w:szCs w:val="20"/>
                <w:lang w:eastAsia="it-IT"/>
              </w:rPr>
            </w:pPr>
            <w:r w:rsidRPr="00685F2B">
              <w:rPr>
                <w:rFonts w:ascii="Times New Roman" w:eastAsia="Times New Roman" w:hAnsi="Times New Roman" w:cs="Arial"/>
                <w:bCs w:val="0"/>
                <w:sz w:val="20"/>
                <w:szCs w:val="20"/>
                <w:lang w:eastAsia="it-IT"/>
              </w:rPr>
              <w:t>C=Costo investimento innovazione/Costo totale dell'intervento</w:t>
            </w:r>
          </w:p>
        </w:tc>
        <w:tc>
          <w:tcPr>
            <w:tcW w:w="709" w:type="dxa"/>
            <w:tcBorders>
              <w:top w:val="nil"/>
              <w:left w:val="nil"/>
              <w:bottom w:val="single" w:sz="4" w:space="0" w:color="auto"/>
              <w:right w:val="single" w:sz="4" w:space="0" w:color="auto"/>
            </w:tcBorders>
            <w:tcMar>
              <w:top w:w="57" w:type="dxa"/>
              <w:left w:w="68" w:type="dxa"/>
              <w:bottom w:w="57" w:type="dxa"/>
            </w:tcMar>
            <w:vAlign w:val="center"/>
          </w:tcPr>
          <w:p w14:paraId="4B6C034C" w14:textId="598FB952" w:rsidR="00EB3436" w:rsidRPr="00EB3436" w:rsidRDefault="00EB3436" w:rsidP="00EB3436">
            <w:pPr>
              <w:suppressAutoHyphens w:val="0"/>
              <w:spacing w:before="0"/>
              <w:jc w:val="center"/>
              <w:rPr>
                <w:rFonts w:ascii="Times New Roman" w:eastAsia="Times New Roman" w:hAnsi="Times New Roman" w:cs="Times New Roman"/>
                <w:bCs w:val="0"/>
                <w:color w:val="000000"/>
                <w:sz w:val="20"/>
                <w:szCs w:val="20"/>
                <w:lang w:eastAsia="it-IT"/>
              </w:rPr>
            </w:pPr>
            <w:r w:rsidRPr="00EB3436">
              <w:rPr>
                <w:rFonts w:ascii="Times New Roman" w:hAnsi="Times New Roman" w:cs="Times New Roman"/>
                <w:color w:val="000000"/>
                <w:sz w:val="20"/>
                <w:szCs w:val="20"/>
              </w:rPr>
              <w:t>10</w:t>
            </w:r>
          </w:p>
        </w:tc>
        <w:tc>
          <w:tcPr>
            <w:tcW w:w="1139" w:type="dxa"/>
            <w:tcBorders>
              <w:top w:val="nil"/>
              <w:left w:val="nil"/>
              <w:bottom w:val="single" w:sz="4" w:space="0" w:color="auto"/>
              <w:right w:val="single" w:sz="4" w:space="0" w:color="auto"/>
            </w:tcBorders>
            <w:tcMar>
              <w:top w:w="57" w:type="dxa"/>
              <w:left w:w="68" w:type="dxa"/>
              <w:bottom w:w="57" w:type="dxa"/>
            </w:tcMar>
            <w:vAlign w:val="center"/>
          </w:tcPr>
          <w:p w14:paraId="09C74624" w14:textId="77777777" w:rsidR="00EB3436" w:rsidRPr="00685F2B" w:rsidRDefault="00EB3436" w:rsidP="00EB3436">
            <w:pPr>
              <w:suppressAutoHyphens w:val="0"/>
              <w:spacing w:before="0"/>
              <w:ind w:left="38"/>
              <w:jc w:val="center"/>
              <w:rPr>
                <w:rFonts w:ascii="Times New Roman" w:eastAsia="Times New Roman" w:hAnsi="Times New Roman" w:cs="Arial"/>
                <w:bCs w:val="0"/>
                <w:color w:val="000000"/>
                <w:sz w:val="20"/>
                <w:szCs w:val="20"/>
                <w:lang w:eastAsia="it-IT"/>
              </w:rPr>
            </w:pPr>
          </w:p>
        </w:tc>
        <w:tc>
          <w:tcPr>
            <w:tcW w:w="2546" w:type="dxa"/>
            <w:gridSpan w:val="2"/>
            <w:tcBorders>
              <w:top w:val="nil"/>
              <w:left w:val="nil"/>
              <w:bottom w:val="single" w:sz="4" w:space="0" w:color="auto"/>
              <w:right w:val="single" w:sz="4" w:space="0" w:color="auto"/>
            </w:tcBorders>
          </w:tcPr>
          <w:p w14:paraId="33B366E5" w14:textId="77777777" w:rsidR="00EB3436" w:rsidRPr="00685F2B" w:rsidRDefault="00EB3436" w:rsidP="00EB3436">
            <w:pPr>
              <w:suppressAutoHyphens w:val="0"/>
              <w:spacing w:before="0"/>
              <w:ind w:left="38"/>
              <w:jc w:val="center"/>
              <w:rPr>
                <w:rFonts w:ascii="Times New Roman" w:eastAsia="Times New Roman" w:hAnsi="Times New Roman" w:cs="Arial"/>
                <w:bCs w:val="0"/>
                <w:color w:val="000000"/>
                <w:sz w:val="20"/>
                <w:szCs w:val="20"/>
                <w:lang w:eastAsia="it-IT"/>
              </w:rPr>
            </w:pPr>
          </w:p>
        </w:tc>
      </w:tr>
      <w:tr w:rsidR="00EB3436" w:rsidRPr="000B3B1F" w14:paraId="4D99DF41" w14:textId="047F25ED" w:rsidTr="00E101AE">
        <w:trPr>
          <w:cantSplit/>
          <w:trHeight w:val="227"/>
        </w:trPr>
        <w:tc>
          <w:tcPr>
            <w:tcW w:w="636" w:type="dxa"/>
            <w:tcBorders>
              <w:top w:val="nil"/>
              <w:left w:val="single" w:sz="4" w:space="0" w:color="auto"/>
              <w:bottom w:val="single" w:sz="4" w:space="0" w:color="auto"/>
              <w:right w:val="single" w:sz="4" w:space="0" w:color="auto"/>
            </w:tcBorders>
            <w:tcMar>
              <w:top w:w="57" w:type="dxa"/>
              <w:left w:w="68" w:type="dxa"/>
              <w:bottom w:w="57" w:type="dxa"/>
            </w:tcMar>
            <w:vAlign w:val="center"/>
          </w:tcPr>
          <w:p w14:paraId="26F2C10D" w14:textId="77777777" w:rsidR="00EB3436" w:rsidRPr="00685F2B" w:rsidRDefault="00EB3436" w:rsidP="00EB3436">
            <w:pPr>
              <w:suppressAutoHyphens w:val="0"/>
              <w:spacing w:before="0"/>
              <w:jc w:val="center"/>
              <w:rPr>
                <w:rFonts w:ascii="Times New Roman" w:eastAsia="Times New Roman" w:hAnsi="Times New Roman" w:cs="Arial"/>
                <w:bCs w:val="0"/>
                <w:color w:val="000000"/>
                <w:sz w:val="20"/>
                <w:szCs w:val="20"/>
                <w:lang w:eastAsia="it-IT"/>
              </w:rPr>
            </w:pPr>
            <w:r w:rsidRPr="00685F2B">
              <w:rPr>
                <w:rFonts w:ascii="Times New Roman" w:eastAsia="Times New Roman" w:hAnsi="Times New Roman" w:cs="Arial"/>
                <w:bCs w:val="0"/>
                <w:color w:val="000000"/>
                <w:sz w:val="20"/>
                <w:szCs w:val="20"/>
                <w:lang w:eastAsia="it-IT"/>
              </w:rPr>
              <w:t>Q3</w:t>
            </w:r>
          </w:p>
        </w:tc>
        <w:tc>
          <w:tcPr>
            <w:tcW w:w="3185" w:type="dxa"/>
            <w:tcBorders>
              <w:top w:val="nil"/>
              <w:left w:val="single" w:sz="4" w:space="0" w:color="auto"/>
              <w:bottom w:val="single" w:sz="4" w:space="0" w:color="auto"/>
              <w:right w:val="single" w:sz="4" w:space="0" w:color="auto"/>
            </w:tcBorders>
            <w:tcMar>
              <w:top w:w="57" w:type="dxa"/>
              <w:left w:w="68" w:type="dxa"/>
              <w:bottom w:w="57" w:type="dxa"/>
            </w:tcMar>
            <w:vAlign w:val="center"/>
          </w:tcPr>
          <w:p w14:paraId="49E4E31E" w14:textId="77777777" w:rsidR="00EB3436" w:rsidRPr="00685F2B" w:rsidRDefault="00EB3436" w:rsidP="00EB3436">
            <w:pPr>
              <w:suppressAutoHyphens w:val="0"/>
              <w:spacing w:before="0"/>
              <w:rPr>
                <w:rFonts w:ascii="Times New Roman" w:eastAsia="Times New Roman" w:hAnsi="Times New Roman" w:cs="Arial"/>
                <w:bCs w:val="0"/>
                <w:i/>
                <w:sz w:val="20"/>
                <w:szCs w:val="20"/>
                <w:lang w:eastAsia="it-IT"/>
              </w:rPr>
            </w:pPr>
            <w:r w:rsidRPr="00685F2B">
              <w:rPr>
                <w:rFonts w:ascii="Times New Roman" w:eastAsia="Times New Roman" w:hAnsi="Times New Roman" w:cs="Arial"/>
                <w:bCs w:val="0"/>
                <w:iCs/>
                <w:sz w:val="20"/>
                <w:szCs w:val="20"/>
                <w:lang w:eastAsia="it-IT"/>
              </w:rPr>
              <w:t>Numero di nuovi posti di lavoro assegnati a donne (PD)/numero di nuovi posti di lavoro (PT) (Q3)</w:t>
            </w:r>
          </w:p>
        </w:tc>
        <w:tc>
          <w:tcPr>
            <w:tcW w:w="1419" w:type="dxa"/>
            <w:tcBorders>
              <w:top w:val="nil"/>
              <w:left w:val="nil"/>
              <w:bottom w:val="single" w:sz="4" w:space="0" w:color="auto"/>
              <w:right w:val="single" w:sz="4" w:space="0" w:color="auto"/>
            </w:tcBorders>
            <w:tcMar>
              <w:top w:w="57" w:type="dxa"/>
              <w:left w:w="68" w:type="dxa"/>
              <w:bottom w:w="57" w:type="dxa"/>
            </w:tcMar>
            <w:vAlign w:val="center"/>
          </w:tcPr>
          <w:p w14:paraId="6CE9D61B" w14:textId="77777777" w:rsidR="00EB3436" w:rsidRPr="00685F2B" w:rsidRDefault="00EB3436" w:rsidP="000957D3">
            <w:pPr>
              <w:suppressAutoHyphens w:val="0"/>
              <w:spacing w:before="0"/>
              <w:jc w:val="center"/>
              <w:rPr>
                <w:rFonts w:ascii="Times New Roman" w:eastAsia="Times New Roman" w:hAnsi="Times New Roman" w:cs="Arial"/>
                <w:bCs w:val="0"/>
                <w:sz w:val="20"/>
                <w:szCs w:val="20"/>
                <w:lang w:val="de-DE" w:eastAsia="it-IT"/>
              </w:rPr>
            </w:pPr>
            <w:r w:rsidRPr="00685F2B">
              <w:rPr>
                <w:rFonts w:ascii="Times New Roman" w:eastAsia="Times New Roman" w:hAnsi="Times New Roman" w:cs="Arial"/>
                <w:bCs w:val="0"/>
                <w:sz w:val="20"/>
                <w:szCs w:val="20"/>
                <w:lang w:val="de-DE" w:eastAsia="it-IT"/>
              </w:rPr>
              <w:t>0</w:t>
            </w:r>
            <w:r w:rsidRPr="00685F2B">
              <w:rPr>
                <w:rFonts w:ascii="Times New Roman" w:eastAsia="Times New Roman" w:hAnsi="Times New Roman" w:cs="Arial"/>
                <w:bCs w:val="0"/>
                <w:sz w:val="20"/>
                <w:szCs w:val="20"/>
                <w:u w:val="single"/>
                <w:lang w:val="de-DE" w:eastAsia="it-IT"/>
              </w:rPr>
              <w:t>&lt;</w:t>
            </w:r>
            <w:r w:rsidRPr="00685F2B">
              <w:rPr>
                <w:rFonts w:ascii="Times New Roman" w:eastAsia="Times New Roman" w:hAnsi="Times New Roman" w:cs="Arial"/>
                <w:bCs w:val="0"/>
                <w:sz w:val="20"/>
                <w:szCs w:val="20"/>
                <w:lang w:val="de-DE" w:eastAsia="it-IT"/>
              </w:rPr>
              <w:t>PD</w:t>
            </w:r>
            <w:r w:rsidRPr="00685F2B">
              <w:rPr>
                <w:rFonts w:ascii="Times New Roman" w:eastAsia="Times New Roman" w:hAnsi="Times New Roman" w:cs="Arial"/>
                <w:bCs w:val="0"/>
                <w:sz w:val="20"/>
                <w:szCs w:val="20"/>
                <w:u w:val="single"/>
                <w:lang w:val="de-DE" w:eastAsia="it-IT"/>
              </w:rPr>
              <w:t>&lt;</w:t>
            </w:r>
            <w:r w:rsidRPr="00685F2B">
              <w:rPr>
                <w:rFonts w:ascii="Times New Roman" w:eastAsia="Times New Roman" w:hAnsi="Times New Roman" w:cs="Arial"/>
                <w:bCs w:val="0"/>
                <w:sz w:val="20"/>
                <w:szCs w:val="20"/>
                <w:lang w:val="de-DE" w:eastAsia="it-IT"/>
              </w:rPr>
              <w:t>0,5*PT C=PD/(0,5*PT)</w:t>
            </w:r>
          </w:p>
          <w:p w14:paraId="61C7AC56" w14:textId="77777777" w:rsidR="00EB3436" w:rsidRPr="00685F2B" w:rsidRDefault="00EB3436" w:rsidP="000957D3">
            <w:pPr>
              <w:suppressAutoHyphens w:val="0"/>
              <w:spacing w:before="0"/>
              <w:jc w:val="center"/>
              <w:rPr>
                <w:rFonts w:ascii="Times New Roman" w:eastAsia="Times New Roman" w:hAnsi="Times New Roman" w:cs="Arial"/>
                <w:bCs w:val="0"/>
                <w:sz w:val="20"/>
                <w:szCs w:val="20"/>
                <w:lang w:val="de-DE" w:eastAsia="it-IT"/>
              </w:rPr>
            </w:pPr>
            <w:r w:rsidRPr="00685F2B">
              <w:rPr>
                <w:rFonts w:ascii="Times New Roman" w:eastAsia="Times New Roman" w:hAnsi="Times New Roman" w:cs="Arial"/>
                <w:bCs w:val="0"/>
                <w:sz w:val="20"/>
                <w:szCs w:val="20"/>
                <w:lang w:val="de-DE" w:eastAsia="it-IT"/>
              </w:rPr>
              <w:t>PD&gt;0,5*PT C=1</w:t>
            </w:r>
          </w:p>
        </w:tc>
        <w:tc>
          <w:tcPr>
            <w:tcW w:w="709" w:type="dxa"/>
            <w:tcBorders>
              <w:top w:val="nil"/>
              <w:left w:val="nil"/>
              <w:bottom w:val="single" w:sz="4" w:space="0" w:color="auto"/>
              <w:right w:val="single" w:sz="4" w:space="0" w:color="auto"/>
            </w:tcBorders>
            <w:tcMar>
              <w:top w:w="57" w:type="dxa"/>
              <w:left w:w="68" w:type="dxa"/>
              <w:bottom w:w="57" w:type="dxa"/>
            </w:tcMar>
            <w:vAlign w:val="center"/>
          </w:tcPr>
          <w:p w14:paraId="442B5A0D" w14:textId="79C577B8" w:rsidR="00EB3436" w:rsidRPr="00EB3436" w:rsidRDefault="00EB3436" w:rsidP="00EB3436">
            <w:pPr>
              <w:suppressAutoHyphens w:val="0"/>
              <w:spacing w:before="0"/>
              <w:jc w:val="center"/>
              <w:rPr>
                <w:rFonts w:ascii="Times New Roman" w:eastAsia="Times New Roman" w:hAnsi="Times New Roman" w:cs="Times New Roman"/>
                <w:bCs w:val="0"/>
                <w:color w:val="000000"/>
                <w:sz w:val="20"/>
                <w:szCs w:val="20"/>
                <w:lang w:val="de-DE" w:eastAsia="it-IT"/>
              </w:rPr>
            </w:pPr>
            <w:r w:rsidRPr="00EB3436">
              <w:rPr>
                <w:rFonts w:ascii="Times New Roman" w:hAnsi="Times New Roman" w:cs="Times New Roman"/>
                <w:color w:val="000000"/>
                <w:sz w:val="20"/>
                <w:szCs w:val="20"/>
                <w:lang w:val="de-DE"/>
              </w:rPr>
              <w:t>1</w:t>
            </w:r>
          </w:p>
        </w:tc>
        <w:tc>
          <w:tcPr>
            <w:tcW w:w="1139" w:type="dxa"/>
            <w:tcBorders>
              <w:top w:val="nil"/>
              <w:left w:val="nil"/>
              <w:bottom w:val="single" w:sz="4" w:space="0" w:color="auto"/>
              <w:right w:val="single" w:sz="4" w:space="0" w:color="auto"/>
            </w:tcBorders>
            <w:tcMar>
              <w:top w:w="57" w:type="dxa"/>
              <w:left w:w="68" w:type="dxa"/>
              <w:bottom w:w="57" w:type="dxa"/>
            </w:tcMar>
            <w:vAlign w:val="center"/>
          </w:tcPr>
          <w:p w14:paraId="4E2A7366" w14:textId="77777777" w:rsidR="00EB3436" w:rsidRPr="00685F2B" w:rsidRDefault="00EB3436" w:rsidP="00EB3436">
            <w:pPr>
              <w:suppressAutoHyphens w:val="0"/>
              <w:spacing w:before="0"/>
              <w:ind w:left="38"/>
              <w:jc w:val="center"/>
              <w:rPr>
                <w:rFonts w:ascii="Times New Roman" w:eastAsia="Times New Roman" w:hAnsi="Times New Roman" w:cs="Arial"/>
                <w:bCs w:val="0"/>
                <w:color w:val="000000"/>
                <w:sz w:val="20"/>
                <w:szCs w:val="20"/>
                <w:lang w:val="de-DE" w:eastAsia="it-IT"/>
              </w:rPr>
            </w:pPr>
          </w:p>
        </w:tc>
        <w:tc>
          <w:tcPr>
            <w:tcW w:w="2546" w:type="dxa"/>
            <w:gridSpan w:val="2"/>
            <w:tcBorders>
              <w:top w:val="nil"/>
              <w:left w:val="nil"/>
              <w:bottom w:val="single" w:sz="4" w:space="0" w:color="auto"/>
              <w:right w:val="single" w:sz="4" w:space="0" w:color="auto"/>
            </w:tcBorders>
          </w:tcPr>
          <w:p w14:paraId="1CDEBA8F" w14:textId="77777777" w:rsidR="00EB3436" w:rsidRPr="00685F2B" w:rsidRDefault="00EB3436" w:rsidP="00EB3436">
            <w:pPr>
              <w:suppressAutoHyphens w:val="0"/>
              <w:spacing w:before="0"/>
              <w:ind w:left="38"/>
              <w:jc w:val="center"/>
              <w:rPr>
                <w:rFonts w:ascii="Times New Roman" w:eastAsia="Times New Roman" w:hAnsi="Times New Roman" w:cs="Arial"/>
                <w:bCs w:val="0"/>
                <w:color w:val="000000"/>
                <w:sz w:val="20"/>
                <w:szCs w:val="20"/>
                <w:lang w:val="de-DE" w:eastAsia="it-IT"/>
              </w:rPr>
            </w:pPr>
          </w:p>
        </w:tc>
      </w:tr>
      <w:tr w:rsidR="00EB3436" w:rsidRPr="00685F2B" w14:paraId="338C1D1D" w14:textId="27A7C20A" w:rsidTr="00E101AE">
        <w:trPr>
          <w:cantSplit/>
          <w:trHeight w:val="227"/>
        </w:trPr>
        <w:tc>
          <w:tcPr>
            <w:tcW w:w="636" w:type="dxa"/>
            <w:tcBorders>
              <w:top w:val="nil"/>
              <w:left w:val="single" w:sz="4" w:space="0" w:color="auto"/>
              <w:bottom w:val="single" w:sz="4" w:space="0" w:color="auto"/>
              <w:right w:val="single" w:sz="4" w:space="0" w:color="auto"/>
            </w:tcBorders>
            <w:tcMar>
              <w:top w:w="57" w:type="dxa"/>
              <w:left w:w="68" w:type="dxa"/>
              <w:bottom w:w="57" w:type="dxa"/>
            </w:tcMar>
            <w:vAlign w:val="center"/>
          </w:tcPr>
          <w:p w14:paraId="23169A3B" w14:textId="77777777" w:rsidR="00EB3436" w:rsidRPr="00685F2B" w:rsidRDefault="00EB3436" w:rsidP="00EB3436">
            <w:pPr>
              <w:suppressAutoHyphens w:val="0"/>
              <w:spacing w:before="0"/>
              <w:jc w:val="center"/>
              <w:rPr>
                <w:rFonts w:ascii="Times New Roman" w:eastAsia="Times New Roman" w:hAnsi="Times New Roman" w:cs="Arial"/>
                <w:bCs w:val="0"/>
                <w:color w:val="000000"/>
                <w:sz w:val="20"/>
                <w:szCs w:val="20"/>
                <w:lang w:eastAsia="it-IT"/>
              </w:rPr>
            </w:pPr>
            <w:r w:rsidRPr="00685F2B">
              <w:rPr>
                <w:rFonts w:ascii="Times New Roman" w:eastAsia="Times New Roman" w:hAnsi="Times New Roman" w:cs="Arial"/>
                <w:bCs w:val="0"/>
                <w:color w:val="000000"/>
                <w:sz w:val="20"/>
                <w:szCs w:val="20"/>
                <w:lang w:eastAsia="it-IT"/>
              </w:rPr>
              <w:t>Q4</w:t>
            </w:r>
          </w:p>
        </w:tc>
        <w:tc>
          <w:tcPr>
            <w:tcW w:w="3185" w:type="dxa"/>
            <w:tcBorders>
              <w:top w:val="nil"/>
              <w:left w:val="single" w:sz="4" w:space="0" w:color="auto"/>
              <w:bottom w:val="single" w:sz="4" w:space="0" w:color="auto"/>
              <w:right w:val="single" w:sz="4" w:space="0" w:color="auto"/>
            </w:tcBorders>
            <w:tcMar>
              <w:top w:w="57" w:type="dxa"/>
              <w:left w:w="68" w:type="dxa"/>
              <w:bottom w:w="57" w:type="dxa"/>
            </w:tcMar>
            <w:vAlign w:val="center"/>
          </w:tcPr>
          <w:p w14:paraId="35278634" w14:textId="77777777" w:rsidR="00EB3436" w:rsidRPr="00685F2B" w:rsidRDefault="00EB3436" w:rsidP="00EB3436">
            <w:pPr>
              <w:suppressAutoHyphens w:val="0"/>
              <w:spacing w:before="0"/>
              <w:rPr>
                <w:rFonts w:ascii="Times New Roman" w:eastAsia="Times New Roman" w:hAnsi="Times New Roman" w:cs="Arial"/>
                <w:bCs w:val="0"/>
                <w:i/>
                <w:sz w:val="20"/>
                <w:szCs w:val="20"/>
                <w:lang w:eastAsia="it-IT"/>
              </w:rPr>
            </w:pPr>
            <w:r w:rsidRPr="00685F2B">
              <w:rPr>
                <w:rFonts w:ascii="Times New Roman" w:eastAsia="Times New Roman" w:hAnsi="Times New Roman" w:cs="Arial"/>
                <w:bCs w:val="0"/>
                <w:iCs/>
                <w:sz w:val="20"/>
                <w:szCs w:val="20"/>
                <w:lang w:eastAsia="it-IT"/>
              </w:rPr>
              <w:t>Numero di nuovi posti di lavoro assegnati a giovani (PG)/numero di nuovi posti di lavoro (PT) (Q4)</w:t>
            </w:r>
          </w:p>
        </w:tc>
        <w:tc>
          <w:tcPr>
            <w:tcW w:w="1419" w:type="dxa"/>
            <w:tcBorders>
              <w:top w:val="nil"/>
              <w:left w:val="nil"/>
              <w:bottom w:val="single" w:sz="4" w:space="0" w:color="auto"/>
              <w:right w:val="single" w:sz="4" w:space="0" w:color="auto"/>
            </w:tcBorders>
            <w:tcMar>
              <w:top w:w="57" w:type="dxa"/>
              <w:left w:w="68" w:type="dxa"/>
              <w:bottom w:w="57" w:type="dxa"/>
            </w:tcMar>
            <w:vAlign w:val="center"/>
          </w:tcPr>
          <w:p w14:paraId="48543848" w14:textId="77777777" w:rsidR="00EB3436" w:rsidRPr="00685F2B" w:rsidRDefault="00EB3436" w:rsidP="000957D3">
            <w:pPr>
              <w:suppressAutoHyphens w:val="0"/>
              <w:spacing w:before="0"/>
              <w:jc w:val="center"/>
              <w:rPr>
                <w:rFonts w:ascii="Times New Roman" w:eastAsia="Times New Roman" w:hAnsi="Times New Roman" w:cs="Arial"/>
                <w:bCs w:val="0"/>
                <w:sz w:val="20"/>
                <w:szCs w:val="20"/>
                <w:lang w:val="en-US" w:eastAsia="it-IT"/>
              </w:rPr>
            </w:pPr>
            <w:r w:rsidRPr="00685F2B">
              <w:rPr>
                <w:rFonts w:ascii="Times New Roman" w:eastAsia="Times New Roman" w:hAnsi="Times New Roman" w:cs="Arial"/>
                <w:bCs w:val="0"/>
                <w:sz w:val="20"/>
                <w:szCs w:val="20"/>
                <w:lang w:val="en-US" w:eastAsia="it-IT"/>
              </w:rPr>
              <w:t>0</w:t>
            </w:r>
            <w:r w:rsidRPr="00685F2B">
              <w:rPr>
                <w:rFonts w:ascii="Times New Roman" w:eastAsia="Times New Roman" w:hAnsi="Times New Roman" w:cs="Arial"/>
                <w:bCs w:val="0"/>
                <w:sz w:val="20"/>
                <w:szCs w:val="20"/>
                <w:u w:val="single"/>
                <w:lang w:val="en-US" w:eastAsia="it-IT"/>
              </w:rPr>
              <w:t>&lt;</w:t>
            </w:r>
            <w:r w:rsidRPr="00685F2B">
              <w:rPr>
                <w:rFonts w:ascii="Times New Roman" w:eastAsia="Times New Roman" w:hAnsi="Times New Roman" w:cs="Arial"/>
                <w:bCs w:val="0"/>
                <w:sz w:val="20"/>
                <w:szCs w:val="20"/>
                <w:lang w:val="en-US" w:eastAsia="it-IT"/>
              </w:rPr>
              <w:t>PG</w:t>
            </w:r>
            <w:r w:rsidRPr="00685F2B">
              <w:rPr>
                <w:rFonts w:ascii="Times New Roman" w:eastAsia="Times New Roman" w:hAnsi="Times New Roman" w:cs="Arial"/>
                <w:bCs w:val="0"/>
                <w:sz w:val="20"/>
                <w:szCs w:val="20"/>
                <w:u w:val="single"/>
                <w:lang w:val="en-US" w:eastAsia="it-IT"/>
              </w:rPr>
              <w:t>&lt;</w:t>
            </w:r>
            <w:r w:rsidRPr="00685F2B">
              <w:rPr>
                <w:rFonts w:ascii="Times New Roman" w:eastAsia="Times New Roman" w:hAnsi="Times New Roman" w:cs="Arial"/>
                <w:bCs w:val="0"/>
                <w:sz w:val="20"/>
                <w:szCs w:val="20"/>
                <w:lang w:val="en-US" w:eastAsia="it-IT"/>
              </w:rPr>
              <w:t>0,5*PT C=PG/(0,5*PT)</w:t>
            </w:r>
          </w:p>
          <w:p w14:paraId="61FFEF41" w14:textId="77777777" w:rsidR="00EB3436" w:rsidRPr="00685F2B" w:rsidRDefault="00EB3436" w:rsidP="000957D3">
            <w:pPr>
              <w:suppressAutoHyphens w:val="0"/>
              <w:spacing w:before="0"/>
              <w:jc w:val="center"/>
              <w:rPr>
                <w:rFonts w:ascii="Times New Roman" w:eastAsia="Times New Roman" w:hAnsi="Times New Roman" w:cs="Arial"/>
                <w:bCs w:val="0"/>
                <w:sz w:val="20"/>
                <w:szCs w:val="20"/>
                <w:lang w:val="en-US" w:eastAsia="it-IT"/>
              </w:rPr>
            </w:pPr>
            <w:r w:rsidRPr="00685F2B">
              <w:rPr>
                <w:rFonts w:ascii="Times New Roman" w:eastAsia="Times New Roman" w:hAnsi="Times New Roman" w:cs="Arial"/>
                <w:bCs w:val="0"/>
                <w:sz w:val="20"/>
                <w:szCs w:val="20"/>
                <w:lang w:val="en-US" w:eastAsia="it-IT"/>
              </w:rPr>
              <w:t>PG&gt;0,5*PT C=1</w:t>
            </w:r>
          </w:p>
        </w:tc>
        <w:tc>
          <w:tcPr>
            <w:tcW w:w="709" w:type="dxa"/>
            <w:tcBorders>
              <w:top w:val="nil"/>
              <w:left w:val="nil"/>
              <w:bottom w:val="single" w:sz="4" w:space="0" w:color="auto"/>
              <w:right w:val="single" w:sz="4" w:space="0" w:color="auto"/>
            </w:tcBorders>
            <w:tcMar>
              <w:top w:w="57" w:type="dxa"/>
              <w:left w:w="68" w:type="dxa"/>
              <w:bottom w:w="57" w:type="dxa"/>
            </w:tcMar>
            <w:vAlign w:val="center"/>
          </w:tcPr>
          <w:p w14:paraId="328A8D4C" w14:textId="278ED47E" w:rsidR="00EB3436" w:rsidRPr="00EB3436" w:rsidRDefault="00EB3436" w:rsidP="00EB3436">
            <w:pPr>
              <w:suppressAutoHyphens w:val="0"/>
              <w:spacing w:before="0"/>
              <w:jc w:val="center"/>
              <w:rPr>
                <w:rFonts w:ascii="Times New Roman" w:eastAsia="Times New Roman" w:hAnsi="Times New Roman" w:cs="Times New Roman"/>
                <w:bCs w:val="0"/>
                <w:color w:val="000000"/>
                <w:sz w:val="20"/>
                <w:szCs w:val="20"/>
                <w:lang w:val="en-US" w:eastAsia="it-IT"/>
              </w:rPr>
            </w:pPr>
            <w:r w:rsidRPr="00EB3436">
              <w:rPr>
                <w:rFonts w:ascii="Times New Roman" w:hAnsi="Times New Roman" w:cs="Times New Roman"/>
                <w:color w:val="000000"/>
                <w:sz w:val="20"/>
                <w:szCs w:val="20"/>
                <w:lang w:val="en-US"/>
              </w:rPr>
              <w:t>1</w:t>
            </w:r>
          </w:p>
        </w:tc>
        <w:tc>
          <w:tcPr>
            <w:tcW w:w="1139" w:type="dxa"/>
            <w:tcBorders>
              <w:top w:val="nil"/>
              <w:left w:val="nil"/>
              <w:bottom w:val="single" w:sz="4" w:space="0" w:color="auto"/>
              <w:right w:val="single" w:sz="4" w:space="0" w:color="auto"/>
            </w:tcBorders>
            <w:tcMar>
              <w:top w:w="57" w:type="dxa"/>
              <w:left w:w="68" w:type="dxa"/>
              <w:bottom w:w="57" w:type="dxa"/>
            </w:tcMar>
            <w:vAlign w:val="center"/>
          </w:tcPr>
          <w:p w14:paraId="085B59AE" w14:textId="77777777" w:rsidR="00EB3436" w:rsidRPr="00685F2B" w:rsidRDefault="00EB3436" w:rsidP="00EB3436">
            <w:pPr>
              <w:suppressAutoHyphens w:val="0"/>
              <w:spacing w:before="0"/>
              <w:ind w:left="38"/>
              <w:jc w:val="center"/>
              <w:rPr>
                <w:rFonts w:ascii="Times New Roman" w:eastAsia="Times New Roman" w:hAnsi="Times New Roman" w:cs="Arial"/>
                <w:bCs w:val="0"/>
                <w:color w:val="000000"/>
                <w:sz w:val="20"/>
                <w:szCs w:val="20"/>
                <w:lang w:val="en-US" w:eastAsia="it-IT"/>
              </w:rPr>
            </w:pPr>
          </w:p>
        </w:tc>
        <w:tc>
          <w:tcPr>
            <w:tcW w:w="2546" w:type="dxa"/>
            <w:gridSpan w:val="2"/>
            <w:tcBorders>
              <w:top w:val="nil"/>
              <w:left w:val="nil"/>
              <w:bottom w:val="single" w:sz="4" w:space="0" w:color="auto"/>
              <w:right w:val="single" w:sz="4" w:space="0" w:color="auto"/>
            </w:tcBorders>
          </w:tcPr>
          <w:p w14:paraId="69CBB50C" w14:textId="77777777" w:rsidR="00EB3436" w:rsidRPr="00685F2B" w:rsidRDefault="00EB3436" w:rsidP="00EB3436">
            <w:pPr>
              <w:suppressAutoHyphens w:val="0"/>
              <w:spacing w:before="0"/>
              <w:ind w:left="38"/>
              <w:jc w:val="center"/>
              <w:rPr>
                <w:rFonts w:ascii="Times New Roman" w:eastAsia="Times New Roman" w:hAnsi="Times New Roman" w:cs="Arial"/>
                <w:bCs w:val="0"/>
                <w:color w:val="000000"/>
                <w:sz w:val="20"/>
                <w:szCs w:val="20"/>
                <w:lang w:val="en-US" w:eastAsia="it-IT"/>
              </w:rPr>
            </w:pPr>
          </w:p>
        </w:tc>
      </w:tr>
      <w:tr w:rsidR="00EB3436" w:rsidRPr="00685F2B" w14:paraId="6B239861" w14:textId="46ED8F23" w:rsidTr="00E101AE">
        <w:trPr>
          <w:cantSplit/>
          <w:trHeight w:val="227"/>
        </w:trPr>
        <w:tc>
          <w:tcPr>
            <w:tcW w:w="636" w:type="dxa"/>
            <w:tcBorders>
              <w:top w:val="single" w:sz="4" w:space="0" w:color="auto"/>
              <w:left w:val="single" w:sz="4" w:space="0" w:color="auto"/>
              <w:bottom w:val="single" w:sz="4" w:space="0" w:color="auto"/>
              <w:right w:val="single" w:sz="4" w:space="0" w:color="auto"/>
            </w:tcBorders>
            <w:tcMar>
              <w:top w:w="57" w:type="dxa"/>
              <w:left w:w="68" w:type="dxa"/>
              <w:bottom w:w="57" w:type="dxa"/>
            </w:tcMar>
            <w:vAlign w:val="center"/>
          </w:tcPr>
          <w:p w14:paraId="21459E28" w14:textId="77777777" w:rsidR="00EB3436" w:rsidRPr="00685F2B" w:rsidRDefault="00EB3436" w:rsidP="00EB3436">
            <w:pPr>
              <w:suppressAutoHyphens w:val="0"/>
              <w:spacing w:before="0"/>
              <w:jc w:val="center"/>
              <w:rPr>
                <w:rFonts w:ascii="Times New Roman" w:eastAsia="Times New Roman" w:hAnsi="Times New Roman" w:cs="Arial"/>
                <w:bCs w:val="0"/>
                <w:color w:val="000000"/>
                <w:sz w:val="20"/>
                <w:szCs w:val="20"/>
                <w:lang w:eastAsia="it-IT"/>
              </w:rPr>
            </w:pPr>
            <w:r w:rsidRPr="00685F2B">
              <w:rPr>
                <w:rFonts w:ascii="Times New Roman" w:eastAsia="Times New Roman" w:hAnsi="Times New Roman" w:cs="Arial"/>
                <w:bCs w:val="0"/>
                <w:color w:val="000000"/>
                <w:sz w:val="20"/>
                <w:szCs w:val="20"/>
                <w:lang w:eastAsia="it-IT"/>
              </w:rPr>
              <w:t>Q5</w:t>
            </w:r>
          </w:p>
        </w:tc>
        <w:tc>
          <w:tcPr>
            <w:tcW w:w="3185" w:type="dxa"/>
            <w:tcBorders>
              <w:top w:val="single" w:sz="4" w:space="0" w:color="auto"/>
              <w:left w:val="single" w:sz="4" w:space="0" w:color="auto"/>
              <w:bottom w:val="single" w:sz="4" w:space="0" w:color="auto"/>
              <w:right w:val="single" w:sz="4" w:space="0" w:color="auto"/>
            </w:tcBorders>
            <w:tcMar>
              <w:top w:w="57" w:type="dxa"/>
              <w:left w:w="68" w:type="dxa"/>
              <w:bottom w:w="57" w:type="dxa"/>
            </w:tcMar>
            <w:vAlign w:val="center"/>
          </w:tcPr>
          <w:p w14:paraId="06D115FD" w14:textId="77777777" w:rsidR="00EB3436" w:rsidRPr="00685F2B" w:rsidRDefault="00EB3436" w:rsidP="00EB3436">
            <w:pPr>
              <w:suppressAutoHyphens w:val="0"/>
              <w:spacing w:before="0"/>
              <w:rPr>
                <w:rFonts w:ascii="Times New Roman" w:eastAsia="Times New Roman" w:hAnsi="Times New Roman" w:cs="Arial"/>
                <w:bCs w:val="0"/>
                <w:i/>
                <w:sz w:val="20"/>
                <w:szCs w:val="20"/>
                <w:lang w:eastAsia="it-IT"/>
              </w:rPr>
            </w:pPr>
            <w:r w:rsidRPr="00685F2B">
              <w:rPr>
                <w:rFonts w:ascii="Times New Roman" w:eastAsia="Times New Roman" w:hAnsi="Times New Roman" w:cs="Arial"/>
                <w:bCs w:val="0"/>
                <w:iCs/>
                <w:sz w:val="20"/>
                <w:szCs w:val="20"/>
                <w:lang w:eastAsia="it-IT"/>
              </w:rPr>
              <w:t>L’iniziativa prevede azioni specifiche ovvero soluzioni innovative per l’inclusione delle persone con disabilità (Q5)</w:t>
            </w:r>
          </w:p>
        </w:tc>
        <w:tc>
          <w:tcPr>
            <w:tcW w:w="1419" w:type="dxa"/>
            <w:tcBorders>
              <w:top w:val="single" w:sz="4" w:space="0" w:color="auto"/>
              <w:left w:val="single" w:sz="4" w:space="0" w:color="auto"/>
              <w:bottom w:val="single" w:sz="4" w:space="0" w:color="auto"/>
              <w:right w:val="single" w:sz="4" w:space="0" w:color="auto"/>
            </w:tcBorders>
            <w:tcMar>
              <w:top w:w="57" w:type="dxa"/>
              <w:left w:w="68" w:type="dxa"/>
              <w:bottom w:w="57" w:type="dxa"/>
            </w:tcMar>
            <w:vAlign w:val="center"/>
          </w:tcPr>
          <w:p w14:paraId="1E4539E5" w14:textId="77777777" w:rsidR="00EB3436" w:rsidRPr="00685F2B" w:rsidRDefault="00EB3436" w:rsidP="000957D3">
            <w:pPr>
              <w:suppressAutoHyphens w:val="0"/>
              <w:spacing w:before="0"/>
              <w:jc w:val="center"/>
              <w:rPr>
                <w:rFonts w:ascii="Times New Roman" w:eastAsia="Times New Roman" w:hAnsi="Times New Roman" w:cs="Arial"/>
                <w:bCs w:val="0"/>
                <w:sz w:val="20"/>
                <w:szCs w:val="20"/>
                <w:lang w:eastAsia="it-IT"/>
              </w:rPr>
            </w:pPr>
            <w:r w:rsidRPr="00685F2B">
              <w:rPr>
                <w:rFonts w:ascii="Times New Roman" w:eastAsia="Times New Roman" w:hAnsi="Times New Roman" w:cs="Arial"/>
                <w:bCs w:val="0"/>
                <w:sz w:val="20"/>
                <w:szCs w:val="20"/>
                <w:lang w:eastAsia="it-IT"/>
              </w:rPr>
              <w:t>Q5=SI C=1</w:t>
            </w:r>
          </w:p>
          <w:p w14:paraId="60CAB565" w14:textId="77777777" w:rsidR="00EB3436" w:rsidRPr="00685F2B" w:rsidRDefault="00EB3436" w:rsidP="000957D3">
            <w:pPr>
              <w:suppressAutoHyphens w:val="0"/>
              <w:spacing w:before="0"/>
              <w:jc w:val="center"/>
              <w:rPr>
                <w:rFonts w:ascii="Times New Roman" w:eastAsia="Times New Roman" w:hAnsi="Times New Roman" w:cs="Arial"/>
                <w:bCs w:val="0"/>
                <w:sz w:val="20"/>
                <w:szCs w:val="20"/>
                <w:lang w:eastAsia="it-IT"/>
              </w:rPr>
            </w:pPr>
            <w:r w:rsidRPr="00685F2B">
              <w:rPr>
                <w:rFonts w:ascii="Times New Roman" w:eastAsia="Times New Roman" w:hAnsi="Times New Roman" w:cs="Arial"/>
                <w:bCs w:val="0"/>
                <w:sz w:val="20"/>
                <w:szCs w:val="20"/>
                <w:lang w:eastAsia="it-IT"/>
              </w:rPr>
              <w:t>Q5=NO C=0</w:t>
            </w:r>
          </w:p>
        </w:tc>
        <w:tc>
          <w:tcPr>
            <w:tcW w:w="709" w:type="dxa"/>
            <w:tcBorders>
              <w:top w:val="single" w:sz="4" w:space="0" w:color="auto"/>
              <w:left w:val="single" w:sz="4" w:space="0" w:color="auto"/>
              <w:bottom w:val="single" w:sz="4" w:space="0" w:color="auto"/>
              <w:right w:val="single" w:sz="4" w:space="0" w:color="auto"/>
            </w:tcBorders>
            <w:tcMar>
              <w:top w:w="57" w:type="dxa"/>
              <w:left w:w="68" w:type="dxa"/>
              <w:bottom w:w="57" w:type="dxa"/>
            </w:tcMar>
            <w:vAlign w:val="center"/>
          </w:tcPr>
          <w:p w14:paraId="5B9DCE2A" w14:textId="2D7AA8FC" w:rsidR="00EB3436" w:rsidRPr="00EB3436" w:rsidRDefault="00EB3436" w:rsidP="00EB3436">
            <w:pPr>
              <w:suppressAutoHyphens w:val="0"/>
              <w:spacing w:before="0"/>
              <w:jc w:val="center"/>
              <w:rPr>
                <w:rFonts w:ascii="Times New Roman" w:eastAsia="Times New Roman" w:hAnsi="Times New Roman" w:cs="Times New Roman"/>
                <w:bCs w:val="0"/>
                <w:color w:val="000000"/>
                <w:sz w:val="20"/>
                <w:szCs w:val="20"/>
                <w:lang w:eastAsia="it-IT"/>
              </w:rPr>
            </w:pPr>
            <w:r w:rsidRPr="00EB3436">
              <w:rPr>
                <w:rFonts w:ascii="Times New Roman" w:hAnsi="Times New Roman" w:cs="Times New Roman"/>
                <w:color w:val="000000"/>
                <w:sz w:val="20"/>
                <w:szCs w:val="20"/>
              </w:rPr>
              <w:t>1</w:t>
            </w:r>
          </w:p>
        </w:tc>
        <w:tc>
          <w:tcPr>
            <w:tcW w:w="1139" w:type="dxa"/>
            <w:tcBorders>
              <w:top w:val="single" w:sz="4" w:space="0" w:color="auto"/>
              <w:left w:val="single" w:sz="4" w:space="0" w:color="auto"/>
              <w:bottom w:val="single" w:sz="4" w:space="0" w:color="auto"/>
              <w:right w:val="single" w:sz="4" w:space="0" w:color="auto"/>
            </w:tcBorders>
            <w:tcMar>
              <w:top w:w="57" w:type="dxa"/>
              <w:left w:w="68" w:type="dxa"/>
              <w:bottom w:w="57" w:type="dxa"/>
            </w:tcMar>
            <w:vAlign w:val="center"/>
          </w:tcPr>
          <w:p w14:paraId="4FFAFF5E" w14:textId="77777777" w:rsidR="00EB3436" w:rsidRPr="00685F2B" w:rsidRDefault="00EB3436" w:rsidP="00EB3436">
            <w:pPr>
              <w:suppressAutoHyphens w:val="0"/>
              <w:spacing w:before="0"/>
              <w:ind w:left="38"/>
              <w:jc w:val="center"/>
              <w:rPr>
                <w:rFonts w:ascii="Times New Roman" w:eastAsia="Times New Roman" w:hAnsi="Times New Roman" w:cs="Arial"/>
                <w:bCs w:val="0"/>
                <w:color w:val="000000"/>
                <w:sz w:val="20"/>
                <w:szCs w:val="20"/>
                <w:lang w:eastAsia="it-IT"/>
              </w:rPr>
            </w:pPr>
          </w:p>
        </w:tc>
        <w:tc>
          <w:tcPr>
            <w:tcW w:w="2546" w:type="dxa"/>
            <w:gridSpan w:val="2"/>
            <w:tcBorders>
              <w:top w:val="single" w:sz="4" w:space="0" w:color="auto"/>
              <w:left w:val="single" w:sz="4" w:space="0" w:color="auto"/>
              <w:bottom w:val="single" w:sz="4" w:space="0" w:color="auto"/>
              <w:right w:val="single" w:sz="4" w:space="0" w:color="auto"/>
            </w:tcBorders>
          </w:tcPr>
          <w:p w14:paraId="2298FC45" w14:textId="77777777" w:rsidR="00EB3436" w:rsidRPr="00685F2B" w:rsidRDefault="00EB3436" w:rsidP="00EB3436">
            <w:pPr>
              <w:suppressAutoHyphens w:val="0"/>
              <w:spacing w:before="0"/>
              <w:ind w:left="38"/>
              <w:jc w:val="center"/>
              <w:rPr>
                <w:rFonts w:ascii="Times New Roman" w:eastAsia="Times New Roman" w:hAnsi="Times New Roman" w:cs="Arial"/>
                <w:bCs w:val="0"/>
                <w:color w:val="000000"/>
                <w:sz w:val="20"/>
                <w:szCs w:val="20"/>
                <w:lang w:eastAsia="it-IT"/>
              </w:rPr>
            </w:pPr>
          </w:p>
        </w:tc>
      </w:tr>
      <w:tr w:rsidR="00EB3436" w:rsidRPr="000B3B1F" w14:paraId="4EEC776F" w14:textId="6212B2A3" w:rsidTr="00E101AE">
        <w:trPr>
          <w:cantSplit/>
          <w:trHeight w:val="227"/>
        </w:trPr>
        <w:tc>
          <w:tcPr>
            <w:tcW w:w="636" w:type="dxa"/>
            <w:tcBorders>
              <w:top w:val="single" w:sz="4" w:space="0" w:color="auto"/>
              <w:left w:val="single" w:sz="4" w:space="0" w:color="auto"/>
              <w:bottom w:val="single" w:sz="4" w:space="0" w:color="auto"/>
              <w:right w:val="single" w:sz="4" w:space="0" w:color="auto"/>
            </w:tcBorders>
            <w:tcMar>
              <w:top w:w="57" w:type="dxa"/>
              <w:left w:w="68" w:type="dxa"/>
              <w:bottom w:w="57" w:type="dxa"/>
            </w:tcMar>
            <w:vAlign w:val="center"/>
          </w:tcPr>
          <w:p w14:paraId="4F99BC45" w14:textId="77777777" w:rsidR="00EB3436" w:rsidRPr="00685F2B" w:rsidRDefault="00EB3436" w:rsidP="00EB3436">
            <w:pPr>
              <w:suppressAutoHyphens w:val="0"/>
              <w:spacing w:before="0"/>
              <w:jc w:val="center"/>
              <w:rPr>
                <w:rFonts w:ascii="Times New Roman" w:eastAsia="Times New Roman" w:hAnsi="Times New Roman" w:cs="Arial"/>
                <w:bCs w:val="0"/>
                <w:color w:val="000000"/>
                <w:sz w:val="20"/>
                <w:szCs w:val="20"/>
                <w:lang w:eastAsia="it-IT"/>
              </w:rPr>
            </w:pPr>
            <w:r w:rsidRPr="00685F2B">
              <w:rPr>
                <w:rFonts w:ascii="Times New Roman" w:eastAsia="Times New Roman" w:hAnsi="Times New Roman" w:cs="Arial"/>
                <w:bCs w:val="0"/>
                <w:color w:val="000000"/>
                <w:sz w:val="20"/>
                <w:szCs w:val="20"/>
                <w:lang w:eastAsia="it-IT"/>
              </w:rPr>
              <w:t>Q6</w:t>
            </w:r>
          </w:p>
        </w:tc>
        <w:tc>
          <w:tcPr>
            <w:tcW w:w="3185" w:type="dxa"/>
            <w:tcBorders>
              <w:top w:val="single" w:sz="4" w:space="0" w:color="auto"/>
              <w:left w:val="single" w:sz="4" w:space="0" w:color="auto"/>
              <w:bottom w:val="single" w:sz="4" w:space="0" w:color="auto"/>
              <w:right w:val="single" w:sz="4" w:space="0" w:color="auto"/>
            </w:tcBorders>
            <w:tcMar>
              <w:top w:w="57" w:type="dxa"/>
              <w:left w:w="68" w:type="dxa"/>
              <w:bottom w:w="57" w:type="dxa"/>
            </w:tcMar>
            <w:vAlign w:val="center"/>
          </w:tcPr>
          <w:p w14:paraId="57D886CB" w14:textId="77777777" w:rsidR="00EB3436" w:rsidRPr="00685F2B" w:rsidRDefault="00EB3436" w:rsidP="00EB3436">
            <w:pPr>
              <w:suppressAutoHyphens w:val="0"/>
              <w:spacing w:before="0"/>
              <w:rPr>
                <w:rFonts w:ascii="Times New Roman" w:eastAsia="Times New Roman" w:hAnsi="Times New Roman" w:cs="Arial"/>
                <w:bCs w:val="0"/>
                <w:i/>
                <w:sz w:val="20"/>
                <w:szCs w:val="20"/>
                <w:lang w:eastAsia="it-IT"/>
              </w:rPr>
            </w:pPr>
            <w:r w:rsidRPr="00685F2B">
              <w:rPr>
                <w:rFonts w:ascii="Times New Roman" w:eastAsia="Times New Roman" w:hAnsi="Times New Roman" w:cs="Arial"/>
                <w:bCs w:val="0"/>
                <w:iCs/>
                <w:sz w:val="20"/>
                <w:szCs w:val="20"/>
                <w:lang w:eastAsia="it-IT"/>
              </w:rPr>
              <w:t>Età dell'imbarcazione coinvolta nell’iniziativa calcolata secondo quanto previsto dall'art. 6 del Reg. (CEE) n. 2930/1986, abrogato e sostituito dal Reg. (UE) 1130/2017, che definisce le caratteristiche dei pescherecci, e senza rilevanza della frazione di anno (Q6). Nel caso del coinvolgimento di più imbarcazioni si utilizza il valore medio dell’età</w:t>
            </w:r>
          </w:p>
        </w:tc>
        <w:tc>
          <w:tcPr>
            <w:tcW w:w="1419" w:type="dxa"/>
            <w:tcBorders>
              <w:top w:val="single" w:sz="4" w:space="0" w:color="auto"/>
              <w:left w:val="nil"/>
              <w:bottom w:val="single" w:sz="4" w:space="0" w:color="auto"/>
              <w:right w:val="single" w:sz="4" w:space="0" w:color="auto"/>
            </w:tcBorders>
            <w:tcMar>
              <w:top w:w="57" w:type="dxa"/>
              <w:left w:w="68" w:type="dxa"/>
              <w:bottom w:w="57" w:type="dxa"/>
            </w:tcMar>
            <w:vAlign w:val="center"/>
          </w:tcPr>
          <w:p w14:paraId="28B810E2" w14:textId="77777777" w:rsidR="00EB3436" w:rsidRPr="00685F2B" w:rsidRDefault="00EB3436" w:rsidP="000957D3">
            <w:pPr>
              <w:suppressAutoHyphens w:val="0"/>
              <w:spacing w:before="0"/>
              <w:jc w:val="center"/>
              <w:rPr>
                <w:rFonts w:ascii="Times New Roman" w:eastAsia="Times New Roman" w:hAnsi="Times New Roman" w:cs="Arial"/>
                <w:bCs w:val="0"/>
                <w:sz w:val="20"/>
                <w:szCs w:val="20"/>
                <w:lang w:val="fr-FR" w:eastAsia="it-IT"/>
              </w:rPr>
            </w:pPr>
            <w:r w:rsidRPr="00685F2B">
              <w:rPr>
                <w:rFonts w:ascii="Times New Roman" w:eastAsia="Times New Roman" w:hAnsi="Times New Roman" w:cs="Arial"/>
                <w:bCs w:val="0"/>
                <w:sz w:val="20"/>
                <w:szCs w:val="20"/>
                <w:lang w:val="fr-FR" w:eastAsia="it-IT"/>
              </w:rPr>
              <w:t>Q6=Min C=0</w:t>
            </w:r>
          </w:p>
          <w:p w14:paraId="386C8099" w14:textId="77777777" w:rsidR="00EB3436" w:rsidRPr="00685F2B" w:rsidRDefault="00EB3436" w:rsidP="000957D3">
            <w:pPr>
              <w:suppressAutoHyphens w:val="0"/>
              <w:spacing w:before="0"/>
              <w:jc w:val="center"/>
              <w:rPr>
                <w:rFonts w:ascii="Times New Roman" w:eastAsia="Times New Roman" w:hAnsi="Times New Roman" w:cs="Arial"/>
                <w:bCs w:val="0"/>
                <w:sz w:val="20"/>
                <w:szCs w:val="20"/>
                <w:lang w:val="fr-FR" w:eastAsia="it-IT"/>
              </w:rPr>
            </w:pPr>
            <w:r w:rsidRPr="00685F2B">
              <w:rPr>
                <w:rFonts w:ascii="Times New Roman" w:eastAsia="Times New Roman" w:hAnsi="Times New Roman" w:cs="Arial"/>
                <w:bCs w:val="0"/>
                <w:sz w:val="20"/>
                <w:szCs w:val="20"/>
                <w:lang w:val="fr-FR" w:eastAsia="it-IT"/>
              </w:rPr>
              <w:t>Q6=Max C=1</w:t>
            </w:r>
          </w:p>
        </w:tc>
        <w:tc>
          <w:tcPr>
            <w:tcW w:w="709" w:type="dxa"/>
            <w:tcBorders>
              <w:top w:val="single" w:sz="4" w:space="0" w:color="auto"/>
              <w:left w:val="nil"/>
              <w:bottom w:val="single" w:sz="4" w:space="0" w:color="auto"/>
              <w:right w:val="single" w:sz="4" w:space="0" w:color="auto"/>
            </w:tcBorders>
            <w:tcMar>
              <w:top w:w="57" w:type="dxa"/>
              <w:left w:w="68" w:type="dxa"/>
              <w:bottom w:w="57" w:type="dxa"/>
            </w:tcMar>
            <w:vAlign w:val="center"/>
          </w:tcPr>
          <w:p w14:paraId="358E46E6" w14:textId="55B1A2C3" w:rsidR="00EB3436" w:rsidRPr="00EB3436" w:rsidRDefault="00EB3436" w:rsidP="00EB3436">
            <w:pPr>
              <w:suppressAutoHyphens w:val="0"/>
              <w:spacing w:before="0"/>
              <w:jc w:val="center"/>
              <w:rPr>
                <w:rFonts w:ascii="Times New Roman" w:eastAsia="Times New Roman" w:hAnsi="Times New Roman" w:cs="Times New Roman"/>
                <w:bCs w:val="0"/>
                <w:color w:val="000000"/>
                <w:sz w:val="20"/>
                <w:szCs w:val="20"/>
                <w:lang w:val="fr-FR" w:eastAsia="it-IT"/>
              </w:rPr>
            </w:pPr>
            <w:r w:rsidRPr="00EB3436">
              <w:rPr>
                <w:rFonts w:ascii="Times New Roman" w:hAnsi="Times New Roman" w:cs="Times New Roman"/>
                <w:color w:val="000000"/>
                <w:sz w:val="20"/>
                <w:szCs w:val="20"/>
              </w:rPr>
              <w:t>NA</w:t>
            </w:r>
          </w:p>
        </w:tc>
        <w:tc>
          <w:tcPr>
            <w:tcW w:w="1139" w:type="dxa"/>
            <w:tcBorders>
              <w:top w:val="single" w:sz="4" w:space="0" w:color="auto"/>
              <w:left w:val="nil"/>
              <w:bottom w:val="single" w:sz="4" w:space="0" w:color="auto"/>
              <w:right w:val="single" w:sz="4" w:space="0" w:color="auto"/>
            </w:tcBorders>
            <w:tcMar>
              <w:top w:w="57" w:type="dxa"/>
              <w:left w:w="68" w:type="dxa"/>
              <w:bottom w:w="57" w:type="dxa"/>
            </w:tcMar>
            <w:vAlign w:val="center"/>
          </w:tcPr>
          <w:p w14:paraId="2E42ACD0" w14:textId="77777777" w:rsidR="00EB3436" w:rsidRPr="00685F2B" w:rsidRDefault="00EB3436" w:rsidP="00EB3436">
            <w:pPr>
              <w:suppressAutoHyphens w:val="0"/>
              <w:spacing w:before="0"/>
              <w:ind w:left="38"/>
              <w:jc w:val="center"/>
              <w:rPr>
                <w:rFonts w:ascii="Times New Roman" w:eastAsia="Times New Roman" w:hAnsi="Times New Roman" w:cs="Arial"/>
                <w:bCs w:val="0"/>
                <w:color w:val="000000"/>
                <w:sz w:val="20"/>
                <w:szCs w:val="20"/>
                <w:lang w:val="fr-FR" w:eastAsia="it-IT"/>
              </w:rPr>
            </w:pPr>
          </w:p>
        </w:tc>
        <w:tc>
          <w:tcPr>
            <w:tcW w:w="2546" w:type="dxa"/>
            <w:gridSpan w:val="2"/>
            <w:tcBorders>
              <w:top w:val="single" w:sz="4" w:space="0" w:color="auto"/>
              <w:left w:val="nil"/>
              <w:bottom w:val="single" w:sz="4" w:space="0" w:color="auto"/>
              <w:right w:val="single" w:sz="4" w:space="0" w:color="auto"/>
            </w:tcBorders>
          </w:tcPr>
          <w:p w14:paraId="025C13AD" w14:textId="77777777" w:rsidR="00EB3436" w:rsidRPr="00685F2B" w:rsidRDefault="00EB3436" w:rsidP="00EB3436">
            <w:pPr>
              <w:suppressAutoHyphens w:val="0"/>
              <w:spacing w:before="0"/>
              <w:ind w:left="38"/>
              <w:jc w:val="center"/>
              <w:rPr>
                <w:rFonts w:ascii="Times New Roman" w:eastAsia="Times New Roman" w:hAnsi="Times New Roman" w:cs="Arial"/>
                <w:bCs w:val="0"/>
                <w:color w:val="000000"/>
                <w:sz w:val="20"/>
                <w:szCs w:val="20"/>
                <w:lang w:val="fr-FR" w:eastAsia="it-IT"/>
              </w:rPr>
            </w:pPr>
          </w:p>
        </w:tc>
      </w:tr>
      <w:tr w:rsidR="00EB3436" w:rsidRPr="00685F2B" w14:paraId="5F2D90DD" w14:textId="216B7C03" w:rsidTr="00E101AE">
        <w:trPr>
          <w:cantSplit/>
          <w:trHeight w:val="227"/>
        </w:trPr>
        <w:tc>
          <w:tcPr>
            <w:tcW w:w="636" w:type="dxa"/>
            <w:tcBorders>
              <w:top w:val="single" w:sz="4" w:space="0" w:color="auto"/>
              <w:left w:val="single" w:sz="4" w:space="0" w:color="auto"/>
              <w:bottom w:val="single" w:sz="4" w:space="0" w:color="auto"/>
              <w:right w:val="single" w:sz="4" w:space="0" w:color="auto"/>
            </w:tcBorders>
            <w:tcMar>
              <w:top w:w="57" w:type="dxa"/>
              <w:left w:w="68" w:type="dxa"/>
              <w:bottom w:w="57" w:type="dxa"/>
            </w:tcMar>
            <w:vAlign w:val="center"/>
          </w:tcPr>
          <w:p w14:paraId="60AECF4A" w14:textId="77777777" w:rsidR="00EB3436" w:rsidRPr="00685F2B" w:rsidRDefault="00EB3436" w:rsidP="00EB3436">
            <w:pPr>
              <w:suppressAutoHyphens w:val="0"/>
              <w:spacing w:before="0"/>
              <w:jc w:val="center"/>
              <w:rPr>
                <w:rFonts w:ascii="Times New Roman" w:eastAsia="Times New Roman" w:hAnsi="Times New Roman" w:cs="Arial"/>
                <w:bCs w:val="0"/>
                <w:color w:val="000000"/>
                <w:sz w:val="20"/>
                <w:szCs w:val="20"/>
                <w:lang w:eastAsia="it-IT"/>
              </w:rPr>
            </w:pPr>
            <w:r w:rsidRPr="00685F2B">
              <w:rPr>
                <w:rFonts w:ascii="Times New Roman" w:eastAsia="Times New Roman" w:hAnsi="Times New Roman" w:cs="Arial"/>
                <w:bCs w:val="0"/>
                <w:color w:val="000000"/>
                <w:sz w:val="20"/>
                <w:szCs w:val="20"/>
                <w:lang w:eastAsia="it-IT"/>
              </w:rPr>
              <w:t>Q7</w:t>
            </w:r>
          </w:p>
        </w:tc>
        <w:tc>
          <w:tcPr>
            <w:tcW w:w="3185" w:type="dxa"/>
            <w:tcBorders>
              <w:top w:val="single" w:sz="4" w:space="0" w:color="auto"/>
              <w:left w:val="single" w:sz="4" w:space="0" w:color="auto"/>
              <w:bottom w:val="single" w:sz="4" w:space="0" w:color="auto"/>
              <w:right w:val="single" w:sz="4" w:space="0" w:color="auto"/>
            </w:tcBorders>
            <w:tcMar>
              <w:top w:w="57" w:type="dxa"/>
              <w:left w:w="68" w:type="dxa"/>
              <w:bottom w:w="57" w:type="dxa"/>
            </w:tcMar>
            <w:vAlign w:val="center"/>
          </w:tcPr>
          <w:p w14:paraId="2D532E4A" w14:textId="77777777" w:rsidR="00EB3436" w:rsidRPr="00685F2B" w:rsidRDefault="00EB3436" w:rsidP="00EB3436">
            <w:pPr>
              <w:suppressAutoHyphens w:val="0"/>
              <w:spacing w:before="0"/>
              <w:rPr>
                <w:rFonts w:ascii="Times New Roman" w:eastAsia="Times New Roman" w:hAnsi="Times New Roman" w:cs="Arial"/>
                <w:bCs w:val="0"/>
                <w:iCs/>
                <w:sz w:val="20"/>
                <w:szCs w:val="20"/>
                <w:lang w:eastAsia="it-IT"/>
              </w:rPr>
            </w:pPr>
            <w:r w:rsidRPr="00685F2B">
              <w:rPr>
                <w:rFonts w:ascii="Times New Roman" w:eastAsia="Times New Roman" w:hAnsi="Times New Roman" w:cs="Arial"/>
                <w:bCs w:val="0"/>
                <w:iCs/>
                <w:sz w:val="20"/>
                <w:szCs w:val="20"/>
                <w:lang w:eastAsia="it-IT"/>
              </w:rPr>
              <w:t>L’iniziativa capitalizza attività già realizzate cofinanziate dal FEAMP o da altri Fondi/Programmi UE o nazionali quali ad esempio Interreg, LIFE, Horizon (Q7)</w:t>
            </w:r>
          </w:p>
        </w:tc>
        <w:tc>
          <w:tcPr>
            <w:tcW w:w="1419" w:type="dxa"/>
            <w:tcBorders>
              <w:top w:val="single" w:sz="4" w:space="0" w:color="auto"/>
              <w:left w:val="single" w:sz="4" w:space="0" w:color="auto"/>
              <w:bottom w:val="single" w:sz="4" w:space="0" w:color="auto"/>
              <w:right w:val="single" w:sz="4" w:space="0" w:color="auto"/>
            </w:tcBorders>
            <w:tcMar>
              <w:top w:w="57" w:type="dxa"/>
              <w:left w:w="68" w:type="dxa"/>
              <w:bottom w:w="57" w:type="dxa"/>
            </w:tcMar>
            <w:vAlign w:val="center"/>
          </w:tcPr>
          <w:p w14:paraId="6B238FA4" w14:textId="77777777" w:rsidR="00EB3436" w:rsidRPr="00685F2B" w:rsidRDefault="00EB3436" w:rsidP="000957D3">
            <w:pPr>
              <w:suppressAutoHyphens w:val="0"/>
              <w:spacing w:before="0"/>
              <w:jc w:val="center"/>
              <w:rPr>
                <w:rFonts w:ascii="Times New Roman" w:eastAsia="Times New Roman" w:hAnsi="Times New Roman" w:cs="Arial"/>
                <w:bCs w:val="0"/>
                <w:sz w:val="20"/>
                <w:szCs w:val="20"/>
                <w:lang w:eastAsia="it-IT"/>
              </w:rPr>
            </w:pPr>
            <w:r w:rsidRPr="00685F2B">
              <w:rPr>
                <w:rFonts w:ascii="Times New Roman" w:eastAsia="Times New Roman" w:hAnsi="Times New Roman" w:cs="Arial"/>
                <w:bCs w:val="0"/>
                <w:sz w:val="20"/>
                <w:szCs w:val="20"/>
                <w:lang w:eastAsia="it-IT"/>
              </w:rPr>
              <w:t>Q7=SI C=1</w:t>
            </w:r>
          </w:p>
          <w:p w14:paraId="4E4A80B6" w14:textId="77777777" w:rsidR="00EB3436" w:rsidRPr="00685F2B" w:rsidRDefault="00EB3436" w:rsidP="000957D3">
            <w:pPr>
              <w:suppressAutoHyphens w:val="0"/>
              <w:spacing w:before="0"/>
              <w:jc w:val="center"/>
              <w:rPr>
                <w:rFonts w:ascii="Times New Roman" w:eastAsia="Times New Roman" w:hAnsi="Times New Roman" w:cs="Arial"/>
                <w:bCs w:val="0"/>
                <w:sz w:val="20"/>
                <w:szCs w:val="20"/>
                <w:lang w:eastAsia="it-IT"/>
              </w:rPr>
            </w:pPr>
            <w:r w:rsidRPr="00685F2B">
              <w:rPr>
                <w:rFonts w:ascii="Times New Roman" w:eastAsia="Times New Roman" w:hAnsi="Times New Roman" w:cs="Arial"/>
                <w:bCs w:val="0"/>
                <w:sz w:val="20"/>
                <w:szCs w:val="20"/>
                <w:lang w:eastAsia="it-IT"/>
              </w:rPr>
              <w:t>Q7=NO C=0</w:t>
            </w:r>
          </w:p>
        </w:tc>
        <w:tc>
          <w:tcPr>
            <w:tcW w:w="709" w:type="dxa"/>
            <w:tcBorders>
              <w:top w:val="single" w:sz="4" w:space="0" w:color="auto"/>
              <w:left w:val="single" w:sz="4" w:space="0" w:color="auto"/>
              <w:bottom w:val="single" w:sz="4" w:space="0" w:color="auto"/>
              <w:right w:val="single" w:sz="4" w:space="0" w:color="auto"/>
            </w:tcBorders>
            <w:tcMar>
              <w:top w:w="57" w:type="dxa"/>
              <w:left w:w="68" w:type="dxa"/>
              <w:bottom w:w="57" w:type="dxa"/>
            </w:tcMar>
            <w:vAlign w:val="center"/>
          </w:tcPr>
          <w:p w14:paraId="1B38A2F5" w14:textId="1ABDFD2A" w:rsidR="00EB3436" w:rsidRPr="00EB3436" w:rsidRDefault="00EB3436" w:rsidP="00EB3436">
            <w:pPr>
              <w:suppressAutoHyphens w:val="0"/>
              <w:spacing w:before="0"/>
              <w:jc w:val="center"/>
              <w:rPr>
                <w:rFonts w:ascii="Times New Roman" w:eastAsia="Times New Roman" w:hAnsi="Times New Roman" w:cs="Times New Roman"/>
                <w:bCs w:val="0"/>
                <w:color w:val="000000"/>
                <w:sz w:val="20"/>
                <w:szCs w:val="20"/>
                <w:lang w:eastAsia="it-IT"/>
              </w:rPr>
            </w:pPr>
            <w:r w:rsidRPr="00EB3436">
              <w:rPr>
                <w:rFonts w:ascii="Times New Roman" w:hAnsi="Times New Roman" w:cs="Times New Roman"/>
                <w:color w:val="000000"/>
                <w:sz w:val="20"/>
                <w:szCs w:val="20"/>
              </w:rPr>
              <w:t>8</w:t>
            </w:r>
          </w:p>
        </w:tc>
        <w:tc>
          <w:tcPr>
            <w:tcW w:w="1139" w:type="dxa"/>
            <w:tcBorders>
              <w:top w:val="single" w:sz="4" w:space="0" w:color="auto"/>
              <w:left w:val="single" w:sz="4" w:space="0" w:color="auto"/>
              <w:bottom w:val="single" w:sz="4" w:space="0" w:color="auto"/>
              <w:right w:val="single" w:sz="4" w:space="0" w:color="auto"/>
            </w:tcBorders>
            <w:tcMar>
              <w:top w:w="57" w:type="dxa"/>
              <w:left w:w="68" w:type="dxa"/>
              <w:bottom w:w="57" w:type="dxa"/>
            </w:tcMar>
            <w:vAlign w:val="center"/>
          </w:tcPr>
          <w:p w14:paraId="66D04680" w14:textId="77777777" w:rsidR="00EB3436" w:rsidRPr="00685F2B" w:rsidRDefault="00EB3436" w:rsidP="00EB3436">
            <w:pPr>
              <w:suppressAutoHyphens w:val="0"/>
              <w:spacing w:before="0"/>
              <w:ind w:left="38"/>
              <w:jc w:val="center"/>
              <w:rPr>
                <w:rFonts w:ascii="Times New Roman" w:eastAsia="Times New Roman" w:hAnsi="Times New Roman" w:cs="Arial"/>
                <w:bCs w:val="0"/>
                <w:color w:val="000000"/>
                <w:sz w:val="20"/>
                <w:szCs w:val="20"/>
                <w:lang w:eastAsia="it-IT"/>
              </w:rPr>
            </w:pPr>
          </w:p>
        </w:tc>
        <w:tc>
          <w:tcPr>
            <w:tcW w:w="2546" w:type="dxa"/>
            <w:gridSpan w:val="2"/>
            <w:tcBorders>
              <w:top w:val="single" w:sz="4" w:space="0" w:color="auto"/>
              <w:left w:val="single" w:sz="4" w:space="0" w:color="auto"/>
              <w:bottom w:val="single" w:sz="4" w:space="0" w:color="auto"/>
              <w:right w:val="single" w:sz="4" w:space="0" w:color="auto"/>
            </w:tcBorders>
          </w:tcPr>
          <w:p w14:paraId="3381405B" w14:textId="77777777" w:rsidR="00EB3436" w:rsidRPr="00685F2B" w:rsidRDefault="00EB3436" w:rsidP="00EB3436">
            <w:pPr>
              <w:suppressAutoHyphens w:val="0"/>
              <w:spacing w:before="0"/>
              <w:ind w:left="38"/>
              <w:jc w:val="center"/>
              <w:rPr>
                <w:rFonts w:ascii="Times New Roman" w:eastAsia="Times New Roman" w:hAnsi="Times New Roman" w:cs="Arial"/>
                <w:bCs w:val="0"/>
                <w:color w:val="000000"/>
                <w:sz w:val="20"/>
                <w:szCs w:val="20"/>
                <w:lang w:eastAsia="it-IT"/>
              </w:rPr>
            </w:pPr>
          </w:p>
        </w:tc>
      </w:tr>
      <w:tr w:rsidR="00EB3436" w:rsidRPr="00685F2B" w14:paraId="1CFDB1B1" w14:textId="008EB58F" w:rsidTr="00E101AE">
        <w:trPr>
          <w:cantSplit/>
          <w:trHeight w:val="227"/>
        </w:trPr>
        <w:tc>
          <w:tcPr>
            <w:tcW w:w="636" w:type="dxa"/>
            <w:tcBorders>
              <w:top w:val="single" w:sz="4" w:space="0" w:color="auto"/>
              <w:left w:val="single" w:sz="4" w:space="0" w:color="auto"/>
              <w:bottom w:val="single" w:sz="4" w:space="0" w:color="auto"/>
              <w:right w:val="single" w:sz="4" w:space="0" w:color="auto"/>
            </w:tcBorders>
            <w:tcMar>
              <w:top w:w="57" w:type="dxa"/>
              <w:left w:w="68" w:type="dxa"/>
              <w:bottom w:w="57" w:type="dxa"/>
            </w:tcMar>
            <w:vAlign w:val="center"/>
          </w:tcPr>
          <w:p w14:paraId="721B4B7E" w14:textId="77777777" w:rsidR="00EB3436" w:rsidRPr="00685F2B" w:rsidRDefault="00EB3436" w:rsidP="00EB3436">
            <w:pPr>
              <w:suppressAutoHyphens w:val="0"/>
              <w:spacing w:before="0"/>
              <w:jc w:val="center"/>
              <w:rPr>
                <w:rFonts w:ascii="Times New Roman" w:eastAsia="Times New Roman" w:hAnsi="Times New Roman" w:cs="Arial"/>
                <w:bCs w:val="0"/>
                <w:color w:val="000000"/>
                <w:sz w:val="20"/>
                <w:szCs w:val="20"/>
                <w:lang w:eastAsia="it-IT"/>
              </w:rPr>
            </w:pPr>
            <w:r w:rsidRPr="00685F2B">
              <w:rPr>
                <w:rFonts w:ascii="Times New Roman" w:eastAsia="Times New Roman" w:hAnsi="Times New Roman" w:cs="Arial"/>
                <w:bCs w:val="0"/>
                <w:color w:val="000000"/>
                <w:sz w:val="20"/>
                <w:szCs w:val="20"/>
                <w:lang w:eastAsia="it-IT"/>
              </w:rPr>
              <w:t>Q8</w:t>
            </w:r>
          </w:p>
        </w:tc>
        <w:tc>
          <w:tcPr>
            <w:tcW w:w="3185" w:type="dxa"/>
            <w:tcBorders>
              <w:top w:val="single" w:sz="4" w:space="0" w:color="auto"/>
              <w:left w:val="single" w:sz="4" w:space="0" w:color="auto"/>
              <w:bottom w:val="single" w:sz="4" w:space="0" w:color="auto"/>
              <w:right w:val="single" w:sz="4" w:space="0" w:color="auto"/>
            </w:tcBorders>
            <w:tcMar>
              <w:top w:w="57" w:type="dxa"/>
              <w:left w:w="68" w:type="dxa"/>
              <w:bottom w:w="57" w:type="dxa"/>
            </w:tcMar>
            <w:vAlign w:val="center"/>
          </w:tcPr>
          <w:p w14:paraId="1C2C1F7B" w14:textId="77777777" w:rsidR="00EB3436" w:rsidRPr="00685F2B" w:rsidRDefault="00EB3436" w:rsidP="00EB3436">
            <w:pPr>
              <w:suppressAutoHyphens w:val="0"/>
              <w:spacing w:before="0"/>
              <w:rPr>
                <w:rFonts w:ascii="Times New Roman" w:eastAsia="Times New Roman" w:hAnsi="Times New Roman" w:cs="Arial"/>
                <w:bCs w:val="0"/>
                <w:iCs/>
                <w:sz w:val="20"/>
                <w:szCs w:val="20"/>
                <w:lang w:eastAsia="it-IT"/>
              </w:rPr>
            </w:pPr>
            <w:r w:rsidRPr="00685F2B">
              <w:rPr>
                <w:rFonts w:ascii="Times New Roman" w:eastAsia="Times New Roman" w:hAnsi="Times New Roman"/>
                <w:bCs w:val="0"/>
                <w:color w:val="000000"/>
                <w:sz w:val="20"/>
                <w:szCs w:val="20"/>
                <w:lang w:eastAsia="it-IT"/>
              </w:rPr>
              <w:t>L’intervento prevede azioni complementari e/o sinergiche a quelle finanziate con altri Fondi dell’Unione Europea/nazionali o Strategie macroregionali (Q8)</w:t>
            </w:r>
          </w:p>
        </w:tc>
        <w:tc>
          <w:tcPr>
            <w:tcW w:w="1419" w:type="dxa"/>
            <w:tcBorders>
              <w:top w:val="single" w:sz="4" w:space="0" w:color="auto"/>
              <w:left w:val="nil"/>
              <w:bottom w:val="single" w:sz="4" w:space="0" w:color="auto"/>
              <w:right w:val="single" w:sz="4" w:space="0" w:color="auto"/>
            </w:tcBorders>
            <w:tcMar>
              <w:top w:w="57" w:type="dxa"/>
              <w:left w:w="68" w:type="dxa"/>
              <w:bottom w:w="57" w:type="dxa"/>
            </w:tcMar>
            <w:vAlign w:val="center"/>
          </w:tcPr>
          <w:p w14:paraId="63C06B27" w14:textId="77777777" w:rsidR="00EB3436" w:rsidRPr="00685F2B" w:rsidRDefault="00EB3436" w:rsidP="000957D3">
            <w:pPr>
              <w:suppressAutoHyphens w:val="0"/>
              <w:spacing w:before="0"/>
              <w:jc w:val="center"/>
              <w:rPr>
                <w:rFonts w:ascii="Times New Roman" w:eastAsia="Times New Roman" w:hAnsi="Times New Roman"/>
                <w:bCs w:val="0"/>
                <w:sz w:val="20"/>
                <w:szCs w:val="20"/>
                <w:lang w:eastAsia="it-IT"/>
              </w:rPr>
            </w:pPr>
            <w:r w:rsidRPr="00685F2B">
              <w:rPr>
                <w:rFonts w:ascii="Times New Roman" w:eastAsia="Times New Roman" w:hAnsi="Times New Roman"/>
                <w:bCs w:val="0"/>
                <w:sz w:val="20"/>
                <w:szCs w:val="20"/>
                <w:lang w:eastAsia="it-IT"/>
              </w:rPr>
              <w:t>Q8=SI C=1</w:t>
            </w:r>
          </w:p>
          <w:p w14:paraId="67DB9D38" w14:textId="77777777" w:rsidR="00EB3436" w:rsidRPr="00685F2B" w:rsidRDefault="00EB3436" w:rsidP="000957D3">
            <w:pPr>
              <w:suppressAutoHyphens w:val="0"/>
              <w:spacing w:before="0"/>
              <w:jc w:val="center"/>
              <w:rPr>
                <w:rFonts w:ascii="Times New Roman" w:eastAsia="Times New Roman" w:hAnsi="Times New Roman" w:cs="Arial"/>
                <w:bCs w:val="0"/>
                <w:sz w:val="20"/>
                <w:szCs w:val="20"/>
                <w:lang w:eastAsia="it-IT"/>
              </w:rPr>
            </w:pPr>
            <w:r w:rsidRPr="00685F2B">
              <w:rPr>
                <w:rFonts w:ascii="Times New Roman" w:eastAsia="Times New Roman" w:hAnsi="Times New Roman"/>
                <w:bCs w:val="0"/>
                <w:sz w:val="20"/>
                <w:szCs w:val="20"/>
                <w:lang w:eastAsia="it-IT"/>
              </w:rPr>
              <w:t>Q8=NO C=0</w:t>
            </w:r>
          </w:p>
        </w:tc>
        <w:tc>
          <w:tcPr>
            <w:tcW w:w="709" w:type="dxa"/>
            <w:tcBorders>
              <w:top w:val="single" w:sz="4" w:space="0" w:color="auto"/>
              <w:left w:val="nil"/>
              <w:bottom w:val="single" w:sz="4" w:space="0" w:color="auto"/>
              <w:right w:val="single" w:sz="4" w:space="0" w:color="auto"/>
            </w:tcBorders>
            <w:tcMar>
              <w:top w:w="57" w:type="dxa"/>
              <w:left w:w="68" w:type="dxa"/>
              <w:bottom w:w="57" w:type="dxa"/>
            </w:tcMar>
            <w:vAlign w:val="center"/>
          </w:tcPr>
          <w:p w14:paraId="6F2B5651" w14:textId="05A6046F" w:rsidR="00EB3436" w:rsidRPr="00EB3436" w:rsidRDefault="00EB3436" w:rsidP="00EB3436">
            <w:pPr>
              <w:suppressAutoHyphens w:val="0"/>
              <w:spacing w:before="0"/>
              <w:jc w:val="center"/>
              <w:rPr>
                <w:rFonts w:ascii="Times New Roman" w:eastAsia="Times New Roman" w:hAnsi="Times New Roman" w:cs="Times New Roman"/>
                <w:bCs w:val="0"/>
                <w:color w:val="000000"/>
                <w:sz w:val="20"/>
                <w:szCs w:val="20"/>
                <w:lang w:eastAsia="it-IT"/>
              </w:rPr>
            </w:pPr>
            <w:r w:rsidRPr="00EB3436">
              <w:rPr>
                <w:rFonts w:ascii="Times New Roman" w:hAnsi="Times New Roman" w:cs="Times New Roman"/>
                <w:color w:val="000000"/>
                <w:sz w:val="20"/>
                <w:szCs w:val="20"/>
              </w:rPr>
              <w:t>1</w:t>
            </w:r>
          </w:p>
        </w:tc>
        <w:tc>
          <w:tcPr>
            <w:tcW w:w="1139" w:type="dxa"/>
            <w:tcBorders>
              <w:top w:val="single" w:sz="4" w:space="0" w:color="auto"/>
              <w:left w:val="nil"/>
              <w:bottom w:val="single" w:sz="4" w:space="0" w:color="auto"/>
              <w:right w:val="single" w:sz="4" w:space="0" w:color="auto"/>
            </w:tcBorders>
            <w:tcMar>
              <w:top w:w="57" w:type="dxa"/>
              <w:left w:w="68" w:type="dxa"/>
              <w:bottom w:w="57" w:type="dxa"/>
            </w:tcMar>
            <w:vAlign w:val="center"/>
          </w:tcPr>
          <w:p w14:paraId="6C9B4D9F" w14:textId="77777777" w:rsidR="00EB3436" w:rsidRPr="00685F2B" w:rsidRDefault="00EB3436" w:rsidP="00EB3436">
            <w:pPr>
              <w:suppressAutoHyphens w:val="0"/>
              <w:spacing w:before="0"/>
              <w:ind w:left="38"/>
              <w:jc w:val="center"/>
              <w:rPr>
                <w:rFonts w:ascii="Times New Roman" w:eastAsia="Times New Roman" w:hAnsi="Times New Roman" w:cs="Arial"/>
                <w:bCs w:val="0"/>
                <w:color w:val="000000"/>
                <w:sz w:val="20"/>
                <w:szCs w:val="20"/>
                <w:lang w:eastAsia="it-IT"/>
              </w:rPr>
            </w:pPr>
          </w:p>
        </w:tc>
        <w:tc>
          <w:tcPr>
            <w:tcW w:w="2546" w:type="dxa"/>
            <w:gridSpan w:val="2"/>
            <w:tcBorders>
              <w:top w:val="single" w:sz="4" w:space="0" w:color="auto"/>
              <w:left w:val="nil"/>
              <w:bottom w:val="single" w:sz="4" w:space="0" w:color="auto"/>
              <w:right w:val="single" w:sz="4" w:space="0" w:color="auto"/>
            </w:tcBorders>
          </w:tcPr>
          <w:p w14:paraId="7DD7E1E6" w14:textId="77777777" w:rsidR="00EB3436" w:rsidRPr="00685F2B" w:rsidRDefault="00EB3436" w:rsidP="00EB3436">
            <w:pPr>
              <w:suppressAutoHyphens w:val="0"/>
              <w:spacing w:before="0"/>
              <w:ind w:left="38"/>
              <w:jc w:val="center"/>
              <w:rPr>
                <w:rFonts w:ascii="Times New Roman" w:eastAsia="Times New Roman" w:hAnsi="Times New Roman" w:cs="Arial"/>
                <w:bCs w:val="0"/>
                <w:color w:val="000000"/>
                <w:sz w:val="20"/>
                <w:szCs w:val="20"/>
                <w:lang w:eastAsia="it-IT"/>
              </w:rPr>
            </w:pPr>
          </w:p>
        </w:tc>
      </w:tr>
      <w:tr w:rsidR="00EB3436" w:rsidRPr="00685F2B" w14:paraId="49DFD0E8" w14:textId="5E02222D" w:rsidTr="00E101AE">
        <w:trPr>
          <w:cantSplit/>
          <w:trHeight w:val="227"/>
        </w:trPr>
        <w:tc>
          <w:tcPr>
            <w:tcW w:w="636" w:type="dxa"/>
            <w:tcBorders>
              <w:top w:val="nil"/>
              <w:left w:val="single" w:sz="4" w:space="0" w:color="auto"/>
              <w:bottom w:val="single" w:sz="4" w:space="0" w:color="auto"/>
              <w:right w:val="single" w:sz="4" w:space="0" w:color="auto"/>
            </w:tcBorders>
            <w:tcMar>
              <w:top w:w="57" w:type="dxa"/>
              <w:left w:w="68" w:type="dxa"/>
              <w:bottom w:w="57" w:type="dxa"/>
            </w:tcMar>
            <w:vAlign w:val="center"/>
          </w:tcPr>
          <w:p w14:paraId="4B96A08D" w14:textId="77777777" w:rsidR="00EB3436" w:rsidRPr="00685F2B" w:rsidRDefault="00EB3436" w:rsidP="00EB3436">
            <w:pPr>
              <w:suppressAutoHyphens w:val="0"/>
              <w:spacing w:before="0"/>
              <w:jc w:val="center"/>
              <w:rPr>
                <w:rFonts w:ascii="Times New Roman" w:eastAsia="Times New Roman" w:hAnsi="Times New Roman" w:cs="Arial"/>
                <w:bCs w:val="0"/>
                <w:color w:val="000000"/>
                <w:sz w:val="20"/>
                <w:szCs w:val="20"/>
                <w:lang w:eastAsia="it-IT"/>
              </w:rPr>
            </w:pPr>
            <w:r w:rsidRPr="00685F2B">
              <w:rPr>
                <w:rFonts w:ascii="Times New Roman" w:eastAsia="Times New Roman" w:hAnsi="Times New Roman" w:cs="Arial"/>
                <w:bCs w:val="0"/>
                <w:color w:val="000000"/>
                <w:sz w:val="20"/>
                <w:szCs w:val="20"/>
                <w:lang w:eastAsia="it-IT"/>
              </w:rPr>
              <w:lastRenderedPageBreak/>
              <w:t>Q9</w:t>
            </w:r>
          </w:p>
        </w:tc>
        <w:tc>
          <w:tcPr>
            <w:tcW w:w="3185" w:type="dxa"/>
            <w:tcBorders>
              <w:top w:val="nil"/>
              <w:left w:val="single" w:sz="4" w:space="0" w:color="auto"/>
              <w:bottom w:val="single" w:sz="4" w:space="0" w:color="auto"/>
              <w:right w:val="single" w:sz="4" w:space="0" w:color="auto"/>
            </w:tcBorders>
            <w:tcMar>
              <w:top w:w="57" w:type="dxa"/>
              <w:left w:w="68" w:type="dxa"/>
              <w:bottom w:w="57" w:type="dxa"/>
            </w:tcMar>
          </w:tcPr>
          <w:p w14:paraId="6C9A2579" w14:textId="77777777" w:rsidR="00EB3436" w:rsidRPr="00685F2B" w:rsidRDefault="00EB3436" w:rsidP="00EB3436">
            <w:pPr>
              <w:suppressAutoHyphens w:val="0"/>
              <w:spacing w:before="0"/>
              <w:rPr>
                <w:rFonts w:ascii="Times New Roman" w:eastAsia="Times New Roman" w:hAnsi="Times New Roman" w:cs="Arial"/>
                <w:bCs w:val="0"/>
                <w:iCs/>
                <w:sz w:val="20"/>
                <w:szCs w:val="20"/>
                <w:lang w:eastAsia="it-IT"/>
              </w:rPr>
            </w:pPr>
            <w:r w:rsidRPr="00685F2B">
              <w:rPr>
                <w:rFonts w:ascii="Times New Roman" w:eastAsia="Times New Roman" w:hAnsi="Times New Roman"/>
                <w:bCs w:val="0"/>
                <w:iCs/>
                <w:sz w:val="20"/>
                <w:szCs w:val="20"/>
                <w:lang w:eastAsia="it-IT"/>
              </w:rPr>
              <w:t>L’intervento ricade in uno dei Comuni individuati nella SNAI ovvero riguarda iniziative coerenti con la SNAI (Q9)</w:t>
            </w:r>
          </w:p>
        </w:tc>
        <w:tc>
          <w:tcPr>
            <w:tcW w:w="1419" w:type="dxa"/>
            <w:tcBorders>
              <w:top w:val="nil"/>
              <w:left w:val="nil"/>
              <w:bottom w:val="single" w:sz="4" w:space="0" w:color="auto"/>
              <w:right w:val="single" w:sz="4" w:space="0" w:color="auto"/>
            </w:tcBorders>
            <w:tcMar>
              <w:top w:w="57" w:type="dxa"/>
              <w:left w:w="68" w:type="dxa"/>
              <w:bottom w:w="57" w:type="dxa"/>
            </w:tcMar>
            <w:vAlign w:val="center"/>
          </w:tcPr>
          <w:p w14:paraId="709C9481" w14:textId="77777777" w:rsidR="00EB3436" w:rsidRPr="00685F2B" w:rsidRDefault="00EB3436" w:rsidP="000957D3">
            <w:pPr>
              <w:suppressAutoHyphens w:val="0"/>
              <w:spacing w:before="0"/>
              <w:jc w:val="center"/>
              <w:rPr>
                <w:rFonts w:ascii="Times New Roman" w:eastAsia="Times New Roman" w:hAnsi="Times New Roman"/>
                <w:bCs w:val="0"/>
                <w:sz w:val="20"/>
                <w:szCs w:val="20"/>
                <w:lang w:eastAsia="it-IT"/>
              </w:rPr>
            </w:pPr>
            <w:r w:rsidRPr="00685F2B">
              <w:rPr>
                <w:rFonts w:ascii="Times New Roman" w:eastAsia="Times New Roman" w:hAnsi="Times New Roman"/>
                <w:bCs w:val="0"/>
                <w:sz w:val="20"/>
                <w:szCs w:val="20"/>
                <w:lang w:eastAsia="it-IT"/>
              </w:rPr>
              <w:t>Q9=SI C=1</w:t>
            </w:r>
          </w:p>
          <w:p w14:paraId="41FA1B50" w14:textId="77777777" w:rsidR="00EB3436" w:rsidRPr="00685F2B" w:rsidRDefault="00EB3436" w:rsidP="000957D3">
            <w:pPr>
              <w:suppressAutoHyphens w:val="0"/>
              <w:spacing w:before="0"/>
              <w:jc w:val="center"/>
              <w:rPr>
                <w:rFonts w:ascii="Times New Roman" w:eastAsia="Times New Roman" w:hAnsi="Times New Roman" w:cs="Arial"/>
                <w:bCs w:val="0"/>
                <w:sz w:val="20"/>
                <w:szCs w:val="20"/>
                <w:lang w:eastAsia="it-IT"/>
              </w:rPr>
            </w:pPr>
            <w:r w:rsidRPr="00685F2B">
              <w:rPr>
                <w:rFonts w:ascii="Times New Roman" w:eastAsia="Times New Roman" w:hAnsi="Times New Roman"/>
                <w:bCs w:val="0"/>
                <w:sz w:val="20"/>
                <w:szCs w:val="20"/>
                <w:lang w:eastAsia="it-IT"/>
              </w:rPr>
              <w:t>Q9=NO C=0</w:t>
            </w:r>
          </w:p>
        </w:tc>
        <w:tc>
          <w:tcPr>
            <w:tcW w:w="709" w:type="dxa"/>
            <w:tcBorders>
              <w:top w:val="nil"/>
              <w:left w:val="nil"/>
              <w:bottom w:val="single" w:sz="4" w:space="0" w:color="auto"/>
              <w:right w:val="single" w:sz="4" w:space="0" w:color="auto"/>
            </w:tcBorders>
            <w:tcMar>
              <w:top w:w="57" w:type="dxa"/>
              <w:left w:w="68" w:type="dxa"/>
              <w:bottom w:w="57" w:type="dxa"/>
            </w:tcMar>
            <w:vAlign w:val="center"/>
          </w:tcPr>
          <w:p w14:paraId="32F6AF0B" w14:textId="4D04D770" w:rsidR="00EB3436" w:rsidRPr="00EB3436" w:rsidRDefault="00EB3436" w:rsidP="00EB3436">
            <w:pPr>
              <w:suppressAutoHyphens w:val="0"/>
              <w:spacing w:before="0"/>
              <w:jc w:val="center"/>
              <w:rPr>
                <w:rFonts w:ascii="Times New Roman" w:eastAsia="Times New Roman" w:hAnsi="Times New Roman" w:cs="Times New Roman"/>
                <w:bCs w:val="0"/>
                <w:color w:val="000000"/>
                <w:sz w:val="20"/>
                <w:szCs w:val="20"/>
                <w:lang w:eastAsia="it-IT"/>
              </w:rPr>
            </w:pPr>
            <w:r w:rsidRPr="00EB3436">
              <w:rPr>
                <w:rFonts w:ascii="Times New Roman" w:hAnsi="Times New Roman" w:cs="Times New Roman"/>
                <w:color w:val="000000"/>
                <w:sz w:val="20"/>
                <w:szCs w:val="20"/>
              </w:rPr>
              <w:t>1</w:t>
            </w:r>
          </w:p>
        </w:tc>
        <w:tc>
          <w:tcPr>
            <w:tcW w:w="1139" w:type="dxa"/>
            <w:tcBorders>
              <w:top w:val="nil"/>
              <w:left w:val="nil"/>
              <w:bottom w:val="single" w:sz="4" w:space="0" w:color="auto"/>
              <w:right w:val="single" w:sz="4" w:space="0" w:color="auto"/>
            </w:tcBorders>
            <w:tcMar>
              <w:top w:w="57" w:type="dxa"/>
              <w:left w:w="68" w:type="dxa"/>
              <w:bottom w:w="57" w:type="dxa"/>
            </w:tcMar>
            <w:vAlign w:val="center"/>
          </w:tcPr>
          <w:p w14:paraId="3CA610D0" w14:textId="77777777" w:rsidR="00EB3436" w:rsidRPr="00685F2B" w:rsidRDefault="00EB3436" w:rsidP="00EB3436">
            <w:pPr>
              <w:suppressAutoHyphens w:val="0"/>
              <w:spacing w:before="0"/>
              <w:ind w:left="38"/>
              <w:jc w:val="center"/>
              <w:rPr>
                <w:rFonts w:ascii="Times New Roman" w:eastAsia="Times New Roman" w:hAnsi="Times New Roman" w:cs="Arial"/>
                <w:bCs w:val="0"/>
                <w:color w:val="000000"/>
                <w:sz w:val="20"/>
                <w:szCs w:val="20"/>
                <w:lang w:eastAsia="it-IT"/>
              </w:rPr>
            </w:pPr>
          </w:p>
        </w:tc>
        <w:tc>
          <w:tcPr>
            <w:tcW w:w="2546" w:type="dxa"/>
            <w:gridSpan w:val="2"/>
            <w:tcBorders>
              <w:top w:val="nil"/>
              <w:left w:val="nil"/>
              <w:bottom w:val="single" w:sz="4" w:space="0" w:color="auto"/>
              <w:right w:val="single" w:sz="4" w:space="0" w:color="auto"/>
            </w:tcBorders>
          </w:tcPr>
          <w:p w14:paraId="12E5F3D7" w14:textId="77777777" w:rsidR="00EB3436" w:rsidRPr="00685F2B" w:rsidRDefault="00EB3436" w:rsidP="00EB3436">
            <w:pPr>
              <w:suppressAutoHyphens w:val="0"/>
              <w:spacing w:before="0"/>
              <w:ind w:left="38"/>
              <w:jc w:val="center"/>
              <w:rPr>
                <w:rFonts w:ascii="Times New Roman" w:eastAsia="Times New Roman" w:hAnsi="Times New Roman" w:cs="Arial"/>
                <w:bCs w:val="0"/>
                <w:color w:val="000000"/>
                <w:sz w:val="20"/>
                <w:szCs w:val="20"/>
                <w:lang w:eastAsia="it-IT"/>
              </w:rPr>
            </w:pPr>
          </w:p>
        </w:tc>
      </w:tr>
      <w:tr w:rsidR="00EB3436" w:rsidRPr="00685F2B" w14:paraId="1700B037" w14:textId="1AC82A44" w:rsidTr="00E101AE">
        <w:trPr>
          <w:cantSplit/>
          <w:trHeight w:val="227"/>
        </w:trPr>
        <w:tc>
          <w:tcPr>
            <w:tcW w:w="636" w:type="dxa"/>
            <w:tcBorders>
              <w:top w:val="nil"/>
              <w:left w:val="single" w:sz="4" w:space="0" w:color="auto"/>
              <w:bottom w:val="single" w:sz="4" w:space="0" w:color="auto"/>
              <w:right w:val="single" w:sz="4" w:space="0" w:color="auto"/>
            </w:tcBorders>
            <w:tcMar>
              <w:top w:w="57" w:type="dxa"/>
              <w:left w:w="68" w:type="dxa"/>
              <w:bottom w:w="57" w:type="dxa"/>
            </w:tcMar>
            <w:vAlign w:val="center"/>
          </w:tcPr>
          <w:p w14:paraId="2A5E29DA" w14:textId="77777777" w:rsidR="00EB3436" w:rsidRPr="00685F2B" w:rsidRDefault="00EB3436" w:rsidP="00EB3436">
            <w:pPr>
              <w:suppressAutoHyphens w:val="0"/>
              <w:spacing w:before="0"/>
              <w:jc w:val="center"/>
              <w:rPr>
                <w:rFonts w:ascii="Times New Roman" w:eastAsia="Times New Roman" w:hAnsi="Times New Roman" w:cs="Arial"/>
                <w:bCs w:val="0"/>
                <w:color w:val="000000"/>
                <w:sz w:val="20"/>
                <w:szCs w:val="20"/>
                <w:lang w:eastAsia="it-IT"/>
              </w:rPr>
            </w:pPr>
            <w:r w:rsidRPr="00685F2B">
              <w:rPr>
                <w:rFonts w:ascii="Times New Roman" w:eastAsia="Times New Roman" w:hAnsi="Times New Roman" w:cs="Arial"/>
                <w:bCs w:val="0"/>
                <w:color w:val="000000"/>
                <w:sz w:val="20"/>
                <w:szCs w:val="20"/>
                <w:lang w:eastAsia="it-IT"/>
              </w:rPr>
              <w:t>Q10</w:t>
            </w:r>
          </w:p>
        </w:tc>
        <w:tc>
          <w:tcPr>
            <w:tcW w:w="3185" w:type="dxa"/>
            <w:tcBorders>
              <w:top w:val="nil"/>
              <w:left w:val="single" w:sz="4" w:space="0" w:color="auto"/>
              <w:bottom w:val="single" w:sz="4" w:space="0" w:color="auto"/>
              <w:right w:val="single" w:sz="4" w:space="0" w:color="auto"/>
            </w:tcBorders>
            <w:tcMar>
              <w:top w:w="57" w:type="dxa"/>
              <w:left w:w="68" w:type="dxa"/>
              <w:bottom w:w="57" w:type="dxa"/>
            </w:tcMar>
            <w:vAlign w:val="center"/>
          </w:tcPr>
          <w:p w14:paraId="7978544D" w14:textId="77777777" w:rsidR="00EB3436" w:rsidRPr="00685F2B" w:rsidRDefault="00EB3436" w:rsidP="00EB3436">
            <w:pPr>
              <w:suppressAutoHyphens w:val="0"/>
              <w:spacing w:before="0"/>
              <w:rPr>
                <w:rFonts w:ascii="Times New Roman" w:eastAsia="Times New Roman" w:hAnsi="Times New Roman" w:cs="Arial"/>
                <w:bCs w:val="0"/>
                <w:iCs/>
                <w:sz w:val="20"/>
                <w:szCs w:val="20"/>
                <w:lang w:eastAsia="it-IT"/>
              </w:rPr>
            </w:pPr>
            <w:r w:rsidRPr="00685F2B">
              <w:rPr>
                <w:rFonts w:ascii="Times New Roman" w:eastAsia="Times New Roman" w:hAnsi="Times New Roman"/>
                <w:bCs w:val="0"/>
                <w:iCs/>
                <w:sz w:val="20"/>
                <w:szCs w:val="20"/>
                <w:lang w:eastAsia="it-IT"/>
              </w:rPr>
              <w:t>L’iniziativa prevede azioni di informazione e comunicazione (Q10)</w:t>
            </w:r>
          </w:p>
        </w:tc>
        <w:tc>
          <w:tcPr>
            <w:tcW w:w="1419" w:type="dxa"/>
            <w:tcBorders>
              <w:top w:val="nil"/>
              <w:left w:val="nil"/>
              <w:bottom w:val="single" w:sz="4" w:space="0" w:color="auto"/>
              <w:right w:val="single" w:sz="4" w:space="0" w:color="auto"/>
            </w:tcBorders>
            <w:tcMar>
              <w:top w:w="57" w:type="dxa"/>
              <w:left w:w="68" w:type="dxa"/>
              <w:bottom w:w="57" w:type="dxa"/>
            </w:tcMar>
            <w:vAlign w:val="center"/>
          </w:tcPr>
          <w:p w14:paraId="18471273" w14:textId="77777777" w:rsidR="00EB3436" w:rsidRPr="00685F2B" w:rsidRDefault="00EB3436" w:rsidP="000957D3">
            <w:pPr>
              <w:suppressAutoHyphens w:val="0"/>
              <w:spacing w:before="0"/>
              <w:jc w:val="center"/>
              <w:rPr>
                <w:rFonts w:ascii="Times New Roman" w:eastAsia="Times New Roman" w:hAnsi="Times New Roman" w:cs="Arial"/>
                <w:bCs w:val="0"/>
                <w:sz w:val="20"/>
                <w:szCs w:val="20"/>
                <w:lang w:eastAsia="it-IT"/>
              </w:rPr>
            </w:pPr>
            <w:r w:rsidRPr="00685F2B">
              <w:rPr>
                <w:rFonts w:ascii="Times New Roman" w:eastAsia="Times New Roman" w:hAnsi="Times New Roman" w:cs="Arial"/>
                <w:bCs w:val="0"/>
                <w:sz w:val="20"/>
                <w:szCs w:val="20"/>
                <w:lang w:eastAsia="it-IT"/>
              </w:rPr>
              <w:t>Q10=SI C=1</w:t>
            </w:r>
          </w:p>
          <w:p w14:paraId="799B7EA5" w14:textId="77777777" w:rsidR="00EB3436" w:rsidRPr="00685F2B" w:rsidRDefault="00EB3436" w:rsidP="000957D3">
            <w:pPr>
              <w:suppressAutoHyphens w:val="0"/>
              <w:spacing w:before="0"/>
              <w:jc w:val="center"/>
              <w:rPr>
                <w:rFonts w:ascii="Times New Roman" w:eastAsia="Times New Roman" w:hAnsi="Times New Roman" w:cs="Arial"/>
                <w:bCs w:val="0"/>
                <w:sz w:val="20"/>
                <w:szCs w:val="20"/>
                <w:lang w:eastAsia="it-IT"/>
              </w:rPr>
            </w:pPr>
            <w:r w:rsidRPr="00685F2B">
              <w:rPr>
                <w:rFonts w:ascii="Times New Roman" w:eastAsia="Times New Roman" w:hAnsi="Times New Roman" w:cs="Arial"/>
                <w:bCs w:val="0"/>
                <w:sz w:val="20"/>
                <w:szCs w:val="20"/>
                <w:lang w:eastAsia="it-IT"/>
              </w:rPr>
              <w:t>Q10=NO C=0</w:t>
            </w:r>
          </w:p>
        </w:tc>
        <w:tc>
          <w:tcPr>
            <w:tcW w:w="709" w:type="dxa"/>
            <w:tcBorders>
              <w:top w:val="nil"/>
              <w:left w:val="nil"/>
              <w:bottom w:val="single" w:sz="4" w:space="0" w:color="auto"/>
              <w:right w:val="single" w:sz="4" w:space="0" w:color="auto"/>
            </w:tcBorders>
            <w:tcMar>
              <w:top w:w="57" w:type="dxa"/>
              <w:left w:w="68" w:type="dxa"/>
              <w:bottom w:w="57" w:type="dxa"/>
            </w:tcMar>
            <w:vAlign w:val="center"/>
          </w:tcPr>
          <w:p w14:paraId="5D567AF9" w14:textId="4DC9B79B" w:rsidR="00EB3436" w:rsidRPr="00EB3436" w:rsidRDefault="00EB3436" w:rsidP="00EB3436">
            <w:pPr>
              <w:suppressAutoHyphens w:val="0"/>
              <w:spacing w:before="0"/>
              <w:jc w:val="center"/>
              <w:rPr>
                <w:rFonts w:ascii="Times New Roman" w:eastAsia="Times New Roman" w:hAnsi="Times New Roman" w:cs="Times New Roman"/>
                <w:bCs w:val="0"/>
                <w:color w:val="000000"/>
                <w:sz w:val="20"/>
                <w:szCs w:val="20"/>
                <w:lang w:eastAsia="it-IT"/>
              </w:rPr>
            </w:pPr>
            <w:r w:rsidRPr="00EB3436">
              <w:rPr>
                <w:rFonts w:ascii="Times New Roman" w:hAnsi="Times New Roman" w:cs="Times New Roman"/>
                <w:color w:val="000000"/>
                <w:sz w:val="20"/>
                <w:szCs w:val="20"/>
              </w:rPr>
              <w:t>1</w:t>
            </w:r>
          </w:p>
        </w:tc>
        <w:tc>
          <w:tcPr>
            <w:tcW w:w="1139" w:type="dxa"/>
            <w:tcBorders>
              <w:top w:val="nil"/>
              <w:left w:val="nil"/>
              <w:bottom w:val="single" w:sz="4" w:space="0" w:color="auto"/>
              <w:right w:val="single" w:sz="4" w:space="0" w:color="auto"/>
            </w:tcBorders>
            <w:tcMar>
              <w:top w:w="57" w:type="dxa"/>
              <w:left w:w="68" w:type="dxa"/>
              <w:bottom w:w="57" w:type="dxa"/>
            </w:tcMar>
            <w:vAlign w:val="center"/>
          </w:tcPr>
          <w:p w14:paraId="59B8862F" w14:textId="77777777" w:rsidR="00EB3436" w:rsidRPr="00685F2B" w:rsidRDefault="00EB3436" w:rsidP="00EB3436">
            <w:pPr>
              <w:suppressAutoHyphens w:val="0"/>
              <w:spacing w:before="0"/>
              <w:ind w:left="38"/>
              <w:jc w:val="center"/>
              <w:rPr>
                <w:rFonts w:ascii="Times New Roman" w:eastAsia="Times New Roman" w:hAnsi="Times New Roman" w:cs="Arial"/>
                <w:bCs w:val="0"/>
                <w:color w:val="000000"/>
                <w:sz w:val="20"/>
                <w:szCs w:val="20"/>
                <w:lang w:eastAsia="it-IT"/>
              </w:rPr>
            </w:pPr>
          </w:p>
        </w:tc>
        <w:tc>
          <w:tcPr>
            <w:tcW w:w="2546" w:type="dxa"/>
            <w:gridSpan w:val="2"/>
            <w:tcBorders>
              <w:top w:val="nil"/>
              <w:left w:val="nil"/>
              <w:bottom w:val="single" w:sz="4" w:space="0" w:color="auto"/>
              <w:right w:val="single" w:sz="4" w:space="0" w:color="auto"/>
            </w:tcBorders>
          </w:tcPr>
          <w:p w14:paraId="0C0A3E29" w14:textId="77777777" w:rsidR="00EB3436" w:rsidRPr="00685F2B" w:rsidRDefault="00EB3436" w:rsidP="00EB3436">
            <w:pPr>
              <w:suppressAutoHyphens w:val="0"/>
              <w:spacing w:before="0"/>
              <w:ind w:left="38"/>
              <w:jc w:val="center"/>
              <w:rPr>
                <w:rFonts w:ascii="Times New Roman" w:eastAsia="Times New Roman" w:hAnsi="Times New Roman" w:cs="Arial"/>
                <w:bCs w:val="0"/>
                <w:color w:val="000000"/>
                <w:sz w:val="20"/>
                <w:szCs w:val="20"/>
                <w:lang w:eastAsia="it-IT"/>
              </w:rPr>
            </w:pPr>
          </w:p>
        </w:tc>
      </w:tr>
      <w:tr w:rsidR="007A3F22" w:rsidRPr="00685F2B" w14:paraId="6DE063D9" w14:textId="7FFF5AFF" w:rsidTr="00E101AE">
        <w:trPr>
          <w:cantSplit/>
          <w:trHeight w:val="227"/>
        </w:trPr>
        <w:tc>
          <w:tcPr>
            <w:tcW w:w="9634" w:type="dxa"/>
            <w:gridSpan w:val="7"/>
            <w:tcBorders>
              <w:top w:val="nil"/>
              <w:left w:val="single" w:sz="4" w:space="0" w:color="auto"/>
              <w:bottom w:val="single" w:sz="4" w:space="0" w:color="auto"/>
              <w:right w:val="single" w:sz="4" w:space="0" w:color="auto"/>
            </w:tcBorders>
            <w:shd w:val="clear" w:color="auto" w:fill="DEEAF6"/>
            <w:tcMar>
              <w:top w:w="57" w:type="dxa"/>
              <w:left w:w="68" w:type="dxa"/>
              <w:bottom w:w="57" w:type="dxa"/>
            </w:tcMar>
            <w:vAlign w:val="center"/>
          </w:tcPr>
          <w:p w14:paraId="0252DA02" w14:textId="6E13A819" w:rsidR="007A3F22" w:rsidRPr="00685F2B" w:rsidRDefault="007A3F22" w:rsidP="000957D3">
            <w:pPr>
              <w:suppressAutoHyphens w:val="0"/>
              <w:spacing w:before="0"/>
              <w:ind w:left="38"/>
              <w:jc w:val="left"/>
              <w:rPr>
                <w:rFonts w:ascii="Times New Roman" w:eastAsia="Times New Roman" w:hAnsi="Times New Roman" w:cs="Arial"/>
                <w:b/>
                <w:i/>
                <w:iCs/>
                <w:color w:val="000000"/>
                <w:sz w:val="20"/>
                <w:szCs w:val="20"/>
                <w:lang w:eastAsia="it-IT"/>
              </w:rPr>
            </w:pPr>
            <w:r w:rsidRPr="00685F2B">
              <w:rPr>
                <w:rFonts w:ascii="Times New Roman" w:eastAsia="Times New Roman" w:hAnsi="Times New Roman" w:cs="Arial"/>
                <w:b/>
                <w:i/>
                <w:iCs/>
                <w:color w:val="000000"/>
                <w:sz w:val="20"/>
                <w:szCs w:val="20"/>
                <w:lang w:eastAsia="it-IT"/>
              </w:rPr>
              <w:t>CRITERI SPECIFICI DELLE OPERAZIONI ATTIVATE</w:t>
            </w:r>
          </w:p>
        </w:tc>
      </w:tr>
      <w:tr w:rsidR="00EB3436" w:rsidRPr="00685F2B" w14:paraId="5590FB9E" w14:textId="3F822B76" w:rsidTr="00E101AE">
        <w:trPr>
          <w:cantSplit/>
          <w:trHeight w:val="227"/>
        </w:trPr>
        <w:tc>
          <w:tcPr>
            <w:tcW w:w="636" w:type="dxa"/>
            <w:tcBorders>
              <w:top w:val="nil"/>
              <w:left w:val="single" w:sz="4" w:space="0" w:color="auto"/>
              <w:bottom w:val="single" w:sz="4" w:space="0" w:color="auto"/>
              <w:right w:val="single" w:sz="4" w:space="0" w:color="auto"/>
            </w:tcBorders>
            <w:tcMar>
              <w:top w:w="57" w:type="dxa"/>
              <w:left w:w="68" w:type="dxa"/>
              <w:bottom w:w="57" w:type="dxa"/>
            </w:tcMar>
            <w:vAlign w:val="center"/>
          </w:tcPr>
          <w:p w14:paraId="54636974" w14:textId="77777777" w:rsidR="00EB3436" w:rsidRPr="00685F2B" w:rsidRDefault="00EB3436" w:rsidP="00EB3436">
            <w:pPr>
              <w:suppressAutoHyphens w:val="0"/>
              <w:spacing w:before="0"/>
              <w:jc w:val="center"/>
              <w:rPr>
                <w:rFonts w:ascii="Times New Roman" w:eastAsia="Times New Roman" w:hAnsi="Times New Roman" w:cs="Arial"/>
                <w:bCs w:val="0"/>
                <w:color w:val="000000"/>
                <w:sz w:val="20"/>
                <w:szCs w:val="20"/>
                <w:lang w:eastAsia="it-IT"/>
              </w:rPr>
            </w:pPr>
            <w:r w:rsidRPr="00685F2B">
              <w:rPr>
                <w:rFonts w:ascii="Times New Roman" w:eastAsia="Times New Roman" w:hAnsi="Times New Roman" w:cs="Arial"/>
                <w:bCs w:val="0"/>
                <w:color w:val="000000"/>
                <w:sz w:val="20"/>
                <w:szCs w:val="20"/>
                <w:lang w:eastAsia="it-IT"/>
              </w:rPr>
              <w:t>SO1</w:t>
            </w:r>
          </w:p>
        </w:tc>
        <w:tc>
          <w:tcPr>
            <w:tcW w:w="3185" w:type="dxa"/>
            <w:tcBorders>
              <w:top w:val="nil"/>
              <w:left w:val="single" w:sz="4" w:space="0" w:color="auto"/>
              <w:bottom w:val="single" w:sz="4" w:space="0" w:color="auto"/>
              <w:right w:val="single" w:sz="4" w:space="0" w:color="auto"/>
            </w:tcBorders>
            <w:tcMar>
              <w:top w:w="57" w:type="dxa"/>
              <w:left w:w="68" w:type="dxa"/>
              <w:bottom w:w="57" w:type="dxa"/>
            </w:tcMar>
            <w:vAlign w:val="center"/>
          </w:tcPr>
          <w:p w14:paraId="04D15718" w14:textId="77777777" w:rsidR="00EB3436" w:rsidRPr="00685F2B" w:rsidRDefault="00EB3436" w:rsidP="00EB3436">
            <w:pPr>
              <w:suppressAutoHyphens w:val="0"/>
              <w:spacing w:before="0"/>
              <w:rPr>
                <w:rFonts w:ascii="Times New Roman" w:eastAsia="Times New Roman" w:hAnsi="Times New Roman" w:cs="Arial"/>
                <w:bCs w:val="0"/>
                <w:iCs/>
                <w:sz w:val="20"/>
                <w:szCs w:val="20"/>
                <w:lang w:eastAsia="it-IT"/>
              </w:rPr>
            </w:pPr>
            <w:r w:rsidRPr="00685F2B">
              <w:rPr>
                <w:rFonts w:ascii="Times New Roman" w:eastAsia="Times New Roman" w:hAnsi="Times New Roman" w:cs="Arial"/>
                <w:bCs w:val="0"/>
                <w:iCs/>
                <w:sz w:val="20"/>
                <w:szCs w:val="20"/>
                <w:lang w:eastAsia="it-IT"/>
              </w:rPr>
              <w:t>Numero di tipologie di operazioni attivate (O1)</w:t>
            </w:r>
          </w:p>
        </w:tc>
        <w:tc>
          <w:tcPr>
            <w:tcW w:w="1419" w:type="dxa"/>
            <w:tcBorders>
              <w:top w:val="nil"/>
              <w:left w:val="nil"/>
              <w:bottom w:val="single" w:sz="4" w:space="0" w:color="auto"/>
              <w:right w:val="single" w:sz="4" w:space="0" w:color="auto"/>
            </w:tcBorders>
            <w:tcMar>
              <w:top w:w="57" w:type="dxa"/>
              <w:left w:w="68" w:type="dxa"/>
              <w:bottom w:w="57" w:type="dxa"/>
            </w:tcMar>
            <w:vAlign w:val="center"/>
          </w:tcPr>
          <w:p w14:paraId="6E06DFED" w14:textId="77777777" w:rsidR="00EB3436" w:rsidRPr="00685F2B" w:rsidRDefault="00EB3436" w:rsidP="000957D3">
            <w:pPr>
              <w:suppressAutoHyphens w:val="0"/>
              <w:spacing w:before="0"/>
              <w:jc w:val="center"/>
              <w:rPr>
                <w:rFonts w:ascii="Times New Roman" w:eastAsia="Times New Roman" w:hAnsi="Times New Roman" w:cs="Arial"/>
                <w:bCs w:val="0"/>
                <w:sz w:val="20"/>
                <w:szCs w:val="20"/>
                <w:lang w:eastAsia="it-IT"/>
              </w:rPr>
            </w:pPr>
            <w:r w:rsidRPr="00685F2B">
              <w:rPr>
                <w:rFonts w:ascii="Times New Roman" w:eastAsia="Times New Roman" w:hAnsi="Times New Roman" w:cs="Arial"/>
                <w:bCs w:val="0"/>
                <w:sz w:val="20"/>
                <w:szCs w:val="20"/>
                <w:lang w:eastAsia="it-IT"/>
              </w:rPr>
              <w:t>O1=1 C=0</w:t>
            </w:r>
          </w:p>
          <w:p w14:paraId="18C96762" w14:textId="77777777" w:rsidR="00EB3436" w:rsidRPr="00685F2B" w:rsidRDefault="00EB3436" w:rsidP="000957D3">
            <w:pPr>
              <w:suppressAutoHyphens w:val="0"/>
              <w:spacing w:before="0"/>
              <w:jc w:val="center"/>
              <w:rPr>
                <w:rFonts w:ascii="Times New Roman" w:eastAsia="Times New Roman" w:hAnsi="Times New Roman" w:cs="Arial"/>
                <w:bCs w:val="0"/>
                <w:sz w:val="20"/>
                <w:szCs w:val="20"/>
                <w:lang w:eastAsia="it-IT"/>
              </w:rPr>
            </w:pPr>
            <w:r w:rsidRPr="00685F2B">
              <w:rPr>
                <w:rFonts w:ascii="Times New Roman" w:eastAsia="Times New Roman" w:hAnsi="Times New Roman" w:cs="Arial"/>
                <w:bCs w:val="0"/>
                <w:sz w:val="20"/>
                <w:szCs w:val="20"/>
                <w:lang w:eastAsia="it-IT"/>
              </w:rPr>
              <w:t>O1=Max C=1</w:t>
            </w:r>
          </w:p>
        </w:tc>
        <w:tc>
          <w:tcPr>
            <w:tcW w:w="709" w:type="dxa"/>
            <w:tcBorders>
              <w:top w:val="nil"/>
              <w:left w:val="nil"/>
              <w:bottom w:val="single" w:sz="4" w:space="0" w:color="auto"/>
              <w:right w:val="single" w:sz="4" w:space="0" w:color="auto"/>
            </w:tcBorders>
            <w:tcMar>
              <w:top w:w="57" w:type="dxa"/>
              <w:left w:w="68" w:type="dxa"/>
              <w:bottom w:w="57" w:type="dxa"/>
            </w:tcMar>
            <w:vAlign w:val="center"/>
          </w:tcPr>
          <w:p w14:paraId="018FDDD1" w14:textId="7E6EAEEE" w:rsidR="00EB3436" w:rsidRPr="00EB3436" w:rsidRDefault="00EB3436" w:rsidP="00EB3436">
            <w:pPr>
              <w:suppressAutoHyphens w:val="0"/>
              <w:spacing w:before="0"/>
              <w:jc w:val="center"/>
              <w:rPr>
                <w:rFonts w:ascii="Times New Roman" w:eastAsia="Times New Roman" w:hAnsi="Times New Roman" w:cs="Times New Roman"/>
                <w:bCs w:val="0"/>
                <w:color w:val="000000"/>
                <w:sz w:val="20"/>
                <w:szCs w:val="20"/>
                <w:lang w:eastAsia="it-IT"/>
              </w:rPr>
            </w:pPr>
            <w:r w:rsidRPr="00EB3436">
              <w:rPr>
                <w:rFonts w:ascii="Times New Roman" w:hAnsi="Times New Roman" w:cs="Times New Roman"/>
                <w:color w:val="000000"/>
                <w:sz w:val="20"/>
                <w:szCs w:val="20"/>
              </w:rPr>
              <w:t>4</w:t>
            </w:r>
          </w:p>
        </w:tc>
        <w:tc>
          <w:tcPr>
            <w:tcW w:w="1139" w:type="dxa"/>
            <w:tcBorders>
              <w:top w:val="nil"/>
              <w:left w:val="nil"/>
              <w:bottom w:val="single" w:sz="4" w:space="0" w:color="auto"/>
              <w:right w:val="single" w:sz="4" w:space="0" w:color="auto"/>
            </w:tcBorders>
            <w:tcMar>
              <w:top w:w="57" w:type="dxa"/>
              <w:left w:w="68" w:type="dxa"/>
              <w:bottom w:w="57" w:type="dxa"/>
            </w:tcMar>
            <w:vAlign w:val="center"/>
          </w:tcPr>
          <w:p w14:paraId="073D4BC8" w14:textId="77777777" w:rsidR="00EB3436" w:rsidRPr="00685F2B" w:rsidRDefault="00EB3436" w:rsidP="00EB3436">
            <w:pPr>
              <w:suppressAutoHyphens w:val="0"/>
              <w:spacing w:before="0"/>
              <w:ind w:left="38"/>
              <w:jc w:val="center"/>
              <w:rPr>
                <w:rFonts w:ascii="Times New Roman" w:eastAsia="Times New Roman" w:hAnsi="Times New Roman" w:cs="Arial"/>
                <w:bCs w:val="0"/>
                <w:color w:val="000000"/>
                <w:sz w:val="20"/>
                <w:szCs w:val="20"/>
                <w:lang w:eastAsia="it-IT"/>
              </w:rPr>
            </w:pPr>
          </w:p>
        </w:tc>
        <w:tc>
          <w:tcPr>
            <w:tcW w:w="2546" w:type="dxa"/>
            <w:gridSpan w:val="2"/>
            <w:tcBorders>
              <w:top w:val="nil"/>
              <w:left w:val="nil"/>
              <w:bottom w:val="single" w:sz="4" w:space="0" w:color="auto"/>
              <w:right w:val="single" w:sz="4" w:space="0" w:color="auto"/>
            </w:tcBorders>
          </w:tcPr>
          <w:p w14:paraId="7FCA1233" w14:textId="77777777" w:rsidR="00EB3436" w:rsidRPr="00685F2B" w:rsidRDefault="00EB3436" w:rsidP="00EB3436">
            <w:pPr>
              <w:suppressAutoHyphens w:val="0"/>
              <w:spacing w:before="0"/>
              <w:ind w:left="38"/>
              <w:jc w:val="center"/>
              <w:rPr>
                <w:rFonts w:ascii="Times New Roman" w:eastAsia="Times New Roman" w:hAnsi="Times New Roman" w:cs="Arial"/>
                <w:bCs w:val="0"/>
                <w:color w:val="000000"/>
                <w:sz w:val="20"/>
                <w:szCs w:val="20"/>
                <w:lang w:eastAsia="it-IT"/>
              </w:rPr>
            </w:pPr>
          </w:p>
        </w:tc>
      </w:tr>
      <w:tr w:rsidR="00EB3436" w:rsidRPr="00685F2B" w14:paraId="4499A689" w14:textId="0629388D" w:rsidTr="00E101AE">
        <w:trPr>
          <w:cantSplit/>
          <w:trHeight w:val="227"/>
        </w:trPr>
        <w:tc>
          <w:tcPr>
            <w:tcW w:w="636" w:type="dxa"/>
            <w:tcBorders>
              <w:top w:val="single" w:sz="4" w:space="0" w:color="auto"/>
              <w:left w:val="single" w:sz="4" w:space="0" w:color="auto"/>
              <w:bottom w:val="single" w:sz="4" w:space="0" w:color="auto"/>
              <w:right w:val="single" w:sz="4" w:space="0" w:color="auto"/>
            </w:tcBorders>
            <w:tcMar>
              <w:top w:w="57" w:type="dxa"/>
              <w:left w:w="68" w:type="dxa"/>
              <w:bottom w:w="57" w:type="dxa"/>
            </w:tcMar>
            <w:vAlign w:val="center"/>
          </w:tcPr>
          <w:p w14:paraId="3611B813" w14:textId="77777777" w:rsidR="00EB3436" w:rsidRPr="00685F2B" w:rsidRDefault="00EB3436" w:rsidP="00EB3436">
            <w:pPr>
              <w:suppressAutoHyphens w:val="0"/>
              <w:spacing w:before="0"/>
              <w:jc w:val="center"/>
              <w:rPr>
                <w:rFonts w:ascii="Times New Roman" w:eastAsia="Times New Roman" w:hAnsi="Times New Roman" w:cs="Arial"/>
                <w:bCs w:val="0"/>
                <w:color w:val="000000"/>
                <w:sz w:val="20"/>
                <w:szCs w:val="20"/>
                <w:lang w:eastAsia="it-IT"/>
              </w:rPr>
            </w:pPr>
            <w:r w:rsidRPr="00685F2B">
              <w:rPr>
                <w:rFonts w:ascii="Times New Roman" w:eastAsia="Times New Roman" w:hAnsi="Times New Roman" w:cs="Arial"/>
                <w:bCs w:val="0"/>
                <w:color w:val="000000"/>
                <w:sz w:val="20"/>
                <w:szCs w:val="20"/>
                <w:lang w:eastAsia="it-IT"/>
              </w:rPr>
              <w:t>SO2</w:t>
            </w:r>
          </w:p>
        </w:tc>
        <w:tc>
          <w:tcPr>
            <w:tcW w:w="3185" w:type="dxa"/>
            <w:tcBorders>
              <w:top w:val="single" w:sz="4" w:space="0" w:color="auto"/>
              <w:left w:val="single" w:sz="4" w:space="0" w:color="auto"/>
              <w:bottom w:val="single" w:sz="4" w:space="0" w:color="auto"/>
              <w:right w:val="single" w:sz="4" w:space="0" w:color="auto"/>
            </w:tcBorders>
            <w:tcMar>
              <w:top w:w="57" w:type="dxa"/>
              <w:left w:w="68" w:type="dxa"/>
              <w:bottom w:w="57" w:type="dxa"/>
            </w:tcMar>
            <w:vAlign w:val="center"/>
          </w:tcPr>
          <w:p w14:paraId="60CF80A0" w14:textId="77777777" w:rsidR="00EB3436" w:rsidRPr="00685F2B" w:rsidRDefault="00EB3436" w:rsidP="00EB3436">
            <w:pPr>
              <w:suppressAutoHyphens w:val="0"/>
              <w:spacing w:before="0"/>
              <w:rPr>
                <w:rFonts w:ascii="Times New Roman" w:eastAsia="Times New Roman" w:hAnsi="Times New Roman" w:cs="Arial"/>
                <w:bCs w:val="0"/>
                <w:sz w:val="20"/>
                <w:szCs w:val="20"/>
                <w:lang w:eastAsia="it-IT"/>
              </w:rPr>
            </w:pPr>
            <w:r w:rsidRPr="00685F2B">
              <w:rPr>
                <w:rFonts w:ascii="Times New Roman" w:eastAsia="Times New Roman" w:hAnsi="Times New Roman" w:cs="Arial"/>
                <w:bCs w:val="0"/>
                <w:iCs/>
                <w:sz w:val="20"/>
                <w:szCs w:val="20"/>
                <w:lang w:eastAsia="it-IT"/>
              </w:rPr>
              <w:t>L’iniziativa riguarda investimenti per la realizzazione di Piani di Gestione Locali</w:t>
            </w:r>
            <w:r w:rsidRPr="00685F2B">
              <w:rPr>
                <w:rFonts w:ascii="Times New Roman" w:eastAsia="Times New Roman" w:hAnsi="Times New Roman" w:cs="Arial"/>
                <w:bCs w:val="0"/>
                <w:iCs/>
                <w:sz w:val="20"/>
                <w:szCs w:val="20"/>
                <w:vertAlign w:val="superscript"/>
                <w:lang w:eastAsia="it-IT"/>
              </w:rPr>
              <w:footnoteReference w:id="3"/>
            </w:r>
            <w:r w:rsidRPr="00685F2B">
              <w:rPr>
                <w:rFonts w:ascii="Times New Roman" w:eastAsia="Times New Roman" w:hAnsi="Times New Roman" w:cs="Arial"/>
                <w:bCs w:val="0"/>
                <w:iCs/>
                <w:sz w:val="20"/>
                <w:szCs w:val="20"/>
                <w:lang w:eastAsia="it-IT"/>
              </w:rPr>
              <w:t>(O2)</w:t>
            </w:r>
          </w:p>
        </w:tc>
        <w:tc>
          <w:tcPr>
            <w:tcW w:w="1419" w:type="dxa"/>
            <w:tcBorders>
              <w:top w:val="single" w:sz="4" w:space="0" w:color="auto"/>
              <w:left w:val="nil"/>
              <w:bottom w:val="single" w:sz="4" w:space="0" w:color="auto"/>
              <w:right w:val="single" w:sz="4" w:space="0" w:color="auto"/>
            </w:tcBorders>
            <w:tcMar>
              <w:top w:w="57" w:type="dxa"/>
              <w:left w:w="68" w:type="dxa"/>
              <w:bottom w:w="57" w:type="dxa"/>
            </w:tcMar>
            <w:vAlign w:val="center"/>
          </w:tcPr>
          <w:p w14:paraId="13865E28" w14:textId="77777777" w:rsidR="00EB3436" w:rsidRPr="00685F2B" w:rsidRDefault="00EB3436" w:rsidP="000957D3">
            <w:pPr>
              <w:suppressAutoHyphens w:val="0"/>
              <w:spacing w:before="0"/>
              <w:jc w:val="center"/>
              <w:rPr>
                <w:rFonts w:ascii="Times New Roman" w:eastAsia="Times New Roman" w:hAnsi="Times New Roman" w:cs="Arial"/>
                <w:bCs w:val="0"/>
                <w:sz w:val="20"/>
                <w:szCs w:val="20"/>
                <w:lang w:eastAsia="it-IT"/>
              </w:rPr>
            </w:pPr>
            <w:r w:rsidRPr="00685F2B">
              <w:rPr>
                <w:rFonts w:ascii="Times New Roman" w:eastAsia="Times New Roman" w:hAnsi="Times New Roman" w:cs="Arial"/>
                <w:bCs w:val="0"/>
                <w:sz w:val="20"/>
                <w:szCs w:val="20"/>
                <w:lang w:eastAsia="it-IT"/>
              </w:rPr>
              <w:t xml:space="preserve">O2=NO C=0 </w:t>
            </w:r>
          </w:p>
          <w:p w14:paraId="24D6EAD1" w14:textId="77777777" w:rsidR="00EB3436" w:rsidRPr="00685F2B" w:rsidRDefault="00EB3436" w:rsidP="000957D3">
            <w:pPr>
              <w:suppressAutoHyphens w:val="0"/>
              <w:spacing w:before="0"/>
              <w:jc w:val="center"/>
              <w:rPr>
                <w:rFonts w:ascii="Times New Roman" w:eastAsia="Times New Roman" w:hAnsi="Times New Roman" w:cs="Arial"/>
                <w:bCs w:val="0"/>
                <w:sz w:val="20"/>
                <w:szCs w:val="20"/>
                <w:lang w:eastAsia="it-IT"/>
              </w:rPr>
            </w:pPr>
            <w:r w:rsidRPr="00685F2B">
              <w:rPr>
                <w:rFonts w:ascii="Times New Roman" w:eastAsia="Times New Roman" w:hAnsi="Times New Roman" w:cs="Arial"/>
                <w:bCs w:val="0"/>
                <w:sz w:val="20"/>
                <w:szCs w:val="20"/>
                <w:lang w:eastAsia="it-IT"/>
              </w:rPr>
              <w:t>O2=SI C=1</w:t>
            </w:r>
          </w:p>
        </w:tc>
        <w:tc>
          <w:tcPr>
            <w:tcW w:w="709" w:type="dxa"/>
            <w:tcBorders>
              <w:top w:val="single" w:sz="4" w:space="0" w:color="auto"/>
              <w:left w:val="nil"/>
              <w:bottom w:val="single" w:sz="4" w:space="0" w:color="auto"/>
              <w:right w:val="single" w:sz="4" w:space="0" w:color="auto"/>
            </w:tcBorders>
            <w:tcMar>
              <w:top w:w="57" w:type="dxa"/>
              <w:left w:w="68" w:type="dxa"/>
              <w:bottom w:w="57" w:type="dxa"/>
            </w:tcMar>
            <w:vAlign w:val="center"/>
          </w:tcPr>
          <w:p w14:paraId="63FB15F0" w14:textId="7739E621" w:rsidR="00EB3436" w:rsidRPr="00EB3436" w:rsidRDefault="00EB3436" w:rsidP="00EB3436">
            <w:pPr>
              <w:suppressAutoHyphens w:val="0"/>
              <w:spacing w:before="0"/>
              <w:jc w:val="center"/>
              <w:rPr>
                <w:rFonts w:ascii="Times New Roman" w:eastAsia="Times New Roman" w:hAnsi="Times New Roman" w:cs="Times New Roman"/>
                <w:bCs w:val="0"/>
                <w:color w:val="000000"/>
                <w:sz w:val="20"/>
                <w:szCs w:val="20"/>
                <w:lang w:eastAsia="it-IT"/>
              </w:rPr>
            </w:pPr>
            <w:r w:rsidRPr="00EB3436">
              <w:rPr>
                <w:rFonts w:ascii="Times New Roman" w:hAnsi="Times New Roman" w:cs="Times New Roman"/>
                <w:color w:val="000000"/>
                <w:sz w:val="20"/>
                <w:szCs w:val="20"/>
              </w:rPr>
              <w:t>10</w:t>
            </w:r>
          </w:p>
        </w:tc>
        <w:tc>
          <w:tcPr>
            <w:tcW w:w="1139" w:type="dxa"/>
            <w:tcBorders>
              <w:top w:val="single" w:sz="4" w:space="0" w:color="auto"/>
              <w:left w:val="nil"/>
              <w:bottom w:val="single" w:sz="4" w:space="0" w:color="auto"/>
              <w:right w:val="single" w:sz="4" w:space="0" w:color="auto"/>
            </w:tcBorders>
            <w:tcMar>
              <w:top w:w="57" w:type="dxa"/>
              <w:left w:w="68" w:type="dxa"/>
              <w:bottom w:w="57" w:type="dxa"/>
            </w:tcMar>
            <w:vAlign w:val="center"/>
          </w:tcPr>
          <w:p w14:paraId="32857300" w14:textId="77777777" w:rsidR="00EB3436" w:rsidRPr="00685F2B" w:rsidRDefault="00EB3436" w:rsidP="00EB3436">
            <w:pPr>
              <w:suppressAutoHyphens w:val="0"/>
              <w:spacing w:before="0"/>
              <w:ind w:left="38"/>
              <w:jc w:val="center"/>
              <w:rPr>
                <w:rFonts w:ascii="Times New Roman" w:eastAsia="Times New Roman" w:hAnsi="Times New Roman" w:cs="Arial"/>
                <w:bCs w:val="0"/>
                <w:color w:val="000000"/>
                <w:sz w:val="20"/>
                <w:szCs w:val="20"/>
                <w:lang w:eastAsia="it-IT"/>
              </w:rPr>
            </w:pPr>
          </w:p>
        </w:tc>
        <w:tc>
          <w:tcPr>
            <w:tcW w:w="2546" w:type="dxa"/>
            <w:gridSpan w:val="2"/>
            <w:tcBorders>
              <w:top w:val="single" w:sz="4" w:space="0" w:color="auto"/>
              <w:left w:val="nil"/>
              <w:bottom w:val="single" w:sz="4" w:space="0" w:color="auto"/>
              <w:right w:val="single" w:sz="4" w:space="0" w:color="auto"/>
            </w:tcBorders>
          </w:tcPr>
          <w:p w14:paraId="766B1CD0" w14:textId="77777777" w:rsidR="00EB3436" w:rsidRPr="00685F2B" w:rsidRDefault="00EB3436" w:rsidP="00EB3436">
            <w:pPr>
              <w:suppressAutoHyphens w:val="0"/>
              <w:spacing w:before="0"/>
              <w:ind w:left="38"/>
              <w:jc w:val="center"/>
              <w:rPr>
                <w:rFonts w:ascii="Times New Roman" w:eastAsia="Times New Roman" w:hAnsi="Times New Roman" w:cs="Arial"/>
                <w:bCs w:val="0"/>
                <w:color w:val="000000"/>
                <w:sz w:val="20"/>
                <w:szCs w:val="20"/>
                <w:lang w:eastAsia="it-IT"/>
              </w:rPr>
            </w:pPr>
          </w:p>
        </w:tc>
      </w:tr>
      <w:tr w:rsidR="00EB3436" w:rsidRPr="00685F2B" w14:paraId="1F5E78FC" w14:textId="063D3C1F" w:rsidTr="00E101AE">
        <w:trPr>
          <w:cantSplit/>
          <w:trHeight w:val="227"/>
        </w:trPr>
        <w:tc>
          <w:tcPr>
            <w:tcW w:w="636" w:type="dxa"/>
            <w:tcBorders>
              <w:top w:val="single" w:sz="4" w:space="0" w:color="auto"/>
              <w:left w:val="single" w:sz="4" w:space="0" w:color="auto"/>
              <w:bottom w:val="single" w:sz="4" w:space="0" w:color="auto"/>
              <w:right w:val="single" w:sz="4" w:space="0" w:color="auto"/>
            </w:tcBorders>
            <w:tcMar>
              <w:top w:w="57" w:type="dxa"/>
              <w:left w:w="68" w:type="dxa"/>
              <w:bottom w:w="57" w:type="dxa"/>
            </w:tcMar>
            <w:vAlign w:val="center"/>
          </w:tcPr>
          <w:p w14:paraId="55969FF3" w14:textId="77777777" w:rsidR="00EB3436" w:rsidRPr="00685F2B" w:rsidRDefault="00EB3436" w:rsidP="00EB3436">
            <w:pPr>
              <w:suppressAutoHyphens w:val="0"/>
              <w:spacing w:before="0"/>
              <w:jc w:val="center"/>
              <w:rPr>
                <w:rFonts w:ascii="Times New Roman" w:eastAsia="Times New Roman" w:hAnsi="Times New Roman" w:cs="Arial"/>
                <w:bCs w:val="0"/>
                <w:sz w:val="20"/>
                <w:szCs w:val="20"/>
                <w:lang w:eastAsia="it-IT"/>
              </w:rPr>
            </w:pPr>
            <w:r w:rsidRPr="00685F2B">
              <w:rPr>
                <w:rFonts w:ascii="Times New Roman" w:eastAsia="Times New Roman" w:hAnsi="Times New Roman" w:cs="Arial"/>
                <w:bCs w:val="0"/>
                <w:sz w:val="20"/>
                <w:szCs w:val="20"/>
                <w:lang w:eastAsia="it-IT"/>
              </w:rPr>
              <w:t>SO3</w:t>
            </w:r>
          </w:p>
        </w:tc>
        <w:tc>
          <w:tcPr>
            <w:tcW w:w="3185" w:type="dxa"/>
            <w:tcBorders>
              <w:top w:val="single" w:sz="4" w:space="0" w:color="auto"/>
              <w:left w:val="single" w:sz="4" w:space="0" w:color="auto"/>
              <w:bottom w:val="single" w:sz="4" w:space="0" w:color="auto"/>
              <w:right w:val="single" w:sz="4" w:space="0" w:color="auto"/>
            </w:tcBorders>
            <w:tcMar>
              <w:top w:w="57" w:type="dxa"/>
              <w:left w:w="68" w:type="dxa"/>
              <w:bottom w:w="57" w:type="dxa"/>
            </w:tcMar>
            <w:vAlign w:val="center"/>
          </w:tcPr>
          <w:p w14:paraId="0E830060" w14:textId="77777777" w:rsidR="00EB3436" w:rsidRPr="00685F2B" w:rsidRDefault="00EB3436" w:rsidP="00EB3436">
            <w:pPr>
              <w:suppressAutoHyphens w:val="0"/>
              <w:spacing w:before="0"/>
              <w:rPr>
                <w:rFonts w:ascii="Times New Roman" w:eastAsia="Times New Roman" w:hAnsi="Times New Roman" w:cs="Arial"/>
                <w:bCs w:val="0"/>
                <w:sz w:val="20"/>
                <w:szCs w:val="20"/>
                <w:lang w:eastAsia="it-IT"/>
              </w:rPr>
            </w:pPr>
            <w:r w:rsidRPr="00685F2B">
              <w:rPr>
                <w:rFonts w:ascii="Times New Roman" w:eastAsia="Times New Roman" w:hAnsi="Times New Roman" w:cs="Arial"/>
                <w:bCs w:val="0"/>
                <w:sz w:val="20"/>
                <w:szCs w:val="20"/>
                <w:lang w:eastAsia="it-IT"/>
              </w:rPr>
              <w:t>L’operazione prevede investimenti per migliorare la selettività per taglia e/o specie degli attrezzi da pesca a bordo dei pescherecci della piccola pesca costiera (O3)</w:t>
            </w:r>
          </w:p>
        </w:tc>
        <w:tc>
          <w:tcPr>
            <w:tcW w:w="1419" w:type="dxa"/>
            <w:tcBorders>
              <w:top w:val="single" w:sz="4" w:space="0" w:color="auto"/>
              <w:left w:val="nil"/>
              <w:bottom w:val="single" w:sz="4" w:space="0" w:color="auto"/>
              <w:right w:val="single" w:sz="4" w:space="0" w:color="auto"/>
            </w:tcBorders>
            <w:tcMar>
              <w:top w:w="57" w:type="dxa"/>
              <w:left w:w="68" w:type="dxa"/>
              <w:bottom w:w="57" w:type="dxa"/>
            </w:tcMar>
            <w:vAlign w:val="center"/>
          </w:tcPr>
          <w:p w14:paraId="52B22735" w14:textId="77777777" w:rsidR="00EB3436" w:rsidRPr="00685F2B" w:rsidRDefault="00EB3436" w:rsidP="000957D3">
            <w:pPr>
              <w:suppressAutoHyphens w:val="0"/>
              <w:spacing w:before="0"/>
              <w:jc w:val="center"/>
              <w:rPr>
                <w:rFonts w:ascii="Times New Roman" w:eastAsia="Times New Roman" w:hAnsi="Times New Roman" w:cs="Arial"/>
                <w:bCs w:val="0"/>
                <w:sz w:val="20"/>
                <w:szCs w:val="20"/>
                <w:lang w:eastAsia="it-IT"/>
              </w:rPr>
            </w:pPr>
            <w:r w:rsidRPr="00685F2B">
              <w:rPr>
                <w:rFonts w:ascii="Times New Roman" w:eastAsia="Times New Roman" w:hAnsi="Times New Roman" w:cs="Arial"/>
                <w:bCs w:val="0"/>
                <w:sz w:val="20"/>
                <w:szCs w:val="20"/>
                <w:lang w:eastAsia="it-IT"/>
              </w:rPr>
              <w:t>C=Costo investimento transizione green/Costo totale dell'investimento</w:t>
            </w:r>
          </w:p>
        </w:tc>
        <w:tc>
          <w:tcPr>
            <w:tcW w:w="709" w:type="dxa"/>
            <w:tcBorders>
              <w:top w:val="single" w:sz="4" w:space="0" w:color="auto"/>
              <w:left w:val="nil"/>
              <w:bottom w:val="single" w:sz="4" w:space="0" w:color="auto"/>
              <w:right w:val="single" w:sz="4" w:space="0" w:color="auto"/>
            </w:tcBorders>
            <w:tcMar>
              <w:top w:w="57" w:type="dxa"/>
              <w:left w:w="68" w:type="dxa"/>
              <w:bottom w:w="57" w:type="dxa"/>
            </w:tcMar>
            <w:vAlign w:val="center"/>
          </w:tcPr>
          <w:p w14:paraId="17970F46" w14:textId="033E81FE" w:rsidR="00EB3436" w:rsidRPr="00EB3436" w:rsidRDefault="00EB3436" w:rsidP="00EB3436">
            <w:pPr>
              <w:suppressAutoHyphens w:val="0"/>
              <w:spacing w:before="0"/>
              <w:jc w:val="center"/>
              <w:rPr>
                <w:rFonts w:ascii="Times New Roman" w:eastAsia="Times New Roman" w:hAnsi="Times New Roman" w:cs="Times New Roman"/>
                <w:bCs w:val="0"/>
                <w:sz w:val="20"/>
                <w:szCs w:val="20"/>
                <w:lang w:eastAsia="it-IT"/>
              </w:rPr>
            </w:pPr>
            <w:r w:rsidRPr="00EB3436">
              <w:rPr>
                <w:rFonts w:ascii="Times New Roman" w:hAnsi="Times New Roman" w:cs="Times New Roman"/>
                <w:sz w:val="20"/>
                <w:szCs w:val="20"/>
              </w:rPr>
              <w:t>NA</w:t>
            </w:r>
          </w:p>
        </w:tc>
        <w:tc>
          <w:tcPr>
            <w:tcW w:w="1139" w:type="dxa"/>
            <w:tcBorders>
              <w:top w:val="single" w:sz="4" w:space="0" w:color="auto"/>
              <w:left w:val="nil"/>
              <w:bottom w:val="single" w:sz="4" w:space="0" w:color="auto"/>
              <w:right w:val="single" w:sz="4" w:space="0" w:color="auto"/>
            </w:tcBorders>
            <w:tcMar>
              <w:top w:w="57" w:type="dxa"/>
              <w:left w:w="68" w:type="dxa"/>
              <w:bottom w:w="57" w:type="dxa"/>
            </w:tcMar>
            <w:vAlign w:val="center"/>
          </w:tcPr>
          <w:p w14:paraId="19319CF1" w14:textId="77777777" w:rsidR="00EB3436" w:rsidRPr="00685F2B" w:rsidRDefault="00EB3436" w:rsidP="00EB3436">
            <w:pPr>
              <w:suppressAutoHyphens w:val="0"/>
              <w:spacing w:before="0"/>
              <w:ind w:left="38"/>
              <w:jc w:val="center"/>
              <w:rPr>
                <w:rFonts w:ascii="Times New Roman" w:eastAsia="Times New Roman" w:hAnsi="Times New Roman" w:cs="Arial"/>
                <w:bCs w:val="0"/>
                <w:color w:val="000000"/>
                <w:sz w:val="20"/>
                <w:szCs w:val="20"/>
                <w:lang w:eastAsia="it-IT"/>
              </w:rPr>
            </w:pPr>
          </w:p>
        </w:tc>
        <w:tc>
          <w:tcPr>
            <w:tcW w:w="2546" w:type="dxa"/>
            <w:gridSpan w:val="2"/>
            <w:tcBorders>
              <w:top w:val="single" w:sz="4" w:space="0" w:color="auto"/>
              <w:left w:val="nil"/>
              <w:bottom w:val="single" w:sz="4" w:space="0" w:color="auto"/>
              <w:right w:val="single" w:sz="4" w:space="0" w:color="auto"/>
            </w:tcBorders>
          </w:tcPr>
          <w:p w14:paraId="76381BBE" w14:textId="77777777" w:rsidR="00EB3436" w:rsidRPr="00685F2B" w:rsidRDefault="00EB3436" w:rsidP="00EB3436">
            <w:pPr>
              <w:suppressAutoHyphens w:val="0"/>
              <w:spacing w:before="0"/>
              <w:ind w:left="38"/>
              <w:jc w:val="center"/>
              <w:rPr>
                <w:rFonts w:ascii="Times New Roman" w:eastAsia="Times New Roman" w:hAnsi="Times New Roman" w:cs="Arial"/>
                <w:bCs w:val="0"/>
                <w:color w:val="000000"/>
                <w:sz w:val="20"/>
                <w:szCs w:val="20"/>
                <w:lang w:eastAsia="it-IT"/>
              </w:rPr>
            </w:pPr>
          </w:p>
        </w:tc>
      </w:tr>
      <w:tr w:rsidR="00EB3436" w:rsidRPr="00685F2B" w14:paraId="50BD8806" w14:textId="618D47D9" w:rsidTr="00E101AE">
        <w:trPr>
          <w:cantSplit/>
          <w:trHeight w:val="227"/>
        </w:trPr>
        <w:tc>
          <w:tcPr>
            <w:tcW w:w="636" w:type="dxa"/>
            <w:tcBorders>
              <w:top w:val="single" w:sz="4" w:space="0" w:color="auto"/>
              <w:left w:val="single" w:sz="4" w:space="0" w:color="auto"/>
              <w:bottom w:val="single" w:sz="4" w:space="0" w:color="auto"/>
              <w:right w:val="single" w:sz="4" w:space="0" w:color="auto"/>
            </w:tcBorders>
            <w:tcMar>
              <w:top w:w="57" w:type="dxa"/>
              <w:left w:w="68" w:type="dxa"/>
              <w:bottom w:w="57" w:type="dxa"/>
            </w:tcMar>
            <w:vAlign w:val="center"/>
          </w:tcPr>
          <w:p w14:paraId="06540E34" w14:textId="77777777" w:rsidR="00EB3436" w:rsidRPr="00685F2B" w:rsidRDefault="00EB3436" w:rsidP="00EB3436">
            <w:pPr>
              <w:suppressAutoHyphens w:val="0"/>
              <w:spacing w:before="0"/>
              <w:jc w:val="center"/>
              <w:rPr>
                <w:rFonts w:ascii="Times New Roman" w:eastAsia="Times New Roman" w:hAnsi="Times New Roman" w:cs="Arial"/>
                <w:bCs w:val="0"/>
                <w:sz w:val="20"/>
                <w:szCs w:val="20"/>
                <w:lang w:eastAsia="it-IT"/>
              </w:rPr>
            </w:pPr>
            <w:r w:rsidRPr="00685F2B">
              <w:rPr>
                <w:rFonts w:ascii="Times New Roman" w:eastAsia="Times New Roman" w:hAnsi="Times New Roman" w:cs="Arial"/>
                <w:bCs w:val="0"/>
                <w:sz w:val="20"/>
                <w:szCs w:val="20"/>
                <w:lang w:eastAsia="it-IT"/>
              </w:rPr>
              <w:t>SO4</w:t>
            </w:r>
          </w:p>
        </w:tc>
        <w:tc>
          <w:tcPr>
            <w:tcW w:w="3185" w:type="dxa"/>
            <w:tcBorders>
              <w:top w:val="single" w:sz="4" w:space="0" w:color="auto"/>
              <w:left w:val="single" w:sz="4" w:space="0" w:color="auto"/>
              <w:bottom w:val="single" w:sz="4" w:space="0" w:color="auto"/>
              <w:right w:val="single" w:sz="4" w:space="0" w:color="auto"/>
            </w:tcBorders>
            <w:tcMar>
              <w:top w:w="57" w:type="dxa"/>
              <w:left w:w="68" w:type="dxa"/>
              <w:bottom w:w="57" w:type="dxa"/>
            </w:tcMar>
            <w:vAlign w:val="center"/>
          </w:tcPr>
          <w:p w14:paraId="61B18C46" w14:textId="77777777" w:rsidR="00EB3436" w:rsidRPr="00685F2B" w:rsidRDefault="00EB3436" w:rsidP="00EB3436">
            <w:pPr>
              <w:suppressAutoHyphens w:val="0"/>
              <w:spacing w:before="0"/>
              <w:rPr>
                <w:rFonts w:ascii="Times New Roman" w:eastAsia="Times New Roman" w:hAnsi="Times New Roman" w:cs="Arial"/>
                <w:bCs w:val="0"/>
                <w:sz w:val="20"/>
                <w:szCs w:val="20"/>
                <w:lang w:eastAsia="it-IT"/>
              </w:rPr>
            </w:pPr>
            <w:r w:rsidRPr="00685F2B">
              <w:rPr>
                <w:rFonts w:ascii="Times New Roman" w:eastAsia="Times New Roman" w:hAnsi="Times New Roman" w:cs="Arial"/>
                <w:bCs w:val="0"/>
                <w:iCs/>
                <w:sz w:val="20"/>
                <w:szCs w:val="20"/>
                <w:lang w:eastAsia="it-IT"/>
              </w:rPr>
              <w:t xml:space="preserve">L’iniziativa riguarda la gestione e l’utilizzo di </w:t>
            </w:r>
            <w:r w:rsidRPr="00685F2B">
              <w:rPr>
                <w:rFonts w:ascii="Times New Roman" w:eastAsia="Times New Roman" w:hAnsi="Times New Roman" w:cs="Arial"/>
                <w:bCs w:val="0"/>
                <w:sz w:val="20"/>
                <w:szCs w:val="20"/>
                <w:lang w:eastAsia="it-IT"/>
              </w:rPr>
              <w:t>specie alloctone dannose non ancora presenti nell’elenco IAS, nonché delle esotiche invasive che soddisfano le condizioni di cui all’articolo 4, paragrafo 6 del Reg.(UE) 2014/1143 (O4)</w:t>
            </w:r>
          </w:p>
        </w:tc>
        <w:tc>
          <w:tcPr>
            <w:tcW w:w="1419" w:type="dxa"/>
            <w:tcBorders>
              <w:top w:val="single" w:sz="4" w:space="0" w:color="auto"/>
              <w:left w:val="nil"/>
              <w:bottom w:val="single" w:sz="4" w:space="0" w:color="auto"/>
              <w:right w:val="single" w:sz="4" w:space="0" w:color="auto"/>
            </w:tcBorders>
            <w:tcMar>
              <w:top w:w="57" w:type="dxa"/>
              <w:left w:w="68" w:type="dxa"/>
              <w:bottom w:w="57" w:type="dxa"/>
            </w:tcMar>
            <w:vAlign w:val="center"/>
          </w:tcPr>
          <w:p w14:paraId="735F39C9" w14:textId="77777777" w:rsidR="00EB3436" w:rsidRPr="00685F2B" w:rsidRDefault="00EB3436" w:rsidP="000957D3">
            <w:pPr>
              <w:suppressAutoHyphens w:val="0"/>
              <w:spacing w:before="0"/>
              <w:jc w:val="center"/>
              <w:rPr>
                <w:rFonts w:ascii="Times New Roman" w:eastAsia="Times New Roman" w:hAnsi="Times New Roman" w:cs="Arial"/>
                <w:bCs w:val="0"/>
                <w:sz w:val="20"/>
                <w:szCs w:val="20"/>
                <w:lang w:eastAsia="it-IT"/>
              </w:rPr>
            </w:pPr>
            <w:r w:rsidRPr="00685F2B">
              <w:rPr>
                <w:rFonts w:ascii="Times New Roman" w:eastAsia="Times New Roman" w:hAnsi="Times New Roman" w:cs="Arial"/>
                <w:bCs w:val="0"/>
                <w:sz w:val="20"/>
                <w:szCs w:val="20"/>
                <w:lang w:eastAsia="it-IT"/>
              </w:rPr>
              <w:t xml:space="preserve">O4=NO C=0 </w:t>
            </w:r>
          </w:p>
          <w:p w14:paraId="2738C47D" w14:textId="77777777" w:rsidR="00EB3436" w:rsidRPr="00685F2B" w:rsidRDefault="00EB3436" w:rsidP="000957D3">
            <w:pPr>
              <w:suppressAutoHyphens w:val="0"/>
              <w:spacing w:before="0"/>
              <w:jc w:val="center"/>
              <w:rPr>
                <w:rFonts w:ascii="Times New Roman" w:eastAsia="Times New Roman" w:hAnsi="Times New Roman" w:cs="Arial"/>
                <w:bCs w:val="0"/>
                <w:sz w:val="20"/>
                <w:szCs w:val="20"/>
                <w:lang w:eastAsia="it-IT"/>
              </w:rPr>
            </w:pPr>
            <w:r w:rsidRPr="00685F2B">
              <w:rPr>
                <w:rFonts w:ascii="Times New Roman" w:eastAsia="Times New Roman" w:hAnsi="Times New Roman" w:cs="Arial"/>
                <w:bCs w:val="0"/>
                <w:sz w:val="20"/>
                <w:szCs w:val="20"/>
                <w:lang w:eastAsia="it-IT"/>
              </w:rPr>
              <w:t>O4=SI C=1</w:t>
            </w:r>
          </w:p>
        </w:tc>
        <w:tc>
          <w:tcPr>
            <w:tcW w:w="709" w:type="dxa"/>
            <w:tcBorders>
              <w:top w:val="single" w:sz="4" w:space="0" w:color="auto"/>
              <w:left w:val="nil"/>
              <w:bottom w:val="single" w:sz="4" w:space="0" w:color="auto"/>
              <w:right w:val="single" w:sz="4" w:space="0" w:color="auto"/>
            </w:tcBorders>
            <w:tcMar>
              <w:top w:w="57" w:type="dxa"/>
              <w:left w:w="68" w:type="dxa"/>
              <w:bottom w:w="57" w:type="dxa"/>
            </w:tcMar>
            <w:vAlign w:val="center"/>
          </w:tcPr>
          <w:p w14:paraId="47D6BB9D" w14:textId="100DA672" w:rsidR="00EB3436" w:rsidRPr="00EB3436" w:rsidRDefault="00EB3436" w:rsidP="00EB3436">
            <w:pPr>
              <w:suppressAutoHyphens w:val="0"/>
              <w:spacing w:before="0"/>
              <w:jc w:val="center"/>
              <w:rPr>
                <w:rFonts w:ascii="Times New Roman" w:eastAsia="Times New Roman" w:hAnsi="Times New Roman" w:cs="Times New Roman"/>
                <w:bCs w:val="0"/>
                <w:sz w:val="20"/>
                <w:szCs w:val="20"/>
                <w:lang w:eastAsia="it-IT"/>
              </w:rPr>
            </w:pPr>
            <w:r w:rsidRPr="00EB3436">
              <w:rPr>
                <w:rFonts w:ascii="Times New Roman" w:hAnsi="Times New Roman" w:cs="Times New Roman"/>
                <w:sz w:val="20"/>
                <w:szCs w:val="20"/>
              </w:rPr>
              <w:t>NA</w:t>
            </w:r>
          </w:p>
        </w:tc>
        <w:tc>
          <w:tcPr>
            <w:tcW w:w="1139" w:type="dxa"/>
            <w:tcBorders>
              <w:top w:val="single" w:sz="4" w:space="0" w:color="auto"/>
              <w:left w:val="nil"/>
              <w:bottom w:val="single" w:sz="4" w:space="0" w:color="auto"/>
              <w:right w:val="single" w:sz="4" w:space="0" w:color="auto"/>
            </w:tcBorders>
            <w:tcMar>
              <w:top w:w="57" w:type="dxa"/>
              <w:left w:w="68" w:type="dxa"/>
              <w:bottom w:w="57" w:type="dxa"/>
            </w:tcMar>
            <w:vAlign w:val="center"/>
          </w:tcPr>
          <w:p w14:paraId="13E84576" w14:textId="77777777" w:rsidR="00EB3436" w:rsidRPr="00685F2B" w:rsidRDefault="00EB3436" w:rsidP="00EB3436">
            <w:pPr>
              <w:suppressAutoHyphens w:val="0"/>
              <w:spacing w:before="0"/>
              <w:ind w:left="38"/>
              <w:jc w:val="center"/>
              <w:rPr>
                <w:rFonts w:ascii="Times New Roman" w:eastAsia="Times New Roman" w:hAnsi="Times New Roman" w:cs="Arial"/>
                <w:bCs w:val="0"/>
                <w:color w:val="000000"/>
                <w:sz w:val="20"/>
                <w:szCs w:val="20"/>
                <w:lang w:eastAsia="it-IT"/>
              </w:rPr>
            </w:pPr>
          </w:p>
        </w:tc>
        <w:tc>
          <w:tcPr>
            <w:tcW w:w="2546" w:type="dxa"/>
            <w:gridSpan w:val="2"/>
            <w:tcBorders>
              <w:top w:val="single" w:sz="4" w:space="0" w:color="auto"/>
              <w:left w:val="nil"/>
              <w:bottom w:val="single" w:sz="4" w:space="0" w:color="auto"/>
              <w:right w:val="single" w:sz="4" w:space="0" w:color="auto"/>
            </w:tcBorders>
          </w:tcPr>
          <w:p w14:paraId="040A4B8B" w14:textId="77777777" w:rsidR="00EB3436" w:rsidRPr="00685F2B" w:rsidRDefault="00EB3436" w:rsidP="00EB3436">
            <w:pPr>
              <w:suppressAutoHyphens w:val="0"/>
              <w:spacing w:before="0"/>
              <w:ind w:left="38"/>
              <w:jc w:val="center"/>
              <w:rPr>
                <w:rFonts w:ascii="Times New Roman" w:eastAsia="Times New Roman" w:hAnsi="Times New Roman" w:cs="Arial"/>
                <w:bCs w:val="0"/>
                <w:color w:val="000000"/>
                <w:sz w:val="20"/>
                <w:szCs w:val="20"/>
                <w:lang w:eastAsia="it-IT"/>
              </w:rPr>
            </w:pPr>
          </w:p>
        </w:tc>
      </w:tr>
      <w:tr w:rsidR="00EB3436" w:rsidRPr="00685F2B" w14:paraId="3B21F678" w14:textId="1A00C2B4" w:rsidTr="00E101AE">
        <w:trPr>
          <w:cantSplit/>
          <w:trHeight w:val="227"/>
        </w:trPr>
        <w:tc>
          <w:tcPr>
            <w:tcW w:w="636" w:type="dxa"/>
            <w:tcBorders>
              <w:top w:val="single" w:sz="4" w:space="0" w:color="auto"/>
              <w:left w:val="single" w:sz="4" w:space="0" w:color="auto"/>
              <w:bottom w:val="single" w:sz="4" w:space="0" w:color="auto"/>
              <w:right w:val="single" w:sz="4" w:space="0" w:color="auto"/>
            </w:tcBorders>
            <w:tcMar>
              <w:top w:w="57" w:type="dxa"/>
              <w:left w:w="68" w:type="dxa"/>
              <w:bottom w:w="57" w:type="dxa"/>
            </w:tcMar>
            <w:vAlign w:val="center"/>
          </w:tcPr>
          <w:p w14:paraId="121824F3" w14:textId="77777777" w:rsidR="00EB3436" w:rsidRPr="00685F2B" w:rsidRDefault="00EB3436" w:rsidP="00EB3436">
            <w:pPr>
              <w:suppressAutoHyphens w:val="0"/>
              <w:spacing w:before="0"/>
              <w:jc w:val="center"/>
              <w:rPr>
                <w:rFonts w:ascii="Times New Roman" w:eastAsia="Times New Roman" w:hAnsi="Times New Roman" w:cs="Arial"/>
                <w:bCs w:val="0"/>
                <w:sz w:val="20"/>
                <w:szCs w:val="20"/>
                <w:lang w:eastAsia="it-IT"/>
              </w:rPr>
            </w:pPr>
            <w:r w:rsidRPr="00685F2B">
              <w:rPr>
                <w:rFonts w:ascii="Times New Roman" w:eastAsia="Times New Roman" w:hAnsi="Times New Roman" w:cs="Arial"/>
                <w:bCs w:val="0"/>
                <w:sz w:val="20"/>
                <w:szCs w:val="20"/>
                <w:lang w:eastAsia="it-IT"/>
              </w:rPr>
              <w:t>SO5</w:t>
            </w:r>
          </w:p>
        </w:tc>
        <w:tc>
          <w:tcPr>
            <w:tcW w:w="3185" w:type="dxa"/>
            <w:tcBorders>
              <w:top w:val="single" w:sz="4" w:space="0" w:color="auto"/>
              <w:left w:val="single" w:sz="4" w:space="0" w:color="auto"/>
              <w:bottom w:val="single" w:sz="4" w:space="0" w:color="auto"/>
              <w:right w:val="single" w:sz="4" w:space="0" w:color="auto"/>
            </w:tcBorders>
            <w:tcMar>
              <w:top w:w="57" w:type="dxa"/>
              <w:left w:w="68" w:type="dxa"/>
              <w:bottom w:w="57" w:type="dxa"/>
            </w:tcMar>
            <w:vAlign w:val="center"/>
          </w:tcPr>
          <w:p w14:paraId="434E3ECA" w14:textId="77777777" w:rsidR="00EB3436" w:rsidRPr="00685F2B" w:rsidRDefault="00EB3436" w:rsidP="00EB3436">
            <w:pPr>
              <w:suppressAutoHyphens w:val="0"/>
              <w:spacing w:before="0"/>
              <w:rPr>
                <w:rFonts w:ascii="Times New Roman" w:eastAsia="Times New Roman" w:hAnsi="Times New Roman" w:cs="Arial"/>
                <w:bCs w:val="0"/>
                <w:sz w:val="20"/>
                <w:szCs w:val="20"/>
                <w:lang w:eastAsia="it-IT"/>
              </w:rPr>
            </w:pPr>
            <w:r w:rsidRPr="00685F2B">
              <w:rPr>
                <w:rFonts w:ascii="Times New Roman" w:eastAsia="Times New Roman" w:hAnsi="Times New Roman" w:cs="Arial"/>
                <w:bCs w:val="0"/>
                <w:iCs/>
                <w:sz w:val="20"/>
                <w:szCs w:val="20"/>
                <w:lang w:eastAsia="it-IT"/>
              </w:rPr>
              <w:t>L’iniziativa riguarda investimenti a bordo o destinati ad attrezzature che eliminano i rigetti evitando o riducendo le catture indesiderate di stock commerciali o che riguardano catture indesiderate da sbarcare conformemente all'art.15 del Regolamento (UE) n.1380/2013 ovvero le catture indesiderate di specie sensibili in accordo al Reg. (UE) 2019/1241 (O5)</w:t>
            </w:r>
          </w:p>
        </w:tc>
        <w:tc>
          <w:tcPr>
            <w:tcW w:w="1419" w:type="dxa"/>
            <w:tcBorders>
              <w:top w:val="single" w:sz="4" w:space="0" w:color="auto"/>
              <w:left w:val="nil"/>
              <w:bottom w:val="single" w:sz="4" w:space="0" w:color="auto"/>
              <w:right w:val="single" w:sz="4" w:space="0" w:color="auto"/>
            </w:tcBorders>
            <w:tcMar>
              <w:top w:w="57" w:type="dxa"/>
              <w:left w:w="68" w:type="dxa"/>
              <w:bottom w:w="57" w:type="dxa"/>
            </w:tcMar>
            <w:vAlign w:val="center"/>
          </w:tcPr>
          <w:p w14:paraId="2BCBB449" w14:textId="77777777" w:rsidR="00EB3436" w:rsidRPr="00685F2B" w:rsidRDefault="00EB3436" w:rsidP="000957D3">
            <w:pPr>
              <w:suppressAutoHyphens w:val="0"/>
              <w:spacing w:before="0"/>
              <w:jc w:val="center"/>
              <w:rPr>
                <w:rFonts w:ascii="Times New Roman" w:eastAsia="Times New Roman" w:hAnsi="Times New Roman" w:cs="Arial"/>
                <w:bCs w:val="0"/>
                <w:sz w:val="20"/>
                <w:szCs w:val="20"/>
                <w:lang w:eastAsia="it-IT"/>
              </w:rPr>
            </w:pPr>
            <w:r w:rsidRPr="00685F2B">
              <w:rPr>
                <w:rFonts w:ascii="Times New Roman" w:eastAsia="Times New Roman" w:hAnsi="Times New Roman" w:cs="Arial"/>
                <w:bCs w:val="0"/>
                <w:sz w:val="20"/>
                <w:szCs w:val="20"/>
                <w:lang w:eastAsia="it-IT"/>
              </w:rPr>
              <w:t>C=Costo investimento transizione green/Costo totale dell'investimento</w:t>
            </w:r>
          </w:p>
        </w:tc>
        <w:tc>
          <w:tcPr>
            <w:tcW w:w="709" w:type="dxa"/>
            <w:tcBorders>
              <w:top w:val="single" w:sz="4" w:space="0" w:color="auto"/>
              <w:left w:val="nil"/>
              <w:bottom w:val="single" w:sz="4" w:space="0" w:color="auto"/>
              <w:right w:val="single" w:sz="4" w:space="0" w:color="auto"/>
            </w:tcBorders>
            <w:tcMar>
              <w:top w:w="57" w:type="dxa"/>
              <w:left w:w="68" w:type="dxa"/>
              <w:bottom w:w="57" w:type="dxa"/>
            </w:tcMar>
            <w:vAlign w:val="center"/>
          </w:tcPr>
          <w:p w14:paraId="40D01362" w14:textId="76B72D98" w:rsidR="00EB3436" w:rsidRPr="00EB3436" w:rsidRDefault="00EB3436" w:rsidP="00EB3436">
            <w:pPr>
              <w:suppressAutoHyphens w:val="0"/>
              <w:spacing w:before="0"/>
              <w:jc w:val="center"/>
              <w:rPr>
                <w:rFonts w:ascii="Times New Roman" w:eastAsia="Times New Roman" w:hAnsi="Times New Roman" w:cs="Times New Roman"/>
                <w:bCs w:val="0"/>
                <w:sz w:val="20"/>
                <w:szCs w:val="20"/>
                <w:lang w:eastAsia="it-IT"/>
              </w:rPr>
            </w:pPr>
            <w:r w:rsidRPr="00EB3436">
              <w:rPr>
                <w:rFonts w:ascii="Times New Roman" w:hAnsi="Times New Roman" w:cs="Times New Roman"/>
                <w:sz w:val="20"/>
                <w:szCs w:val="20"/>
              </w:rPr>
              <w:t>NA</w:t>
            </w:r>
          </w:p>
        </w:tc>
        <w:tc>
          <w:tcPr>
            <w:tcW w:w="1139" w:type="dxa"/>
            <w:tcBorders>
              <w:top w:val="single" w:sz="4" w:space="0" w:color="auto"/>
              <w:left w:val="nil"/>
              <w:bottom w:val="single" w:sz="4" w:space="0" w:color="auto"/>
              <w:right w:val="single" w:sz="4" w:space="0" w:color="auto"/>
            </w:tcBorders>
            <w:tcMar>
              <w:top w:w="57" w:type="dxa"/>
              <w:left w:w="68" w:type="dxa"/>
              <w:bottom w:w="57" w:type="dxa"/>
            </w:tcMar>
            <w:vAlign w:val="center"/>
          </w:tcPr>
          <w:p w14:paraId="09847FA8" w14:textId="77777777" w:rsidR="00EB3436" w:rsidRPr="00685F2B" w:rsidRDefault="00EB3436" w:rsidP="00EB3436">
            <w:pPr>
              <w:suppressAutoHyphens w:val="0"/>
              <w:spacing w:before="0"/>
              <w:ind w:left="38"/>
              <w:jc w:val="center"/>
              <w:rPr>
                <w:rFonts w:ascii="Times New Roman" w:eastAsia="Times New Roman" w:hAnsi="Times New Roman" w:cs="Arial"/>
                <w:bCs w:val="0"/>
                <w:color w:val="000000"/>
                <w:sz w:val="20"/>
                <w:szCs w:val="20"/>
                <w:lang w:eastAsia="it-IT"/>
              </w:rPr>
            </w:pPr>
          </w:p>
        </w:tc>
        <w:tc>
          <w:tcPr>
            <w:tcW w:w="2546" w:type="dxa"/>
            <w:gridSpan w:val="2"/>
            <w:tcBorders>
              <w:top w:val="single" w:sz="4" w:space="0" w:color="auto"/>
              <w:left w:val="nil"/>
              <w:bottom w:val="single" w:sz="4" w:space="0" w:color="auto"/>
              <w:right w:val="single" w:sz="4" w:space="0" w:color="auto"/>
            </w:tcBorders>
          </w:tcPr>
          <w:p w14:paraId="2A3A3781" w14:textId="77777777" w:rsidR="00EB3436" w:rsidRPr="00685F2B" w:rsidRDefault="00EB3436" w:rsidP="00EB3436">
            <w:pPr>
              <w:suppressAutoHyphens w:val="0"/>
              <w:spacing w:before="0"/>
              <w:ind w:left="38"/>
              <w:jc w:val="center"/>
              <w:rPr>
                <w:rFonts w:ascii="Times New Roman" w:eastAsia="Times New Roman" w:hAnsi="Times New Roman" w:cs="Arial"/>
                <w:bCs w:val="0"/>
                <w:color w:val="000000"/>
                <w:sz w:val="20"/>
                <w:szCs w:val="20"/>
                <w:lang w:eastAsia="it-IT"/>
              </w:rPr>
            </w:pPr>
          </w:p>
        </w:tc>
      </w:tr>
      <w:tr w:rsidR="00EB3436" w:rsidRPr="00685F2B" w14:paraId="576E6510" w14:textId="1670079D" w:rsidTr="00E101AE">
        <w:trPr>
          <w:cantSplit/>
          <w:trHeight w:val="227"/>
        </w:trPr>
        <w:tc>
          <w:tcPr>
            <w:tcW w:w="636" w:type="dxa"/>
            <w:tcBorders>
              <w:top w:val="single" w:sz="4" w:space="0" w:color="auto"/>
              <w:left w:val="single" w:sz="4" w:space="0" w:color="auto"/>
              <w:bottom w:val="single" w:sz="4" w:space="0" w:color="auto"/>
              <w:right w:val="single" w:sz="4" w:space="0" w:color="auto"/>
            </w:tcBorders>
            <w:tcMar>
              <w:top w:w="57" w:type="dxa"/>
              <w:left w:w="68" w:type="dxa"/>
              <w:bottom w:w="57" w:type="dxa"/>
            </w:tcMar>
            <w:vAlign w:val="center"/>
          </w:tcPr>
          <w:p w14:paraId="20F93A67" w14:textId="77777777" w:rsidR="00EB3436" w:rsidRPr="00685F2B" w:rsidRDefault="00EB3436" w:rsidP="00EB3436">
            <w:pPr>
              <w:suppressAutoHyphens w:val="0"/>
              <w:spacing w:before="0"/>
              <w:jc w:val="center"/>
              <w:rPr>
                <w:rFonts w:ascii="Times New Roman" w:eastAsia="Times New Roman" w:hAnsi="Times New Roman" w:cs="Arial"/>
                <w:bCs w:val="0"/>
                <w:sz w:val="20"/>
                <w:szCs w:val="20"/>
                <w:lang w:eastAsia="it-IT"/>
              </w:rPr>
            </w:pPr>
            <w:r w:rsidRPr="00685F2B">
              <w:rPr>
                <w:rFonts w:ascii="Times New Roman" w:eastAsia="Times New Roman" w:hAnsi="Times New Roman" w:cs="Arial"/>
                <w:bCs w:val="0"/>
                <w:sz w:val="20"/>
                <w:szCs w:val="20"/>
                <w:lang w:eastAsia="it-IT"/>
              </w:rPr>
              <w:t>SO6</w:t>
            </w:r>
          </w:p>
        </w:tc>
        <w:tc>
          <w:tcPr>
            <w:tcW w:w="3185" w:type="dxa"/>
            <w:tcBorders>
              <w:top w:val="single" w:sz="4" w:space="0" w:color="auto"/>
              <w:left w:val="single" w:sz="4" w:space="0" w:color="auto"/>
              <w:bottom w:val="single" w:sz="4" w:space="0" w:color="auto"/>
              <w:right w:val="single" w:sz="4" w:space="0" w:color="auto"/>
            </w:tcBorders>
            <w:tcMar>
              <w:top w:w="57" w:type="dxa"/>
              <w:left w:w="68" w:type="dxa"/>
              <w:bottom w:w="57" w:type="dxa"/>
            </w:tcMar>
            <w:vAlign w:val="center"/>
          </w:tcPr>
          <w:p w14:paraId="14424EF9" w14:textId="77777777" w:rsidR="00EB3436" w:rsidRPr="00685F2B" w:rsidRDefault="00EB3436" w:rsidP="00EB3436">
            <w:pPr>
              <w:suppressAutoHyphens w:val="0"/>
              <w:spacing w:before="0"/>
              <w:rPr>
                <w:rFonts w:ascii="Times New Roman" w:eastAsia="Times New Roman" w:hAnsi="Times New Roman" w:cs="Arial"/>
                <w:bCs w:val="0"/>
                <w:sz w:val="20"/>
                <w:szCs w:val="20"/>
                <w:lang w:eastAsia="it-IT"/>
              </w:rPr>
            </w:pPr>
            <w:r w:rsidRPr="00685F2B">
              <w:rPr>
                <w:rFonts w:ascii="Times New Roman" w:eastAsia="Times New Roman" w:hAnsi="Times New Roman" w:cs="Arial"/>
                <w:bCs w:val="0"/>
                <w:iCs/>
                <w:sz w:val="20"/>
                <w:szCs w:val="20"/>
                <w:lang w:eastAsia="it-IT"/>
              </w:rPr>
              <w:t>L’iniziativa riguarda gli investimenti destinati ad attrezzature che riducono gli impatti causati dall'attività di pesca sugli ecosistemi acquatici e gli habitat marini</w:t>
            </w:r>
            <w:r w:rsidRPr="00685F2B">
              <w:rPr>
                <w:rFonts w:ascii="Times New Roman" w:eastAsia="Times New Roman" w:hAnsi="Times New Roman" w:cs="Times New Roman"/>
                <w:bCs w:val="0"/>
                <w:lang w:eastAsia="it-IT"/>
              </w:rPr>
              <w:t xml:space="preserve"> </w:t>
            </w:r>
            <w:r w:rsidRPr="00685F2B">
              <w:rPr>
                <w:rFonts w:ascii="Times New Roman" w:eastAsia="Times New Roman" w:hAnsi="Times New Roman" w:cs="Arial"/>
                <w:bCs w:val="0"/>
                <w:iCs/>
                <w:sz w:val="20"/>
                <w:szCs w:val="20"/>
                <w:lang w:eastAsia="it-IT"/>
              </w:rPr>
              <w:t>(O6)</w:t>
            </w:r>
          </w:p>
        </w:tc>
        <w:tc>
          <w:tcPr>
            <w:tcW w:w="1419" w:type="dxa"/>
            <w:tcBorders>
              <w:top w:val="single" w:sz="4" w:space="0" w:color="auto"/>
              <w:left w:val="nil"/>
              <w:bottom w:val="single" w:sz="4" w:space="0" w:color="auto"/>
              <w:right w:val="single" w:sz="4" w:space="0" w:color="auto"/>
            </w:tcBorders>
            <w:tcMar>
              <w:top w:w="57" w:type="dxa"/>
              <w:left w:w="68" w:type="dxa"/>
              <w:bottom w:w="57" w:type="dxa"/>
            </w:tcMar>
            <w:vAlign w:val="center"/>
          </w:tcPr>
          <w:p w14:paraId="4EDC59DB" w14:textId="77777777" w:rsidR="00EB3436" w:rsidRPr="00685F2B" w:rsidRDefault="00EB3436" w:rsidP="000957D3">
            <w:pPr>
              <w:suppressAutoHyphens w:val="0"/>
              <w:spacing w:before="0"/>
              <w:jc w:val="center"/>
              <w:rPr>
                <w:rFonts w:ascii="Times New Roman" w:eastAsia="Times New Roman" w:hAnsi="Times New Roman" w:cs="Arial"/>
                <w:bCs w:val="0"/>
                <w:sz w:val="20"/>
                <w:szCs w:val="20"/>
                <w:lang w:eastAsia="it-IT"/>
              </w:rPr>
            </w:pPr>
            <w:r w:rsidRPr="00685F2B">
              <w:rPr>
                <w:rFonts w:ascii="Times New Roman" w:eastAsia="Times New Roman" w:hAnsi="Times New Roman" w:cs="Arial"/>
                <w:bCs w:val="0"/>
                <w:sz w:val="20"/>
                <w:szCs w:val="20"/>
                <w:lang w:eastAsia="it-IT"/>
              </w:rPr>
              <w:t>C=Costo investimento transizione green/Costo totale dell'investimento</w:t>
            </w:r>
          </w:p>
        </w:tc>
        <w:tc>
          <w:tcPr>
            <w:tcW w:w="709" w:type="dxa"/>
            <w:tcBorders>
              <w:top w:val="single" w:sz="4" w:space="0" w:color="auto"/>
              <w:left w:val="nil"/>
              <w:bottom w:val="single" w:sz="4" w:space="0" w:color="auto"/>
              <w:right w:val="single" w:sz="4" w:space="0" w:color="auto"/>
            </w:tcBorders>
            <w:tcMar>
              <w:top w:w="57" w:type="dxa"/>
              <w:left w:w="68" w:type="dxa"/>
              <w:bottom w:w="57" w:type="dxa"/>
            </w:tcMar>
            <w:vAlign w:val="center"/>
          </w:tcPr>
          <w:p w14:paraId="7670179F" w14:textId="6C5D0A51" w:rsidR="00EB3436" w:rsidRPr="00EB3436" w:rsidRDefault="00EB3436" w:rsidP="00EB3436">
            <w:pPr>
              <w:suppressAutoHyphens w:val="0"/>
              <w:spacing w:before="0"/>
              <w:jc w:val="center"/>
              <w:rPr>
                <w:rFonts w:ascii="Times New Roman" w:eastAsia="Times New Roman" w:hAnsi="Times New Roman" w:cs="Times New Roman"/>
                <w:bCs w:val="0"/>
                <w:sz w:val="20"/>
                <w:szCs w:val="20"/>
                <w:lang w:eastAsia="it-IT"/>
              </w:rPr>
            </w:pPr>
            <w:r w:rsidRPr="00EB3436">
              <w:rPr>
                <w:rFonts w:ascii="Times New Roman" w:hAnsi="Times New Roman" w:cs="Times New Roman"/>
                <w:sz w:val="20"/>
                <w:szCs w:val="20"/>
              </w:rPr>
              <w:t>NA</w:t>
            </w:r>
          </w:p>
        </w:tc>
        <w:tc>
          <w:tcPr>
            <w:tcW w:w="1139" w:type="dxa"/>
            <w:tcBorders>
              <w:top w:val="single" w:sz="4" w:space="0" w:color="auto"/>
              <w:left w:val="nil"/>
              <w:bottom w:val="single" w:sz="4" w:space="0" w:color="auto"/>
              <w:right w:val="single" w:sz="4" w:space="0" w:color="auto"/>
            </w:tcBorders>
            <w:tcMar>
              <w:top w:w="57" w:type="dxa"/>
              <w:left w:w="68" w:type="dxa"/>
              <w:bottom w:w="57" w:type="dxa"/>
            </w:tcMar>
            <w:vAlign w:val="center"/>
          </w:tcPr>
          <w:p w14:paraId="454732A3" w14:textId="77777777" w:rsidR="00EB3436" w:rsidRPr="00685F2B" w:rsidRDefault="00EB3436" w:rsidP="00EB3436">
            <w:pPr>
              <w:suppressAutoHyphens w:val="0"/>
              <w:spacing w:before="0"/>
              <w:ind w:left="38"/>
              <w:jc w:val="center"/>
              <w:rPr>
                <w:rFonts w:ascii="Times New Roman" w:eastAsia="Times New Roman" w:hAnsi="Times New Roman" w:cs="Arial"/>
                <w:bCs w:val="0"/>
                <w:color w:val="000000"/>
                <w:sz w:val="20"/>
                <w:szCs w:val="20"/>
                <w:lang w:eastAsia="it-IT"/>
              </w:rPr>
            </w:pPr>
          </w:p>
        </w:tc>
        <w:tc>
          <w:tcPr>
            <w:tcW w:w="2546" w:type="dxa"/>
            <w:gridSpan w:val="2"/>
            <w:tcBorders>
              <w:top w:val="single" w:sz="4" w:space="0" w:color="auto"/>
              <w:left w:val="nil"/>
              <w:bottom w:val="single" w:sz="4" w:space="0" w:color="auto"/>
              <w:right w:val="single" w:sz="4" w:space="0" w:color="auto"/>
            </w:tcBorders>
          </w:tcPr>
          <w:p w14:paraId="62E0CAE7" w14:textId="77777777" w:rsidR="00EB3436" w:rsidRPr="00685F2B" w:rsidRDefault="00EB3436" w:rsidP="00EB3436">
            <w:pPr>
              <w:suppressAutoHyphens w:val="0"/>
              <w:spacing w:before="0"/>
              <w:ind w:left="38"/>
              <w:jc w:val="center"/>
              <w:rPr>
                <w:rFonts w:ascii="Times New Roman" w:eastAsia="Times New Roman" w:hAnsi="Times New Roman" w:cs="Arial"/>
                <w:bCs w:val="0"/>
                <w:color w:val="000000"/>
                <w:sz w:val="20"/>
                <w:szCs w:val="20"/>
                <w:lang w:eastAsia="it-IT"/>
              </w:rPr>
            </w:pPr>
          </w:p>
        </w:tc>
      </w:tr>
      <w:tr w:rsidR="00EB3436" w:rsidRPr="00685F2B" w14:paraId="7616B1DB" w14:textId="64D4FAF3" w:rsidTr="00E101AE">
        <w:trPr>
          <w:cantSplit/>
          <w:trHeight w:val="227"/>
        </w:trPr>
        <w:tc>
          <w:tcPr>
            <w:tcW w:w="636" w:type="dxa"/>
            <w:tcBorders>
              <w:top w:val="single" w:sz="4" w:space="0" w:color="auto"/>
              <w:left w:val="single" w:sz="4" w:space="0" w:color="auto"/>
              <w:bottom w:val="single" w:sz="4" w:space="0" w:color="auto"/>
              <w:right w:val="single" w:sz="4" w:space="0" w:color="auto"/>
            </w:tcBorders>
            <w:tcMar>
              <w:top w:w="57" w:type="dxa"/>
              <w:left w:w="68" w:type="dxa"/>
              <w:bottom w:w="57" w:type="dxa"/>
            </w:tcMar>
            <w:vAlign w:val="center"/>
          </w:tcPr>
          <w:p w14:paraId="41280C73" w14:textId="77777777" w:rsidR="00EB3436" w:rsidRPr="00685F2B" w:rsidRDefault="00EB3436" w:rsidP="00EB3436">
            <w:pPr>
              <w:suppressAutoHyphens w:val="0"/>
              <w:spacing w:before="0"/>
              <w:jc w:val="center"/>
              <w:rPr>
                <w:rFonts w:ascii="Times New Roman" w:eastAsia="Times New Roman" w:hAnsi="Times New Roman" w:cs="Arial"/>
                <w:bCs w:val="0"/>
                <w:sz w:val="20"/>
                <w:szCs w:val="20"/>
                <w:lang w:eastAsia="it-IT"/>
              </w:rPr>
            </w:pPr>
            <w:r w:rsidRPr="00685F2B">
              <w:rPr>
                <w:rFonts w:ascii="Times New Roman" w:eastAsia="Times New Roman" w:hAnsi="Times New Roman" w:cs="Arial"/>
                <w:bCs w:val="0"/>
                <w:sz w:val="20"/>
                <w:szCs w:val="20"/>
                <w:lang w:eastAsia="it-IT"/>
              </w:rPr>
              <w:lastRenderedPageBreak/>
              <w:t>SO7</w:t>
            </w:r>
          </w:p>
        </w:tc>
        <w:tc>
          <w:tcPr>
            <w:tcW w:w="3185" w:type="dxa"/>
            <w:tcBorders>
              <w:top w:val="single" w:sz="4" w:space="0" w:color="auto"/>
              <w:left w:val="single" w:sz="4" w:space="0" w:color="auto"/>
              <w:bottom w:val="single" w:sz="4" w:space="0" w:color="auto"/>
              <w:right w:val="single" w:sz="4" w:space="0" w:color="auto"/>
            </w:tcBorders>
            <w:tcMar>
              <w:top w:w="57" w:type="dxa"/>
              <w:left w:w="68" w:type="dxa"/>
              <w:bottom w:w="57" w:type="dxa"/>
            </w:tcMar>
            <w:vAlign w:val="center"/>
          </w:tcPr>
          <w:p w14:paraId="3872785C" w14:textId="77777777" w:rsidR="00EB3436" w:rsidRPr="00685F2B" w:rsidRDefault="00EB3436" w:rsidP="00EB3436">
            <w:pPr>
              <w:suppressAutoHyphens w:val="0"/>
              <w:spacing w:before="0"/>
              <w:rPr>
                <w:rFonts w:ascii="Times New Roman" w:eastAsia="Times New Roman" w:hAnsi="Times New Roman" w:cs="Arial"/>
                <w:bCs w:val="0"/>
                <w:iCs/>
                <w:sz w:val="20"/>
                <w:szCs w:val="20"/>
                <w:lang w:eastAsia="it-IT"/>
              </w:rPr>
            </w:pPr>
            <w:r w:rsidRPr="00685F2B">
              <w:rPr>
                <w:rFonts w:ascii="Times New Roman" w:eastAsia="Times New Roman" w:hAnsi="Times New Roman" w:cs="Arial"/>
                <w:bCs w:val="0"/>
                <w:sz w:val="20"/>
                <w:szCs w:val="20"/>
                <w:lang w:eastAsia="it-IT"/>
              </w:rPr>
              <w:t xml:space="preserve">L’iniziativa prevede lo scambio di informazioni tra pescatori e mondo della ricerca e/o la sperimentazione di misure tecniche (aree </w:t>
            </w:r>
            <w:r w:rsidRPr="00685F2B">
              <w:rPr>
                <w:rFonts w:ascii="Times New Roman" w:eastAsia="Times New Roman" w:hAnsi="Times New Roman" w:cs="Arial"/>
                <w:bCs w:val="0"/>
                <w:i/>
                <w:iCs/>
                <w:sz w:val="20"/>
                <w:szCs w:val="20"/>
                <w:lang w:eastAsia="it-IT"/>
              </w:rPr>
              <w:t>nursery</w:t>
            </w:r>
            <w:r w:rsidRPr="00685F2B">
              <w:rPr>
                <w:rFonts w:ascii="Times New Roman" w:eastAsia="Times New Roman" w:hAnsi="Times New Roman" w:cs="Arial"/>
                <w:bCs w:val="0"/>
                <w:sz w:val="20"/>
                <w:szCs w:val="20"/>
                <w:lang w:eastAsia="it-IT"/>
              </w:rPr>
              <w:t>, TAC) e/o azioni volte alla riduzione delle catture indesiderate e dei rigetti (O7)</w:t>
            </w:r>
          </w:p>
        </w:tc>
        <w:tc>
          <w:tcPr>
            <w:tcW w:w="1419" w:type="dxa"/>
            <w:tcBorders>
              <w:top w:val="single" w:sz="4" w:space="0" w:color="auto"/>
              <w:left w:val="nil"/>
              <w:bottom w:val="single" w:sz="4" w:space="0" w:color="auto"/>
              <w:right w:val="single" w:sz="4" w:space="0" w:color="auto"/>
            </w:tcBorders>
            <w:tcMar>
              <w:top w:w="57" w:type="dxa"/>
              <w:left w:w="68" w:type="dxa"/>
              <w:bottom w:w="57" w:type="dxa"/>
            </w:tcMar>
            <w:vAlign w:val="center"/>
          </w:tcPr>
          <w:p w14:paraId="1A80406F" w14:textId="77777777" w:rsidR="00EB3436" w:rsidRPr="00685F2B" w:rsidRDefault="00EB3436" w:rsidP="000957D3">
            <w:pPr>
              <w:suppressAutoHyphens w:val="0"/>
              <w:spacing w:before="0"/>
              <w:jc w:val="center"/>
              <w:rPr>
                <w:rFonts w:ascii="Times New Roman" w:eastAsia="Times New Roman" w:hAnsi="Times New Roman" w:cs="Arial"/>
                <w:bCs w:val="0"/>
                <w:sz w:val="20"/>
                <w:szCs w:val="20"/>
                <w:lang w:eastAsia="it-IT"/>
              </w:rPr>
            </w:pPr>
            <w:r w:rsidRPr="00685F2B">
              <w:rPr>
                <w:rFonts w:ascii="Times New Roman" w:eastAsia="Times New Roman" w:hAnsi="Times New Roman" w:cs="Arial"/>
                <w:bCs w:val="0"/>
                <w:sz w:val="20"/>
                <w:szCs w:val="20"/>
                <w:lang w:eastAsia="it-IT"/>
              </w:rPr>
              <w:t xml:space="preserve">O7=NO C=0 </w:t>
            </w:r>
          </w:p>
          <w:p w14:paraId="4534A217" w14:textId="77777777" w:rsidR="00EB3436" w:rsidRPr="00685F2B" w:rsidRDefault="00EB3436" w:rsidP="000957D3">
            <w:pPr>
              <w:suppressAutoHyphens w:val="0"/>
              <w:spacing w:before="0"/>
              <w:jc w:val="center"/>
              <w:rPr>
                <w:rFonts w:ascii="Times New Roman" w:eastAsia="Times New Roman" w:hAnsi="Times New Roman" w:cs="Arial"/>
                <w:bCs w:val="0"/>
                <w:sz w:val="20"/>
                <w:szCs w:val="20"/>
                <w:lang w:eastAsia="it-IT"/>
              </w:rPr>
            </w:pPr>
            <w:r w:rsidRPr="00685F2B">
              <w:rPr>
                <w:rFonts w:ascii="Times New Roman" w:eastAsia="Times New Roman" w:hAnsi="Times New Roman" w:cs="Arial"/>
                <w:bCs w:val="0"/>
                <w:sz w:val="20"/>
                <w:szCs w:val="20"/>
                <w:lang w:eastAsia="it-IT"/>
              </w:rPr>
              <w:t>O7=SI   C=1</w:t>
            </w:r>
          </w:p>
        </w:tc>
        <w:tc>
          <w:tcPr>
            <w:tcW w:w="709" w:type="dxa"/>
            <w:tcBorders>
              <w:top w:val="single" w:sz="4" w:space="0" w:color="auto"/>
              <w:left w:val="nil"/>
              <w:bottom w:val="single" w:sz="4" w:space="0" w:color="auto"/>
              <w:right w:val="single" w:sz="4" w:space="0" w:color="auto"/>
            </w:tcBorders>
            <w:tcMar>
              <w:top w:w="57" w:type="dxa"/>
              <w:left w:w="68" w:type="dxa"/>
              <w:bottom w:w="57" w:type="dxa"/>
            </w:tcMar>
            <w:vAlign w:val="center"/>
          </w:tcPr>
          <w:p w14:paraId="0F3B15F0" w14:textId="4861A70F" w:rsidR="00EB3436" w:rsidRPr="00EB3436" w:rsidRDefault="00EB3436" w:rsidP="00EB3436">
            <w:pPr>
              <w:suppressAutoHyphens w:val="0"/>
              <w:spacing w:before="0"/>
              <w:jc w:val="center"/>
              <w:rPr>
                <w:rFonts w:ascii="Times New Roman" w:eastAsia="Times New Roman" w:hAnsi="Times New Roman" w:cs="Times New Roman"/>
                <w:bCs w:val="0"/>
                <w:sz w:val="20"/>
                <w:szCs w:val="20"/>
                <w:lang w:eastAsia="it-IT"/>
              </w:rPr>
            </w:pPr>
            <w:r w:rsidRPr="00EB3436">
              <w:rPr>
                <w:rFonts w:ascii="Times New Roman" w:hAnsi="Times New Roman" w:cs="Times New Roman"/>
                <w:sz w:val="20"/>
                <w:szCs w:val="20"/>
              </w:rPr>
              <w:t>5</w:t>
            </w:r>
          </w:p>
        </w:tc>
        <w:tc>
          <w:tcPr>
            <w:tcW w:w="1139" w:type="dxa"/>
            <w:tcBorders>
              <w:top w:val="single" w:sz="4" w:space="0" w:color="auto"/>
              <w:left w:val="nil"/>
              <w:bottom w:val="single" w:sz="4" w:space="0" w:color="auto"/>
              <w:right w:val="single" w:sz="4" w:space="0" w:color="auto"/>
            </w:tcBorders>
            <w:tcMar>
              <w:top w:w="57" w:type="dxa"/>
              <w:left w:w="68" w:type="dxa"/>
              <w:bottom w:w="57" w:type="dxa"/>
            </w:tcMar>
            <w:vAlign w:val="center"/>
          </w:tcPr>
          <w:p w14:paraId="68C559E6" w14:textId="77777777" w:rsidR="00EB3436" w:rsidRPr="00685F2B" w:rsidRDefault="00EB3436" w:rsidP="00EB3436">
            <w:pPr>
              <w:suppressAutoHyphens w:val="0"/>
              <w:spacing w:before="0"/>
              <w:ind w:left="38"/>
              <w:jc w:val="center"/>
              <w:rPr>
                <w:rFonts w:ascii="Times New Roman" w:eastAsia="Times New Roman" w:hAnsi="Times New Roman" w:cs="Arial"/>
                <w:bCs w:val="0"/>
                <w:color w:val="000000"/>
                <w:sz w:val="20"/>
                <w:szCs w:val="20"/>
                <w:lang w:eastAsia="it-IT"/>
              </w:rPr>
            </w:pPr>
          </w:p>
        </w:tc>
        <w:tc>
          <w:tcPr>
            <w:tcW w:w="2546" w:type="dxa"/>
            <w:gridSpan w:val="2"/>
            <w:tcBorders>
              <w:top w:val="single" w:sz="4" w:space="0" w:color="auto"/>
              <w:left w:val="nil"/>
              <w:bottom w:val="single" w:sz="4" w:space="0" w:color="auto"/>
              <w:right w:val="single" w:sz="4" w:space="0" w:color="auto"/>
            </w:tcBorders>
          </w:tcPr>
          <w:p w14:paraId="59AC1FDB" w14:textId="77777777" w:rsidR="00EB3436" w:rsidRPr="00685F2B" w:rsidRDefault="00EB3436" w:rsidP="00EB3436">
            <w:pPr>
              <w:suppressAutoHyphens w:val="0"/>
              <w:spacing w:before="0"/>
              <w:ind w:left="38"/>
              <w:jc w:val="center"/>
              <w:rPr>
                <w:rFonts w:ascii="Times New Roman" w:eastAsia="Times New Roman" w:hAnsi="Times New Roman" w:cs="Arial"/>
                <w:bCs w:val="0"/>
                <w:color w:val="000000"/>
                <w:sz w:val="20"/>
                <w:szCs w:val="20"/>
                <w:lang w:eastAsia="it-IT"/>
              </w:rPr>
            </w:pPr>
          </w:p>
        </w:tc>
      </w:tr>
      <w:tr w:rsidR="00EB3436" w:rsidRPr="00685F2B" w14:paraId="0B69A64D" w14:textId="3B4EFDC2" w:rsidTr="00E101AE">
        <w:trPr>
          <w:cantSplit/>
          <w:trHeight w:val="227"/>
        </w:trPr>
        <w:tc>
          <w:tcPr>
            <w:tcW w:w="636" w:type="dxa"/>
            <w:tcBorders>
              <w:top w:val="single" w:sz="4" w:space="0" w:color="auto"/>
              <w:left w:val="single" w:sz="4" w:space="0" w:color="auto"/>
              <w:bottom w:val="single" w:sz="4" w:space="0" w:color="auto"/>
              <w:right w:val="single" w:sz="4" w:space="0" w:color="auto"/>
            </w:tcBorders>
            <w:tcMar>
              <w:top w:w="57" w:type="dxa"/>
              <w:left w:w="68" w:type="dxa"/>
              <w:bottom w:w="57" w:type="dxa"/>
            </w:tcMar>
            <w:vAlign w:val="center"/>
          </w:tcPr>
          <w:p w14:paraId="5FB20E93" w14:textId="77777777" w:rsidR="00EB3436" w:rsidRPr="00685F2B" w:rsidRDefault="00EB3436" w:rsidP="00EB3436">
            <w:pPr>
              <w:suppressAutoHyphens w:val="0"/>
              <w:spacing w:before="0"/>
              <w:jc w:val="center"/>
              <w:rPr>
                <w:rFonts w:ascii="Times New Roman" w:eastAsia="Times New Roman" w:hAnsi="Times New Roman" w:cs="Arial"/>
                <w:bCs w:val="0"/>
                <w:sz w:val="20"/>
                <w:szCs w:val="20"/>
                <w:lang w:eastAsia="it-IT"/>
              </w:rPr>
            </w:pPr>
            <w:r w:rsidRPr="00685F2B">
              <w:rPr>
                <w:rFonts w:ascii="Times New Roman" w:eastAsia="Times New Roman" w:hAnsi="Times New Roman" w:cs="Arial"/>
                <w:bCs w:val="0"/>
                <w:sz w:val="20"/>
                <w:szCs w:val="20"/>
                <w:lang w:eastAsia="it-IT"/>
              </w:rPr>
              <w:t>SO8</w:t>
            </w:r>
          </w:p>
        </w:tc>
        <w:tc>
          <w:tcPr>
            <w:tcW w:w="3185" w:type="dxa"/>
            <w:tcBorders>
              <w:top w:val="single" w:sz="4" w:space="0" w:color="auto"/>
              <w:left w:val="single" w:sz="4" w:space="0" w:color="auto"/>
              <w:bottom w:val="single" w:sz="4" w:space="0" w:color="auto"/>
              <w:right w:val="single" w:sz="4" w:space="0" w:color="auto"/>
            </w:tcBorders>
            <w:tcMar>
              <w:top w:w="57" w:type="dxa"/>
              <w:left w:w="68" w:type="dxa"/>
              <w:bottom w:w="57" w:type="dxa"/>
            </w:tcMar>
            <w:vAlign w:val="center"/>
          </w:tcPr>
          <w:p w14:paraId="4CE60C85" w14:textId="77777777" w:rsidR="00EB3436" w:rsidRPr="00685F2B" w:rsidRDefault="00EB3436" w:rsidP="00EB3436">
            <w:pPr>
              <w:suppressAutoHyphens w:val="0"/>
              <w:spacing w:before="0"/>
              <w:rPr>
                <w:rFonts w:ascii="Times New Roman" w:eastAsia="Times New Roman" w:hAnsi="Times New Roman" w:cs="Arial"/>
                <w:bCs w:val="0"/>
                <w:sz w:val="20"/>
                <w:szCs w:val="20"/>
                <w:lang w:eastAsia="it-IT"/>
              </w:rPr>
            </w:pPr>
            <w:r w:rsidRPr="00685F2B">
              <w:rPr>
                <w:rFonts w:ascii="Times New Roman" w:eastAsia="Times New Roman" w:hAnsi="Times New Roman" w:cs="Arial"/>
                <w:bCs w:val="0"/>
                <w:sz w:val="20"/>
                <w:szCs w:val="20"/>
                <w:lang w:eastAsia="it-IT"/>
              </w:rPr>
              <w:t xml:space="preserve">L’iniziativa riguarda investimenti finalizzati ad una gestione sostenibile della pesca del nasello </w:t>
            </w:r>
            <w:r w:rsidRPr="00685F2B">
              <w:rPr>
                <w:rFonts w:ascii="Times New Roman" w:eastAsia="Times New Roman" w:hAnsi="Times New Roman" w:cs="Arial"/>
                <w:bCs w:val="0"/>
                <w:iCs/>
                <w:sz w:val="20"/>
                <w:szCs w:val="20"/>
                <w:lang w:eastAsia="it-IT"/>
              </w:rPr>
              <w:t xml:space="preserve">nelle GSA 9,10 e 11 e in 17 e 18 con i sistemi GNS e LLS, mediante l’adesione alle misure tecniche dei relativi piani sui demersali dell’area </w:t>
            </w:r>
            <w:proofErr w:type="spellStart"/>
            <w:r w:rsidRPr="00685F2B">
              <w:rPr>
                <w:rFonts w:ascii="Times New Roman" w:eastAsia="Times New Roman" w:hAnsi="Times New Roman" w:cs="Arial"/>
                <w:bCs w:val="0"/>
                <w:iCs/>
                <w:sz w:val="20"/>
                <w:szCs w:val="20"/>
                <w:lang w:eastAsia="it-IT"/>
              </w:rPr>
              <w:t>Westmed</w:t>
            </w:r>
            <w:proofErr w:type="spellEnd"/>
            <w:r w:rsidRPr="00685F2B">
              <w:rPr>
                <w:rFonts w:ascii="Times New Roman" w:eastAsia="Times New Roman" w:hAnsi="Times New Roman" w:cs="Arial"/>
                <w:bCs w:val="0"/>
                <w:iCs/>
                <w:sz w:val="20"/>
                <w:szCs w:val="20"/>
                <w:lang w:eastAsia="it-IT"/>
              </w:rPr>
              <w:t xml:space="preserve"> e dell’Adriatico (O8)</w:t>
            </w:r>
          </w:p>
        </w:tc>
        <w:tc>
          <w:tcPr>
            <w:tcW w:w="1419" w:type="dxa"/>
            <w:tcBorders>
              <w:top w:val="single" w:sz="4" w:space="0" w:color="auto"/>
              <w:left w:val="nil"/>
              <w:bottom w:val="single" w:sz="4" w:space="0" w:color="auto"/>
              <w:right w:val="single" w:sz="4" w:space="0" w:color="auto"/>
            </w:tcBorders>
            <w:tcMar>
              <w:top w:w="57" w:type="dxa"/>
              <w:left w:w="68" w:type="dxa"/>
              <w:bottom w:w="57" w:type="dxa"/>
            </w:tcMar>
            <w:vAlign w:val="center"/>
          </w:tcPr>
          <w:p w14:paraId="307B3278" w14:textId="77777777" w:rsidR="00EB3436" w:rsidRPr="00685F2B" w:rsidRDefault="00EB3436" w:rsidP="000957D3">
            <w:pPr>
              <w:suppressAutoHyphens w:val="0"/>
              <w:spacing w:before="0"/>
              <w:jc w:val="center"/>
              <w:rPr>
                <w:rFonts w:ascii="Times New Roman" w:eastAsia="Times New Roman" w:hAnsi="Times New Roman" w:cs="Arial"/>
                <w:bCs w:val="0"/>
                <w:sz w:val="20"/>
                <w:szCs w:val="20"/>
                <w:lang w:eastAsia="it-IT"/>
              </w:rPr>
            </w:pPr>
            <w:r w:rsidRPr="00685F2B">
              <w:rPr>
                <w:rFonts w:ascii="Times New Roman" w:eastAsia="Times New Roman" w:hAnsi="Times New Roman" w:cs="Arial"/>
                <w:bCs w:val="0"/>
                <w:sz w:val="20"/>
                <w:szCs w:val="20"/>
                <w:lang w:eastAsia="it-IT"/>
              </w:rPr>
              <w:t xml:space="preserve">O8=NO C=0 </w:t>
            </w:r>
          </w:p>
          <w:p w14:paraId="014BEB82" w14:textId="77777777" w:rsidR="00EB3436" w:rsidRPr="00685F2B" w:rsidRDefault="00EB3436" w:rsidP="000957D3">
            <w:pPr>
              <w:suppressAutoHyphens w:val="0"/>
              <w:spacing w:before="0"/>
              <w:jc w:val="center"/>
              <w:rPr>
                <w:rFonts w:ascii="Times New Roman" w:eastAsia="Times New Roman" w:hAnsi="Times New Roman" w:cs="Arial"/>
                <w:bCs w:val="0"/>
                <w:sz w:val="20"/>
                <w:szCs w:val="20"/>
                <w:lang w:eastAsia="it-IT"/>
              </w:rPr>
            </w:pPr>
            <w:r w:rsidRPr="00685F2B">
              <w:rPr>
                <w:rFonts w:ascii="Times New Roman" w:eastAsia="Times New Roman" w:hAnsi="Times New Roman" w:cs="Arial"/>
                <w:bCs w:val="0"/>
                <w:sz w:val="20"/>
                <w:szCs w:val="20"/>
                <w:lang w:eastAsia="it-IT"/>
              </w:rPr>
              <w:t>O8=SI   C=1</w:t>
            </w:r>
          </w:p>
        </w:tc>
        <w:tc>
          <w:tcPr>
            <w:tcW w:w="709" w:type="dxa"/>
            <w:tcBorders>
              <w:top w:val="single" w:sz="4" w:space="0" w:color="auto"/>
              <w:left w:val="nil"/>
              <w:bottom w:val="single" w:sz="4" w:space="0" w:color="auto"/>
              <w:right w:val="single" w:sz="4" w:space="0" w:color="auto"/>
            </w:tcBorders>
            <w:tcMar>
              <w:top w:w="57" w:type="dxa"/>
              <w:left w:w="68" w:type="dxa"/>
              <w:bottom w:w="57" w:type="dxa"/>
            </w:tcMar>
            <w:vAlign w:val="center"/>
          </w:tcPr>
          <w:p w14:paraId="58967965" w14:textId="6552B800" w:rsidR="00EB3436" w:rsidRPr="00EB3436" w:rsidRDefault="00EB3436" w:rsidP="00EB3436">
            <w:pPr>
              <w:suppressAutoHyphens w:val="0"/>
              <w:spacing w:before="0"/>
              <w:jc w:val="center"/>
              <w:rPr>
                <w:rFonts w:ascii="Times New Roman" w:eastAsia="Times New Roman" w:hAnsi="Times New Roman" w:cs="Times New Roman"/>
                <w:bCs w:val="0"/>
                <w:sz w:val="20"/>
                <w:szCs w:val="20"/>
                <w:lang w:eastAsia="it-IT"/>
              </w:rPr>
            </w:pPr>
            <w:r w:rsidRPr="00EB3436">
              <w:rPr>
                <w:rFonts w:ascii="Times New Roman" w:hAnsi="Times New Roman" w:cs="Times New Roman"/>
                <w:sz w:val="20"/>
                <w:szCs w:val="20"/>
              </w:rPr>
              <w:t>1</w:t>
            </w:r>
          </w:p>
        </w:tc>
        <w:tc>
          <w:tcPr>
            <w:tcW w:w="1139" w:type="dxa"/>
            <w:tcBorders>
              <w:top w:val="single" w:sz="4" w:space="0" w:color="auto"/>
              <w:left w:val="nil"/>
              <w:bottom w:val="single" w:sz="4" w:space="0" w:color="auto"/>
              <w:right w:val="single" w:sz="4" w:space="0" w:color="auto"/>
            </w:tcBorders>
            <w:tcMar>
              <w:top w:w="57" w:type="dxa"/>
              <w:left w:w="68" w:type="dxa"/>
              <w:bottom w:w="57" w:type="dxa"/>
            </w:tcMar>
            <w:vAlign w:val="center"/>
          </w:tcPr>
          <w:p w14:paraId="1FBC071D" w14:textId="77777777" w:rsidR="00EB3436" w:rsidRPr="00685F2B" w:rsidRDefault="00EB3436" w:rsidP="00EB3436">
            <w:pPr>
              <w:suppressAutoHyphens w:val="0"/>
              <w:spacing w:before="0"/>
              <w:ind w:left="38"/>
              <w:jc w:val="center"/>
              <w:rPr>
                <w:rFonts w:ascii="Times New Roman" w:eastAsia="Times New Roman" w:hAnsi="Times New Roman" w:cs="Arial"/>
                <w:bCs w:val="0"/>
                <w:color w:val="000000"/>
                <w:sz w:val="20"/>
                <w:szCs w:val="20"/>
                <w:lang w:eastAsia="it-IT"/>
              </w:rPr>
            </w:pPr>
          </w:p>
        </w:tc>
        <w:tc>
          <w:tcPr>
            <w:tcW w:w="2546" w:type="dxa"/>
            <w:gridSpan w:val="2"/>
            <w:tcBorders>
              <w:top w:val="single" w:sz="4" w:space="0" w:color="auto"/>
              <w:left w:val="nil"/>
              <w:bottom w:val="single" w:sz="4" w:space="0" w:color="auto"/>
              <w:right w:val="single" w:sz="4" w:space="0" w:color="auto"/>
            </w:tcBorders>
          </w:tcPr>
          <w:p w14:paraId="6069D637" w14:textId="77777777" w:rsidR="00EB3436" w:rsidRPr="00685F2B" w:rsidRDefault="00EB3436" w:rsidP="00EB3436">
            <w:pPr>
              <w:suppressAutoHyphens w:val="0"/>
              <w:spacing w:before="0"/>
              <w:ind w:left="38"/>
              <w:jc w:val="center"/>
              <w:rPr>
                <w:rFonts w:ascii="Times New Roman" w:eastAsia="Times New Roman" w:hAnsi="Times New Roman" w:cs="Arial"/>
                <w:bCs w:val="0"/>
                <w:color w:val="000000"/>
                <w:sz w:val="20"/>
                <w:szCs w:val="20"/>
                <w:lang w:eastAsia="it-IT"/>
              </w:rPr>
            </w:pPr>
          </w:p>
        </w:tc>
      </w:tr>
      <w:tr w:rsidR="00EB3436" w:rsidRPr="00685F2B" w14:paraId="0439A741" w14:textId="574BD48B" w:rsidTr="00E101AE">
        <w:trPr>
          <w:cantSplit/>
          <w:trHeight w:val="227"/>
        </w:trPr>
        <w:tc>
          <w:tcPr>
            <w:tcW w:w="636" w:type="dxa"/>
            <w:tcBorders>
              <w:top w:val="single" w:sz="4" w:space="0" w:color="auto"/>
              <w:left w:val="single" w:sz="4" w:space="0" w:color="auto"/>
              <w:bottom w:val="single" w:sz="4" w:space="0" w:color="auto"/>
              <w:right w:val="single" w:sz="4" w:space="0" w:color="auto"/>
            </w:tcBorders>
            <w:tcMar>
              <w:top w:w="57" w:type="dxa"/>
              <w:left w:w="68" w:type="dxa"/>
              <w:bottom w:w="57" w:type="dxa"/>
            </w:tcMar>
            <w:vAlign w:val="center"/>
          </w:tcPr>
          <w:p w14:paraId="6F1D8560" w14:textId="77777777" w:rsidR="00EB3436" w:rsidRPr="00685F2B" w:rsidRDefault="00EB3436" w:rsidP="00EB3436">
            <w:pPr>
              <w:suppressAutoHyphens w:val="0"/>
              <w:spacing w:before="0"/>
              <w:jc w:val="center"/>
              <w:rPr>
                <w:rFonts w:ascii="Times New Roman" w:eastAsia="Times New Roman" w:hAnsi="Times New Roman" w:cs="Arial"/>
                <w:bCs w:val="0"/>
                <w:sz w:val="20"/>
                <w:szCs w:val="20"/>
                <w:lang w:eastAsia="it-IT"/>
              </w:rPr>
            </w:pPr>
            <w:r w:rsidRPr="00685F2B">
              <w:rPr>
                <w:rFonts w:ascii="Times New Roman" w:eastAsia="Times New Roman" w:hAnsi="Times New Roman" w:cs="Arial"/>
                <w:bCs w:val="0"/>
                <w:sz w:val="20"/>
                <w:szCs w:val="20"/>
                <w:lang w:eastAsia="it-IT"/>
              </w:rPr>
              <w:t>SO9</w:t>
            </w:r>
          </w:p>
        </w:tc>
        <w:tc>
          <w:tcPr>
            <w:tcW w:w="3185" w:type="dxa"/>
            <w:tcBorders>
              <w:top w:val="single" w:sz="4" w:space="0" w:color="auto"/>
              <w:left w:val="single" w:sz="4" w:space="0" w:color="auto"/>
              <w:bottom w:val="single" w:sz="4" w:space="0" w:color="auto"/>
              <w:right w:val="single" w:sz="4" w:space="0" w:color="auto"/>
            </w:tcBorders>
            <w:tcMar>
              <w:top w:w="57" w:type="dxa"/>
              <w:left w:w="68" w:type="dxa"/>
              <w:bottom w:w="57" w:type="dxa"/>
            </w:tcMar>
            <w:vAlign w:val="center"/>
          </w:tcPr>
          <w:p w14:paraId="5A92B6EC" w14:textId="77777777" w:rsidR="00EB3436" w:rsidRPr="00685F2B" w:rsidRDefault="00EB3436" w:rsidP="00EB3436">
            <w:pPr>
              <w:suppressAutoHyphens w:val="0"/>
              <w:spacing w:before="0"/>
              <w:rPr>
                <w:rFonts w:ascii="Times New Roman" w:eastAsia="Times New Roman" w:hAnsi="Times New Roman" w:cs="Arial"/>
                <w:bCs w:val="0"/>
                <w:sz w:val="20"/>
                <w:szCs w:val="20"/>
                <w:lang w:eastAsia="it-IT"/>
              </w:rPr>
            </w:pPr>
            <w:r w:rsidRPr="00685F2B">
              <w:rPr>
                <w:rFonts w:ascii="Times New Roman" w:eastAsia="Times New Roman" w:hAnsi="Times New Roman" w:cs="Arial"/>
                <w:bCs w:val="0"/>
                <w:sz w:val="20"/>
                <w:szCs w:val="20"/>
                <w:lang w:eastAsia="it-IT"/>
              </w:rPr>
              <w:t xml:space="preserve">L'iniziativa prevede investimenti finalizzati a migliorare l’acquisizione dei dati anche per alimentare la rete </w:t>
            </w:r>
            <w:proofErr w:type="spellStart"/>
            <w:r w:rsidRPr="00685F2B">
              <w:rPr>
                <w:rFonts w:ascii="Times New Roman" w:eastAsia="Times New Roman" w:hAnsi="Times New Roman" w:cs="Arial"/>
                <w:bCs w:val="0"/>
                <w:sz w:val="20"/>
                <w:szCs w:val="20"/>
                <w:lang w:eastAsia="it-IT"/>
              </w:rPr>
              <w:t>EMODnet</w:t>
            </w:r>
            <w:proofErr w:type="spellEnd"/>
            <w:r w:rsidRPr="00685F2B">
              <w:rPr>
                <w:rFonts w:ascii="Times New Roman" w:eastAsia="Times New Roman" w:hAnsi="Times New Roman" w:cs="Arial"/>
                <w:bCs w:val="0"/>
                <w:sz w:val="20"/>
                <w:szCs w:val="20"/>
                <w:lang w:eastAsia="it-IT"/>
              </w:rPr>
              <w:t xml:space="preserve"> (O9)</w:t>
            </w:r>
          </w:p>
        </w:tc>
        <w:tc>
          <w:tcPr>
            <w:tcW w:w="1419" w:type="dxa"/>
            <w:tcBorders>
              <w:top w:val="single" w:sz="4" w:space="0" w:color="auto"/>
              <w:left w:val="nil"/>
              <w:bottom w:val="single" w:sz="4" w:space="0" w:color="auto"/>
              <w:right w:val="single" w:sz="4" w:space="0" w:color="auto"/>
            </w:tcBorders>
            <w:tcMar>
              <w:top w:w="57" w:type="dxa"/>
              <w:left w:w="68" w:type="dxa"/>
              <w:bottom w:w="57" w:type="dxa"/>
            </w:tcMar>
            <w:vAlign w:val="center"/>
          </w:tcPr>
          <w:p w14:paraId="49807019" w14:textId="77777777" w:rsidR="00EB3436" w:rsidRPr="00685F2B" w:rsidRDefault="00EB3436" w:rsidP="000957D3">
            <w:pPr>
              <w:suppressAutoHyphens w:val="0"/>
              <w:spacing w:before="0"/>
              <w:jc w:val="center"/>
              <w:rPr>
                <w:rFonts w:ascii="Times New Roman" w:eastAsia="Times New Roman" w:hAnsi="Times New Roman" w:cs="Arial"/>
                <w:bCs w:val="0"/>
                <w:sz w:val="20"/>
                <w:szCs w:val="20"/>
                <w:lang w:eastAsia="it-IT"/>
              </w:rPr>
            </w:pPr>
            <w:r w:rsidRPr="00685F2B">
              <w:rPr>
                <w:rFonts w:ascii="Times New Roman" w:eastAsia="Times New Roman" w:hAnsi="Times New Roman" w:cs="Arial"/>
                <w:bCs w:val="0"/>
                <w:sz w:val="20"/>
                <w:szCs w:val="20"/>
                <w:lang w:eastAsia="it-IT"/>
              </w:rPr>
              <w:t>C=Costo investimento tematico/Costo totale</w:t>
            </w:r>
          </w:p>
        </w:tc>
        <w:tc>
          <w:tcPr>
            <w:tcW w:w="709" w:type="dxa"/>
            <w:tcBorders>
              <w:top w:val="single" w:sz="4" w:space="0" w:color="auto"/>
              <w:left w:val="nil"/>
              <w:bottom w:val="single" w:sz="4" w:space="0" w:color="auto"/>
              <w:right w:val="single" w:sz="4" w:space="0" w:color="auto"/>
            </w:tcBorders>
            <w:tcMar>
              <w:top w:w="57" w:type="dxa"/>
              <w:left w:w="68" w:type="dxa"/>
              <w:bottom w:w="57" w:type="dxa"/>
            </w:tcMar>
            <w:vAlign w:val="center"/>
          </w:tcPr>
          <w:p w14:paraId="5F594C4B" w14:textId="3169B1C4" w:rsidR="00EB3436" w:rsidRPr="00EB3436" w:rsidRDefault="00EB3436" w:rsidP="00EB3436">
            <w:pPr>
              <w:suppressAutoHyphens w:val="0"/>
              <w:spacing w:before="0"/>
              <w:jc w:val="center"/>
              <w:rPr>
                <w:rFonts w:ascii="Times New Roman" w:eastAsia="Times New Roman" w:hAnsi="Times New Roman" w:cs="Times New Roman"/>
                <w:bCs w:val="0"/>
                <w:sz w:val="20"/>
                <w:szCs w:val="20"/>
                <w:lang w:eastAsia="it-IT"/>
              </w:rPr>
            </w:pPr>
            <w:r w:rsidRPr="00EB3436">
              <w:rPr>
                <w:rFonts w:ascii="Times New Roman" w:hAnsi="Times New Roman" w:cs="Times New Roman"/>
                <w:sz w:val="20"/>
                <w:szCs w:val="20"/>
              </w:rPr>
              <w:t>1</w:t>
            </w:r>
          </w:p>
        </w:tc>
        <w:tc>
          <w:tcPr>
            <w:tcW w:w="1139" w:type="dxa"/>
            <w:tcBorders>
              <w:top w:val="single" w:sz="4" w:space="0" w:color="auto"/>
              <w:left w:val="nil"/>
              <w:bottom w:val="single" w:sz="4" w:space="0" w:color="auto"/>
              <w:right w:val="single" w:sz="4" w:space="0" w:color="auto"/>
            </w:tcBorders>
            <w:tcMar>
              <w:top w:w="57" w:type="dxa"/>
              <w:left w:w="68" w:type="dxa"/>
              <w:bottom w:w="57" w:type="dxa"/>
            </w:tcMar>
            <w:vAlign w:val="center"/>
          </w:tcPr>
          <w:p w14:paraId="7FD0B195" w14:textId="77777777" w:rsidR="00EB3436" w:rsidRPr="00685F2B" w:rsidRDefault="00EB3436" w:rsidP="00EB3436">
            <w:pPr>
              <w:suppressAutoHyphens w:val="0"/>
              <w:spacing w:before="0"/>
              <w:ind w:left="38"/>
              <w:jc w:val="center"/>
              <w:rPr>
                <w:rFonts w:ascii="Times New Roman" w:eastAsia="Times New Roman" w:hAnsi="Times New Roman" w:cs="Arial"/>
                <w:bCs w:val="0"/>
                <w:color w:val="000000"/>
                <w:sz w:val="20"/>
                <w:szCs w:val="20"/>
                <w:lang w:eastAsia="it-IT"/>
              </w:rPr>
            </w:pPr>
          </w:p>
        </w:tc>
        <w:tc>
          <w:tcPr>
            <w:tcW w:w="2546" w:type="dxa"/>
            <w:gridSpan w:val="2"/>
            <w:tcBorders>
              <w:top w:val="single" w:sz="4" w:space="0" w:color="auto"/>
              <w:left w:val="nil"/>
              <w:bottom w:val="single" w:sz="4" w:space="0" w:color="auto"/>
              <w:right w:val="single" w:sz="4" w:space="0" w:color="auto"/>
            </w:tcBorders>
          </w:tcPr>
          <w:p w14:paraId="1325CD2A" w14:textId="77777777" w:rsidR="00EB3436" w:rsidRPr="00685F2B" w:rsidRDefault="00EB3436" w:rsidP="00EB3436">
            <w:pPr>
              <w:suppressAutoHyphens w:val="0"/>
              <w:spacing w:before="0"/>
              <w:ind w:left="38"/>
              <w:jc w:val="center"/>
              <w:rPr>
                <w:rFonts w:ascii="Times New Roman" w:eastAsia="Times New Roman" w:hAnsi="Times New Roman" w:cs="Arial"/>
                <w:bCs w:val="0"/>
                <w:color w:val="000000"/>
                <w:sz w:val="20"/>
                <w:szCs w:val="20"/>
                <w:lang w:eastAsia="it-IT"/>
              </w:rPr>
            </w:pPr>
          </w:p>
        </w:tc>
      </w:tr>
      <w:tr w:rsidR="00685F2B" w:rsidRPr="00685F2B" w14:paraId="22A54EA7" w14:textId="2C3C709E" w:rsidTr="00E101AE">
        <w:trPr>
          <w:cantSplit/>
          <w:trHeight w:val="227"/>
        </w:trPr>
        <w:tc>
          <w:tcPr>
            <w:tcW w:w="5240" w:type="dxa"/>
            <w:gridSpan w:val="3"/>
            <w:tcBorders>
              <w:top w:val="single" w:sz="4" w:space="0" w:color="auto"/>
              <w:left w:val="single" w:sz="4" w:space="0" w:color="auto"/>
              <w:bottom w:val="single" w:sz="4" w:space="0" w:color="auto"/>
              <w:right w:val="single" w:sz="4" w:space="0" w:color="auto"/>
            </w:tcBorders>
            <w:tcMar>
              <w:top w:w="57" w:type="dxa"/>
              <w:left w:w="68" w:type="dxa"/>
              <w:bottom w:w="57" w:type="dxa"/>
            </w:tcMar>
            <w:vAlign w:val="center"/>
          </w:tcPr>
          <w:p w14:paraId="32D2217C" w14:textId="77777777" w:rsidR="00685F2B" w:rsidRPr="00685F2B" w:rsidRDefault="00685F2B" w:rsidP="000957D3">
            <w:pPr>
              <w:suppressAutoHyphens w:val="0"/>
              <w:spacing w:before="0"/>
              <w:jc w:val="right"/>
              <w:rPr>
                <w:rFonts w:ascii="Times New Roman" w:eastAsia="Times New Roman" w:hAnsi="Times New Roman" w:cs="Arial"/>
                <w:b/>
                <w:sz w:val="20"/>
                <w:szCs w:val="20"/>
                <w:lang w:eastAsia="it-IT"/>
              </w:rPr>
            </w:pPr>
            <w:r w:rsidRPr="00685F2B">
              <w:rPr>
                <w:rFonts w:ascii="Times New Roman" w:eastAsia="Times New Roman" w:hAnsi="Times New Roman" w:cs="Arial"/>
                <w:b/>
                <w:sz w:val="20"/>
                <w:szCs w:val="20"/>
                <w:lang w:eastAsia="it-IT"/>
              </w:rPr>
              <w:t>TOTALE</w:t>
            </w:r>
          </w:p>
        </w:tc>
        <w:tc>
          <w:tcPr>
            <w:tcW w:w="709" w:type="dxa"/>
            <w:tcBorders>
              <w:top w:val="single" w:sz="4" w:space="0" w:color="auto"/>
              <w:left w:val="nil"/>
              <w:bottom w:val="single" w:sz="4" w:space="0" w:color="auto"/>
              <w:right w:val="single" w:sz="4" w:space="0" w:color="auto"/>
            </w:tcBorders>
            <w:tcMar>
              <w:top w:w="57" w:type="dxa"/>
              <w:left w:w="68" w:type="dxa"/>
              <w:bottom w:w="57" w:type="dxa"/>
            </w:tcMar>
            <w:vAlign w:val="center"/>
          </w:tcPr>
          <w:p w14:paraId="425B66B7" w14:textId="77777777" w:rsidR="00685F2B" w:rsidRPr="00685F2B" w:rsidRDefault="00685F2B" w:rsidP="00685F2B">
            <w:pPr>
              <w:suppressAutoHyphens w:val="0"/>
              <w:spacing w:before="0"/>
              <w:jc w:val="center"/>
              <w:rPr>
                <w:rFonts w:ascii="Times New Roman" w:eastAsia="Times New Roman" w:hAnsi="Times New Roman" w:cs="Arial"/>
                <w:b/>
                <w:sz w:val="20"/>
                <w:szCs w:val="20"/>
                <w:lang w:eastAsia="it-IT"/>
              </w:rPr>
            </w:pPr>
            <w:r w:rsidRPr="00685F2B">
              <w:rPr>
                <w:rFonts w:ascii="Times New Roman" w:eastAsia="Times New Roman" w:hAnsi="Times New Roman" w:cs="Arial"/>
                <w:b/>
                <w:sz w:val="20"/>
                <w:szCs w:val="20"/>
                <w:lang w:eastAsia="it-IT"/>
              </w:rPr>
              <w:t>100</w:t>
            </w:r>
          </w:p>
        </w:tc>
        <w:tc>
          <w:tcPr>
            <w:tcW w:w="1139" w:type="dxa"/>
            <w:tcBorders>
              <w:top w:val="single" w:sz="4" w:space="0" w:color="auto"/>
              <w:left w:val="nil"/>
              <w:bottom w:val="single" w:sz="4" w:space="0" w:color="auto"/>
              <w:right w:val="single" w:sz="4" w:space="0" w:color="auto"/>
            </w:tcBorders>
            <w:tcMar>
              <w:top w:w="57" w:type="dxa"/>
              <w:left w:w="68" w:type="dxa"/>
              <w:bottom w:w="57" w:type="dxa"/>
            </w:tcMar>
            <w:vAlign w:val="center"/>
          </w:tcPr>
          <w:p w14:paraId="47805E0F" w14:textId="77777777" w:rsidR="00685F2B" w:rsidRPr="00685F2B" w:rsidRDefault="00685F2B" w:rsidP="00685F2B">
            <w:pPr>
              <w:suppressAutoHyphens w:val="0"/>
              <w:spacing w:before="0"/>
              <w:ind w:left="38"/>
              <w:jc w:val="center"/>
              <w:rPr>
                <w:rFonts w:ascii="Times New Roman" w:eastAsia="Times New Roman" w:hAnsi="Times New Roman" w:cs="Arial"/>
                <w:bCs w:val="0"/>
                <w:color w:val="000000"/>
                <w:sz w:val="20"/>
                <w:szCs w:val="20"/>
                <w:lang w:eastAsia="it-IT"/>
              </w:rPr>
            </w:pPr>
          </w:p>
        </w:tc>
        <w:tc>
          <w:tcPr>
            <w:tcW w:w="2546" w:type="dxa"/>
            <w:gridSpan w:val="2"/>
            <w:tcBorders>
              <w:top w:val="single" w:sz="4" w:space="0" w:color="auto"/>
              <w:left w:val="nil"/>
              <w:bottom w:val="single" w:sz="4" w:space="0" w:color="auto"/>
              <w:right w:val="single" w:sz="4" w:space="0" w:color="auto"/>
            </w:tcBorders>
          </w:tcPr>
          <w:p w14:paraId="25B92542" w14:textId="77777777" w:rsidR="00685F2B" w:rsidRPr="00685F2B" w:rsidRDefault="00685F2B" w:rsidP="00685F2B">
            <w:pPr>
              <w:suppressAutoHyphens w:val="0"/>
              <w:spacing w:before="0"/>
              <w:ind w:left="38"/>
              <w:jc w:val="center"/>
              <w:rPr>
                <w:rFonts w:ascii="Times New Roman" w:eastAsia="Times New Roman" w:hAnsi="Times New Roman" w:cs="Arial"/>
                <w:bCs w:val="0"/>
                <w:color w:val="000000"/>
                <w:sz w:val="20"/>
                <w:szCs w:val="20"/>
                <w:lang w:eastAsia="it-IT"/>
              </w:rPr>
            </w:pPr>
          </w:p>
        </w:tc>
      </w:tr>
    </w:tbl>
    <w:p w14:paraId="30D26CA5" w14:textId="77777777" w:rsidR="0034527F" w:rsidRDefault="0034527F" w:rsidP="009040D0">
      <w:pPr>
        <w:spacing w:before="0"/>
        <w:jc w:val="left"/>
        <w:rPr>
          <w:rFonts w:ascii="Times New Roman" w:hAnsi="Times New Roman" w:cs="Times New Roman"/>
          <w:b/>
          <w:sz w:val="20"/>
          <w:szCs w:val="20"/>
        </w:rPr>
      </w:pPr>
    </w:p>
    <w:p w14:paraId="57F8A8C0" w14:textId="77777777" w:rsidR="00E84B3A" w:rsidRDefault="00E84B3A" w:rsidP="007E27FC">
      <w:pPr>
        <w:spacing w:before="0"/>
        <w:jc w:val="left"/>
        <w:rPr>
          <w:rFonts w:ascii="Times New Roman" w:hAnsi="Times New Roman" w:cs="Times New Roman"/>
          <w:b/>
          <w:sz w:val="20"/>
          <w:szCs w:val="20"/>
        </w:rPr>
      </w:pPr>
    </w:p>
    <w:p w14:paraId="0EAC7033" w14:textId="77777777" w:rsidR="00B27ADA" w:rsidRDefault="00B27ADA" w:rsidP="007E27FC">
      <w:pPr>
        <w:spacing w:before="0"/>
        <w:jc w:val="left"/>
        <w:rPr>
          <w:rFonts w:ascii="Times New Roman" w:hAnsi="Times New Roman" w:cs="Times New Roman"/>
          <w:b/>
          <w:sz w:val="20"/>
          <w:szCs w:val="20"/>
        </w:rPr>
      </w:pPr>
    </w:p>
    <w:p w14:paraId="3B5B4009" w14:textId="36B47941" w:rsidR="00AE21B8" w:rsidRDefault="00E84B3A" w:rsidP="00AE21B8">
      <w:pPr>
        <w:suppressAutoHyphens w:val="0"/>
        <w:spacing w:before="0"/>
        <w:rPr>
          <w:rFonts w:ascii="Times New Roman" w:hAnsi="Times New Roman" w:cs="Times New Roman"/>
        </w:rPr>
      </w:pPr>
      <w:r>
        <w:rPr>
          <w:rFonts w:ascii="Times New Roman" w:hAnsi="Times New Roman" w:cs="Times New Roman"/>
          <w:b/>
          <w:sz w:val="28"/>
          <w:szCs w:val="28"/>
          <w:shd w:val="clear" w:color="auto" w:fill="C0C0C0"/>
        </w:rPr>
        <w:t>B.2</w:t>
      </w:r>
      <w:r w:rsidR="0034527F" w:rsidRPr="00762201">
        <w:rPr>
          <w:rFonts w:ascii="Times New Roman" w:hAnsi="Times New Roman" w:cs="Times New Roman"/>
          <w:b/>
          <w:sz w:val="28"/>
          <w:szCs w:val="28"/>
          <w:shd w:val="clear" w:color="auto" w:fill="C0C0C0"/>
        </w:rPr>
        <w:t xml:space="preserve"> – INDICATORI PREVISIONALI DI PROGETTO</w:t>
      </w:r>
      <w:r w:rsidR="004506CF">
        <w:rPr>
          <w:rFonts w:ascii="Times New Roman" w:hAnsi="Times New Roman" w:cs="Times New Roman"/>
          <w:b/>
          <w:sz w:val="28"/>
          <w:szCs w:val="28"/>
          <w:shd w:val="clear" w:color="auto" w:fill="C0C0C0"/>
        </w:rPr>
        <w:t xml:space="preserve"> - </w:t>
      </w:r>
      <w:r w:rsidR="004506CF" w:rsidRPr="00121D49">
        <w:rPr>
          <w:rFonts w:ascii="Times New Roman" w:hAnsi="Times New Roman" w:cs="Times New Roman"/>
          <w:b/>
          <w:sz w:val="28"/>
          <w:szCs w:val="28"/>
          <w:shd w:val="clear" w:color="auto" w:fill="C0C0C0"/>
        </w:rPr>
        <w:t>INDICATORI DI RISULTATO E</w:t>
      </w:r>
      <w:r w:rsidR="004506CF">
        <w:rPr>
          <w:rFonts w:ascii="Times New Roman" w:hAnsi="Times New Roman" w:cs="Times New Roman"/>
          <w:b/>
          <w:sz w:val="28"/>
          <w:szCs w:val="28"/>
          <w:shd w:val="clear" w:color="auto" w:fill="C0C0C0"/>
        </w:rPr>
        <w:t>D</w:t>
      </w:r>
      <w:r w:rsidR="004506CF" w:rsidRPr="00121D49">
        <w:rPr>
          <w:rFonts w:ascii="Times New Roman" w:hAnsi="Times New Roman" w:cs="Times New Roman"/>
          <w:b/>
          <w:sz w:val="28"/>
          <w:szCs w:val="28"/>
          <w:shd w:val="clear" w:color="auto" w:fill="C0C0C0"/>
        </w:rPr>
        <w:t xml:space="preserve"> INDICATORI AMBIENTALI</w:t>
      </w:r>
    </w:p>
    <w:p w14:paraId="2E3CE937" w14:textId="1806B8A3" w:rsidR="0034527F" w:rsidRPr="00884BBA" w:rsidRDefault="0030154D" w:rsidP="00884BBA">
      <w:pPr>
        <w:rPr>
          <w:rFonts w:ascii="Times New Roman" w:hAnsi="Times New Roman" w:cs="Times New Roman"/>
        </w:rPr>
      </w:pPr>
      <w:r>
        <w:rPr>
          <w:rFonts w:ascii="Times New Roman" w:hAnsi="Times New Roman" w:cs="Times New Roman"/>
        </w:rPr>
        <w:t>L</w:t>
      </w:r>
      <w:r w:rsidR="008B6284" w:rsidRPr="00884BBA">
        <w:rPr>
          <w:rFonts w:ascii="Times New Roman" w:hAnsi="Times New Roman" w:cs="Times New Roman"/>
        </w:rPr>
        <w:t xml:space="preserve">’istante dovrà compilare le </w:t>
      </w:r>
      <w:r w:rsidR="00884BBA" w:rsidRPr="00884BBA">
        <w:rPr>
          <w:rFonts w:ascii="Times New Roman" w:hAnsi="Times New Roman" w:cs="Times New Roman"/>
        </w:rPr>
        <w:t xml:space="preserve">tabelle </w:t>
      </w:r>
      <w:r w:rsidR="00167E73">
        <w:rPr>
          <w:rFonts w:ascii="Times New Roman" w:hAnsi="Times New Roman" w:cs="Times New Roman"/>
        </w:rPr>
        <w:t xml:space="preserve">che seguono </w:t>
      </w:r>
      <w:r w:rsidR="00884BBA">
        <w:rPr>
          <w:rFonts w:ascii="Times New Roman" w:hAnsi="Times New Roman" w:cs="Times New Roman"/>
        </w:rPr>
        <w:t xml:space="preserve">inserendo i </w:t>
      </w:r>
      <w:r w:rsidR="00884BBA" w:rsidRPr="00884BBA">
        <w:rPr>
          <w:rFonts w:ascii="Times New Roman" w:hAnsi="Times New Roman" w:cs="Times New Roman"/>
        </w:rPr>
        <w:t xml:space="preserve">valori </w:t>
      </w:r>
      <w:r w:rsidR="00884BBA">
        <w:rPr>
          <w:rFonts w:ascii="Times New Roman" w:hAnsi="Times New Roman" w:cs="Times New Roman"/>
        </w:rPr>
        <w:t>deg</w:t>
      </w:r>
      <w:r w:rsidR="00884BBA" w:rsidRPr="00884BBA">
        <w:rPr>
          <w:rFonts w:ascii="Times New Roman" w:hAnsi="Times New Roman" w:cs="Times New Roman"/>
        </w:rPr>
        <w:t xml:space="preserve">li indicatori di risultato per l’intervento </w:t>
      </w:r>
      <w:r w:rsidR="00167E73">
        <w:rPr>
          <w:rFonts w:ascii="Times New Roman" w:hAnsi="Times New Roman" w:cs="Times New Roman"/>
        </w:rPr>
        <w:t xml:space="preserve">(indicatori di risultato presenti nel PN-FEAMPA 21-27 e </w:t>
      </w:r>
      <w:r w:rsidR="004663EC">
        <w:rPr>
          <w:rFonts w:ascii="Times New Roman" w:hAnsi="Times New Roman" w:cs="Times New Roman"/>
        </w:rPr>
        <w:t xml:space="preserve">ove richiesto </w:t>
      </w:r>
      <w:r w:rsidR="00FC0D68">
        <w:rPr>
          <w:rFonts w:ascii="Times New Roman" w:hAnsi="Times New Roman" w:cs="Times New Roman"/>
        </w:rPr>
        <w:t>i</w:t>
      </w:r>
      <w:r w:rsidR="00167E73" w:rsidRPr="00167E73">
        <w:rPr>
          <w:rFonts w:ascii="Times New Roman" w:hAnsi="Times New Roman" w:cs="Times New Roman"/>
        </w:rPr>
        <w:t xml:space="preserve">ndicatori di risultato aggiuntivi per </w:t>
      </w:r>
      <w:proofErr w:type="spellStart"/>
      <w:r w:rsidR="00167E73" w:rsidRPr="00167E73">
        <w:rPr>
          <w:rFonts w:ascii="Times New Roman" w:hAnsi="Times New Roman" w:cs="Times New Roman"/>
        </w:rPr>
        <w:t>Infosys</w:t>
      </w:r>
      <w:proofErr w:type="spellEnd"/>
      <w:r w:rsidR="00167E73">
        <w:rPr>
          <w:rFonts w:ascii="Times New Roman" w:hAnsi="Times New Roman" w:cs="Times New Roman"/>
        </w:rPr>
        <w:t xml:space="preserve">) </w:t>
      </w:r>
      <w:r w:rsidR="00884BBA" w:rsidRPr="00884BBA">
        <w:rPr>
          <w:rFonts w:ascii="Times New Roman" w:hAnsi="Times New Roman" w:cs="Times New Roman"/>
        </w:rPr>
        <w:t xml:space="preserve">e </w:t>
      </w:r>
      <w:r w:rsidR="003D73BF">
        <w:rPr>
          <w:rFonts w:ascii="Times New Roman" w:hAnsi="Times New Roman" w:cs="Times New Roman"/>
        </w:rPr>
        <w:t>g</w:t>
      </w:r>
      <w:r w:rsidR="00884BBA" w:rsidRPr="00884BBA">
        <w:rPr>
          <w:rFonts w:ascii="Times New Roman" w:hAnsi="Times New Roman" w:cs="Times New Roman"/>
        </w:rPr>
        <w:t>li indicatori di prodotto per il monitoraggio ambientale</w:t>
      </w:r>
      <w:r w:rsidR="003D73BF">
        <w:rPr>
          <w:rFonts w:ascii="Times New Roman" w:hAnsi="Times New Roman" w:cs="Times New Roman"/>
        </w:rPr>
        <w:t>.</w:t>
      </w:r>
    </w:p>
    <w:p w14:paraId="637A98F8" w14:textId="77777777" w:rsidR="0053185D" w:rsidRDefault="0053185D" w:rsidP="00941BE6">
      <w:pPr>
        <w:spacing w:before="0"/>
        <w:jc w:val="left"/>
        <w:rPr>
          <w:rFonts w:ascii="Times New Roman" w:hAnsi="Times New Roman" w:cs="Times New Roman"/>
          <w:b/>
          <w:sz w:val="20"/>
          <w:szCs w:val="20"/>
        </w:rPr>
      </w:pPr>
    </w:p>
    <w:p w14:paraId="09A95319" w14:textId="77777777" w:rsidR="0016788C" w:rsidRDefault="0016788C" w:rsidP="00941BE6">
      <w:pPr>
        <w:spacing w:before="0"/>
        <w:jc w:val="left"/>
        <w:rPr>
          <w:rFonts w:ascii="Times New Roman" w:hAnsi="Times New Roman" w:cs="Times New Roman"/>
          <w:b/>
          <w:sz w:val="20"/>
          <w:szCs w:val="20"/>
        </w:rPr>
      </w:pPr>
    </w:p>
    <w:p w14:paraId="71CBBB18" w14:textId="4A8D84DA" w:rsidR="0034527F" w:rsidRPr="00762201" w:rsidRDefault="0034527F" w:rsidP="0034527F">
      <w:pPr>
        <w:spacing w:before="0" w:line="192" w:lineRule="auto"/>
        <w:rPr>
          <w:rFonts w:ascii="Times New Roman" w:hAnsi="Times New Roman" w:cs="Times New Roman"/>
          <w:b/>
        </w:rPr>
      </w:pPr>
      <w:r w:rsidRPr="00762201">
        <w:rPr>
          <w:rFonts w:ascii="Times New Roman" w:hAnsi="Times New Roman" w:cs="Times New Roman"/>
          <w:b/>
        </w:rPr>
        <w:t xml:space="preserve">TAB </w:t>
      </w:r>
      <w:r w:rsidR="007E27FC">
        <w:rPr>
          <w:rFonts w:ascii="Times New Roman" w:hAnsi="Times New Roman" w:cs="Times New Roman"/>
          <w:b/>
        </w:rPr>
        <w:t>B</w:t>
      </w:r>
      <w:r w:rsidRPr="00762201">
        <w:rPr>
          <w:rFonts w:ascii="Times New Roman" w:hAnsi="Times New Roman" w:cs="Times New Roman"/>
          <w:b/>
        </w:rPr>
        <w:t>.</w:t>
      </w:r>
      <w:r w:rsidR="007E27FC">
        <w:rPr>
          <w:rFonts w:ascii="Times New Roman" w:hAnsi="Times New Roman" w:cs="Times New Roman"/>
          <w:b/>
        </w:rPr>
        <w:t>2</w:t>
      </w:r>
      <w:r w:rsidRPr="00762201">
        <w:rPr>
          <w:rFonts w:ascii="Times New Roman" w:hAnsi="Times New Roman" w:cs="Times New Roman"/>
          <w:b/>
        </w:rPr>
        <w:t xml:space="preserve">.1. </w:t>
      </w:r>
      <w:r w:rsidR="004D3C71">
        <w:rPr>
          <w:rFonts w:ascii="Times New Roman" w:hAnsi="Times New Roman" w:cs="Times New Roman"/>
          <w:b/>
        </w:rPr>
        <w:t xml:space="preserve">AZIONE 2 - </w:t>
      </w:r>
      <w:r w:rsidRPr="00762201">
        <w:rPr>
          <w:rFonts w:ascii="Times New Roman" w:hAnsi="Times New Roman" w:cs="Times New Roman"/>
          <w:b/>
        </w:rPr>
        <w:t xml:space="preserve">Elenco degli indicatori </w:t>
      </w:r>
      <w:r w:rsidR="00442EE4" w:rsidRPr="00762201">
        <w:rPr>
          <w:rFonts w:ascii="Times New Roman" w:hAnsi="Times New Roman" w:cs="Times New Roman"/>
          <w:b/>
        </w:rPr>
        <w:t xml:space="preserve">di risultato </w:t>
      </w:r>
      <w:r w:rsidRPr="00762201">
        <w:rPr>
          <w:rFonts w:ascii="Times New Roman" w:hAnsi="Times New Roman" w:cs="Times New Roman"/>
          <w:b/>
        </w:rPr>
        <w:t>previsionali di progetto</w:t>
      </w:r>
      <w:r w:rsidR="00742B31">
        <w:rPr>
          <w:rFonts w:ascii="Times New Roman" w:hAnsi="Times New Roman" w:cs="Times New Roman"/>
          <w:b/>
        </w:rPr>
        <w:t xml:space="preserve"> </w:t>
      </w:r>
      <w:r w:rsidR="00742B31" w:rsidRPr="00742B31">
        <w:rPr>
          <w:rFonts w:ascii="Times New Roman" w:hAnsi="Times New Roman" w:cs="Times New Roman"/>
          <w:b/>
        </w:rPr>
        <w:t>presenti nel PN-FEAMPA 21-27</w:t>
      </w:r>
      <w:r w:rsidRPr="00762201">
        <w:rPr>
          <w:rFonts w:ascii="Times New Roman" w:hAnsi="Times New Roman" w:cs="Times New Roman"/>
          <w:b/>
        </w:rPr>
        <w:t xml:space="preserve"> </w:t>
      </w:r>
    </w:p>
    <w:tbl>
      <w:tblPr>
        <w:tblStyle w:val="Grigliatabella2"/>
        <w:tblW w:w="9634" w:type="dxa"/>
        <w:tblLook w:val="04A0" w:firstRow="1" w:lastRow="0" w:firstColumn="1" w:lastColumn="0" w:noHBand="0" w:noVBand="1"/>
      </w:tblPr>
      <w:tblGrid>
        <w:gridCol w:w="1830"/>
        <w:gridCol w:w="1777"/>
        <w:gridCol w:w="3369"/>
        <w:gridCol w:w="1264"/>
        <w:gridCol w:w="1394"/>
      </w:tblGrid>
      <w:tr w:rsidR="00A51C38" w:rsidRPr="00AE21B8" w14:paraId="16AEBD68" w14:textId="41EFBDF5" w:rsidTr="00372E3D">
        <w:trPr>
          <w:trHeight w:val="666"/>
        </w:trPr>
        <w:tc>
          <w:tcPr>
            <w:tcW w:w="1696" w:type="dxa"/>
            <w:shd w:val="clear" w:color="auto" w:fill="BFBFBF" w:themeFill="background1" w:themeFillShade="BF"/>
            <w:vAlign w:val="center"/>
          </w:tcPr>
          <w:p w14:paraId="5CC2239F" w14:textId="77777777" w:rsidR="00A51C38" w:rsidRPr="00AE21B8" w:rsidRDefault="00A51C38" w:rsidP="00FB14AF">
            <w:pPr>
              <w:suppressAutoHyphens w:val="0"/>
              <w:spacing w:before="0"/>
              <w:jc w:val="center"/>
              <w:rPr>
                <w:rFonts w:ascii="Times New Roman" w:eastAsia="Times New Roman" w:hAnsi="Times New Roman" w:cs="Times New Roman"/>
                <w:b/>
                <w:lang w:eastAsia="it-IT"/>
              </w:rPr>
            </w:pPr>
            <w:r w:rsidRPr="00AE21B8">
              <w:rPr>
                <w:rFonts w:ascii="Times New Roman" w:eastAsia="Times New Roman" w:hAnsi="Times New Roman" w:cs="Times New Roman"/>
                <w:b/>
                <w:lang w:eastAsia="it-IT"/>
              </w:rPr>
              <w:t>CODICE OPERAZIONE</w:t>
            </w:r>
          </w:p>
        </w:tc>
        <w:tc>
          <w:tcPr>
            <w:tcW w:w="1647" w:type="dxa"/>
            <w:shd w:val="clear" w:color="auto" w:fill="BFBFBF" w:themeFill="background1" w:themeFillShade="BF"/>
            <w:vAlign w:val="center"/>
          </w:tcPr>
          <w:p w14:paraId="1EDD8413" w14:textId="77777777" w:rsidR="00A51C38" w:rsidRPr="00AE21B8" w:rsidRDefault="00A51C38" w:rsidP="00FB14AF">
            <w:pPr>
              <w:suppressAutoHyphens w:val="0"/>
              <w:spacing w:before="0"/>
              <w:jc w:val="center"/>
              <w:rPr>
                <w:rFonts w:ascii="Times New Roman" w:eastAsia="Times New Roman" w:hAnsi="Times New Roman" w:cs="Times New Roman"/>
                <w:b/>
                <w:lang w:eastAsia="it-IT"/>
              </w:rPr>
            </w:pPr>
            <w:r w:rsidRPr="00AE21B8">
              <w:rPr>
                <w:rFonts w:ascii="Times New Roman" w:eastAsia="Times New Roman" w:hAnsi="Times New Roman" w:cs="Times New Roman"/>
                <w:b/>
                <w:lang w:eastAsia="it-IT"/>
              </w:rPr>
              <w:t>CODICE</w:t>
            </w:r>
          </w:p>
          <w:p w14:paraId="3320834D" w14:textId="77777777" w:rsidR="00A51C38" w:rsidRPr="00AE21B8" w:rsidRDefault="00A51C38" w:rsidP="00FB14AF">
            <w:pPr>
              <w:suppressAutoHyphens w:val="0"/>
              <w:spacing w:before="0"/>
              <w:jc w:val="center"/>
              <w:rPr>
                <w:rFonts w:ascii="Times New Roman" w:eastAsia="Times New Roman" w:hAnsi="Times New Roman" w:cs="Times New Roman"/>
                <w:b/>
                <w:lang w:eastAsia="it-IT"/>
              </w:rPr>
            </w:pPr>
            <w:r w:rsidRPr="00AE21B8">
              <w:rPr>
                <w:rFonts w:ascii="Times New Roman" w:eastAsia="Times New Roman" w:hAnsi="Times New Roman" w:cs="Times New Roman"/>
                <w:b/>
                <w:lang w:eastAsia="it-IT"/>
              </w:rPr>
              <w:t>INDICATORE</w:t>
            </w:r>
          </w:p>
        </w:tc>
        <w:tc>
          <w:tcPr>
            <w:tcW w:w="3598" w:type="dxa"/>
            <w:shd w:val="clear" w:color="auto" w:fill="BFBFBF" w:themeFill="background1" w:themeFillShade="BF"/>
            <w:vAlign w:val="center"/>
          </w:tcPr>
          <w:p w14:paraId="0159F5DF" w14:textId="77777777" w:rsidR="00A51C38" w:rsidRPr="00AE21B8" w:rsidRDefault="00A51C38" w:rsidP="00FB14AF">
            <w:pPr>
              <w:suppressAutoHyphens w:val="0"/>
              <w:spacing w:before="0"/>
              <w:jc w:val="center"/>
              <w:rPr>
                <w:rFonts w:ascii="Times New Roman" w:eastAsia="Times New Roman" w:hAnsi="Times New Roman" w:cs="Times New Roman"/>
                <w:b/>
                <w:lang w:eastAsia="it-IT"/>
              </w:rPr>
            </w:pPr>
            <w:r w:rsidRPr="00AE21B8">
              <w:rPr>
                <w:rFonts w:ascii="Times New Roman" w:eastAsia="Times New Roman" w:hAnsi="Times New Roman" w:cs="Times New Roman"/>
                <w:b/>
                <w:lang w:eastAsia="it-IT"/>
              </w:rPr>
              <w:t>DESCRIZIONE</w:t>
            </w:r>
          </w:p>
        </w:tc>
        <w:tc>
          <w:tcPr>
            <w:tcW w:w="1276" w:type="dxa"/>
            <w:shd w:val="clear" w:color="auto" w:fill="BFBFBF" w:themeFill="background1" w:themeFillShade="BF"/>
            <w:vAlign w:val="center"/>
          </w:tcPr>
          <w:p w14:paraId="733A17C4" w14:textId="77777777" w:rsidR="00A51C38" w:rsidRPr="00AE21B8" w:rsidRDefault="00A51C38" w:rsidP="00FB14AF">
            <w:pPr>
              <w:suppressAutoHyphens w:val="0"/>
              <w:spacing w:before="0"/>
              <w:jc w:val="center"/>
              <w:rPr>
                <w:rFonts w:ascii="Times New Roman" w:eastAsia="Times New Roman" w:hAnsi="Times New Roman" w:cs="Times New Roman"/>
                <w:b/>
                <w:lang w:eastAsia="it-IT"/>
              </w:rPr>
            </w:pPr>
            <w:r w:rsidRPr="00AE21B8">
              <w:rPr>
                <w:rFonts w:ascii="Times New Roman" w:eastAsia="Times New Roman" w:hAnsi="Times New Roman" w:cs="Times New Roman"/>
                <w:b/>
                <w:lang w:eastAsia="it-IT"/>
              </w:rPr>
              <w:t>UNITA’ DI MISURA</w:t>
            </w:r>
          </w:p>
        </w:tc>
        <w:tc>
          <w:tcPr>
            <w:tcW w:w="1417" w:type="dxa"/>
            <w:shd w:val="clear" w:color="auto" w:fill="BFBFBF" w:themeFill="background1" w:themeFillShade="BF"/>
            <w:vAlign w:val="center"/>
          </w:tcPr>
          <w:p w14:paraId="25573BCB" w14:textId="197D6C9A" w:rsidR="00A51C38" w:rsidRPr="00AE21B8" w:rsidRDefault="009212A3" w:rsidP="00FB14AF">
            <w:pPr>
              <w:suppressAutoHyphens w:val="0"/>
              <w:spacing w:before="0"/>
              <w:jc w:val="center"/>
              <w:rPr>
                <w:rFonts w:ascii="Times New Roman" w:eastAsia="Times New Roman" w:hAnsi="Times New Roman" w:cs="Times New Roman"/>
                <w:b/>
                <w:lang w:eastAsia="it-IT"/>
              </w:rPr>
            </w:pPr>
            <w:r w:rsidRPr="00AE21B8">
              <w:rPr>
                <w:rFonts w:ascii="Times New Roman" w:eastAsia="Times New Roman" w:hAnsi="Times New Roman" w:cs="Times New Roman"/>
                <w:b/>
                <w:lang w:eastAsia="it-IT"/>
              </w:rPr>
              <w:t>VALORE</w:t>
            </w:r>
          </w:p>
        </w:tc>
      </w:tr>
      <w:tr w:rsidR="00A51C38" w:rsidRPr="00AD1768" w14:paraId="1C12A19C" w14:textId="1E9DA1C8" w:rsidTr="00372E3D">
        <w:tc>
          <w:tcPr>
            <w:tcW w:w="1696" w:type="dxa"/>
            <w:vAlign w:val="center"/>
          </w:tcPr>
          <w:p w14:paraId="48A4FFE5" w14:textId="40D1148E" w:rsidR="00A51C38" w:rsidRPr="00AE21B8" w:rsidRDefault="00A51C38" w:rsidP="00AD1768">
            <w:pPr>
              <w:suppressAutoHyphens w:val="0"/>
              <w:spacing w:before="0" w:line="276" w:lineRule="auto"/>
              <w:jc w:val="center"/>
              <w:rPr>
                <w:rFonts w:ascii="Times New Roman" w:eastAsia="Times New Roman" w:hAnsi="Times New Roman" w:cs="Times New Roman"/>
                <w:bCs w:val="0"/>
                <w:lang w:eastAsia="it-IT"/>
              </w:rPr>
            </w:pPr>
            <w:r w:rsidRPr="00AE21B8">
              <w:rPr>
                <w:rFonts w:ascii="Times New Roman" w:eastAsia="Times New Roman" w:hAnsi="Times New Roman" w:cs="Times New Roman"/>
                <w:bCs w:val="0"/>
                <w:lang w:eastAsia="it-IT"/>
              </w:rPr>
              <w:t>56</w:t>
            </w:r>
          </w:p>
        </w:tc>
        <w:tc>
          <w:tcPr>
            <w:tcW w:w="1647" w:type="dxa"/>
            <w:vAlign w:val="center"/>
          </w:tcPr>
          <w:p w14:paraId="7CF9C81C" w14:textId="77777777" w:rsidR="00A51C38" w:rsidRPr="00AE21B8" w:rsidRDefault="00A51C38" w:rsidP="00AD1768">
            <w:pPr>
              <w:suppressAutoHyphens w:val="0"/>
              <w:spacing w:before="0" w:line="276" w:lineRule="auto"/>
              <w:jc w:val="center"/>
              <w:rPr>
                <w:rFonts w:ascii="Times New Roman" w:eastAsia="Times New Roman" w:hAnsi="Times New Roman" w:cs="Times New Roman"/>
                <w:bCs w:val="0"/>
                <w:lang w:eastAsia="it-IT"/>
              </w:rPr>
            </w:pPr>
            <w:r w:rsidRPr="00AE21B8">
              <w:rPr>
                <w:rFonts w:ascii="Times New Roman" w:eastAsia="Times New Roman" w:hAnsi="Times New Roman" w:cs="Times New Roman"/>
                <w:bCs w:val="0"/>
                <w:lang w:eastAsia="it-IT"/>
              </w:rPr>
              <w:t>CR 10</w:t>
            </w:r>
          </w:p>
        </w:tc>
        <w:tc>
          <w:tcPr>
            <w:tcW w:w="3598" w:type="dxa"/>
            <w:vAlign w:val="center"/>
          </w:tcPr>
          <w:p w14:paraId="157EC4CC" w14:textId="77777777" w:rsidR="00A51C38" w:rsidRPr="00AE21B8" w:rsidRDefault="00A51C38" w:rsidP="00AD1768">
            <w:pPr>
              <w:suppressAutoHyphens w:val="0"/>
              <w:spacing w:before="0" w:line="276" w:lineRule="auto"/>
              <w:jc w:val="center"/>
              <w:rPr>
                <w:rFonts w:ascii="Times New Roman" w:eastAsia="Times New Roman" w:hAnsi="Times New Roman" w:cs="Times New Roman"/>
                <w:bCs w:val="0"/>
                <w:lang w:eastAsia="it-IT"/>
              </w:rPr>
            </w:pPr>
            <w:r w:rsidRPr="00AE21B8">
              <w:rPr>
                <w:rFonts w:ascii="Times New Roman" w:eastAsia="Times New Roman" w:hAnsi="Times New Roman" w:cs="Times New Roman"/>
                <w:bCs w:val="0"/>
                <w:lang w:eastAsia="it-IT"/>
              </w:rPr>
              <w:t>Azioni che contribuiscono a un buono stato ecologico, compresi il ripristino della natura, la conservazione, la protezione degli ecosistemi, la biodiversità, la salute ed il benessere degli animali</w:t>
            </w:r>
          </w:p>
        </w:tc>
        <w:tc>
          <w:tcPr>
            <w:tcW w:w="1276" w:type="dxa"/>
            <w:vAlign w:val="center"/>
          </w:tcPr>
          <w:p w14:paraId="3B508BDE" w14:textId="77777777" w:rsidR="00A51C38" w:rsidRPr="00AE21B8" w:rsidRDefault="00A51C38" w:rsidP="00AD1768">
            <w:pPr>
              <w:suppressAutoHyphens w:val="0"/>
              <w:spacing w:before="0" w:line="276" w:lineRule="auto"/>
              <w:jc w:val="center"/>
              <w:rPr>
                <w:rFonts w:ascii="Times New Roman" w:eastAsia="Times New Roman" w:hAnsi="Times New Roman" w:cs="Times New Roman"/>
                <w:bCs w:val="0"/>
                <w:lang w:eastAsia="it-IT"/>
              </w:rPr>
            </w:pPr>
            <w:r w:rsidRPr="00AE21B8">
              <w:rPr>
                <w:rFonts w:ascii="Times New Roman" w:eastAsia="Times New Roman" w:hAnsi="Times New Roman" w:cs="Times New Roman"/>
                <w:bCs w:val="0"/>
                <w:lang w:eastAsia="it-IT"/>
              </w:rPr>
              <w:t>Numero di azioni</w:t>
            </w:r>
          </w:p>
        </w:tc>
        <w:tc>
          <w:tcPr>
            <w:tcW w:w="1417" w:type="dxa"/>
          </w:tcPr>
          <w:p w14:paraId="205430A1" w14:textId="77777777" w:rsidR="00A51C38" w:rsidRPr="00AE21B8" w:rsidRDefault="00A51C38" w:rsidP="00AD1768">
            <w:pPr>
              <w:suppressAutoHyphens w:val="0"/>
              <w:spacing w:before="0" w:line="276" w:lineRule="auto"/>
              <w:jc w:val="center"/>
              <w:rPr>
                <w:rFonts w:ascii="Times New Roman" w:eastAsia="Times New Roman" w:hAnsi="Times New Roman" w:cs="Times New Roman"/>
                <w:bCs w:val="0"/>
                <w:lang w:eastAsia="it-IT"/>
              </w:rPr>
            </w:pPr>
          </w:p>
        </w:tc>
      </w:tr>
      <w:tr w:rsidR="00A51C38" w:rsidRPr="00AD1768" w14:paraId="5C2DED95" w14:textId="58DA4217" w:rsidTr="00372E3D">
        <w:tc>
          <w:tcPr>
            <w:tcW w:w="1696" w:type="dxa"/>
            <w:vAlign w:val="center"/>
          </w:tcPr>
          <w:p w14:paraId="11CEAEF9" w14:textId="77777777" w:rsidR="00A51C38" w:rsidRPr="00AE21B8" w:rsidRDefault="00A51C38" w:rsidP="00AD1768">
            <w:pPr>
              <w:suppressAutoHyphens w:val="0"/>
              <w:spacing w:before="0" w:line="276" w:lineRule="auto"/>
              <w:jc w:val="center"/>
              <w:rPr>
                <w:rFonts w:ascii="Times New Roman" w:eastAsia="Times New Roman" w:hAnsi="Times New Roman" w:cs="Times New Roman"/>
                <w:bCs w:val="0"/>
                <w:lang w:eastAsia="it-IT"/>
              </w:rPr>
            </w:pPr>
            <w:r w:rsidRPr="00AE21B8">
              <w:rPr>
                <w:rFonts w:ascii="Times New Roman" w:eastAsia="Times New Roman" w:hAnsi="Times New Roman" w:cs="Times New Roman"/>
                <w:bCs w:val="0"/>
                <w:lang w:eastAsia="it-IT"/>
              </w:rPr>
              <w:t>21, 22</w:t>
            </w:r>
          </w:p>
        </w:tc>
        <w:tc>
          <w:tcPr>
            <w:tcW w:w="1647" w:type="dxa"/>
            <w:vAlign w:val="center"/>
          </w:tcPr>
          <w:p w14:paraId="411B3D01" w14:textId="77777777" w:rsidR="00A51C38" w:rsidRPr="00AE21B8" w:rsidRDefault="00A51C38" w:rsidP="00AD1768">
            <w:pPr>
              <w:suppressAutoHyphens w:val="0"/>
              <w:spacing w:before="0" w:line="276" w:lineRule="auto"/>
              <w:jc w:val="center"/>
              <w:rPr>
                <w:rFonts w:ascii="Times New Roman" w:eastAsia="Times New Roman" w:hAnsi="Times New Roman" w:cs="Times New Roman"/>
                <w:bCs w:val="0"/>
                <w:lang w:eastAsia="it-IT"/>
              </w:rPr>
            </w:pPr>
            <w:r w:rsidRPr="00AE21B8">
              <w:rPr>
                <w:rFonts w:ascii="Times New Roman" w:eastAsia="Times New Roman" w:hAnsi="Times New Roman" w:cs="Times New Roman"/>
                <w:bCs w:val="0"/>
                <w:lang w:eastAsia="it-IT"/>
              </w:rPr>
              <w:t>CR 21</w:t>
            </w:r>
          </w:p>
        </w:tc>
        <w:tc>
          <w:tcPr>
            <w:tcW w:w="3598" w:type="dxa"/>
            <w:vAlign w:val="center"/>
          </w:tcPr>
          <w:p w14:paraId="4D003231" w14:textId="77777777" w:rsidR="00A51C38" w:rsidRPr="00AE21B8" w:rsidRDefault="00A51C38" w:rsidP="00AD1768">
            <w:pPr>
              <w:suppressAutoHyphens w:val="0"/>
              <w:spacing w:before="0" w:line="276" w:lineRule="auto"/>
              <w:jc w:val="center"/>
              <w:rPr>
                <w:rFonts w:ascii="Times New Roman" w:eastAsia="Times New Roman" w:hAnsi="Times New Roman" w:cs="Times New Roman"/>
                <w:bCs w:val="0"/>
                <w:color w:val="000000"/>
                <w:lang w:eastAsia="it-IT"/>
              </w:rPr>
            </w:pPr>
            <w:r w:rsidRPr="00AE21B8">
              <w:rPr>
                <w:rFonts w:ascii="Times New Roman" w:eastAsia="Times New Roman" w:hAnsi="Times New Roman" w:cs="Times New Roman"/>
                <w:bCs w:val="0"/>
                <w:color w:val="000000"/>
                <w:lang w:eastAsia="it-IT"/>
              </w:rPr>
              <w:t>Serie di dati e consulenze messi a disposizione</w:t>
            </w:r>
          </w:p>
        </w:tc>
        <w:tc>
          <w:tcPr>
            <w:tcW w:w="1276" w:type="dxa"/>
            <w:vAlign w:val="center"/>
          </w:tcPr>
          <w:p w14:paraId="1B92720C" w14:textId="77777777" w:rsidR="00A51C38" w:rsidRPr="00AE21B8" w:rsidRDefault="00A51C38" w:rsidP="00AD1768">
            <w:pPr>
              <w:suppressAutoHyphens w:val="0"/>
              <w:spacing w:before="0" w:line="276" w:lineRule="auto"/>
              <w:jc w:val="center"/>
              <w:rPr>
                <w:rFonts w:ascii="Times New Roman" w:eastAsia="Times New Roman" w:hAnsi="Times New Roman" w:cs="Times New Roman"/>
                <w:bCs w:val="0"/>
                <w:lang w:eastAsia="it-IT"/>
              </w:rPr>
            </w:pPr>
            <w:r w:rsidRPr="00AE21B8">
              <w:rPr>
                <w:rFonts w:ascii="Times New Roman" w:eastAsia="Times New Roman" w:hAnsi="Times New Roman" w:cs="Times New Roman"/>
                <w:bCs w:val="0"/>
                <w:lang w:eastAsia="it-IT"/>
              </w:rPr>
              <w:t>Numero</w:t>
            </w:r>
          </w:p>
        </w:tc>
        <w:tc>
          <w:tcPr>
            <w:tcW w:w="1417" w:type="dxa"/>
          </w:tcPr>
          <w:p w14:paraId="48264FA3" w14:textId="77777777" w:rsidR="00A51C38" w:rsidRPr="00AE21B8" w:rsidRDefault="00A51C38" w:rsidP="00AD1768">
            <w:pPr>
              <w:suppressAutoHyphens w:val="0"/>
              <w:spacing w:before="0" w:line="276" w:lineRule="auto"/>
              <w:jc w:val="center"/>
              <w:rPr>
                <w:rFonts w:ascii="Times New Roman" w:eastAsia="Times New Roman" w:hAnsi="Times New Roman" w:cs="Times New Roman"/>
                <w:bCs w:val="0"/>
                <w:lang w:eastAsia="it-IT"/>
              </w:rPr>
            </w:pPr>
          </w:p>
        </w:tc>
      </w:tr>
    </w:tbl>
    <w:p w14:paraId="0980D0C9" w14:textId="77777777" w:rsidR="0034527F" w:rsidRDefault="0034527F" w:rsidP="00941BE6">
      <w:pPr>
        <w:spacing w:before="0"/>
        <w:jc w:val="left"/>
        <w:rPr>
          <w:rFonts w:ascii="Times New Roman" w:hAnsi="Times New Roman" w:cs="Times New Roman"/>
          <w:b/>
          <w:sz w:val="20"/>
          <w:szCs w:val="20"/>
        </w:rPr>
      </w:pPr>
    </w:p>
    <w:p w14:paraId="65410021" w14:textId="77777777" w:rsidR="0016788C" w:rsidRDefault="0016788C" w:rsidP="00941BE6">
      <w:pPr>
        <w:spacing w:before="0"/>
        <w:jc w:val="left"/>
        <w:rPr>
          <w:rFonts w:ascii="Times New Roman" w:hAnsi="Times New Roman" w:cs="Times New Roman"/>
          <w:b/>
          <w:sz w:val="20"/>
          <w:szCs w:val="20"/>
        </w:rPr>
      </w:pPr>
    </w:p>
    <w:p w14:paraId="26E10889" w14:textId="77777777" w:rsidR="00AE21B8" w:rsidRPr="00B27ADA" w:rsidRDefault="00AE21B8" w:rsidP="00B27ADA">
      <w:pPr>
        <w:spacing w:before="0"/>
        <w:jc w:val="left"/>
        <w:rPr>
          <w:rFonts w:ascii="Times New Roman" w:hAnsi="Times New Roman" w:cs="Times New Roman"/>
          <w:b/>
          <w:sz w:val="20"/>
          <w:szCs w:val="20"/>
        </w:rPr>
      </w:pPr>
    </w:p>
    <w:p w14:paraId="0A0E50B2" w14:textId="77777777" w:rsidR="00AE21B8" w:rsidRPr="00B27ADA" w:rsidRDefault="00AE21B8" w:rsidP="00B27ADA">
      <w:pPr>
        <w:spacing w:before="0"/>
        <w:jc w:val="left"/>
        <w:rPr>
          <w:rFonts w:ascii="Times New Roman" w:hAnsi="Times New Roman" w:cs="Times New Roman"/>
          <w:b/>
          <w:sz w:val="20"/>
          <w:szCs w:val="20"/>
        </w:rPr>
      </w:pPr>
    </w:p>
    <w:p w14:paraId="772C23E7" w14:textId="77777777" w:rsidR="00AE21B8" w:rsidRPr="00B27ADA" w:rsidRDefault="00AE21B8" w:rsidP="00B27ADA">
      <w:pPr>
        <w:spacing w:before="0"/>
        <w:jc w:val="left"/>
        <w:rPr>
          <w:rFonts w:ascii="Times New Roman" w:hAnsi="Times New Roman" w:cs="Times New Roman"/>
          <w:b/>
          <w:sz w:val="20"/>
          <w:szCs w:val="20"/>
        </w:rPr>
      </w:pPr>
    </w:p>
    <w:p w14:paraId="263C1280" w14:textId="623A71C9" w:rsidR="002C2B4E" w:rsidRPr="002C2B4E" w:rsidRDefault="002C2B4E" w:rsidP="002C2B4E">
      <w:pPr>
        <w:spacing w:before="0" w:line="192" w:lineRule="auto"/>
        <w:rPr>
          <w:rFonts w:ascii="Times New Roman" w:hAnsi="Times New Roman" w:cs="Times New Roman"/>
          <w:b/>
        </w:rPr>
      </w:pPr>
      <w:r w:rsidRPr="00762201">
        <w:rPr>
          <w:rFonts w:ascii="Times New Roman" w:hAnsi="Times New Roman" w:cs="Times New Roman"/>
          <w:b/>
        </w:rPr>
        <w:lastRenderedPageBreak/>
        <w:t xml:space="preserve">TAB </w:t>
      </w:r>
      <w:r w:rsidR="002A62E5">
        <w:rPr>
          <w:rFonts w:ascii="Times New Roman" w:hAnsi="Times New Roman" w:cs="Times New Roman"/>
          <w:b/>
        </w:rPr>
        <w:t>B</w:t>
      </w:r>
      <w:r w:rsidRPr="00762201">
        <w:rPr>
          <w:rFonts w:ascii="Times New Roman" w:hAnsi="Times New Roman" w:cs="Times New Roman"/>
          <w:b/>
        </w:rPr>
        <w:t>.</w:t>
      </w:r>
      <w:r w:rsidR="002A62E5">
        <w:rPr>
          <w:rFonts w:ascii="Times New Roman" w:hAnsi="Times New Roman" w:cs="Times New Roman"/>
          <w:b/>
        </w:rPr>
        <w:t>2</w:t>
      </w:r>
      <w:r w:rsidRPr="00762201">
        <w:rPr>
          <w:rFonts w:ascii="Times New Roman" w:hAnsi="Times New Roman" w:cs="Times New Roman"/>
          <w:b/>
        </w:rPr>
        <w:t>.</w:t>
      </w:r>
      <w:r>
        <w:rPr>
          <w:rFonts w:ascii="Times New Roman" w:hAnsi="Times New Roman" w:cs="Times New Roman"/>
          <w:b/>
        </w:rPr>
        <w:t>2</w:t>
      </w:r>
      <w:r w:rsidRPr="00762201">
        <w:rPr>
          <w:rFonts w:ascii="Times New Roman" w:hAnsi="Times New Roman" w:cs="Times New Roman"/>
          <w:b/>
        </w:rPr>
        <w:t xml:space="preserve">. </w:t>
      </w:r>
      <w:r w:rsidR="00C04E16">
        <w:rPr>
          <w:rFonts w:ascii="Times New Roman" w:hAnsi="Times New Roman" w:cs="Times New Roman"/>
          <w:b/>
        </w:rPr>
        <w:t xml:space="preserve">AZIONE 2 - </w:t>
      </w:r>
      <w:r w:rsidRPr="00762201">
        <w:rPr>
          <w:rFonts w:ascii="Times New Roman" w:hAnsi="Times New Roman" w:cs="Times New Roman"/>
          <w:b/>
        </w:rPr>
        <w:t>Elenco degli indicatori</w:t>
      </w:r>
      <w:r w:rsidR="00162B38">
        <w:rPr>
          <w:rFonts w:ascii="Times New Roman" w:hAnsi="Times New Roman" w:cs="Times New Roman"/>
          <w:b/>
        </w:rPr>
        <w:t xml:space="preserve"> ambientali</w:t>
      </w:r>
    </w:p>
    <w:tbl>
      <w:tblPr>
        <w:tblStyle w:val="Grigliatabella3"/>
        <w:tblW w:w="9634" w:type="dxa"/>
        <w:tblLook w:val="04A0" w:firstRow="1" w:lastRow="0" w:firstColumn="1" w:lastColumn="0" w:noHBand="0" w:noVBand="1"/>
      </w:tblPr>
      <w:tblGrid>
        <w:gridCol w:w="1830"/>
        <w:gridCol w:w="5073"/>
        <w:gridCol w:w="1190"/>
        <w:gridCol w:w="1541"/>
      </w:tblGrid>
      <w:tr w:rsidR="009212A3" w:rsidRPr="00AE21B8" w14:paraId="148FEE0C" w14:textId="66B09A6A" w:rsidTr="00372E3D">
        <w:tc>
          <w:tcPr>
            <w:tcW w:w="1696" w:type="dxa"/>
            <w:shd w:val="clear" w:color="auto" w:fill="BFBFBF" w:themeFill="background1" w:themeFillShade="BF"/>
            <w:vAlign w:val="center"/>
          </w:tcPr>
          <w:p w14:paraId="10E7F01B" w14:textId="77777777" w:rsidR="009212A3" w:rsidRPr="00E3525E" w:rsidRDefault="009212A3" w:rsidP="009212A3">
            <w:pPr>
              <w:suppressAutoHyphens w:val="0"/>
              <w:spacing w:before="0"/>
              <w:jc w:val="center"/>
              <w:rPr>
                <w:rFonts w:ascii="Times New Roman" w:eastAsia="Times New Roman" w:hAnsi="Times New Roman" w:cs="Times New Roman"/>
                <w:b/>
                <w:lang w:eastAsia="it-IT"/>
              </w:rPr>
            </w:pPr>
            <w:r w:rsidRPr="00E3525E">
              <w:rPr>
                <w:rFonts w:ascii="Times New Roman" w:eastAsia="Times New Roman" w:hAnsi="Times New Roman" w:cs="Times New Roman"/>
                <w:b/>
                <w:lang w:eastAsia="it-IT"/>
              </w:rPr>
              <w:t>CODICE OPERAZIONE</w:t>
            </w:r>
          </w:p>
        </w:tc>
        <w:tc>
          <w:tcPr>
            <w:tcW w:w="5245" w:type="dxa"/>
            <w:shd w:val="clear" w:color="auto" w:fill="BFBFBF" w:themeFill="background1" w:themeFillShade="BF"/>
            <w:vAlign w:val="center"/>
          </w:tcPr>
          <w:p w14:paraId="2CF30551" w14:textId="77777777" w:rsidR="009212A3" w:rsidRPr="00E3525E" w:rsidRDefault="009212A3" w:rsidP="009212A3">
            <w:pPr>
              <w:suppressAutoHyphens w:val="0"/>
              <w:spacing w:before="0"/>
              <w:jc w:val="center"/>
              <w:rPr>
                <w:rFonts w:ascii="Times New Roman" w:eastAsia="Times New Roman" w:hAnsi="Times New Roman" w:cs="Times New Roman"/>
                <w:b/>
                <w:lang w:eastAsia="it-IT"/>
              </w:rPr>
            </w:pPr>
            <w:r w:rsidRPr="00E3525E">
              <w:rPr>
                <w:rFonts w:ascii="Times New Roman" w:eastAsia="Times New Roman" w:hAnsi="Times New Roman" w:cs="Times New Roman"/>
                <w:b/>
                <w:lang w:eastAsia="it-IT"/>
              </w:rPr>
              <w:t>INDICATORI DI PRODOTTO PER IL MONITORAGGIO AMBIENTALE</w:t>
            </w:r>
          </w:p>
        </w:tc>
        <w:tc>
          <w:tcPr>
            <w:tcW w:w="1134" w:type="dxa"/>
            <w:shd w:val="clear" w:color="auto" w:fill="BFBFBF" w:themeFill="background1" w:themeFillShade="BF"/>
            <w:vAlign w:val="center"/>
          </w:tcPr>
          <w:p w14:paraId="021FAF2C" w14:textId="77777777" w:rsidR="009212A3" w:rsidRPr="00E3525E" w:rsidRDefault="009212A3" w:rsidP="009212A3">
            <w:pPr>
              <w:suppressAutoHyphens w:val="0"/>
              <w:spacing w:before="0"/>
              <w:jc w:val="center"/>
              <w:rPr>
                <w:rFonts w:ascii="Times New Roman" w:eastAsia="Times New Roman" w:hAnsi="Times New Roman" w:cs="Times New Roman"/>
                <w:b/>
                <w:lang w:eastAsia="it-IT"/>
              </w:rPr>
            </w:pPr>
            <w:r w:rsidRPr="00E3525E">
              <w:rPr>
                <w:rFonts w:ascii="Times New Roman" w:eastAsia="Times New Roman" w:hAnsi="Times New Roman" w:cs="Times New Roman"/>
                <w:b/>
                <w:lang w:eastAsia="it-IT"/>
              </w:rPr>
              <w:t>UNITA’ DI MISURA</w:t>
            </w:r>
          </w:p>
        </w:tc>
        <w:tc>
          <w:tcPr>
            <w:tcW w:w="1559" w:type="dxa"/>
            <w:shd w:val="clear" w:color="auto" w:fill="BFBFBF" w:themeFill="background1" w:themeFillShade="BF"/>
            <w:vAlign w:val="center"/>
          </w:tcPr>
          <w:p w14:paraId="2020B791" w14:textId="21B3CC19" w:rsidR="009212A3" w:rsidRPr="00E3525E" w:rsidRDefault="009212A3" w:rsidP="009212A3">
            <w:pPr>
              <w:suppressAutoHyphens w:val="0"/>
              <w:spacing w:before="0"/>
              <w:jc w:val="center"/>
              <w:rPr>
                <w:rFonts w:ascii="Times New Roman" w:eastAsia="Times New Roman" w:hAnsi="Times New Roman" w:cs="Times New Roman"/>
                <w:b/>
                <w:lang w:eastAsia="it-IT"/>
              </w:rPr>
            </w:pPr>
            <w:r w:rsidRPr="00E3525E">
              <w:rPr>
                <w:rFonts w:ascii="Times New Roman" w:eastAsia="Times New Roman" w:hAnsi="Times New Roman" w:cs="Times New Roman"/>
                <w:b/>
                <w:lang w:eastAsia="it-IT"/>
              </w:rPr>
              <w:t>VALORE</w:t>
            </w:r>
          </w:p>
        </w:tc>
      </w:tr>
      <w:tr w:rsidR="00A51C38" w:rsidRPr="00AE21B8" w14:paraId="072A6039" w14:textId="222EEE19" w:rsidTr="00372E3D">
        <w:trPr>
          <w:trHeight w:val="340"/>
        </w:trPr>
        <w:tc>
          <w:tcPr>
            <w:tcW w:w="1696" w:type="dxa"/>
            <w:vAlign w:val="center"/>
          </w:tcPr>
          <w:p w14:paraId="70AC0BA4" w14:textId="1D0012C2" w:rsidR="00A51C38" w:rsidRPr="00E3525E" w:rsidRDefault="00A51C38" w:rsidP="002C2B4E">
            <w:pPr>
              <w:suppressAutoHyphens w:val="0"/>
              <w:spacing w:before="0" w:line="276" w:lineRule="auto"/>
              <w:jc w:val="center"/>
              <w:rPr>
                <w:rFonts w:ascii="Times New Roman" w:eastAsia="Times New Roman" w:hAnsi="Times New Roman" w:cs="Times New Roman"/>
                <w:bCs w:val="0"/>
                <w:color w:val="000000"/>
                <w:lang w:eastAsia="it-IT"/>
              </w:rPr>
            </w:pPr>
            <w:r w:rsidRPr="00E3525E">
              <w:rPr>
                <w:rFonts w:ascii="Times New Roman" w:eastAsia="Times New Roman" w:hAnsi="Times New Roman" w:cs="Times New Roman"/>
                <w:bCs w:val="0"/>
                <w:color w:val="000000"/>
                <w:lang w:eastAsia="it-IT"/>
              </w:rPr>
              <w:t>21</w:t>
            </w:r>
          </w:p>
        </w:tc>
        <w:tc>
          <w:tcPr>
            <w:tcW w:w="5245" w:type="dxa"/>
            <w:vAlign w:val="center"/>
          </w:tcPr>
          <w:p w14:paraId="134775C9" w14:textId="77777777" w:rsidR="00A51C38" w:rsidRPr="00E3525E" w:rsidRDefault="00A51C38" w:rsidP="002C2B4E">
            <w:pPr>
              <w:suppressAutoHyphens w:val="0"/>
              <w:spacing w:before="0" w:line="276" w:lineRule="auto"/>
              <w:jc w:val="center"/>
              <w:rPr>
                <w:rFonts w:ascii="Times New Roman" w:eastAsia="Times New Roman" w:hAnsi="Times New Roman" w:cs="Times New Roman"/>
                <w:bCs w:val="0"/>
                <w:color w:val="000000"/>
                <w:lang w:eastAsia="it-IT"/>
              </w:rPr>
            </w:pPr>
            <w:r w:rsidRPr="00E3525E">
              <w:rPr>
                <w:rFonts w:ascii="Times New Roman" w:eastAsia="Times New Roman" w:hAnsi="Times New Roman" w:cs="Times New Roman"/>
                <w:bCs w:val="0"/>
                <w:color w:val="000000"/>
                <w:lang w:eastAsia="it-IT"/>
              </w:rPr>
              <w:t>N° progetti di ricerca finalizzati a migliorare la sostenibilità ambientale delle attività di pesca</w:t>
            </w:r>
          </w:p>
        </w:tc>
        <w:tc>
          <w:tcPr>
            <w:tcW w:w="1134" w:type="dxa"/>
            <w:vAlign w:val="center"/>
          </w:tcPr>
          <w:p w14:paraId="377E6661" w14:textId="77777777" w:rsidR="00A51C38" w:rsidRPr="00E3525E" w:rsidRDefault="00A51C38" w:rsidP="002C2B4E">
            <w:pPr>
              <w:suppressAutoHyphens w:val="0"/>
              <w:spacing w:before="0" w:line="276" w:lineRule="auto"/>
              <w:jc w:val="center"/>
              <w:rPr>
                <w:rFonts w:ascii="Times New Roman" w:eastAsia="Times New Roman" w:hAnsi="Times New Roman" w:cs="Times New Roman"/>
                <w:bCs w:val="0"/>
                <w:color w:val="000000"/>
                <w:lang w:eastAsia="it-IT"/>
              </w:rPr>
            </w:pPr>
            <w:r w:rsidRPr="00E3525E">
              <w:rPr>
                <w:rFonts w:ascii="Times New Roman" w:eastAsia="Times New Roman" w:hAnsi="Times New Roman" w:cs="Times New Roman"/>
                <w:bCs w:val="0"/>
                <w:color w:val="000000"/>
                <w:lang w:eastAsia="it-IT"/>
              </w:rPr>
              <w:t>numero (N)</w:t>
            </w:r>
          </w:p>
        </w:tc>
        <w:tc>
          <w:tcPr>
            <w:tcW w:w="1559" w:type="dxa"/>
          </w:tcPr>
          <w:p w14:paraId="7D71064D" w14:textId="77777777" w:rsidR="00A51C38" w:rsidRPr="00E3525E" w:rsidRDefault="00A51C38" w:rsidP="002C2B4E">
            <w:pPr>
              <w:suppressAutoHyphens w:val="0"/>
              <w:spacing w:before="0" w:line="276" w:lineRule="auto"/>
              <w:jc w:val="center"/>
              <w:rPr>
                <w:rFonts w:ascii="Times New Roman" w:eastAsia="Times New Roman" w:hAnsi="Times New Roman" w:cs="Times New Roman"/>
                <w:bCs w:val="0"/>
                <w:color w:val="000000"/>
                <w:lang w:eastAsia="it-IT"/>
              </w:rPr>
            </w:pPr>
          </w:p>
        </w:tc>
      </w:tr>
      <w:tr w:rsidR="00A51C38" w:rsidRPr="00AE21B8" w14:paraId="469C6200" w14:textId="740BB447" w:rsidTr="00372E3D">
        <w:trPr>
          <w:trHeight w:val="340"/>
        </w:trPr>
        <w:tc>
          <w:tcPr>
            <w:tcW w:w="1696" w:type="dxa"/>
            <w:vAlign w:val="center"/>
          </w:tcPr>
          <w:p w14:paraId="7FBA1B08" w14:textId="392625EF" w:rsidR="00A51C38" w:rsidRPr="00E3525E" w:rsidRDefault="00A51C38" w:rsidP="002C2B4E">
            <w:pPr>
              <w:suppressAutoHyphens w:val="0"/>
              <w:spacing w:before="0" w:line="276" w:lineRule="auto"/>
              <w:jc w:val="center"/>
              <w:rPr>
                <w:rFonts w:ascii="Times New Roman" w:eastAsia="Times New Roman" w:hAnsi="Times New Roman" w:cs="Times New Roman"/>
                <w:bCs w:val="0"/>
                <w:color w:val="000000"/>
                <w:lang w:eastAsia="it-IT"/>
              </w:rPr>
            </w:pPr>
            <w:r w:rsidRPr="00E3525E">
              <w:rPr>
                <w:rFonts w:ascii="Times New Roman" w:eastAsia="Times New Roman" w:hAnsi="Times New Roman" w:cs="Times New Roman"/>
                <w:bCs w:val="0"/>
                <w:color w:val="000000"/>
                <w:lang w:eastAsia="it-IT"/>
              </w:rPr>
              <w:t>22</w:t>
            </w:r>
          </w:p>
        </w:tc>
        <w:tc>
          <w:tcPr>
            <w:tcW w:w="5245" w:type="dxa"/>
            <w:vAlign w:val="center"/>
          </w:tcPr>
          <w:p w14:paraId="21AC082E" w14:textId="77777777" w:rsidR="00A51C38" w:rsidRPr="00E3525E" w:rsidRDefault="00A51C38" w:rsidP="002C2B4E">
            <w:pPr>
              <w:suppressAutoHyphens w:val="0"/>
              <w:spacing w:before="0" w:line="276" w:lineRule="auto"/>
              <w:jc w:val="center"/>
              <w:rPr>
                <w:rFonts w:ascii="Times New Roman" w:eastAsia="Times New Roman" w:hAnsi="Times New Roman" w:cs="Times New Roman"/>
                <w:bCs w:val="0"/>
                <w:color w:val="000000"/>
                <w:lang w:eastAsia="it-IT"/>
              </w:rPr>
            </w:pPr>
            <w:r w:rsidRPr="00E3525E">
              <w:rPr>
                <w:rFonts w:ascii="Times New Roman" w:eastAsia="Times New Roman" w:hAnsi="Times New Roman" w:cs="Times New Roman"/>
                <w:bCs w:val="0"/>
                <w:color w:val="000000"/>
                <w:lang w:eastAsia="it-IT"/>
              </w:rPr>
              <w:t>N° di attività di scambio dati e informazioni</w:t>
            </w:r>
          </w:p>
        </w:tc>
        <w:tc>
          <w:tcPr>
            <w:tcW w:w="1134" w:type="dxa"/>
            <w:vAlign w:val="center"/>
          </w:tcPr>
          <w:p w14:paraId="5FC2935E" w14:textId="77777777" w:rsidR="00A51C38" w:rsidRPr="00E3525E" w:rsidRDefault="00A51C38" w:rsidP="002C2B4E">
            <w:pPr>
              <w:suppressAutoHyphens w:val="0"/>
              <w:spacing w:before="0" w:line="276" w:lineRule="auto"/>
              <w:jc w:val="center"/>
              <w:rPr>
                <w:rFonts w:ascii="Times New Roman" w:eastAsia="Times New Roman" w:hAnsi="Times New Roman" w:cs="Times New Roman"/>
                <w:bCs w:val="0"/>
                <w:color w:val="000000"/>
                <w:lang w:eastAsia="it-IT"/>
              </w:rPr>
            </w:pPr>
            <w:r w:rsidRPr="00E3525E">
              <w:rPr>
                <w:rFonts w:ascii="Times New Roman" w:eastAsia="Times New Roman" w:hAnsi="Times New Roman" w:cs="Times New Roman"/>
                <w:bCs w:val="0"/>
                <w:color w:val="000000"/>
                <w:lang w:eastAsia="it-IT"/>
              </w:rPr>
              <w:t>numero (N)</w:t>
            </w:r>
          </w:p>
        </w:tc>
        <w:tc>
          <w:tcPr>
            <w:tcW w:w="1559" w:type="dxa"/>
          </w:tcPr>
          <w:p w14:paraId="000FEED3" w14:textId="77777777" w:rsidR="00A51C38" w:rsidRPr="00E3525E" w:rsidRDefault="00A51C38" w:rsidP="002C2B4E">
            <w:pPr>
              <w:suppressAutoHyphens w:val="0"/>
              <w:spacing w:before="0" w:line="276" w:lineRule="auto"/>
              <w:jc w:val="center"/>
              <w:rPr>
                <w:rFonts w:ascii="Times New Roman" w:eastAsia="Times New Roman" w:hAnsi="Times New Roman" w:cs="Times New Roman"/>
                <w:bCs w:val="0"/>
                <w:color w:val="000000"/>
                <w:lang w:eastAsia="it-IT"/>
              </w:rPr>
            </w:pPr>
          </w:p>
        </w:tc>
      </w:tr>
      <w:tr w:rsidR="00A51C38" w:rsidRPr="00AE21B8" w14:paraId="5F40827A" w14:textId="7E49BED5" w:rsidTr="00372E3D">
        <w:trPr>
          <w:trHeight w:val="340"/>
        </w:trPr>
        <w:tc>
          <w:tcPr>
            <w:tcW w:w="1696" w:type="dxa"/>
            <w:vAlign w:val="center"/>
          </w:tcPr>
          <w:p w14:paraId="431CFC9C" w14:textId="38022487" w:rsidR="00A51C38" w:rsidRPr="00E3525E" w:rsidRDefault="00A51C38" w:rsidP="002C2B4E">
            <w:pPr>
              <w:suppressAutoHyphens w:val="0"/>
              <w:spacing w:before="0" w:line="276" w:lineRule="auto"/>
              <w:jc w:val="center"/>
              <w:rPr>
                <w:rFonts w:ascii="Times New Roman" w:eastAsia="Times New Roman" w:hAnsi="Times New Roman" w:cs="Times New Roman"/>
                <w:bCs w:val="0"/>
                <w:color w:val="000000"/>
                <w:lang w:eastAsia="it-IT"/>
              </w:rPr>
            </w:pPr>
            <w:r w:rsidRPr="00E3525E">
              <w:rPr>
                <w:rFonts w:ascii="Times New Roman" w:eastAsia="Times New Roman" w:hAnsi="Times New Roman" w:cs="Times New Roman"/>
                <w:bCs w:val="0"/>
                <w:color w:val="000000"/>
                <w:lang w:eastAsia="it-IT"/>
              </w:rPr>
              <w:t>56</w:t>
            </w:r>
          </w:p>
        </w:tc>
        <w:tc>
          <w:tcPr>
            <w:tcW w:w="5245" w:type="dxa"/>
            <w:vAlign w:val="center"/>
          </w:tcPr>
          <w:p w14:paraId="4A13C550" w14:textId="77777777" w:rsidR="00A51C38" w:rsidRPr="00E3525E" w:rsidRDefault="00A51C38" w:rsidP="002C2B4E">
            <w:pPr>
              <w:suppressAutoHyphens w:val="0"/>
              <w:spacing w:before="0" w:line="276" w:lineRule="auto"/>
              <w:jc w:val="center"/>
              <w:rPr>
                <w:rFonts w:ascii="Times New Roman" w:eastAsia="Times New Roman" w:hAnsi="Times New Roman" w:cs="Times New Roman"/>
                <w:bCs w:val="0"/>
                <w:color w:val="000000"/>
                <w:lang w:eastAsia="it-IT"/>
              </w:rPr>
            </w:pPr>
            <w:r w:rsidRPr="00E3525E">
              <w:rPr>
                <w:rFonts w:ascii="Times New Roman" w:eastAsia="Times New Roman" w:hAnsi="Times New Roman" w:cs="Times New Roman"/>
                <w:bCs w:val="0"/>
                <w:color w:val="000000"/>
                <w:lang w:eastAsia="it-IT"/>
              </w:rPr>
              <w:t>N° di progetti pilota inerenti la sostenibilità ambientale dell’attività di pesca</w:t>
            </w:r>
          </w:p>
        </w:tc>
        <w:tc>
          <w:tcPr>
            <w:tcW w:w="1134" w:type="dxa"/>
            <w:vAlign w:val="center"/>
          </w:tcPr>
          <w:p w14:paraId="73856354" w14:textId="77777777" w:rsidR="00A51C38" w:rsidRPr="00E3525E" w:rsidRDefault="00A51C38" w:rsidP="002C2B4E">
            <w:pPr>
              <w:suppressAutoHyphens w:val="0"/>
              <w:spacing w:before="0" w:line="276" w:lineRule="auto"/>
              <w:jc w:val="center"/>
              <w:rPr>
                <w:rFonts w:ascii="Times New Roman" w:eastAsia="Times New Roman" w:hAnsi="Times New Roman" w:cs="Times New Roman"/>
                <w:bCs w:val="0"/>
                <w:color w:val="000000"/>
                <w:lang w:eastAsia="it-IT"/>
              </w:rPr>
            </w:pPr>
            <w:r w:rsidRPr="00E3525E">
              <w:rPr>
                <w:rFonts w:ascii="Times New Roman" w:eastAsia="Times New Roman" w:hAnsi="Times New Roman" w:cs="Times New Roman"/>
                <w:bCs w:val="0"/>
                <w:color w:val="000000"/>
                <w:lang w:eastAsia="it-IT"/>
              </w:rPr>
              <w:t>numero (N)</w:t>
            </w:r>
          </w:p>
        </w:tc>
        <w:tc>
          <w:tcPr>
            <w:tcW w:w="1559" w:type="dxa"/>
          </w:tcPr>
          <w:p w14:paraId="6E2AFBB2" w14:textId="77777777" w:rsidR="00A51C38" w:rsidRPr="00E3525E" w:rsidRDefault="00A51C38" w:rsidP="002C2B4E">
            <w:pPr>
              <w:suppressAutoHyphens w:val="0"/>
              <w:spacing w:before="0" w:line="276" w:lineRule="auto"/>
              <w:jc w:val="center"/>
              <w:rPr>
                <w:rFonts w:ascii="Times New Roman" w:eastAsia="Times New Roman" w:hAnsi="Times New Roman" w:cs="Times New Roman"/>
                <w:bCs w:val="0"/>
                <w:color w:val="000000"/>
                <w:lang w:eastAsia="it-IT"/>
              </w:rPr>
            </w:pPr>
          </w:p>
        </w:tc>
      </w:tr>
    </w:tbl>
    <w:p w14:paraId="551C1C59" w14:textId="3F04559B" w:rsidR="0016788C" w:rsidRPr="00B27ADA" w:rsidRDefault="0016788C" w:rsidP="00B27ADA">
      <w:pPr>
        <w:spacing w:before="0" w:line="192" w:lineRule="auto"/>
        <w:rPr>
          <w:rFonts w:ascii="Times New Roman" w:hAnsi="Times New Roman" w:cs="Times New Roman"/>
          <w:b/>
        </w:rPr>
      </w:pPr>
    </w:p>
    <w:p w14:paraId="5F270AA7" w14:textId="77777777" w:rsidR="00B27ADA" w:rsidRDefault="00B27ADA" w:rsidP="00B27ADA">
      <w:pPr>
        <w:spacing w:before="0" w:line="192" w:lineRule="auto"/>
        <w:rPr>
          <w:rFonts w:ascii="Times New Roman" w:hAnsi="Times New Roman" w:cs="Times New Roman"/>
          <w:b/>
        </w:rPr>
      </w:pPr>
    </w:p>
    <w:p w14:paraId="526888E5" w14:textId="77777777" w:rsidR="00B27ADA" w:rsidRDefault="00B27ADA" w:rsidP="00B27ADA">
      <w:pPr>
        <w:spacing w:before="0" w:line="192" w:lineRule="auto"/>
        <w:rPr>
          <w:rFonts w:ascii="Times New Roman" w:hAnsi="Times New Roman" w:cs="Times New Roman"/>
          <w:b/>
        </w:rPr>
      </w:pPr>
    </w:p>
    <w:p w14:paraId="52EDF883" w14:textId="77777777" w:rsidR="00B27ADA" w:rsidRDefault="00B27ADA" w:rsidP="00B27ADA">
      <w:pPr>
        <w:spacing w:before="0" w:line="192" w:lineRule="auto"/>
        <w:rPr>
          <w:rFonts w:ascii="Times New Roman" w:hAnsi="Times New Roman" w:cs="Times New Roman"/>
          <w:b/>
        </w:rPr>
      </w:pPr>
    </w:p>
    <w:p w14:paraId="1B8F067B" w14:textId="77777777" w:rsidR="00B27ADA" w:rsidRDefault="00B27ADA" w:rsidP="00B27ADA">
      <w:pPr>
        <w:spacing w:before="0" w:line="192" w:lineRule="auto"/>
        <w:rPr>
          <w:rFonts w:ascii="Times New Roman" w:hAnsi="Times New Roman" w:cs="Times New Roman"/>
          <w:b/>
        </w:rPr>
      </w:pPr>
    </w:p>
    <w:p w14:paraId="4DD3D0C4" w14:textId="77777777" w:rsidR="00B27ADA" w:rsidRDefault="00B27ADA" w:rsidP="00B27ADA">
      <w:pPr>
        <w:spacing w:before="0" w:line="192" w:lineRule="auto"/>
        <w:rPr>
          <w:rFonts w:ascii="Times New Roman" w:hAnsi="Times New Roman" w:cs="Times New Roman"/>
          <w:b/>
        </w:rPr>
      </w:pPr>
    </w:p>
    <w:p w14:paraId="6B7428C0" w14:textId="77777777" w:rsidR="00B27ADA" w:rsidRDefault="00B27ADA" w:rsidP="00B27ADA">
      <w:pPr>
        <w:spacing w:before="0" w:line="192" w:lineRule="auto"/>
        <w:rPr>
          <w:rFonts w:ascii="Times New Roman" w:hAnsi="Times New Roman" w:cs="Times New Roman"/>
          <w:b/>
        </w:rPr>
      </w:pPr>
    </w:p>
    <w:p w14:paraId="2127001E" w14:textId="77777777" w:rsidR="00B27ADA" w:rsidRPr="00B27ADA" w:rsidRDefault="00B27ADA" w:rsidP="00B27ADA">
      <w:pPr>
        <w:spacing w:before="0" w:line="192" w:lineRule="auto"/>
        <w:rPr>
          <w:rFonts w:ascii="Times New Roman" w:hAnsi="Times New Roman" w:cs="Times New Roman"/>
          <w:b/>
        </w:rPr>
      </w:pPr>
    </w:p>
    <w:p w14:paraId="2FCC11AA" w14:textId="77777777" w:rsidR="00B27ADA" w:rsidRPr="00762201" w:rsidRDefault="00B27ADA" w:rsidP="00B27ADA">
      <w:pPr>
        <w:snapToGrid w:val="0"/>
        <w:ind w:left="5580"/>
        <w:jc w:val="center"/>
        <w:rPr>
          <w:rFonts w:ascii="Times New Roman" w:hAnsi="Times New Roman" w:cs="Times New Roman"/>
          <w:b/>
          <w:sz w:val="18"/>
          <w:szCs w:val="18"/>
        </w:rPr>
      </w:pPr>
      <w:r w:rsidRPr="00762201">
        <w:rPr>
          <w:rFonts w:ascii="Times New Roman" w:hAnsi="Times New Roman" w:cs="Times New Roman"/>
          <w:b/>
          <w:sz w:val="18"/>
          <w:szCs w:val="18"/>
        </w:rPr>
        <w:t>IL TECNICO PROGETTISTA</w:t>
      </w:r>
    </w:p>
    <w:p w14:paraId="42CE7F9F" w14:textId="77777777" w:rsidR="00B27ADA" w:rsidRPr="00762201" w:rsidRDefault="00B27ADA" w:rsidP="00B27ADA">
      <w:pPr>
        <w:snapToGrid w:val="0"/>
        <w:spacing w:before="0"/>
        <w:ind w:left="5579"/>
        <w:jc w:val="center"/>
        <w:rPr>
          <w:rFonts w:ascii="Times New Roman" w:hAnsi="Times New Roman" w:cs="Times New Roman"/>
          <w:b/>
          <w:i/>
          <w:sz w:val="16"/>
          <w:szCs w:val="16"/>
        </w:rPr>
      </w:pPr>
      <w:r w:rsidRPr="00762201">
        <w:rPr>
          <w:rFonts w:ascii="Times New Roman" w:hAnsi="Times New Roman" w:cs="Times New Roman"/>
          <w:b/>
          <w:i/>
          <w:sz w:val="16"/>
          <w:szCs w:val="16"/>
        </w:rPr>
        <w:t>(nome e cognome)</w:t>
      </w:r>
    </w:p>
    <w:p w14:paraId="0702E0F0" w14:textId="77777777" w:rsidR="00B27ADA" w:rsidRPr="00762201" w:rsidRDefault="00B27ADA" w:rsidP="00B27ADA">
      <w:pPr>
        <w:snapToGrid w:val="0"/>
        <w:spacing w:before="0"/>
        <w:ind w:left="5579"/>
        <w:jc w:val="center"/>
        <w:rPr>
          <w:rFonts w:ascii="Times New Roman" w:hAnsi="Times New Roman" w:cs="Times New Roman"/>
          <w:b/>
          <w:sz w:val="18"/>
          <w:szCs w:val="18"/>
        </w:rPr>
      </w:pPr>
      <w:r w:rsidRPr="00762201">
        <w:rPr>
          <w:rFonts w:ascii="Times New Roman" w:hAnsi="Times New Roman" w:cs="Times New Roman"/>
          <w:b/>
          <w:i/>
          <w:sz w:val="16"/>
          <w:szCs w:val="16"/>
        </w:rPr>
        <w:t>(TIMBRO)</w:t>
      </w:r>
    </w:p>
    <w:p w14:paraId="2454DFB8" w14:textId="77777777" w:rsidR="0016788C" w:rsidRDefault="0016788C">
      <w:pPr>
        <w:suppressAutoHyphens w:val="0"/>
        <w:spacing w:before="0"/>
        <w:jc w:val="left"/>
        <w:rPr>
          <w:rFonts w:ascii="Times New Roman" w:hAnsi="Times New Roman" w:cs="Times New Roman"/>
          <w:b/>
          <w:sz w:val="32"/>
          <w:szCs w:val="32"/>
          <w:shd w:val="clear" w:color="auto" w:fill="C0C0C0"/>
        </w:rPr>
      </w:pPr>
      <w:r>
        <w:rPr>
          <w:rFonts w:ascii="Times New Roman" w:hAnsi="Times New Roman" w:cs="Times New Roman"/>
          <w:b/>
          <w:sz w:val="32"/>
          <w:szCs w:val="32"/>
          <w:shd w:val="clear" w:color="auto" w:fill="C0C0C0"/>
        </w:rPr>
        <w:br w:type="page"/>
      </w:r>
    </w:p>
    <w:p w14:paraId="16A5C4AE" w14:textId="4E98C075" w:rsidR="00456AA4" w:rsidRPr="009C0CC6" w:rsidRDefault="00456AA4" w:rsidP="00456AA4">
      <w:pPr>
        <w:spacing w:before="240"/>
        <w:jc w:val="right"/>
        <w:rPr>
          <w:rFonts w:ascii="Times New Roman" w:hAnsi="Times New Roman" w:cs="Times New Roman"/>
          <w:b/>
          <w:sz w:val="32"/>
          <w:szCs w:val="32"/>
          <w:shd w:val="clear" w:color="auto" w:fill="C0C0C0"/>
        </w:rPr>
      </w:pPr>
      <w:r w:rsidRPr="00434897">
        <w:rPr>
          <w:rFonts w:ascii="Times New Roman" w:hAnsi="Times New Roman" w:cs="Times New Roman"/>
          <w:b/>
          <w:sz w:val="32"/>
          <w:szCs w:val="32"/>
          <w:u w:val="single"/>
          <w:shd w:val="clear" w:color="auto" w:fill="C0C0C0"/>
        </w:rPr>
        <w:lastRenderedPageBreak/>
        <w:t>SEZIONE SPECIFICA A</w:t>
      </w:r>
      <w:r w:rsidRPr="00376CEA">
        <w:rPr>
          <w:rFonts w:ascii="Times New Roman" w:hAnsi="Times New Roman" w:cs="Times New Roman"/>
          <w:b/>
          <w:sz w:val="32"/>
          <w:szCs w:val="32"/>
          <w:u w:val="single"/>
          <w:shd w:val="clear" w:color="auto" w:fill="C0C0C0"/>
        </w:rPr>
        <w:t>ZIONE 5</w:t>
      </w:r>
    </w:p>
    <w:p w14:paraId="3972641A" w14:textId="77777777" w:rsidR="00804F58" w:rsidRPr="00804F58" w:rsidRDefault="00804F58" w:rsidP="00804F58">
      <w:pPr>
        <w:spacing w:before="0" w:line="192" w:lineRule="auto"/>
        <w:rPr>
          <w:rFonts w:ascii="Times New Roman" w:hAnsi="Times New Roman" w:cs="Times New Roman"/>
          <w:b/>
        </w:rPr>
      </w:pPr>
    </w:p>
    <w:p w14:paraId="18D2362F" w14:textId="77777777" w:rsidR="00804F58" w:rsidRPr="00804F58" w:rsidRDefault="00804F58" w:rsidP="00804F58">
      <w:pPr>
        <w:spacing w:before="0" w:line="192" w:lineRule="auto"/>
        <w:rPr>
          <w:rFonts w:ascii="Times New Roman" w:hAnsi="Times New Roman" w:cs="Times New Roman"/>
          <w:b/>
        </w:rPr>
      </w:pPr>
    </w:p>
    <w:p w14:paraId="7076F4C4" w14:textId="74771E4C" w:rsidR="00456AA4" w:rsidRPr="00762201" w:rsidRDefault="00E532FA" w:rsidP="00456AA4">
      <w:pPr>
        <w:suppressAutoHyphens w:val="0"/>
        <w:spacing w:before="40" w:line="192" w:lineRule="auto"/>
        <w:rPr>
          <w:rFonts w:ascii="Times New Roman" w:hAnsi="Times New Roman" w:cs="Times New Roman"/>
          <w:b/>
          <w:sz w:val="28"/>
          <w:szCs w:val="28"/>
          <w:shd w:val="clear" w:color="auto" w:fill="C0C0C0"/>
        </w:rPr>
      </w:pPr>
      <w:r>
        <w:rPr>
          <w:rFonts w:ascii="Times New Roman" w:hAnsi="Times New Roman" w:cs="Times New Roman"/>
          <w:b/>
          <w:sz w:val="28"/>
          <w:szCs w:val="28"/>
          <w:shd w:val="clear" w:color="auto" w:fill="C0C0C0"/>
        </w:rPr>
        <w:t>C</w:t>
      </w:r>
      <w:r w:rsidR="00456AA4" w:rsidRPr="00762201">
        <w:rPr>
          <w:rFonts w:ascii="Times New Roman" w:hAnsi="Times New Roman" w:cs="Times New Roman"/>
          <w:b/>
          <w:sz w:val="28"/>
          <w:szCs w:val="28"/>
          <w:shd w:val="clear" w:color="auto" w:fill="C0C0C0"/>
        </w:rPr>
        <w:t>.</w:t>
      </w:r>
      <w:r w:rsidR="00456AA4">
        <w:rPr>
          <w:rFonts w:ascii="Times New Roman" w:hAnsi="Times New Roman" w:cs="Times New Roman"/>
          <w:b/>
          <w:sz w:val="28"/>
          <w:szCs w:val="28"/>
          <w:shd w:val="clear" w:color="auto" w:fill="C0C0C0"/>
        </w:rPr>
        <w:t>1</w:t>
      </w:r>
      <w:r w:rsidR="00456AA4" w:rsidRPr="00762201">
        <w:rPr>
          <w:rFonts w:ascii="Times New Roman" w:hAnsi="Times New Roman" w:cs="Times New Roman"/>
          <w:b/>
          <w:sz w:val="28"/>
          <w:szCs w:val="28"/>
          <w:shd w:val="clear" w:color="auto" w:fill="C0C0C0"/>
        </w:rPr>
        <w:t xml:space="preserve"> CRITERI DI SELEZIONE</w:t>
      </w:r>
    </w:p>
    <w:p w14:paraId="1E98EDD4" w14:textId="6CB50926" w:rsidR="00456AA4" w:rsidRPr="00762201" w:rsidRDefault="00456AA4" w:rsidP="00456AA4">
      <w:pPr>
        <w:rPr>
          <w:rFonts w:ascii="Times New Roman" w:hAnsi="Times New Roman" w:cs="Times New Roman"/>
        </w:rPr>
      </w:pPr>
      <w:r>
        <w:rPr>
          <w:rFonts w:ascii="Times New Roman" w:hAnsi="Times New Roman" w:cs="Times New Roman"/>
        </w:rPr>
        <w:t>L</w:t>
      </w:r>
      <w:r w:rsidRPr="00762201">
        <w:rPr>
          <w:rFonts w:ascii="Times New Roman" w:hAnsi="Times New Roman" w:cs="Times New Roman"/>
        </w:rPr>
        <w:t>’istante dovrà compilare l</w:t>
      </w:r>
      <w:r>
        <w:rPr>
          <w:rFonts w:ascii="Times New Roman" w:hAnsi="Times New Roman" w:cs="Times New Roman"/>
        </w:rPr>
        <w:t xml:space="preserve">a </w:t>
      </w:r>
      <w:r w:rsidRPr="00762201">
        <w:rPr>
          <w:rFonts w:ascii="Times New Roman" w:hAnsi="Times New Roman" w:cs="Times New Roman"/>
        </w:rPr>
        <w:t>tabell</w:t>
      </w:r>
      <w:r>
        <w:rPr>
          <w:rFonts w:ascii="Times New Roman" w:hAnsi="Times New Roman" w:cs="Times New Roman"/>
        </w:rPr>
        <w:t>a</w:t>
      </w:r>
      <w:r w:rsidRPr="00762201">
        <w:rPr>
          <w:rFonts w:ascii="Times New Roman" w:hAnsi="Times New Roman" w:cs="Times New Roman"/>
        </w:rPr>
        <w:t xml:space="preserve"> inserendo i punteggi (colonna “Punteggio P=C*Ps) che ritiene idonei all’iniziativa presentata, nonché la descrizione della motivazione a supporto del valore inserito. </w:t>
      </w:r>
      <w:r>
        <w:rPr>
          <w:rFonts w:ascii="Times New Roman" w:hAnsi="Times New Roman" w:cs="Times New Roman"/>
        </w:rPr>
        <w:t>I</w:t>
      </w:r>
      <w:r w:rsidRPr="00762201">
        <w:rPr>
          <w:rFonts w:ascii="Times New Roman" w:hAnsi="Times New Roman" w:cs="Times New Roman"/>
        </w:rPr>
        <w:t xml:space="preserve">ndicazioni </w:t>
      </w:r>
      <w:r>
        <w:rPr>
          <w:rFonts w:ascii="Times New Roman" w:hAnsi="Times New Roman" w:cs="Times New Roman"/>
        </w:rPr>
        <w:t xml:space="preserve">metodologiche su criteri di selezione e </w:t>
      </w:r>
      <w:r w:rsidRPr="008A367B">
        <w:rPr>
          <w:rFonts w:ascii="Times New Roman" w:hAnsi="Times New Roman" w:cs="Times New Roman"/>
        </w:rPr>
        <w:t>attribuzione del punteggio</w:t>
      </w:r>
      <w:r w:rsidR="00971E58" w:rsidRPr="005353E4">
        <w:rPr>
          <w:rStyle w:val="Rimandonotaapidipagina"/>
          <w:rFonts w:ascii="Times New Roman" w:hAnsi="Times New Roman" w:cs="Times New Roman"/>
        </w:rPr>
        <w:footnoteReference w:id="4"/>
      </w:r>
      <w:r w:rsidRPr="008A367B">
        <w:rPr>
          <w:rFonts w:ascii="Times New Roman" w:hAnsi="Times New Roman" w:cs="Times New Roman"/>
        </w:rPr>
        <w:t xml:space="preserve"> di merito alle operazioni</w:t>
      </w:r>
      <w:r>
        <w:rPr>
          <w:rFonts w:ascii="Times New Roman" w:hAnsi="Times New Roman" w:cs="Times New Roman"/>
        </w:rPr>
        <w:t xml:space="preserve"> sono riportate nell’allegato tecnico </w:t>
      </w:r>
      <w:r w:rsidR="00ED3C9A">
        <w:rPr>
          <w:rFonts w:ascii="Times New Roman" w:hAnsi="Times New Roman" w:cs="Times New Roman"/>
        </w:rPr>
        <w:t>(</w:t>
      </w:r>
      <w:r w:rsidRPr="003A46F5">
        <w:rPr>
          <w:rFonts w:ascii="Times New Roman" w:hAnsi="Times New Roman" w:cs="Times New Roman"/>
          <w:u w:val="single"/>
        </w:rPr>
        <w:t xml:space="preserve">ALLEGATO </w:t>
      </w:r>
      <w:r>
        <w:rPr>
          <w:rFonts w:ascii="Times New Roman" w:hAnsi="Times New Roman" w:cs="Times New Roman"/>
          <w:u w:val="single"/>
        </w:rPr>
        <w:t>B</w:t>
      </w:r>
      <w:r w:rsidRPr="003A46F5">
        <w:rPr>
          <w:rFonts w:ascii="Times New Roman" w:hAnsi="Times New Roman" w:cs="Times New Roman"/>
          <w:u w:val="single"/>
        </w:rPr>
        <w:t>-111</w:t>
      </w:r>
      <w:r>
        <w:rPr>
          <w:rFonts w:ascii="Times New Roman" w:hAnsi="Times New Roman" w:cs="Times New Roman"/>
          <w:u w:val="single"/>
        </w:rPr>
        <w:t>5</w:t>
      </w:r>
      <w:r w:rsidRPr="003A46F5">
        <w:rPr>
          <w:rFonts w:ascii="Times New Roman" w:hAnsi="Times New Roman" w:cs="Times New Roman"/>
          <w:u w:val="single"/>
        </w:rPr>
        <w:t>01</w:t>
      </w:r>
      <w:r w:rsidR="00ED3C9A">
        <w:rPr>
          <w:rFonts w:ascii="Times New Roman" w:hAnsi="Times New Roman" w:cs="Times New Roman"/>
          <w:u w:val="single"/>
        </w:rPr>
        <w:t>)</w:t>
      </w:r>
      <w:r>
        <w:rPr>
          <w:rFonts w:ascii="Times New Roman" w:hAnsi="Times New Roman" w:cs="Times New Roman"/>
        </w:rPr>
        <w:t>.</w:t>
      </w:r>
    </w:p>
    <w:p w14:paraId="499B500A" w14:textId="77777777" w:rsidR="00456AA4" w:rsidRDefault="00456AA4" w:rsidP="008C6ED6">
      <w:pPr>
        <w:spacing w:before="0" w:line="192" w:lineRule="auto"/>
        <w:rPr>
          <w:rFonts w:ascii="Times New Roman" w:hAnsi="Times New Roman" w:cs="Times New Roman"/>
          <w:b/>
        </w:rPr>
      </w:pPr>
    </w:p>
    <w:p w14:paraId="2EA24564" w14:textId="597147FE" w:rsidR="002F704C" w:rsidRPr="00071841" w:rsidRDefault="002F704C" w:rsidP="002F704C">
      <w:pPr>
        <w:spacing w:before="0"/>
        <w:rPr>
          <w:rFonts w:ascii="Times New Roman" w:hAnsi="Times New Roman" w:cs="Times New Roman"/>
          <w:b/>
          <w:bCs w:val="0"/>
        </w:rPr>
      </w:pPr>
      <w:r w:rsidRPr="00071841">
        <w:rPr>
          <w:rFonts w:ascii="Times New Roman" w:hAnsi="Times New Roman" w:cs="Times New Roman"/>
          <w:b/>
          <w:bCs w:val="0"/>
        </w:rPr>
        <w:t xml:space="preserve">TAB </w:t>
      </w:r>
      <w:r w:rsidR="00E532FA">
        <w:rPr>
          <w:rFonts w:ascii="Times New Roman" w:hAnsi="Times New Roman" w:cs="Times New Roman"/>
          <w:b/>
          <w:bCs w:val="0"/>
        </w:rPr>
        <w:t>C</w:t>
      </w:r>
      <w:r w:rsidRPr="00071841">
        <w:rPr>
          <w:rFonts w:ascii="Times New Roman" w:hAnsi="Times New Roman" w:cs="Times New Roman"/>
          <w:b/>
          <w:bCs w:val="0"/>
        </w:rPr>
        <w:t>.</w:t>
      </w:r>
      <w:r>
        <w:rPr>
          <w:rFonts w:ascii="Times New Roman" w:hAnsi="Times New Roman" w:cs="Times New Roman"/>
          <w:b/>
          <w:bCs w:val="0"/>
        </w:rPr>
        <w:t>1.</w:t>
      </w:r>
      <w:r w:rsidR="00E532FA">
        <w:rPr>
          <w:rFonts w:ascii="Times New Roman" w:hAnsi="Times New Roman" w:cs="Times New Roman"/>
          <w:b/>
          <w:bCs w:val="0"/>
        </w:rPr>
        <w:t>1</w:t>
      </w:r>
      <w:r>
        <w:rPr>
          <w:rFonts w:ascii="Times New Roman" w:hAnsi="Times New Roman" w:cs="Times New Roman"/>
          <w:b/>
          <w:bCs w:val="0"/>
        </w:rPr>
        <w:t xml:space="preserve"> AZIONE 5 - Criteri di selezione</w:t>
      </w:r>
    </w:p>
    <w:tbl>
      <w:tblPr>
        <w:tblW w:w="9634" w:type="dxa"/>
        <w:tblLayout w:type="fixed"/>
        <w:tblCellMar>
          <w:left w:w="70" w:type="dxa"/>
          <w:right w:w="70" w:type="dxa"/>
        </w:tblCellMar>
        <w:tblLook w:val="04A0" w:firstRow="1" w:lastRow="0" w:firstColumn="1" w:lastColumn="0" w:noHBand="0" w:noVBand="1"/>
      </w:tblPr>
      <w:tblGrid>
        <w:gridCol w:w="637"/>
        <w:gridCol w:w="3186"/>
        <w:gridCol w:w="1417"/>
        <w:gridCol w:w="709"/>
        <w:gridCol w:w="1142"/>
        <w:gridCol w:w="2543"/>
      </w:tblGrid>
      <w:tr w:rsidR="002F704C" w:rsidRPr="007A3F22" w14:paraId="3F97963A" w14:textId="77777777" w:rsidTr="00313C67">
        <w:trPr>
          <w:cantSplit/>
          <w:trHeight w:val="227"/>
        </w:trPr>
        <w:tc>
          <w:tcPr>
            <w:tcW w:w="637" w:type="dxa"/>
            <w:tcBorders>
              <w:top w:val="single" w:sz="4" w:space="0" w:color="auto"/>
              <w:left w:val="single" w:sz="4" w:space="0" w:color="auto"/>
              <w:bottom w:val="single" w:sz="4" w:space="0" w:color="auto"/>
              <w:right w:val="single" w:sz="4" w:space="0" w:color="auto"/>
            </w:tcBorders>
            <w:shd w:val="clear" w:color="auto" w:fill="BFBFBF"/>
            <w:tcMar>
              <w:top w:w="57" w:type="dxa"/>
              <w:left w:w="68" w:type="dxa"/>
              <w:bottom w:w="57" w:type="dxa"/>
            </w:tcMar>
            <w:vAlign w:val="center"/>
          </w:tcPr>
          <w:p w14:paraId="551B5E7E" w14:textId="77777777" w:rsidR="002F704C" w:rsidRPr="007A3F22" w:rsidRDefault="002F704C" w:rsidP="00313C67">
            <w:pPr>
              <w:jc w:val="center"/>
              <w:rPr>
                <w:rFonts w:ascii="Times New Roman" w:hAnsi="Times New Roman" w:cs="Times New Roman"/>
                <w:b/>
                <w:bCs w:val="0"/>
                <w:color w:val="000000"/>
                <w:sz w:val="20"/>
                <w:szCs w:val="20"/>
              </w:rPr>
            </w:pPr>
            <w:r w:rsidRPr="007A3F22">
              <w:rPr>
                <w:rFonts w:ascii="Times New Roman" w:hAnsi="Times New Roman" w:cs="Times New Roman"/>
                <w:b/>
                <w:color w:val="000000"/>
                <w:sz w:val="20"/>
                <w:szCs w:val="20"/>
              </w:rPr>
              <w:t>N</w:t>
            </w:r>
          </w:p>
        </w:tc>
        <w:tc>
          <w:tcPr>
            <w:tcW w:w="3186" w:type="dxa"/>
            <w:tcBorders>
              <w:top w:val="single" w:sz="4" w:space="0" w:color="auto"/>
              <w:left w:val="single" w:sz="4" w:space="0" w:color="auto"/>
              <w:bottom w:val="single" w:sz="4" w:space="0" w:color="auto"/>
              <w:right w:val="single" w:sz="4" w:space="0" w:color="auto"/>
            </w:tcBorders>
            <w:shd w:val="clear" w:color="auto" w:fill="BFBFBF"/>
            <w:tcMar>
              <w:top w:w="57" w:type="dxa"/>
              <w:left w:w="68" w:type="dxa"/>
              <w:bottom w:w="57" w:type="dxa"/>
            </w:tcMar>
            <w:vAlign w:val="center"/>
          </w:tcPr>
          <w:p w14:paraId="1604ECEE" w14:textId="77777777" w:rsidR="002F704C" w:rsidRPr="007A3F22" w:rsidRDefault="002F704C" w:rsidP="00313C67">
            <w:pPr>
              <w:jc w:val="center"/>
              <w:rPr>
                <w:rFonts w:ascii="Times New Roman" w:hAnsi="Times New Roman" w:cs="Times New Roman"/>
                <w:b/>
                <w:bCs w:val="0"/>
                <w:color w:val="000000"/>
                <w:sz w:val="20"/>
                <w:szCs w:val="20"/>
              </w:rPr>
            </w:pPr>
            <w:r w:rsidRPr="007A3F22">
              <w:rPr>
                <w:rFonts w:ascii="Times New Roman" w:hAnsi="Times New Roman" w:cs="Times New Roman"/>
                <w:b/>
                <w:color w:val="000000"/>
                <w:sz w:val="20"/>
                <w:szCs w:val="20"/>
              </w:rPr>
              <w:t>CRITERI DI SELEZIONE DELLE OPERAZIONI</w:t>
            </w:r>
          </w:p>
        </w:tc>
        <w:tc>
          <w:tcPr>
            <w:tcW w:w="1417" w:type="dxa"/>
            <w:tcBorders>
              <w:top w:val="single" w:sz="4" w:space="0" w:color="auto"/>
              <w:left w:val="nil"/>
              <w:bottom w:val="single" w:sz="4" w:space="0" w:color="auto"/>
              <w:right w:val="single" w:sz="4" w:space="0" w:color="auto"/>
            </w:tcBorders>
            <w:shd w:val="clear" w:color="auto" w:fill="BFBFBF"/>
            <w:tcMar>
              <w:top w:w="57" w:type="dxa"/>
              <w:left w:w="68" w:type="dxa"/>
              <w:bottom w:w="57" w:type="dxa"/>
            </w:tcMar>
            <w:vAlign w:val="center"/>
          </w:tcPr>
          <w:p w14:paraId="5602222E" w14:textId="77777777" w:rsidR="002F704C" w:rsidRPr="007A3F22" w:rsidRDefault="002F704C" w:rsidP="00313C67">
            <w:pPr>
              <w:spacing w:before="0"/>
              <w:jc w:val="center"/>
              <w:rPr>
                <w:rFonts w:ascii="Times New Roman" w:hAnsi="Times New Roman" w:cs="Times New Roman"/>
                <w:b/>
                <w:bCs w:val="0"/>
                <w:color w:val="000000"/>
                <w:sz w:val="20"/>
                <w:szCs w:val="20"/>
              </w:rPr>
            </w:pPr>
            <w:r w:rsidRPr="007A3F22">
              <w:rPr>
                <w:rFonts w:ascii="Times New Roman" w:hAnsi="Times New Roman" w:cs="Times New Roman"/>
                <w:b/>
                <w:color w:val="000000"/>
                <w:sz w:val="20"/>
                <w:szCs w:val="20"/>
              </w:rPr>
              <w:t>Coefficiente C (0&lt;C&lt;1)</w:t>
            </w:r>
          </w:p>
        </w:tc>
        <w:tc>
          <w:tcPr>
            <w:tcW w:w="709" w:type="dxa"/>
            <w:tcBorders>
              <w:top w:val="single" w:sz="4" w:space="0" w:color="auto"/>
              <w:left w:val="nil"/>
              <w:bottom w:val="single" w:sz="4" w:space="0" w:color="auto"/>
              <w:right w:val="single" w:sz="4" w:space="0" w:color="auto"/>
            </w:tcBorders>
            <w:shd w:val="clear" w:color="auto" w:fill="BFBFBF"/>
            <w:tcMar>
              <w:top w:w="57" w:type="dxa"/>
              <w:left w:w="68" w:type="dxa"/>
              <w:bottom w:w="57" w:type="dxa"/>
            </w:tcMar>
            <w:vAlign w:val="center"/>
          </w:tcPr>
          <w:p w14:paraId="2AE60FA3" w14:textId="77777777" w:rsidR="002F704C" w:rsidRPr="007A3F22" w:rsidRDefault="002F704C" w:rsidP="00313C67">
            <w:pPr>
              <w:jc w:val="center"/>
              <w:rPr>
                <w:rFonts w:ascii="Times New Roman" w:hAnsi="Times New Roman" w:cs="Times New Roman"/>
                <w:b/>
                <w:bCs w:val="0"/>
                <w:color w:val="000000"/>
                <w:sz w:val="20"/>
                <w:szCs w:val="20"/>
              </w:rPr>
            </w:pPr>
            <w:r w:rsidRPr="007A3F22">
              <w:rPr>
                <w:rFonts w:ascii="Times New Roman" w:hAnsi="Times New Roman" w:cs="Times New Roman"/>
                <w:b/>
                <w:color w:val="000000"/>
                <w:sz w:val="20"/>
                <w:szCs w:val="20"/>
              </w:rPr>
              <w:t>Peso (Ps)</w:t>
            </w:r>
          </w:p>
        </w:tc>
        <w:tc>
          <w:tcPr>
            <w:tcW w:w="1142" w:type="dxa"/>
            <w:tcBorders>
              <w:top w:val="single" w:sz="4" w:space="0" w:color="auto"/>
              <w:left w:val="nil"/>
              <w:bottom w:val="single" w:sz="4" w:space="0" w:color="auto"/>
              <w:right w:val="single" w:sz="4" w:space="0" w:color="auto"/>
            </w:tcBorders>
            <w:shd w:val="clear" w:color="auto" w:fill="BFBFBF"/>
            <w:tcMar>
              <w:top w:w="57" w:type="dxa"/>
              <w:left w:w="68" w:type="dxa"/>
              <w:bottom w:w="57" w:type="dxa"/>
            </w:tcMar>
            <w:vAlign w:val="center"/>
          </w:tcPr>
          <w:p w14:paraId="56F29A48" w14:textId="77777777" w:rsidR="002F704C" w:rsidRPr="007A3F22" w:rsidRDefault="002F704C" w:rsidP="00313C67">
            <w:pPr>
              <w:ind w:left="38"/>
              <w:jc w:val="center"/>
              <w:rPr>
                <w:rFonts w:ascii="Times New Roman" w:hAnsi="Times New Roman" w:cs="Times New Roman"/>
                <w:b/>
                <w:bCs w:val="0"/>
                <w:color w:val="000000"/>
                <w:sz w:val="20"/>
                <w:szCs w:val="20"/>
              </w:rPr>
            </w:pPr>
            <w:r w:rsidRPr="007A3F22">
              <w:rPr>
                <w:rFonts w:ascii="Times New Roman" w:hAnsi="Times New Roman" w:cs="Times New Roman"/>
                <w:b/>
                <w:color w:val="000000"/>
                <w:sz w:val="20"/>
                <w:szCs w:val="20"/>
              </w:rPr>
              <w:t>Punteggio P=C*Ps</w:t>
            </w:r>
          </w:p>
        </w:tc>
        <w:tc>
          <w:tcPr>
            <w:tcW w:w="2543" w:type="dxa"/>
            <w:tcBorders>
              <w:top w:val="single" w:sz="4" w:space="0" w:color="auto"/>
              <w:left w:val="nil"/>
              <w:bottom w:val="single" w:sz="4" w:space="0" w:color="auto"/>
              <w:right w:val="single" w:sz="4" w:space="0" w:color="auto"/>
            </w:tcBorders>
            <w:shd w:val="clear" w:color="auto" w:fill="BFBFBF"/>
          </w:tcPr>
          <w:p w14:paraId="3415B398" w14:textId="77777777" w:rsidR="002F704C" w:rsidRPr="007A3F22" w:rsidRDefault="002F704C" w:rsidP="00313C67">
            <w:pPr>
              <w:ind w:left="38"/>
              <w:jc w:val="center"/>
              <w:rPr>
                <w:rFonts w:ascii="Times New Roman" w:hAnsi="Times New Roman" w:cs="Times New Roman"/>
                <w:b/>
                <w:color w:val="000000"/>
                <w:sz w:val="20"/>
                <w:szCs w:val="20"/>
              </w:rPr>
            </w:pPr>
          </w:p>
        </w:tc>
      </w:tr>
      <w:tr w:rsidR="002F704C" w:rsidRPr="00E550BC" w14:paraId="63B521AC" w14:textId="77777777" w:rsidTr="00E550BC">
        <w:trPr>
          <w:cantSplit/>
          <w:trHeight w:val="340"/>
        </w:trPr>
        <w:tc>
          <w:tcPr>
            <w:tcW w:w="9634" w:type="dxa"/>
            <w:gridSpan w:val="6"/>
            <w:tcBorders>
              <w:top w:val="nil"/>
              <w:left w:val="single" w:sz="4" w:space="0" w:color="auto"/>
              <w:bottom w:val="single" w:sz="4" w:space="0" w:color="auto"/>
              <w:right w:val="single" w:sz="4" w:space="0" w:color="auto"/>
            </w:tcBorders>
            <w:shd w:val="clear" w:color="auto" w:fill="DEEAF6"/>
            <w:vAlign w:val="center"/>
          </w:tcPr>
          <w:p w14:paraId="356AF7E7" w14:textId="77777777" w:rsidR="002F704C" w:rsidRPr="00E550BC" w:rsidRDefault="002F704C" w:rsidP="00E550BC">
            <w:pPr>
              <w:suppressAutoHyphens w:val="0"/>
              <w:spacing w:before="0"/>
              <w:ind w:left="38"/>
              <w:jc w:val="left"/>
              <w:rPr>
                <w:rFonts w:ascii="Times New Roman" w:eastAsia="Times New Roman" w:hAnsi="Times New Roman" w:cs="Arial"/>
                <w:b/>
                <w:i/>
                <w:iCs/>
                <w:color w:val="000000"/>
                <w:sz w:val="20"/>
                <w:szCs w:val="20"/>
                <w:lang w:eastAsia="it-IT"/>
              </w:rPr>
            </w:pPr>
            <w:r w:rsidRPr="00E550BC">
              <w:rPr>
                <w:rFonts w:ascii="Times New Roman" w:eastAsia="Times New Roman" w:hAnsi="Times New Roman" w:cs="Arial"/>
                <w:b/>
                <w:i/>
                <w:iCs/>
                <w:color w:val="000000"/>
                <w:sz w:val="20"/>
                <w:szCs w:val="20"/>
                <w:lang w:eastAsia="it-IT"/>
              </w:rPr>
              <w:t>CRITERI TRASVERSALI</w:t>
            </w:r>
          </w:p>
        </w:tc>
      </w:tr>
      <w:tr w:rsidR="002F704C" w:rsidRPr="007A3F22" w14:paraId="7C6D9127" w14:textId="77777777" w:rsidTr="00313C67">
        <w:trPr>
          <w:cantSplit/>
          <w:trHeight w:val="227"/>
        </w:trPr>
        <w:tc>
          <w:tcPr>
            <w:tcW w:w="637" w:type="dxa"/>
            <w:tcBorders>
              <w:top w:val="nil"/>
              <w:left w:val="single" w:sz="4" w:space="0" w:color="auto"/>
              <w:bottom w:val="single" w:sz="4" w:space="0" w:color="auto"/>
              <w:right w:val="single" w:sz="4" w:space="0" w:color="auto"/>
            </w:tcBorders>
            <w:tcMar>
              <w:top w:w="57" w:type="dxa"/>
              <w:left w:w="68" w:type="dxa"/>
              <w:bottom w:w="57" w:type="dxa"/>
            </w:tcMar>
            <w:vAlign w:val="center"/>
          </w:tcPr>
          <w:p w14:paraId="36D9ABA3" w14:textId="77777777" w:rsidR="002F704C" w:rsidRPr="007A3F22" w:rsidRDefault="002F704C" w:rsidP="00313C67">
            <w:pPr>
              <w:jc w:val="center"/>
              <w:rPr>
                <w:rFonts w:ascii="Times New Roman" w:hAnsi="Times New Roman" w:cs="Times New Roman"/>
                <w:sz w:val="20"/>
                <w:szCs w:val="20"/>
              </w:rPr>
            </w:pPr>
            <w:r w:rsidRPr="007A3F22">
              <w:rPr>
                <w:rFonts w:ascii="Times New Roman" w:hAnsi="Times New Roman" w:cs="Times New Roman"/>
                <w:sz w:val="20"/>
                <w:szCs w:val="20"/>
              </w:rPr>
              <w:t>T1</w:t>
            </w:r>
          </w:p>
        </w:tc>
        <w:tc>
          <w:tcPr>
            <w:tcW w:w="3186" w:type="dxa"/>
            <w:tcBorders>
              <w:top w:val="nil"/>
              <w:left w:val="single" w:sz="4" w:space="0" w:color="auto"/>
              <w:bottom w:val="single" w:sz="4" w:space="0" w:color="auto"/>
              <w:right w:val="single" w:sz="4" w:space="0" w:color="auto"/>
            </w:tcBorders>
            <w:tcMar>
              <w:top w:w="57" w:type="dxa"/>
              <w:left w:w="68" w:type="dxa"/>
              <w:bottom w:w="57" w:type="dxa"/>
            </w:tcMar>
            <w:vAlign w:val="center"/>
          </w:tcPr>
          <w:p w14:paraId="579A521F" w14:textId="77777777" w:rsidR="002F704C" w:rsidRPr="007A3F22" w:rsidRDefault="002F704C" w:rsidP="00313C67">
            <w:pPr>
              <w:rPr>
                <w:rFonts w:ascii="Times New Roman" w:hAnsi="Times New Roman" w:cs="Times New Roman"/>
                <w:sz w:val="20"/>
                <w:szCs w:val="20"/>
              </w:rPr>
            </w:pPr>
            <w:r w:rsidRPr="007A3F22">
              <w:rPr>
                <w:rFonts w:ascii="Times New Roman" w:hAnsi="Times New Roman" w:cs="Times New Roman"/>
                <w:sz w:val="20"/>
                <w:szCs w:val="20"/>
              </w:rPr>
              <w:t>Il soggetto richiedente è di sesso femminile ovvero la maggioranza delle quote di rappresentanza negli organismi decisionali è detenuta da persone di sesso femminile, ovvero la maggioranza della forza lavoro è di sesso femminile (T1)</w:t>
            </w:r>
          </w:p>
        </w:tc>
        <w:tc>
          <w:tcPr>
            <w:tcW w:w="1417" w:type="dxa"/>
            <w:tcBorders>
              <w:top w:val="nil"/>
              <w:left w:val="nil"/>
              <w:bottom w:val="single" w:sz="4" w:space="0" w:color="auto"/>
              <w:right w:val="single" w:sz="4" w:space="0" w:color="auto"/>
            </w:tcBorders>
            <w:tcMar>
              <w:top w:w="57" w:type="dxa"/>
              <w:left w:w="68" w:type="dxa"/>
              <w:bottom w:w="57" w:type="dxa"/>
            </w:tcMar>
            <w:vAlign w:val="center"/>
          </w:tcPr>
          <w:p w14:paraId="564D5B28" w14:textId="77777777" w:rsidR="002F704C" w:rsidRPr="007A3F22" w:rsidRDefault="002F704C" w:rsidP="00313C67">
            <w:pPr>
              <w:spacing w:before="0"/>
              <w:jc w:val="center"/>
              <w:rPr>
                <w:rFonts w:ascii="Times New Roman" w:hAnsi="Times New Roman" w:cs="Times New Roman"/>
                <w:sz w:val="20"/>
                <w:szCs w:val="20"/>
              </w:rPr>
            </w:pPr>
            <w:r w:rsidRPr="007A3F22">
              <w:rPr>
                <w:rFonts w:ascii="Times New Roman" w:hAnsi="Times New Roman" w:cs="Times New Roman"/>
                <w:sz w:val="20"/>
                <w:szCs w:val="20"/>
              </w:rPr>
              <w:t>T1=NO C=0</w:t>
            </w:r>
          </w:p>
          <w:p w14:paraId="70AEFCF2" w14:textId="77777777" w:rsidR="002F704C" w:rsidRPr="007A3F22" w:rsidRDefault="002F704C" w:rsidP="00313C67">
            <w:pPr>
              <w:spacing w:before="0"/>
              <w:jc w:val="center"/>
              <w:rPr>
                <w:rFonts w:ascii="Times New Roman" w:hAnsi="Times New Roman" w:cs="Times New Roman"/>
                <w:sz w:val="20"/>
                <w:szCs w:val="20"/>
              </w:rPr>
            </w:pPr>
            <w:r w:rsidRPr="007A3F22">
              <w:rPr>
                <w:rFonts w:ascii="Times New Roman" w:hAnsi="Times New Roman" w:cs="Times New Roman"/>
                <w:sz w:val="20"/>
                <w:szCs w:val="20"/>
              </w:rPr>
              <w:t>T1=SI C=1</w:t>
            </w:r>
          </w:p>
          <w:p w14:paraId="042AD3F1" w14:textId="77777777" w:rsidR="002F704C" w:rsidRPr="007A3F22" w:rsidRDefault="002F704C" w:rsidP="00313C67">
            <w:pPr>
              <w:spacing w:before="0"/>
              <w:jc w:val="center"/>
              <w:rPr>
                <w:rFonts w:ascii="Times New Roman" w:hAnsi="Times New Roman" w:cs="Times New Roman"/>
                <w:sz w:val="20"/>
                <w:szCs w:val="20"/>
              </w:rPr>
            </w:pPr>
          </w:p>
        </w:tc>
        <w:tc>
          <w:tcPr>
            <w:tcW w:w="709" w:type="dxa"/>
            <w:tcBorders>
              <w:top w:val="nil"/>
              <w:left w:val="nil"/>
              <w:bottom w:val="single" w:sz="4" w:space="0" w:color="auto"/>
              <w:right w:val="single" w:sz="4" w:space="0" w:color="auto"/>
            </w:tcBorders>
            <w:tcMar>
              <w:top w:w="57" w:type="dxa"/>
              <w:left w:w="68" w:type="dxa"/>
              <w:bottom w:w="57" w:type="dxa"/>
            </w:tcMar>
            <w:vAlign w:val="center"/>
          </w:tcPr>
          <w:p w14:paraId="7A117A1F" w14:textId="77777777" w:rsidR="002F704C" w:rsidRPr="007A3F22" w:rsidRDefault="002F704C" w:rsidP="00313C67">
            <w:pPr>
              <w:jc w:val="center"/>
              <w:rPr>
                <w:rFonts w:ascii="Times New Roman" w:hAnsi="Times New Roman" w:cs="Times New Roman"/>
                <w:sz w:val="20"/>
                <w:szCs w:val="20"/>
              </w:rPr>
            </w:pPr>
            <w:r w:rsidRPr="007A3F22">
              <w:rPr>
                <w:rFonts w:ascii="Times New Roman" w:hAnsi="Times New Roman" w:cs="Times New Roman"/>
                <w:sz w:val="20"/>
                <w:szCs w:val="20"/>
              </w:rPr>
              <w:t>0,5</w:t>
            </w:r>
          </w:p>
        </w:tc>
        <w:tc>
          <w:tcPr>
            <w:tcW w:w="1142" w:type="dxa"/>
            <w:tcBorders>
              <w:top w:val="nil"/>
              <w:left w:val="nil"/>
              <w:bottom w:val="single" w:sz="4" w:space="0" w:color="auto"/>
              <w:right w:val="single" w:sz="4" w:space="0" w:color="auto"/>
            </w:tcBorders>
            <w:tcMar>
              <w:top w:w="57" w:type="dxa"/>
              <w:left w:w="68" w:type="dxa"/>
              <w:bottom w:w="57" w:type="dxa"/>
            </w:tcMar>
            <w:vAlign w:val="center"/>
          </w:tcPr>
          <w:p w14:paraId="0B86F299" w14:textId="77777777" w:rsidR="002F704C" w:rsidRPr="007A3F22" w:rsidRDefault="002F704C" w:rsidP="00313C67">
            <w:pPr>
              <w:ind w:left="38"/>
              <w:jc w:val="center"/>
              <w:rPr>
                <w:rFonts w:ascii="Times New Roman" w:hAnsi="Times New Roman" w:cs="Times New Roman"/>
                <w:sz w:val="20"/>
                <w:szCs w:val="20"/>
              </w:rPr>
            </w:pPr>
          </w:p>
        </w:tc>
        <w:tc>
          <w:tcPr>
            <w:tcW w:w="2543" w:type="dxa"/>
            <w:tcBorders>
              <w:top w:val="nil"/>
              <w:left w:val="nil"/>
              <w:bottom w:val="single" w:sz="4" w:space="0" w:color="auto"/>
              <w:right w:val="single" w:sz="4" w:space="0" w:color="auto"/>
            </w:tcBorders>
          </w:tcPr>
          <w:p w14:paraId="53158A75" w14:textId="77777777" w:rsidR="002F704C" w:rsidRPr="007A3F22" w:rsidRDefault="002F704C" w:rsidP="00313C67">
            <w:pPr>
              <w:ind w:left="38"/>
              <w:jc w:val="center"/>
              <w:rPr>
                <w:rFonts w:ascii="Times New Roman" w:hAnsi="Times New Roman" w:cs="Times New Roman"/>
                <w:sz w:val="20"/>
                <w:szCs w:val="20"/>
              </w:rPr>
            </w:pPr>
          </w:p>
        </w:tc>
      </w:tr>
      <w:tr w:rsidR="002F704C" w:rsidRPr="007A3F22" w14:paraId="7AEB6E72" w14:textId="77777777" w:rsidTr="00313C67">
        <w:trPr>
          <w:cantSplit/>
          <w:trHeight w:val="1548"/>
        </w:trPr>
        <w:tc>
          <w:tcPr>
            <w:tcW w:w="637" w:type="dxa"/>
            <w:tcBorders>
              <w:top w:val="single" w:sz="4" w:space="0" w:color="auto"/>
              <w:left w:val="single" w:sz="4" w:space="0" w:color="auto"/>
              <w:bottom w:val="single" w:sz="4" w:space="0" w:color="auto"/>
              <w:right w:val="single" w:sz="4" w:space="0" w:color="auto"/>
            </w:tcBorders>
            <w:tcMar>
              <w:top w:w="57" w:type="dxa"/>
              <w:left w:w="68" w:type="dxa"/>
              <w:bottom w:w="57" w:type="dxa"/>
            </w:tcMar>
            <w:vAlign w:val="center"/>
          </w:tcPr>
          <w:p w14:paraId="12667F87" w14:textId="77777777" w:rsidR="002F704C" w:rsidRPr="007A3F22" w:rsidRDefault="002F704C" w:rsidP="00313C67">
            <w:pPr>
              <w:jc w:val="center"/>
              <w:rPr>
                <w:rFonts w:ascii="Times New Roman" w:hAnsi="Times New Roman" w:cs="Times New Roman"/>
                <w:sz w:val="20"/>
                <w:szCs w:val="20"/>
              </w:rPr>
            </w:pPr>
            <w:r w:rsidRPr="007A3F22">
              <w:rPr>
                <w:rFonts w:ascii="Times New Roman" w:hAnsi="Times New Roman" w:cs="Times New Roman"/>
                <w:sz w:val="20"/>
                <w:szCs w:val="20"/>
              </w:rPr>
              <w:t>T2</w:t>
            </w:r>
          </w:p>
        </w:tc>
        <w:tc>
          <w:tcPr>
            <w:tcW w:w="3186" w:type="dxa"/>
            <w:tcBorders>
              <w:top w:val="single" w:sz="4" w:space="0" w:color="auto"/>
              <w:left w:val="single" w:sz="4" w:space="0" w:color="auto"/>
              <w:bottom w:val="single" w:sz="4" w:space="0" w:color="auto"/>
              <w:right w:val="single" w:sz="4" w:space="0" w:color="auto"/>
            </w:tcBorders>
            <w:tcMar>
              <w:top w:w="57" w:type="dxa"/>
              <w:left w:w="68" w:type="dxa"/>
              <w:bottom w:w="57" w:type="dxa"/>
            </w:tcMar>
            <w:vAlign w:val="center"/>
          </w:tcPr>
          <w:p w14:paraId="0137295A" w14:textId="77777777" w:rsidR="002F704C" w:rsidRPr="007A3F22" w:rsidRDefault="002F704C" w:rsidP="00313C67">
            <w:pPr>
              <w:rPr>
                <w:rFonts w:ascii="Times New Roman" w:hAnsi="Times New Roman" w:cs="Times New Roman"/>
                <w:sz w:val="20"/>
                <w:szCs w:val="20"/>
              </w:rPr>
            </w:pPr>
            <w:r w:rsidRPr="007A3F22">
              <w:rPr>
                <w:rFonts w:ascii="Times New Roman" w:hAnsi="Times New Roman" w:cs="Times New Roman"/>
                <w:sz w:val="20"/>
                <w:szCs w:val="20"/>
              </w:rPr>
              <w:t>Minore età del rappresentante legale ovvero minore età media dei componenti degli organi decisionali ovvero minore età della maggioranza della forza lavoro (T2)</w:t>
            </w:r>
          </w:p>
        </w:tc>
        <w:tc>
          <w:tcPr>
            <w:tcW w:w="1417" w:type="dxa"/>
            <w:tcBorders>
              <w:top w:val="single" w:sz="4" w:space="0" w:color="auto"/>
              <w:left w:val="single" w:sz="4" w:space="0" w:color="auto"/>
              <w:bottom w:val="single" w:sz="4" w:space="0" w:color="auto"/>
              <w:right w:val="single" w:sz="4" w:space="0" w:color="auto"/>
            </w:tcBorders>
            <w:tcMar>
              <w:top w:w="57" w:type="dxa"/>
              <w:left w:w="68" w:type="dxa"/>
              <w:bottom w:w="57" w:type="dxa"/>
            </w:tcMar>
            <w:vAlign w:val="center"/>
          </w:tcPr>
          <w:p w14:paraId="3C3A03DD" w14:textId="77777777" w:rsidR="002F704C" w:rsidRPr="007A3F22" w:rsidRDefault="002F704C" w:rsidP="00313C67">
            <w:pPr>
              <w:spacing w:before="0"/>
              <w:jc w:val="center"/>
              <w:rPr>
                <w:rFonts w:ascii="Times New Roman" w:hAnsi="Times New Roman" w:cs="Times New Roman"/>
                <w:sz w:val="20"/>
                <w:szCs w:val="20"/>
              </w:rPr>
            </w:pPr>
            <w:r w:rsidRPr="007A3F22">
              <w:rPr>
                <w:rFonts w:ascii="Times New Roman" w:hAnsi="Times New Roman" w:cs="Times New Roman"/>
                <w:sz w:val="20"/>
                <w:szCs w:val="20"/>
              </w:rPr>
              <w:t>T2 (o media) &gt;40 anni C=0</w:t>
            </w:r>
          </w:p>
          <w:p w14:paraId="18B30889" w14:textId="77777777" w:rsidR="002F704C" w:rsidRPr="007A3F22" w:rsidRDefault="002F704C" w:rsidP="00313C67">
            <w:pPr>
              <w:spacing w:before="0"/>
              <w:jc w:val="center"/>
              <w:rPr>
                <w:rFonts w:ascii="Times New Roman" w:hAnsi="Times New Roman" w:cs="Times New Roman"/>
                <w:sz w:val="20"/>
                <w:szCs w:val="20"/>
              </w:rPr>
            </w:pPr>
            <w:r w:rsidRPr="007A3F22">
              <w:rPr>
                <w:rFonts w:ascii="Times New Roman" w:hAnsi="Times New Roman" w:cs="Times New Roman"/>
                <w:sz w:val="20"/>
                <w:szCs w:val="20"/>
              </w:rPr>
              <w:t xml:space="preserve">T2 (o media) </w:t>
            </w:r>
            <w:r w:rsidRPr="007A3F22">
              <w:rPr>
                <w:rFonts w:ascii="Times New Roman" w:hAnsi="Times New Roman" w:cs="Times New Roman"/>
                <w:sz w:val="20"/>
                <w:szCs w:val="20"/>
                <w:u w:val="single"/>
              </w:rPr>
              <w:t>&lt;</w:t>
            </w:r>
            <w:r w:rsidRPr="007A3F22">
              <w:rPr>
                <w:rFonts w:ascii="Times New Roman" w:hAnsi="Times New Roman" w:cs="Times New Roman"/>
                <w:sz w:val="20"/>
                <w:szCs w:val="20"/>
              </w:rPr>
              <w:t>40 anni C=1</w:t>
            </w:r>
          </w:p>
        </w:tc>
        <w:tc>
          <w:tcPr>
            <w:tcW w:w="709" w:type="dxa"/>
            <w:tcBorders>
              <w:top w:val="single" w:sz="4" w:space="0" w:color="auto"/>
              <w:left w:val="single" w:sz="4" w:space="0" w:color="auto"/>
              <w:bottom w:val="single" w:sz="4" w:space="0" w:color="auto"/>
              <w:right w:val="single" w:sz="4" w:space="0" w:color="auto"/>
            </w:tcBorders>
            <w:tcMar>
              <w:top w:w="57" w:type="dxa"/>
              <w:left w:w="68" w:type="dxa"/>
              <w:bottom w:w="57" w:type="dxa"/>
            </w:tcMar>
            <w:vAlign w:val="center"/>
          </w:tcPr>
          <w:p w14:paraId="275B2725" w14:textId="77777777" w:rsidR="002F704C" w:rsidRPr="007A3F22" w:rsidRDefault="002F704C" w:rsidP="00313C67">
            <w:pPr>
              <w:jc w:val="center"/>
              <w:rPr>
                <w:rFonts w:ascii="Times New Roman" w:hAnsi="Times New Roman" w:cs="Times New Roman"/>
                <w:sz w:val="20"/>
                <w:szCs w:val="20"/>
              </w:rPr>
            </w:pPr>
            <w:r w:rsidRPr="007A3F22">
              <w:rPr>
                <w:rFonts w:ascii="Times New Roman" w:hAnsi="Times New Roman" w:cs="Times New Roman"/>
                <w:sz w:val="20"/>
                <w:szCs w:val="20"/>
              </w:rPr>
              <w:t>0,5</w:t>
            </w:r>
          </w:p>
        </w:tc>
        <w:tc>
          <w:tcPr>
            <w:tcW w:w="1142" w:type="dxa"/>
            <w:tcBorders>
              <w:top w:val="single" w:sz="4" w:space="0" w:color="auto"/>
              <w:left w:val="single" w:sz="4" w:space="0" w:color="auto"/>
              <w:bottom w:val="single" w:sz="4" w:space="0" w:color="auto"/>
              <w:right w:val="single" w:sz="4" w:space="0" w:color="auto"/>
            </w:tcBorders>
            <w:tcMar>
              <w:top w:w="57" w:type="dxa"/>
              <w:left w:w="68" w:type="dxa"/>
              <w:bottom w:w="57" w:type="dxa"/>
            </w:tcMar>
            <w:vAlign w:val="center"/>
          </w:tcPr>
          <w:p w14:paraId="6EF972D5" w14:textId="77777777" w:rsidR="002F704C" w:rsidRPr="007A3F22" w:rsidRDefault="002F704C" w:rsidP="00313C67">
            <w:pPr>
              <w:ind w:left="38"/>
              <w:jc w:val="center"/>
              <w:rPr>
                <w:rFonts w:ascii="Times New Roman" w:hAnsi="Times New Roman" w:cs="Times New Roman"/>
                <w:sz w:val="20"/>
                <w:szCs w:val="20"/>
              </w:rPr>
            </w:pPr>
          </w:p>
        </w:tc>
        <w:tc>
          <w:tcPr>
            <w:tcW w:w="2543" w:type="dxa"/>
            <w:tcBorders>
              <w:top w:val="single" w:sz="4" w:space="0" w:color="auto"/>
              <w:left w:val="single" w:sz="4" w:space="0" w:color="auto"/>
              <w:bottom w:val="single" w:sz="4" w:space="0" w:color="auto"/>
              <w:right w:val="single" w:sz="4" w:space="0" w:color="auto"/>
            </w:tcBorders>
          </w:tcPr>
          <w:p w14:paraId="72B73EA7" w14:textId="77777777" w:rsidR="002F704C" w:rsidRPr="007A3F22" w:rsidRDefault="002F704C" w:rsidP="00313C67">
            <w:pPr>
              <w:ind w:left="38"/>
              <w:jc w:val="center"/>
              <w:rPr>
                <w:rFonts w:ascii="Times New Roman" w:hAnsi="Times New Roman" w:cs="Times New Roman"/>
                <w:sz w:val="20"/>
                <w:szCs w:val="20"/>
              </w:rPr>
            </w:pPr>
          </w:p>
        </w:tc>
      </w:tr>
      <w:tr w:rsidR="002F704C" w:rsidRPr="00E550BC" w14:paraId="517EBB4D" w14:textId="77777777" w:rsidTr="00E550BC">
        <w:trPr>
          <w:cantSplit/>
          <w:trHeight w:val="340"/>
        </w:trPr>
        <w:tc>
          <w:tcPr>
            <w:tcW w:w="9634" w:type="dxa"/>
            <w:gridSpan w:val="6"/>
            <w:tcBorders>
              <w:top w:val="single" w:sz="4" w:space="0" w:color="auto"/>
              <w:left w:val="single" w:sz="4" w:space="0" w:color="auto"/>
              <w:bottom w:val="single" w:sz="4" w:space="0" w:color="auto"/>
              <w:right w:val="single" w:sz="4" w:space="0" w:color="auto"/>
            </w:tcBorders>
            <w:shd w:val="clear" w:color="auto" w:fill="DEEAF6"/>
            <w:vAlign w:val="center"/>
          </w:tcPr>
          <w:p w14:paraId="34F90D44" w14:textId="77777777" w:rsidR="002F704C" w:rsidRPr="00E550BC" w:rsidRDefault="002F704C" w:rsidP="00E550BC">
            <w:pPr>
              <w:suppressAutoHyphens w:val="0"/>
              <w:spacing w:before="0"/>
              <w:ind w:left="38"/>
              <w:jc w:val="left"/>
              <w:rPr>
                <w:rFonts w:ascii="Times New Roman" w:eastAsia="Times New Roman" w:hAnsi="Times New Roman" w:cs="Arial"/>
                <w:b/>
                <w:i/>
                <w:iCs/>
                <w:color w:val="000000"/>
                <w:sz w:val="20"/>
                <w:szCs w:val="20"/>
                <w:lang w:eastAsia="it-IT"/>
              </w:rPr>
            </w:pPr>
            <w:r w:rsidRPr="00E550BC">
              <w:rPr>
                <w:rFonts w:ascii="Times New Roman" w:eastAsia="Times New Roman" w:hAnsi="Times New Roman" w:cs="Arial"/>
                <w:b/>
                <w:i/>
                <w:iCs/>
                <w:color w:val="000000"/>
                <w:sz w:val="20"/>
                <w:szCs w:val="20"/>
                <w:lang w:eastAsia="it-IT"/>
              </w:rPr>
              <w:t>CRITERI SPECIFICI DEL RICHIEDENTE</w:t>
            </w:r>
          </w:p>
        </w:tc>
      </w:tr>
      <w:tr w:rsidR="002F704C" w:rsidRPr="007A3F22" w14:paraId="7C2C28F3" w14:textId="77777777" w:rsidTr="00313C67">
        <w:trPr>
          <w:cantSplit/>
          <w:trHeight w:val="227"/>
        </w:trPr>
        <w:tc>
          <w:tcPr>
            <w:tcW w:w="637" w:type="dxa"/>
            <w:tcBorders>
              <w:top w:val="nil"/>
              <w:left w:val="single" w:sz="4" w:space="0" w:color="auto"/>
              <w:bottom w:val="single" w:sz="4" w:space="0" w:color="auto"/>
              <w:right w:val="single" w:sz="4" w:space="0" w:color="auto"/>
            </w:tcBorders>
            <w:tcMar>
              <w:top w:w="57" w:type="dxa"/>
              <w:left w:w="68" w:type="dxa"/>
              <w:bottom w:w="57" w:type="dxa"/>
            </w:tcMar>
            <w:vAlign w:val="center"/>
          </w:tcPr>
          <w:p w14:paraId="05E44B66" w14:textId="77777777" w:rsidR="002F704C" w:rsidRPr="007A3F22" w:rsidRDefault="002F704C" w:rsidP="00313C67">
            <w:pPr>
              <w:jc w:val="center"/>
              <w:rPr>
                <w:rFonts w:ascii="Times New Roman" w:hAnsi="Times New Roman" w:cs="Times New Roman"/>
                <w:sz w:val="20"/>
                <w:szCs w:val="20"/>
              </w:rPr>
            </w:pPr>
            <w:r w:rsidRPr="007A3F22">
              <w:rPr>
                <w:rFonts w:ascii="Times New Roman" w:hAnsi="Times New Roman" w:cs="Times New Roman"/>
                <w:sz w:val="20"/>
                <w:szCs w:val="20"/>
              </w:rPr>
              <w:t>SR1</w:t>
            </w:r>
          </w:p>
        </w:tc>
        <w:tc>
          <w:tcPr>
            <w:tcW w:w="3186" w:type="dxa"/>
            <w:tcBorders>
              <w:top w:val="nil"/>
              <w:left w:val="single" w:sz="4" w:space="0" w:color="auto"/>
              <w:bottom w:val="single" w:sz="4" w:space="0" w:color="auto"/>
              <w:right w:val="single" w:sz="4" w:space="0" w:color="auto"/>
            </w:tcBorders>
            <w:tcMar>
              <w:top w:w="57" w:type="dxa"/>
              <w:left w:w="68" w:type="dxa"/>
              <w:bottom w:w="57" w:type="dxa"/>
            </w:tcMar>
            <w:vAlign w:val="center"/>
          </w:tcPr>
          <w:p w14:paraId="222D340A" w14:textId="77777777" w:rsidR="002F704C" w:rsidRPr="007A3F22" w:rsidRDefault="002F704C" w:rsidP="00313C67">
            <w:pPr>
              <w:rPr>
                <w:rFonts w:ascii="Times New Roman" w:hAnsi="Times New Roman" w:cs="Times New Roman"/>
                <w:sz w:val="20"/>
                <w:szCs w:val="20"/>
              </w:rPr>
            </w:pPr>
            <w:r w:rsidRPr="007A3F22">
              <w:rPr>
                <w:rFonts w:ascii="Times New Roman" w:hAnsi="Times New Roman" w:cs="Times New Roman"/>
                <w:sz w:val="20"/>
                <w:szCs w:val="20"/>
              </w:rPr>
              <w:t xml:space="preserve">Il richiedente (R1) è una Micro, Piccola e Media Impresa (PMI) </w:t>
            </w:r>
          </w:p>
        </w:tc>
        <w:tc>
          <w:tcPr>
            <w:tcW w:w="1417" w:type="dxa"/>
            <w:tcBorders>
              <w:top w:val="nil"/>
              <w:left w:val="nil"/>
              <w:bottom w:val="single" w:sz="4" w:space="0" w:color="auto"/>
              <w:right w:val="single" w:sz="4" w:space="0" w:color="auto"/>
            </w:tcBorders>
            <w:tcMar>
              <w:top w:w="57" w:type="dxa"/>
              <w:left w:w="68" w:type="dxa"/>
              <w:bottom w:w="57" w:type="dxa"/>
            </w:tcMar>
            <w:vAlign w:val="center"/>
          </w:tcPr>
          <w:p w14:paraId="3B322F03" w14:textId="77777777" w:rsidR="002F704C" w:rsidRPr="007A3F22" w:rsidRDefault="002F704C" w:rsidP="00313C67">
            <w:pPr>
              <w:spacing w:before="0"/>
              <w:jc w:val="center"/>
              <w:rPr>
                <w:rFonts w:ascii="Times New Roman" w:hAnsi="Times New Roman" w:cs="Times New Roman"/>
                <w:sz w:val="20"/>
                <w:szCs w:val="20"/>
                <w:lang w:val="pt-BR"/>
              </w:rPr>
            </w:pPr>
            <w:r w:rsidRPr="007A3F22">
              <w:rPr>
                <w:rFonts w:ascii="Times New Roman" w:hAnsi="Times New Roman" w:cs="Times New Roman"/>
                <w:sz w:val="20"/>
                <w:szCs w:val="20"/>
                <w:lang w:val="pt-BR"/>
              </w:rPr>
              <w:t>R1=Micro C=1</w:t>
            </w:r>
          </w:p>
          <w:p w14:paraId="0F425598" w14:textId="77777777" w:rsidR="002F704C" w:rsidRPr="007A3F22" w:rsidRDefault="002F704C" w:rsidP="00313C67">
            <w:pPr>
              <w:spacing w:before="0"/>
              <w:jc w:val="center"/>
              <w:rPr>
                <w:rFonts w:ascii="Times New Roman" w:hAnsi="Times New Roman" w:cs="Times New Roman"/>
                <w:sz w:val="20"/>
                <w:szCs w:val="20"/>
                <w:lang w:val="pt-BR"/>
              </w:rPr>
            </w:pPr>
            <w:r w:rsidRPr="007A3F22">
              <w:rPr>
                <w:rFonts w:ascii="Times New Roman" w:hAnsi="Times New Roman" w:cs="Times New Roman"/>
                <w:sz w:val="20"/>
                <w:szCs w:val="20"/>
                <w:lang w:val="pt-BR"/>
              </w:rPr>
              <w:t>R1=Media C=Min</w:t>
            </w:r>
          </w:p>
        </w:tc>
        <w:tc>
          <w:tcPr>
            <w:tcW w:w="709" w:type="dxa"/>
            <w:tcBorders>
              <w:top w:val="nil"/>
              <w:left w:val="nil"/>
              <w:bottom w:val="single" w:sz="4" w:space="0" w:color="auto"/>
              <w:right w:val="single" w:sz="4" w:space="0" w:color="auto"/>
            </w:tcBorders>
            <w:tcMar>
              <w:top w:w="57" w:type="dxa"/>
              <w:left w:w="68" w:type="dxa"/>
              <w:bottom w:w="57" w:type="dxa"/>
            </w:tcMar>
            <w:vAlign w:val="center"/>
          </w:tcPr>
          <w:p w14:paraId="7EDA50FA" w14:textId="77777777" w:rsidR="002F704C" w:rsidRPr="007A3F22" w:rsidRDefault="002F704C" w:rsidP="00313C67">
            <w:pPr>
              <w:jc w:val="center"/>
              <w:rPr>
                <w:rFonts w:ascii="Times New Roman" w:hAnsi="Times New Roman" w:cs="Times New Roman"/>
                <w:color w:val="000000"/>
                <w:sz w:val="20"/>
                <w:szCs w:val="20"/>
                <w:lang w:val="pt-BR"/>
              </w:rPr>
            </w:pPr>
            <w:r w:rsidRPr="007A3F22">
              <w:rPr>
                <w:rFonts w:ascii="Times New Roman" w:hAnsi="Times New Roman" w:cs="Times New Roman"/>
                <w:color w:val="000000"/>
                <w:sz w:val="20"/>
                <w:szCs w:val="20"/>
                <w:lang w:val="pt-BR"/>
              </w:rPr>
              <w:t>NA</w:t>
            </w:r>
          </w:p>
        </w:tc>
        <w:tc>
          <w:tcPr>
            <w:tcW w:w="1142" w:type="dxa"/>
            <w:tcBorders>
              <w:top w:val="nil"/>
              <w:left w:val="nil"/>
              <w:bottom w:val="single" w:sz="4" w:space="0" w:color="auto"/>
              <w:right w:val="single" w:sz="4" w:space="0" w:color="auto"/>
            </w:tcBorders>
            <w:tcMar>
              <w:top w:w="57" w:type="dxa"/>
              <w:left w:w="68" w:type="dxa"/>
              <w:bottom w:w="57" w:type="dxa"/>
            </w:tcMar>
            <w:vAlign w:val="center"/>
          </w:tcPr>
          <w:p w14:paraId="18617FD5" w14:textId="77777777" w:rsidR="002F704C" w:rsidRPr="007A3F22" w:rsidRDefault="002F704C" w:rsidP="00313C67">
            <w:pPr>
              <w:ind w:left="38"/>
              <w:jc w:val="center"/>
              <w:rPr>
                <w:rFonts w:ascii="Times New Roman" w:hAnsi="Times New Roman" w:cs="Times New Roman"/>
                <w:color w:val="000000"/>
                <w:sz w:val="20"/>
                <w:szCs w:val="20"/>
                <w:lang w:val="pt-BR"/>
              </w:rPr>
            </w:pPr>
          </w:p>
        </w:tc>
        <w:tc>
          <w:tcPr>
            <w:tcW w:w="2543" w:type="dxa"/>
            <w:tcBorders>
              <w:top w:val="nil"/>
              <w:left w:val="nil"/>
              <w:bottom w:val="single" w:sz="4" w:space="0" w:color="auto"/>
              <w:right w:val="single" w:sz="4" w:space="0" w:color="auto"/>
            </w:tcBorders>
          </w:tcPr>
          <w:p w14:paraId="6F71CF57" w14:textId="77777777" w:rsidR="002F704C" w:rsidRPr="007A3F22" w:rsidRDefault="002F704C" w:rsidP="00313C67">
            <w:pPr>
              <w:ind w:left="38"/>
              <w:jc w:val="center"/>
              <w:rPr>
                <w:rFonts w:ascii="Times New Roman" w:hAnsi="Times New Roman" w:cs="Times New Roman"/>
                <w:color w:val="000000"/>
                <w:sz w:val="20"/>
                <w:szCs w:val="20"/>
                <w:lang w:val="pt-BR"/>
              </w:rPr>
            </w:pPr>
          </w:p>
        </w:tc>
      </w:tr>
      <w:tr w:rsidR="002F704C" w:rsidRPr="007A3F22" w14:paraId="672CE455" w14:textId="77777777" w:rsidTr="00313C67">
        <w:trPr>
          <w:cantSplit/>
          <w:trHeight w:val="227"/>
        </w:trPr>
        <w:tc>
          <w:tcPr>
            <w:tcW w:w="637" w:type="dxa"/>
            <w:tcBorders>
              <w:top w:val="single" w:sz="4" w:space="0" w:color="auto"/>
              <w:left w:val="single" w:sz="4" w:space="0" w:color="auto"/>
              <w:bottom w:val="single" w:sz="4" w:space="0" w:color="auto"/>
              <w:right w:val="single" w:sz="4" w:space="0" w:color="auto"/>
            </w:tcBorders>
            <w:tcMar>
              <w:top w:w="57" w:type="dxa"/>
              <w:left w:w="68" w:type="dxa"/>
              <w:bottom w:w="57" w:type="dxa"/>
            </w:tcMar>
            <w:vAlign w:val="center"/>
          </w:tcPr>
          <w:p w14:paraId="452BE54B" w14:textId="77777777" w:rsidR="002F704C" w:rsidRPr="007A3F22" w:rsidRDefault="002F704C" w:rsidP="00313C67">
            <w:pPr>
              <w:jc w:val="center"/>
              <w:rPr>
                <w:rFonts w:ascii="Times New Roman" w:hAnsi="Times New Roman" w:cs="Times New Roman"/>
                <w:color w:val="000000"/>
                <w:sz w:val="20"/>
                <w:szCs w:val="20"/>
              </w:rPr>
            </w:pPr>
            <w:r w:rsidRPr="007A3F22">
              <w:rPr>
                <w:rFonts w:ascii="Times New Roman" w:hAnsi="Times New Roman" w:cs="Times New Roman"/>
                <w:color w:val="000000"/>
                <w:sz w:val="20"/>
                <w:szCs w:val="20"/>
              </w:rPr>
              <w:t>SR2</w:t>
            </w:r>
          </w:p>
        </w:tc>
        <w:tc>
          <w:tcPr>
            <w:tcW w:w="3186" w:type="dxa"/>
            <w:tcBorders>
              <w:top w:val="single" w:sz="4" w:space="0" w:color="auto"/>
              <w:left w:val="single" w:sz="4" w:space="0" w:color="auto"/>
              <w:bottom w:val="single" w:sz="4" w:space="0" w:color="auto"/>
              <w:right w:val="single" w:sz="4" w:space="0" w:color="auto"/>
            </w:tcBorders>
            <w:tcMar>
              <w:top w:w="57" w:type="dxa"/>
              <w:left w:w="68" w:type="dxa"/>
              <w:bottom w:w="57" w:type="dxa"/>
            </w:tcMar>
            <w:vAlign w:val="center"/>
          </w:tcPr>
          <w:p w14:paraId="40084131" w14:textId="77777777" w:rsidR="002F704C" w:rsidRPr="007A3F22" w:rsidRDefault="002F704C" w:rsidP="00313C67">
            <w:pPr>
              <w:rPr>
                <w:rFonts w:ascii="Times New Roman" w:hAnsi="Times New Roman" w:cs="Times New Roman"/>
                <w:sz w:val="20"/>
                <w:szCs w:val="20"/>
              </w:rPr>
            </w:pPr>
            <w:r w:rsidRPr="007A3F22">
              <w:rPr>
                <w:rFonts w:ascii="Times New Roman" w:hAnsi="Times New Roman" w:cs="Times New Roman"/>
                <w:sz w:val="20"/>
                <w:szCs w:val="20"/>
              </w:rPr>
              <w:t>Il richiedente (R2) è in possesso della certificazione per la parità di genere in base alla prassi UNI/PdR125:2022</w:t>
            </w:r>
          </w:p>
        </w:tc>
        <w:tc>
          <w:tcPr>
            <w:tcW w:w="1417" w:type="dxa"/>
            <w:tcBorders>
              <w:top w:val="single" w:sz="4" w:space="0" w:color="auto"/>
              <w:left w:val="nil"/>
              <w:bottom w:val="single" w:sz="4" w:space="0" w:color="auto"/>
              <w:right w:val="single" w:sz="4" w:space="0" w:color="auto"/>
            </w:tcBorders>
            <w:tcMar>
              <w:top w:w="57" w:type="dxa"/>
              <w:left w:w="68" w:type="dxa"/>
              <w:bottom w:w="57" w:type="dxa"/>
            </w:tcMar>
            <w:vAlign w:val="center"/>
          </w:tcPr>
          <w:p w14:paraId="17B9D191" w14:textId="77777777" w:rsidR="002F704C" w:rsidRPr="007A3F22" w:rsidRDefault="002F704C" w:rsidP="00313C67">
            <w:pPr>
              <w:spacing w:before="0"/>
              <w:jc w:val="center"/>
              <w:rPr>
                <w:rFonts w:ascii="Times New Roman" w:hAnsi="Times New Roman" w:cs="Times New Roman"/>
                <w:sz w:val="20"/>
                <w:szCs w:val="20"/>
              </w:rPr>
            </w:pPr>
            <w:r w:rsidRPr="007A3F22">
              <w:rPr>
                <w:rFonts w:ascii="Times New Roman" w:hAnsi="Times New Roman" w:cs="Times New Roman"/>
                <w:sz w:val="20"/>
                <w:szCs w:val="20"/>
              </w:rPr>
              <w:t>R2=SI C=1</w:t>
            </w:r>
          </w:p>
          <w:p w14:paraId="4EA95635" w14:textId="77777777" w:rsidR="002F704C" w:rsidRPr="007A3F22" w:rsidRDefault="002F704C" w:rsidP="00313C67">
            <w:pPr>
              <w:spacing w:before="0"/>
              <w:jc w:val="center"/>
              <w:rPr>
                <w:rFonts w:ascii="Times New Roman" w:hAnsi="Times New Roman" w:cs="Times New Roman"/>
                <w:sz w:val="20"/>
                <w:szCs w:val="20"/>
              </w:rPr>
            </w:pPr>
            <w:r w:rsidRPr="007A3F22">
              <w:rPr>
                <w:rFonts w:ascii="Times New Roman" w:hAnsi="Times New Roman" w:cs="Times New Roman"/>
                <w:sz w:val="20"/>
                <w:szCs w:val="20"/>
              </w:rPr>
              <w:t>R2=NO C=0</w:t>
            </w:r>
          </w:p>
        </w:tc>
        <w:tc>
          <w:tcPr>
            <w:tcW w:w="709" w:type="dxa"/>
            <w:tcBorders>
              <w:top w:val="single" w:sz="4" w:space="0" w:color="auto"/>
              <w:left w:val="nil"/>
              <w:bottom w:val="single" w:sz="4" w:space="0" w:color="auto"/>
              <w:right w:val="single" w:sz="4" w:space="0" w:color="auto"/>
            </w:tcBorders>
            <w:tcMar>
              <w:top w:w="57" w:type="dxa"/>
              <w:left w:w="68" w:type="dxa"/>
              <w:bottom w:w="57" w:type="dxa"/>
            </w:tcMar>
            <w:vAlign w:val="center"/>
          </w:tcPr>
          <w:p w14:paraId="515D0160" w14:textId="77777777" w:rsidR="002F704C" w:rsidRPr="007A3F22" w:rsidRDefault="002F704C" w:rsidP="00313C67">
            <w:pPr>
              <w:jc w:val="center"/>
              <w:rPr>
                <w:rFonts w:ascii="Times New Roman" w:hAnsi="Times New Roman" w:cs="Times New Roman"/>
                <w:color w:val="000000"/>
                <w:sz w:val="20"/>
                <w:szCs w:val="20"/>
              </w:rPr>
            </w:pPr>
            <w:r w:rsidRPr="007A3F22">
              <w:rPr>
                <w:rFonts w:ascii="Times New Roman" w:hAnsi="Times New Roman" w:cs="Times New Roman"/>
                <w:color w:val="000000"/>
                <w:sz w:val="20"/>
                <w:szCs w:val="20"/>
              </w:rPr>
              <w:t>1</w:t>
            </w:r>
          </w:p>
        </w:tc>
        <w:tc>
          <w:tcPr>
            <w:tcW w:w="1142" w:type="dxa"/>
            <w:tcBorders>
              <w:top w:val="single" w:sz="4" w:space="0" w:color="auto"/>
              <w:left w:val="nil"/>
              <w:bottom w:val="single" w:sz="4" w:space="0" w:color="auto"/>
              <w:right w:val="single" w:sz="4" w:space="0" w:color="auto"/>
            </w:tcBorders>
            <w:tcMar>
              <w:top w:w="57" w:type="dxa"/>
              <w:left w:w="68" w:type="dxa"/>
              <w:bottom w:w="57" w:type="dxa"/>
            </w:tcMar>
            <w:vAlign w:val="center"/>
          </w:tcPr>
          <w:p w14:paraId="780A9CB5" w14:textId="77777777" w:rsidR="002F704C" w:rsidRPr="007A3F22" w:rsidRDefault="002F704C" w:rsidP="00313C67">
            <w:pPr>
              <w:ind w:left="38"/>
              <w:jc w:val="center"/>
              <w:rPr>
                <w:rFonts w:ascii="Times New Roman" w:hAnsi="Times New Roman" w:cs="Times New Roman"/>
                <w:color w:val="000000"/>
                <w:sz w:val="20"/>
                <w:szCs w:val="20"/>
              </w:rPr>
            </w:pPr>
          </w:p>
        </w:tc>
        <w:tc>
          <w:tcPr>
            <w:tcW w:w="2543" w:type="dxa"/>
            <w:tcBorders>
              <w:top w:val="single" w:sz="4" w:space="0" w:color="auto"/>
              <w:left w:val="nil"/>
              <w:bottom w:val="single" w:sz="4" w:space="0" w:color="auto"/>
              <w:right w:val="single" w:sz="4" w:space="0" w:color="auto"/>
            </w:tcBorders>
          </w:tcPr>
          <w:p w14:paraId="4A2ACDFB" w14:textId="77777777" w:rsidR="002F704C" w:rsidRPr="007A3F22" w:rsidRDefault="002F704C" w:rsidP="00313C67">
            <w:pPr>
              <w:ind w:left="38"/>
              <w:jc w:val="center"/>
              <w:rPr>
                <w:rFonts w:ascii="Times New Roman" w:hAnsi="Times New Roman" w:cs="Times New Roman"/>
                <w:color w:val="000000"/>
                <w:sz w:val="20"/>
                <w:szCs w:val="20"/>
              </w:rPr>
            </w:pPr>
          </w:p>
        </w:tc>
      </w:tr>
      <w:tr w:rsidR="002F704C" w:rsidRPr="007A3F22" w14:paraId="6BDC7363" w14:textId="77777777" w:rsidTr="00313C67">
        <w:trPr>
          <w:cantSplit/>
          <w:trHeight w:val="227"/>
        </w:trPr>
        <w:tc>
          <w:tcPr>
            <w:tcW w:w="637" w:type="dxa"/>
            <w:tcBorders>
              <w:top w:val="single" w:sz="4" w:space="0" w:color="auto"/>
              <w:left w:val="single" w:sz="4" w:space="0" w:color="auto"/>
              <w:bottom w:val="single" w:sz="4" w:space="0" w:color="auto"/>
              <w:right w:val="single" w:sz="4" w:space="0" w:color="auto"/>
            </w:tcBorders>
            <w:tcMar>
              <w:top w:w="57" w:type="dxa"/>
              <w:left w:w="68" w:type="dxa"/>
              <w:bottom w:w="57" w:type="dxa"/>
            </w:tcMar>
            <w:vAlign w:val="center"/>
          </w:tcPr>
          <w:p w14:paraId="40407C07" w14:textId="77777777" w:rsidR="002F704C" w:rsidRPr="007A3F22" w:rsidRDefault="002F704C" w:rsidP="00313C67">
            <w:pPr>
              <w:jc w:val="center"/>
              <w:rPr>
                <w:rFonts w:ascii="Times New Roman" w:hAnsi="Times New Roman" w:cs="Times New Roman"/>
                <w:color w:val="000000"/>
                <w:sz w:val="20"/>
                <w:szCs w:val="20"/>
              </w:rPr>
            </w:pPr>
            <w:r w:rsidRPr="007A3F22">
              <w:rPr>
                <w:rFonts w:ascii="Times New Roman" w:hAnsi="Times New Roman" w:cs="Times New Roman"/>
                <w:color w:val="000000"/>
                <w:sz w:val="20"/>
                <w:szCs w:val="20"/>
              </w:rPr>
              <w:t>SR3</w:t>
            </w:r>
          </w:p>
        </w:tc>
        <w:tc>
          <w:tcPr>
            <w:tcW w:w="3186" w:type="dxa"/>
            <w:tcBorders>
              <w:top w:val="single" w:sz="4" w:space="0" w:color="auto"/>
              <w:left w:val="single" w:sz="4" w:space="0" w:color="auto"/>
              <w:bottom w:val="single" w:sz="4" w:space="0" w:color="auto"/>
              <w:right w:val="single" w:sz="4" w:space="0" w:color="auto"/>
            </w:tcBorders>
            <w:tcMar>
              <w:top w:w="57" w:type="dxa"/>
              <w:left w:w="68" w:type="dxa"/>
              <w:bottom w:w="57" w:type="dxa"/>
            </w:tcMar>
            <w:vAlign w:val="center"/>
          </w:tcPr>
          <w:p w14:paraId="04E2E8A5" w14:textId="77777777" w:rsidR="002F704C" w:rsidRPr="007A3F22" w:rsidRDefault="002F704C" w:rsidP="00313C67">
            <w:pPr>
              <w:rPr>
                <w:rFonts w:ascii="Times New Roman" w:hAnsi="Times New Roman" w:cs="Times New Roman"/>
                <w:sz w:val="20"/>
                <w:szCs w:val="20"/>
              </w:rPr>
            </w:pPr>
            <w:r w:rsidRPr="007A3F22">
              <w:rPr>
                <w:rFonts w:ascii="Times New Roman" w:hAnsi="Times New Roman" w:cs="Times New Roman"/>
                <w:sz w:val="20"/>
                <w:szCs w:val="20"/>
              </w:rPr>
              <w:t xml:space="preserve">Esperienza del richiedente (R3) nel campo dell’inclusione sociale </w:t>
            </w:r>
          </w:p>
        </w:tc>
        <w:tc>
          <w:tcPr>
            <w:tcW w:w="1417" w:type="dxa"/>
            <w:tcBorders>
              <w:top w:val="single" w:sz="4" w:space="0" w:color="auto"/>
              <w:left w:val="nil"/>
              <w:bottom w:val="single" w:sz="4" w:space="0" w:color="auto"/>
              <w:right w:val="single" w:sz="4" w:space="0" w:color="auto"/>
            </w:tcBorders>
            <w:tcMar>
              <w:top w:w="57" w:type="dxa"/>
              <w:left w:w="68" w:type="dxa"/>
              <w:bottom w:w="57" w:type="dxa"/>
            </w:tcMar>
            <w:vAlign w:val="center"/>
          </w:tcPr>
          <w:p w14:paraId="1003BC17" w14:textId="77777777" w:rsidR="002F704C" w:rsidRPr="007A3F22" w:rsidRDefault="002F704C" w:rsidP="00313C67">
            <w:pPr>
              <w:spacing w:before="0"/>
              <w:jc w:val="center"/>
              <w:rPr>
                <w:rFonts w:ascii="Times New Roman" w:hAnsi="Times New Roman" w:cs="Times New Roman"/>
                <w:sz w:val="20"/>
                <w:szCs w:val="20"/>
              </w:rPr>
            </w:pPr>
            <w:r w:rsidRPr="007A3F22">
              <w:rPr>
                <w:rFonts w:ascii="Times New Roman" w:hAnsi="Times New Roman" w:cs="Times New Roman"/>
                <w:sz w:val="20"/>
                <w:szCs w:val="20"/>
              </w:rPr>
              <w:t>R3=SI C=1</w:t>
            </w:r>
          </w:p>
          <w:p w14:paraId="7A537008" w14:textId="77777777" w:rsidR="002F704C" w:rsidRPr="007A3F22" w:rsidRDefault="002F704C" w:rsidP="00313C67">
            <w:pPr>
              <w:spacing w:before="0"/>
              <w:jc w:val="center"/>
              <w:rPr>
                <w:rFonts w:ascii="Times New Roman" w:hAnsi="Times New Roman" w:cs="Times New Roman"/>
                <w:sz w:val="20"/>
                <w:szCs w:val="20"/>
              </w:rPr>
            </w:pPr>
            <w:r w:rsidRPr="007A3F22">
              <w:rPr>
                <w:rFonts w:ascii="Times New Roman" w:hAnsi="Times New Roman" w:cs="Times New Roman"/>
                <w:sz w:val="20"/>
                <w:szCs w:val="20"/>
              </w:rPr>
              <w:t>R3=NO C=0</w:t>
            </w:r>
          </w:p>
        </w:tc>
        <w:tc>
          <w:tcPr>
            <w:tcW w:w="709" w:type="dxa"/>
            <w:tcBorders>
              <w:top w:val="single" w:sz="4" w:space="0" w:color="auto"/>
              <w:left w:val="nil"/>
              <w:bottom w:val="single" w:sz="4" w:space="0" w:color="auto"/>
              <w:right w:val="single" w:sz="4" w:space="0" w:color="auto"/>
            </w:tcBorders>
            <w:tcMar>
              <w:top w:w="57" w:type="dxa"/>
              <w:left w:w="68" w:type="dxa"/>
              <w:bottom w:w="57" w:type="dxa"/>
            </w:tcMar>
            <w:vAlign w:val="center"/>
          </w:tcPr>
          <w:p w14:paraId="6DFDCD27" w14:textId="77777777" w:rsidR="002F704C" w:rsidRPr="007A3F22" w:rsidRDefault="002F704C" w:rsidP="00313C67">
            <w:pPr>
              <w:jc w:val="center"/>
              <w:rPr>
                <w:rFonts w:ascii="Times New Roman" w:hAnsi="Times New Roman" w:cs="Times New Roman"/>
                <w:color w:val="000000"/>
                <w:sz w:val="20"/>
                <w:szCs w:val="20"/>
              </w:rPr>
            </w:pPr>
            <w:r w:rsidRPr="007A3F22">
              <w:rPr>
                <w:rFonts w:ascii="Times New Roman" w:hAnsi="Times New Roman" w:cs="Times New Roman"/>
                <w:color w:val="000000"/>
                <w:sz w:val="20"/>
                <w:szCs w:val="20"/>
              </w:rPr>
              <w:t>1</w:t>
            </w:r>
          </w:p>
        </w:tc>
        <w:tc>
          <w:tcPr>
            <w:tcW w:w="1142" w:type="dxa"/>
            <w:tcBorders>
              <w:top w:val="single" w:sz="4" w:space="0" w:color="auto"/>
              <w:left w:val="nil"/>
              <w:bottom w:val="single" w:sz="4" w:space="0" w:color="auto"/>
              <w:right w:val="single" w:sz="4" w:space="0" w:color="auto"/>
            </w:tcBorders>
            <w:tcMar>
              <w:top w:w="57" w:type="dxa"/>
              <w:left w:w="68" w:type="dxa"/>
              <w:bottom w:w="57" w:type="dxa"/>
            </w:tcMar>
            <w:vAlign w:val="center"/>
          </w:tcPr>
          <w:p w14:paraId="3CB440E3" w14:textId="77777777" w:rsidR="002F704C" w:rsidRPr="007A3F22" w:rsidRDefault="002F704C" w:rsidP="00313C67">
            <w:pPr>
              <w:ind w:left="38"/>
              <w:jc w:val="center"/>
              <w:rPr>
                <w:rFonts w:ascii="Times New Roman" w:hAnsi="Times New Roman" w:cs="Times New Roman"/>
                <w:color w:val="000000"/>
                <w:sz w:val="20"/>
                <w:szCs w:val="20"/>
              </w:rPr>
            </w:pPr>
          </w:p>
        </w:tc>
        <w:tc>
          <w:tcPr>
            <w:tcW w:w="2543" w:type="dxa"/>
            <w:tcBorders>
              <w:top w:val="single" w:sz="4" w:space="0" w:color="auto"/>
              <w:left w:val="nil"/>
              <w:bottom w:val="single" w:sz="4" w:space="0" w:color="auto"/>
              <w:right w:val="single" w:sz="4" w:space="0" w:color="auto"/>
            </w:tcBorders>
          </w:tcPr>
          <w:p w14:paraId="6A2A17B5" w14:textId="77777777" w:rsidR="002F704C" w:rsidRPr="007A3F22" w:rsidRDefault="002F704C" w:rsidP="00313C67">
            <w:pPr>
              <w:ind w:left="38"/>
              <w:jc w:val="center"/>
              <w:rPr>
                <w:rFonts w:ascii="Times New Roman" w:hAnsi="Times New Roman" w:cs="Times New Roman"/>
                <w:color w:val="000000"/>
                <w:sz w:val="20"/>
                <w:szCs w:val="20"/>
              </w:rPr>
            </w:pPr>
          </w:p>
        </w:tc>
      </w:tr>
      <w:tr w:rsidR="002F704C" w:rsidRPr="007A3F22" w14:paraId="4709137D" w14:textId="77777777" w:rsidTr="00313C67">
        <w:trPr>
          <w:cantSplit/>
          <w:trHeight w:val="227"/>
        </w:trPr>
        <w:tc>
          <w:tcPr>
            <w:tcW w:w="637" w:type="dxa"/>
            <w:tcBorders>
              <w:top w:val="single" w:sz="4" w:space="0" w:color="auto"/>
              <w:left w:val="single" w:sz="4" w:space="0" w:color="auto"/>
              <w:bottom w:val="single" w:sz="4" w:space="0" w:color="auto"/>
              <w:right w:val="single" w:sz="4" w:space="0" w:color="auto"/>
            </w:tcBorders>
            <w:tcMar>
              <w:top w:w="57" w:type="dxa"/>
              <w:left w:w="68" w:type="dxa"/>
              <w:bottom w:w="57" w:type="dxa"/>
            </w:tcMar>
            <w:vAlign w:val="center"/>
          </w:tcPr>
          <w:p w14:paraId="034387BE" w14:textId="77777777" w:rsidR="002F704C" w:rsidRPr="007A3F22" w:rsidRDefault="002F704C" w:rsidP="00313C67">
            <w:pPr>
              <w:jc w:val="center"/>
              <w:rPr>
                <w:rFonts w:ascii="Times New Roman" w:hAnsi="Times New Roman" w:cs="Times New Roman"/>
                <w:color w:val="000000"/>
                <w:sz w:val="20"/>
                <w:szCs w:val="20"/>
              </w:rPr>
            </w:pPr>
            <w:r w:rsidRPr="007A3F22">
              <w:rPr>
                <w:rFonts w:ascii="Times New Roman" w:hAnsi="Times New Roman" w:cs="Times New Roman"/>
                <w:color w:val="000000"/>
                <w:sz w:val="20"/>
                <w:szCs w:val="20"/>
              </w:rPr>
              <w:t>SR4</w:t>
            </w:r>
          </w:p>
        </w:tc>
        <w:tc>
          <w:tcPr>
            <w:tcW w:w="3186" w:type="dxa"/>
            <w:tcBorders>
              <w:top w:val="single" w:sz="4" w:space="0" w:color="auto"/>
              <w:left w:val="single" w:sz="4" w:space="0" w:color="auto"/>
              <w:bottom w:val="single" w:sz="4" w:space="0" w:color="auto"/>
              <w:right w:val="single" w:sz="4" w:space="0" w:color="auto"/>
            </w:tcBorders>
            <w:tcMar>
              <w:top w:w="57" w:type="dxa"/>
              <w:left w:w="68" w:type="dxa"/>
              <w:bottom w:w="57" w:type="dxa"/>
            </w:tcMar>
            <w:vAlign w:val="center"/>
          </w:tcPr>
          <w:p w14:paraId="50BB315B" w14:textId="77777777" w:rsidR="002F704C" w:rsidRPr="007A3F22" w:rsidRDefault="002F704C" w:rsidP="00313C67">
            <w:pPr>
              <w:rPr>
                <w:rFonts w:ascii="Times New Roman" w:hAnsi="Times New Roman" w:cs="Times New Roman"/>
                <w:sz w:val="20"/>
                <w:szCs w:val="20"/>
              </w:rPr>
            </w:pPr>
            <w:r w:rsidRPr="007A3F22">
              <w:rPr>
                <w:rFonts w:ascii="Times New Roman" w:hAnsi="Times New Roman" w:cs="Times New Roman"/>
                <w:sz w:val="20"/>
                <w:szCs w:val="20"/>
              </w:rPr>
              <w:t>Numero di dipendenti presenti in azienda con disabilità (R4)</w:t>
            </w:r>
          </w:p>
        </w:tc>
        <w:tc>
          <w:tcPr>
            <w:tcW w:w="1417" w:type="dxa"/>
            <w:tcBorders>
              <w:top w:val="single" w:sz="4" w:space="0" w:color="auto"/>
              <w:left w:val="nil"/>
              <w:bottom w:val="single" w:sz="4" w:space="0" w:color="auto"/>
              <w:right w:val="single" w:sz="4" w:space="0" w:color="auto"/>
            </w:tcBorders>
            <w:tcMar>
              <w:top w:w="57" w:type="dxa"/>
              <w:left w:w="68" w:type="dxa"/>
              <w:bottom w:w="57" w:type="dxa"/>
            </w:tcMar>
            <w:vAlign w:val="center"/>
          </w:tcPr>
          <w:p w14:paraId="386145C8" w14:textId="77777777" w:rsidR="002F704C" w:rsidRPr="007A3F22" w:rsidRDefault="002F704C" w:rsidP="00313C67">
            <w:pPr>
              <w:spacing w:before="0"/>
              <w:jc w:val="center"/>
              <w:rPr>
                <w:rFonts w:ascii="Times New Roman" w:hAnsi="Times New Roman" w:cs="Times New Roman"/>
                <w:sz w:val="20"/>
                <w:szCs w:val="20"/>
              </w:rPr>
            </w:pPr>
            <w:r w:rsidRPr="007A3F22">
              <w:rPr>
                <w:rFonts w:ascii="Times New Roman" w:hAnsi="Times New Roman" w:cs="Times New Roman"/>
                <w:sz w:val="20"/>
                <w:szCs w:val="20"/>
              </w:rPr>
              <w:t>R4 (ULA)=0 C=0</w:t>
            </w:r>
          </w:p>
          <w:p w14:paraId="06BECC59" w14:textId="77777777" w:rsidR="002F704C" w:rsidRPr="007A3F22" w:rsidRDefault="002F704C" w:rsidP="00313C67">
            <w:pPr>
              <w:spacing w:before="0"/>
              <w:jc w:val="center"/>
              <w:rPr>
                <w:rFonts w:ascii="Times New Roman" w:hAnsi="Times New Roman" w:cs="Times New Roman"/>
                <w:sz w:val="20"/>
                <w:szCs w:val="20"/>
              </w:rPr>
            </w:pPr>
            <w:r w:rsidRPr="007A3F22">
              <w:rPr>
                <w:rFonts w:ascii="Times New Roman" w:hAnsi="Times New Roman" w:cs="Times New Roman"/>
                <w:sz w:val="20"/>
                <w:szCs w:val="20"/>
              </w:rPr>
              <w:t>0&lt;R4 (ULA)&lt;=10 C=0,5</w:t>
            </w:r>
          </w:p>
          <w:p w14:paraId="60B218C5" w14:textId="77777777" w:rsidR="002F704C" w:rsidRPr="007A3F22" w:rsidRDefault="002F704C" w:rsidP="00313C67">
            <w:pPr>
              <w:spacing w:before="0"/>
              <w:jc w:val="center"/>
              <w:rPr>
                <w:rFonts w:ascii="Times New Roman" w:hAnsi="Times New Roman" w:cs="Times New Roman"/>
                <w:sz w:val="20"/>
                <w:szCs w:val="20"/>
              </w:rPr>
            </w:pPr>
            <w:r w:rsidRPr="007A3F22">
              <w:rPr>
                <w:rFonts w:ascii="Times New Roman" w:hAnsi="Times New Roman" w:cs="Times New Roman"/>
                <w:sz w:val="20"/>
                <w:szCs w:val="20"/>
              </w:rPr>
              <w:t>R4(ULA)&gt;10 C=1</w:t>
            </w:r>
          </w:p>
        </w:tc>
        <w:tc>
          <w:tcPr>
            <w:tcW w:w="709" w:type="dxa"/>
            <w:tcBorders>
              <w:top w:val="single" w:sz="4" w:space="0" w:color="auto"/>
              <w:left w:val="nil"/>
              <w:bottom w:val="single" w:sz="4" w:space="0" w:color="auto"/>
              <w:right w:val="single" w:sz="4" w:space="0" w:color="auto"/>
            </w:tcBorders>
            <w:tcMar>
              <w:top w:w="57" w:type="dxa"/>
              <w:left w:w="68" w:type="dxa"/>
              <w:bottom w:w="57" w:type="dxa"/>
            </w:tcMar>
            <w:vAlign w:val="center"/>
          </w:tcPr>
          <w:p w14:paraId="2B6D1E60" w14:textId="77777777" w:rsidR="002F704C" w:rsidRPr="007A3F22" w:rsidRDefault="002F704C" w:rsidP="00313C67">
            <w:pPr>
              <w:jc w:val="center"/>
              <w:rPr>
                <w:rFonts w:ascii="Times New Roman" w:hAnsi="Times New Roman" w:cs="Times New Roman"/>
                <w:color w:val="000000"/>
                <w:sz w:val="20"/>
                <w:szCs w:val="20"/>
              </w:rPr>
            </w:pPr>
            <w:r w:rsidRPr="007A3F22">
              <w:rPr>
                <w:rFonts w:ascii="Times New Roman" w:hAnsi="Times New Roman" w:cs="Times New Roman"/>
                <w:color w:val="000000"/>
                <w:sz w:val="20"/>
                <w:szCs w:val="20"/>
              </w:rPr>
              <w:t>1</w:t>
            </w:r>
          </w:p>
        </w:tc>
        <w:tc>
          <w:tcPr>
            <w:tcW w:w="1142" w:type="dxa"/>
            <w:tcBorders>
              <w:top w:val="single" w:sz="4" w:space="0" w:color="auto"/>
              <w:left w:val="nil"/>
              <w:bottom w:val="single" w:sz="4" w:space="0" w:color="auto"/>
              <w:right w:val="single" w:sz="4" w:space="0" w:color="auto"/>
            </w:tcBorders>
            <w:tcMar>
              <w:top w:w="57" w:type="dxa"/>
              <w:left w:w="68" w:type="dxa"/>
              <w:bottom w:w="57" w:type="dxa"/>
            </w:tcMar>
            <w:vAlign w:val="center"/>
          </w:tcPr>
          <w:p w14:paraId="1433166E" w14:textId="77777777" w:rsidR="002F704C" w:rsidRPr="007A3F22" w:rsidRDefault="002F704C" w:rsidP="00313C67">
            <w:pPr>
              <w:ind w:left="38"/>
              <w:jc w:val="center"/>
              <w:rPr>
                <w:rFonts w:ascii="Times New Roman" w:hAnsi="Times New Roman" w:cs="Times New Roman"/>
                <w:color w:val="000000"/>
                <w:sz w:val="20"/>
                <w:szCs w:val="20"/>
              </w:rPr>
            </w:pPr>
          </w:p>
        </w:tc>
        <w:tc>
          <w:tcPr>
            <w:tcW w:w="2543" w:type="dxa"/>
            <w:tcBorders>
              <w:top w:val="single" w:sz="4" w:space="0" w:color="auto"/>
              <w:left w:val="nil"/>
              <w:bottom w:val="single" w:sz="4" w:space="0" w:color="auto"/>
              <w:right w:val="single" w:sz="4" w:space="0" w:color="auto"/>
            </w:tcBorders>
          </w:tcPr>
          <w:p w14:paraId="06F02D5E" w14:textId="77777777" w:rsidR="002F704C" w:rsidRPr="007A3F22" w:rsidRDefault="002F704C" w:rsidP="00313C67">
            <w:pPr>
              <w:ind w:left="38"/>
              <w:jc w:val="center"/>
              <w:rPr>
                <w:rFonts w:ascii="Times New Roman" w:hAnsi="Times New Roman" w:cs="Times New Roman"/>
                <w:color w:val="000000"/>
                <w:sz w:val="20"/>
                <w:szCs w:val="20"/>
              </w:rPr>
            </w:pPr>
          </w:p>
        </w:tc>
      </w:tr>
      <w:tr w:rsidR="002F704C" w:rsidRPr="007A3F22" w14:paraId="1393E4C5" w14:textId="77777777" w:rsidTr="00313C67">
        <w:trPr>
          <w:cantSplit/>
          <w:trHeight w:val="227"/>
        </w:trPr>
        <w:tc>
          <w:tcPr>
            <w:tcW w:w="637" w:type="dxa"/>
            <w:tcBorders>
              <w:top w:val="single" w:sz="4" w:space="0" w:color="auto"/>
              <w:left w:val="single" w:sz="4" w:space="0" w:color="auto"/>
              <w:bottom w:val="single" w:sz="4" w:space="0" w:color="auto"/>
              <w:right w:val="single" w:sz="4" w:space="0" w:color="auto"/>
            </w:tcBorders>
            <w:tcMar>
              <w:top w:w="57" w:type="dxa"/>
              <w:left w:w="68" w:type="dxa"/>
              <w:bottom w:w="57" w:type="dxa"/>
            </w:tcMar>
            <w:vAlign w:val="center"/>
          </w:tcPr>
          <w:p w14:paraId="423D7FEC" w14:textId="77777777" w:rsidR="002F704C" w:rsidRPr="007A3F22" w:rsidRDefault="002F704C" w:rsidP="00313C67">
            <w:pPr>
              <w:jc w:val="center"/>
              <w:rPr>
                <w:rFonts w:ascii="Times New Roman" w:hAnsi="Times New Roman" w:cs="Times New Roman"/>
                <w:color w:val="000000"/>
                <w:sz w:val="20"/>
                <w:szCs w:val="20"/>
              </w:rPr>
            </w:pPr>
            <w:r w:rsidRPr="007A3F22">
              <w:rPr>
                <w:rFonts w:ascii="Times New Roman" w:hAnsi="Times New Roman" w:cs="Times New Roman"/>
                <w:color w:val="000000"/>
                <w:sz w:val="20"/>
                <w:szCs w:val="20"/>
              </w:rPr>
              <w:lastRenderedPageBreak/>
              <w:t>SR5</w:t>
            </w:r>
          </w:p>
        </w:tc>
        <w:tc>
          <w:tcPr>
            <w:tcW w:w="3186" w:type="dxa"/>
            <w:tcBorders>
              <w:top w:val="single" w:sz="4" w:space="0" w:color="auto"/>
              <w:left w:val="single" w:sz="4" w:space="0" w:color="auto"/>
              <w:bottom w:val="single" w:sz="4" w:space="0" w:color="auto"/>
              <w:right w:val="single" w:sz="4" w:space="0" w:color="auto"/>
            </w:tcBorders>
            <w:tcMar>
              <w:top w:w="57" w:type="dxa"/>
              <w:left w:w="68" w:type="dxa"/>
              <w:bottom w:w="57" w:type="dxa"/>
            </w:tcMar>
            <w:vAlign w:val="center"/>
          </w:tcPr>
          <w:p w14:paraId="4C614E96" w14:textId="77777777" w:rsidR="002F704C" w:rsidRPr="007A3F22" w:rsidRDefault="002F704C" w:rsidP="00313C67">
            <w:pPr>
              <w:rPr>
                <w:rFonts w:ascii="Times New Roman" w:hAnsi="Times New Roman" w:cs="Times New Roman"/>
                <w:sz w:val="20"/>
                <w:szCs w:val="20"/>
              </w:rPr>
            </w:pPr>
            <w:r w:rsidRPr="007A3F22">
              <w:rPr>
                <w:rFonts w:ascii="Times New Roman" w:hAnsi="Times New Roman" w:cs="Times New Roman"/>
                <w:sz w:val="20"/>
                <w:szCs w:val="20"/>
              </w:rPr>
              <w:t>Numero di soggetti partecipanti all’iniziativa in partenariato (R5)</w:t>
            </w:r>
          </w:p>
        </w:tc>
        <w:tc>
          <w:tcPr>
            <w:tcW w:w="1417" w:type="dxa"/>
            <w:tcBorders>
              <w:top w:val="single" w:sz="4" w:space="0" w:color="auto"/>
              <w:left w:val="nil"/>
              <w:bottom w:val="single" w:sz="4" w:space="0" w:color="auto"/>
              <w:right w:val="single" w:sz="4" w:space="0" w:color="auto"/>
            </w:tcBorders>
            <w:tcMar>
              <w:top w:w="57" w:type="dxa"/>
              <w:left w:w="68" w:type="dxa"/>
              <w:bottom w:w="57" w:type="dxa"/>
            </w:tcMar>
            <w:vAlign w:val="center"/>
          </w:tcPr>
          <w:p w14:paraId="4C109FC4" w14:textId="77777777" w:rsidR="002F704C" w:rsidRPr="007A3F22" w:rsidRDefault="002F704C" w:rsidP="00313C67">
            <w:pPr>
              <w:spacing w:before="0"/>
              <w:jc w:val="center"/>
              <w:rPr>
                <w:rFonts w:ascii="Times New Roman" w:hAnsi="Times New Roman" w:cs="Times New Roman"/>
                <w:sz w:val="20"/>
                <w:szCs w:val="20"/>
              </w:rPr>
            </w:pPr>
            <w:r w:rsidRPr="007A3F22">
              <w:rPr>
                <w:rFonts w:ascii="Times New Roman" w:hAnsi="Times New Roman" w:cs="Times New Roman"/>
                <w:sz w:val="20"/>
                <w:szCs w:val="20"/>
              </w:rPr>
              <w:t>R5=1 C=0</w:t>
            </w:r>
          </w:p>
          <w:p w14:paraId="34CE02C9" w14:textId="77777777" w:rsidR="002F704C" w:rsidRPr="007A3F22" w:rsidRDefault="002F704C" w:rsidP="00313C67">
            <w:pPr>
              <w:spacing w:before="0"/>
              <w:jc w:val="center"/>
              <w:rPr>
                <w:rFonts w:ascii="Times New Roman" w:hAnsi="Times New Roman" w:cs="Times New Roman"/>
                <w:sz w:val="20"/>
                <w:szCs w:val="20"/>
              </w:rPr>
            </w:pPr>
            <w:r w:rsidRPr="007A3F22">
              <w:rPr>
                <w:rFonts w:ascii="Times New Roman" w:hAnsi="Times New Roman" w:cs="Times New Roman"/>
                <w:sz w:val="20"/>
                <w:szCs w:val="20"/>
              </w:rPr>
              <w:t>1&lt;R5&lt;=4 C=0,5</w:t>
            </w:r>
          </w:p>
          <w:p w14:paraId="5E4DB807" w14:textId="77777777" w:rsidR="002F704C" w:rsidRPr="007A3F22" w:rsidRDefault="002F704C" w:rsidP="00313C67">
            <w:pPr>
              <w:spacing w:before="0"/>
              <w:jc w:val="center"/>
              <w:rPr>
                <w:rFonts w:ascii="Times New Roman" w:hAnsi="Times New Roman" w:cs="Times New Roman"/>
                <w:sz w:val="20"/>
                <w:szCs w:val="20"/>
              </w:rPr>
            </w:pPr>
            <w:r w:rsidRPr="007A3F22">
              <w:rPr>
                <w:rFonts w:ascii="Times New Roman" w:hAnsi="Times New Roman" w:cs="Times New Roman"/>
                <w:sz w:val="20"/>
                <w:szCs w:val="20"/>
              </w:rPr>
              <w:t>4&lt;R5 C=1</w:t>
            </w:r>
          </w:p>
        </w:tc>
        <w:tc>
          <w:tcPr>
            <w:tcW w:w="709" w:type="dxa"/>
            <w:tcBorders>
              <w:top w:val="single" w:sz="4" w:space="0" w:color="auto"/>
              <w:left w:val="nil"/>
              <w:bottom w:val="single" w:sz="4" w:space="0" w:color="auto"/>
              <w:right w:val="single" w:sz="4" w:space="0" w:color="auto"/>
            </w:tcBorders>
            <w:tcMar>
              <w:top w:w="57" w:type="dxa"/>
              <w:left w:w="68" w:type="dxa"/>
              <w:bottom w:w="57" w:type="dxa"/>
            </w:tcMar>
            <w:vAlign w:val="center"/>
          </w:tcPr>
          <w:p w14:paraId="6699CAAB" w14:textId="77777777" w:rsidR="002F704C" w:rsidRPr="007A3F22" w:rsidRDefault="002F704C" w:rsidP="00313C67">
            <w:pPr>
              <w:jc w:val="center"/>
              <w:rPr>
                <w:rFonts w:ascii="Times New Roman" w:hAnsi="Times New Roman" w:cs="Times New Roman"/>
                <w:color w:val="000000"/>
                <w:sz w:val="20"/>
                <w:szCs w:val="20"/>
              </w:rPr>
            </w:pPr>
            <w:r w:rsidRPr="007A3F22">
              <w:rPr>
                <w:rFonts w:ascii="Times New Roman" w:hAnsi="Times New Roman" w:cs="Times New Roman"/>
                <w:color w:val="000000"/>
                <w:sz w:val="20"/>
                <w:szCs w:val="20"/>
              </w:rPr>
              <w:t>5</w:t>
            </w:r>
          </w:p>
        </w:tc>
        <w:tc>
          <w:tcPr>
            <w:tcW w:w="1142" w:type="dxa"/>
            <w:tcBorders>
              <w:top w:val="single" w:sz="4" w:space="0" w:color="auto"/>
              <w:left w:val="nil"/>
              <w:bottom w:val="single" w:sz="4" w:space="0" w:color="auto"/>
              <w:right w:val="single" w:sz="4" w:space="0" w:color="auto"/>
            </w:tcBorders>
            <w:tcMar>
              <w:top w:w="57" w:type="dxa"/>
              <w:left w:w="68" w:type="dxa"/>
              <w:bottom w:w="57" w:type="dxa"/>
            </w:tcMar>
            <w:vAlign w:val="center"/>
          </w:tcPr>
          <w:p w14:paraId="3500F211" w14:textId="77777777" w:rsidR="002F704C" w:rsidRPr="007A3F22" w:rsidRDefault="002F704C" w:rsidP="00313C67">
            <w:pPr>
              <w:ind w:left="38"/>
              <w:jc w:val="center"/>
              <w:rPr>
                <w:rFonts w:ascii="Times New Roman" w:hAnsi="Times New Roman" w:cs="Times New Roman"/>
                <w:color w:val="000000"/>
                <w:sz w:val="20"/>
                <w:szCs w:val="20"/>
              </w:rPr>
            </w:pPr>
          </w:p>
        </w:tc>
        <w:tc>
          <w:tcPr>
            <w:tcW w:w="2543" w:type="dxa"/>
            <w:tcBorders>
              <w:top w:val="single" w:sz="4" w:space="0" w:color="auto"/>
              <w:left w:val="nil"/>
              <w:bottom w:val="single" w:sz="4" w:space="0" w:color="auto"/>
              <w:right w:val="single" w:sz="4" w:space="0" w:color="auto"/>
            </w:tcBorders>
          </w:tcPr>
          <w:p w14:paraId="005337E4" w14:textId="77777777" w:rsidR="002F704C" w:rsidRPr="007A3F22" w:rsidRDefault="002F704C" w:rsidP="00313C67">
            <w:pPr>
              <w:ind w:left="38"/>
              <w:jc w:val="center"/>
              <w:rPr>
                <w:rFonts w:ascii="Times New Roman" w:hAnsi="Times New Roman" w:cs="Times New Roman"/>
                <w:color w:val="000000"/>
                <w:sz w:val="20"/>
                <w:szCs w:val="20"/>
              </w:rPr>
            </w:pPr>
          </w:p>
        </w:tc>
      </w:tr>
      <w:tr w:rsidR="002F704C" w:rsidRPr="007A3F22" w14:paraId="1E7612D5" w14:textId="77777777" w:rsidTr="00313C67">
        <w:trPr>
          <w:cantSplit/>
          <w:trHeight w:val="227"/>
        </w:trPr>
        <w:tc>
          <w:tcPr>
            <w:tcW w:w="637" w:type="dxa"/>
            <w:tcBorders>
              <w:top w:val="single" w:sz="4" w:space="0" w:color="auto"/>
              <w:left w:val="single" w:sz="4" w:space="0" w:color="auto"/>
              <w:bottom w:val="single" w:sz="4" w:space="0" w:color="auto"/>
              <w:right w:val="single" w:sz="4" w:space="0" w:color="auto"/>
            </w:tcBorders>
            <w:tcMar>
              <w:top w:w="57" w:type="dxa"/>
              <w:left w:w="68" w:type="dxa"/>
              <w:bottom w:w="57" w:type="dxa"/>
            </w:tcMar>
            <w:vAlign w:val="center"/>
          </w:tcPr>
          <w:p w14:paraId="2BBC2339" w14:textId="77777777" w:rsidR="002F704C" w:rsidRPr="007A3F22" w:rsidRDefault="002F704C" w:rsidP="00313C67">
            <w:pPr>
              <w:jc w:val="center"/>
              <w:rPr>
                <w:rFonts w:ascii="Times New Roman" w:hAnsi="Times New Roman" w:cs="Times New Roman"/>
                <w:color w:val="000000"/>
                <w:sz w:val="20"/>
                <w:szCs w:val="20"/>
              </w:rPr>
            </w:pPr>
            <w:r w:rsidRPr="007A3F22">
              <w:rPr>
                <w:rFonts w:ascii="Times New Roman" w:hAnsi="Times New Roman" w:cs="Times New Roman"/>
                <w:color w:val="000000"/>
                <w:sz w:val="20"/>
                <w:szCs w:val="20"/>
              </w:rPr>
              <w:t>SR6</w:t>
            </w:r>
          </w:p>
        </w:tc>
        <w:tc>
          <w:tcPr>
            <w:tcW w:w="3186" w:type="dxa"/>
            <w:tcBorders>
              <w:top w:val="single" w:sz="4" w:space="0" w:color="auto"/>
              <w:left w:val="single" w:sz="4" w:space="0" w:color="auto"/>
              <w:bottom w:val="single" w:sz="4" w:space="0" w:color="auto"/>
              <w:right w:val="single" w:sz="4" w:space="0" w:color="auto"/>
            </w:tcBorders>
            <w:tcMar>
              <w:top w:w="57" w:type="dxa"/>
              <w:left w:w="68" w:type="dxa"/>
              <w:bottom w:w="57" w:type="dxa"/>
            </w:tcMar>
            <w:vAlign w:val="center"/>
          </w:tcPr>
          <w:p w14:paraId="6BA018C1" w14:textId="77777777" w:rsidR="002F704C" w:rsidRPr="007A3F22" w:rsidRDefault="002F704C" w:rsidP="00313C67">
            <w:pPr>
              <w:rPr>
                <w:rFonts w:ascii="Times New Roman" w:hAnsi="Times New Roman" w:cs="Times New Roman"/>
                <w:sz w:val="20"/>
                <w:szCs w:val="20"/>
              </w:rPr>
            </w:pPr>
            <w:r w:rsidRPr="007A3F22">
              <w:rPr>
                <w:rFonts w:ascii="Times New Roman" w:hAnsi="Times New Roman" w:cs="Times New Roman"/>
                <w:sz w:val="20"/>
                <w:szCs w:val="20"/>
              </w:rPr>
              <w:t>Partecipazione nel partenariato di più soggetti qualificati con finalità diverse quali ad esempio imprese della pesca, istituti di ricerca, associazioni di categoria, etc. (R6)</w:t>
            </w:r>
          </w:p>
        </w:tc>
        <w:tc>
          <w:tcPr>
            <w:tcW w:w="1417" w:type="dxa"/>
            <w:tcBorders>
              <w:top w:val="single" w:sz="4" w:space="0" w:color="auto"/>
              <w:left w:val="nil"/>
              <w:bottom w:val="single" w:sz="4" w:space="0" w:color="auto"/>
              <w:right w:val="single" w:sz="4" w:space="0" w:color="auto"/>
            </w:tcBorders>
            <w:tcMar>
              <w:top w:w="57" w:type="dxa"/>
              <w:left w:w="68" w:type="dxa"/>
              <w:bottom w:w="57" w:type="dxa"/>
            </w:tcMar>
            <w:vAlign w:val="center"/>
          </w:tcPr>
          <w:p w14:paraId="77E2885D" w14:textId="77777777" w:rsidR="002F704C" w:rsidRPr="007A3F22" w:rsidRDefault="002F704C" w:rsidP="00313C67">
            <w:pPr>
              <w:spacing w:before="0"/>
              <w:jc w:val="center"/>
              <w:rPr>
                <w:rFonts w:ascii="Times New Roman" w:hAnsi="Times New Roman" w:cs="Times New Roman"/>
                <w:sz w:val="20"/>
                <w:szCs w:val="20"/>
              </w:rPr>
            </w:pPr>
            <w:r w:rsidRPr="007A3F22">
              <w:rPr>
                <w:rFonts w:ascii="Times New Roman" w:hAnsi="Times New Roman" w:cs="Times New Roman"/>
                <w:sz w:val="20"/>
                <w:szCs w:val="20"/>
              </w:rPr>
              <w:t>R6=SI C=1</w:t>
            </w:r>
          </w:p>
          <w:p w14:paraId="4896597C" w14:textId="77777777" w:rsidR="002F704C" w:rsidRPr="007A3F22" w:rsidRDefault="002F704C" w:rsidP="00313C67">
            <w:pPr>
              <w:spacing w:before="0"/>
              <w:jc w:val="center"/>
              <w:rPr>
                <w:rFonts w:ascii="Times New Roman" w:hAnsi="Times New Roman" w:cs="Times New Roman"/>
                <w:sz w:val="20"/>
                <w:szCs w:val="20"/>
              </w:rPr>
            </w:pPr>
            <w:r w:rsidRPr="007A3F22">
              <w:rPr>
                <w:rFonts w:ascii="Times New Roman" w:hAnsi="Times New Roman" w:cs="Times New Roman"/>
                <w:sz w:val="20"/>
                <w:szCs w:val="20"/>
              </w:rPr>
              <w:t>R6=NO C=0</w:t>
            </w:r>
          </w:p>
        </w:tc>
        <w:tc>
          <w:tcPr>
            <w:tcW w:w="709" w:type="dxa"/>
            <w:tcBorders>
              <w:top w:val="single" w:sz="4" w:space="0" w:color="auto"/>
              <w:left w:val="nil"/>
              <w:bottom w:val="single" w:sz="4" w:space="0" w:color="auto"/>
              <w:right w:val="single" w:sz="4" w:space="0" w:color="auto"/>
            </w:tcBorders>
            <w:tcMar>
              <w:top w:w="57" w:type="dxa"/>
              <w:left w:w="68" w:type="dxa"/>
              <w:bottom w:w="57" w:type="dxa"/>
            </w:tcMar>
            <w:vAlign w:val="center"/>
          </w:tcPr>
          <w:p w14:paraId="4AF3D412" w14:textId="77777777" w:rsidR="002F704C" w:rsidRPr="007A3F22" w:rsidRDefault="002F704C" w:rsidP="00313C67">
            <w:pPr>
              <w:jc w:val="center"/>
              <w:rPr>
                <w:rFonts w:ascii="Times New Roman" w:hAnsi="Times New Roman" w:cs="Times New Roman"/>
                <w:color w:val="000000"/>
                <w:sz w:val="20"/>
                <w:szCs w:val="20"/>
              </w:rPr>
            </w:pPr>
            <w:r w:rsidRPr="007A3F22">
              <w:rPr>
                <w:rFonts w:ascii="Times New Roman" w:hAnsi="Times New Roman" w:cs="Times New Roman"/>
                <w:color w:val="000000"/>
                <w:sz w:val="20"/>
                <w:szCs w:val="20"/>
              </w:rPr>
              <w:t>5</w:t>
            </w:r>
          </w:p>
        </w:tc>
        <w:tc>
          <w:tcPr>
            <w:tcW w:w="1142" w:type="dxa"/>
            <w:tcBorders>
              <w:top w:val="single" w:sz="4" w:space="0" w:color="auto"/>
              <w:left w:val="nil"/>
              <w:bottom w:val="single" w:sz="4" w:space="0" w:color="auto"/>
              <w:right w:val="single" w:sz="4" w:space="0" w:color="auto"/>
            </w:tcBorders>
            <w:tcMar>
              <w:top w:w="57" w:type="dxa"/>
              <w:left w:w="68" w:type="dxa"/>
              <w:bottom w:w="57" w:type="dxa"/>
            </w:tcMar>
            <w:vAlign w:val="center"/>
          </w:tcPr>
          <w:p w14:paraId="071B9135" w14:textId="77777777" w:rsidR="002F704C" w:rsidRPr="007A3F22" w:rsidRDefault="002F704C" w:rsidP="00313C67">
            <w:pPr>
              <w:ind w:left="38"/>
              <w:jc w:val="center"/>
              <w:rPr>
                <w:rFonts w:ascii="Times New Roman" w:hAnsi="Times New Roman" w:cs="Times New Roman"/>
                <w:color w:val="000000"/>
                <w:sz w:val="20"/>
                <w:szCs w:val="20"/>
              </w:rPr>
            </w:pPr>
          </w:p>
        </w:tc>
        <w:tc>
          <w:tcPr>
            <w:tcW w:w="2543" w:type="dxa"/>
            <w:tcBorders>
              <w:top w:val="single" w:sz="4" w:space="0" w:color="auto"/>
              <w:left w:val="nil"/>
              <w:bottom w:val="single" w:sz="4" w:space="0" w:color="auto"/>
              <w:right w:val="single" w:sz="4" w:space="0" w:color="auto"/>
            </w:tcBorders>
          </w:tcPr>
          <w:p w14:paraId="479E497D" w14:textId="77777777" w:rsidR="002F704C" w:rsidRPr="007A3F22" w:rsidRDefault="002F704C" w:rsidP="00313C67">
            <w:pPr>
              <w:ind w:left="38"/>
              <w:jc w:val="center"/>
              <w:rPr>
                <w:rFonts w:ascii="Times New Roman" w:hAnsi="Times New Roman" w:cs="Times New Roman"/>
                <w:color w:val="000000"/>
                <w:sz w:val="20"/>
                <w:szCs w:val="20"/>
              </w:rPr>
            </w:pPr>
          </w:p>
        </w:tc>
      </w:tr>
      <w:tr w:rsidR="002F704C" w:rsidRPr="007A3F22" w14:paraId="30CA68B1" w14:textId="77777777" w:rsidTr="00313C67">
        <w:trPr>
          <w:cantSplit/>
          <w:trHeight w:val="227"/>
        </w:trPr>
        <w:tc>
          <w:tcPr>
            <w:tcW w:w="637" w:type="dxa"/>
            <w:tcBorders>
              <w:top w:val="single" w:sz="4" w:space="0" w:color="auto"/>
              <w:left w:val="single" w:sz="4" w:space="0" w:color="auto"/>
              <w:bottom w:val="single" w:sz="4" w:space="0" w:color="auto"/>
              <w:right w:val="single" w:sz="4" w:space="0" w:color="auto"/>
            </w:tcBorders>
            <w:tcMar>
              <w:top w:w="57" w:type="dxa"/>
              <w:left w:w="68" w:type="dxa"/>
              <w:bottom w:w="57" w:type="dxa"/>
            </w:tcMar>
            <w:vAlign w:val="center"/>
          </w:tcPr>
          <w:p w14:paraId="32BD47BA" w14:textId="77777777" w:rsidR="002F704C" w:rsidRPr="007A3F22" w:rsidRDefault="002F704C" w:rsidP="00313C67">
            <w:pPr>
              <w:jc w:val="center"/>
              <w:rPr>
                <w:rFonts w:ascii="Times New Roman" w:hAnsi="Times New Roman" w:cs="Times New Roman"/>
                <w:color w:val="000000"/>
                <w:sz w:val="20"/>
                <w:szCs w:val="20"/>
              </w:rPr>
            </w:pPr>
            <w:r w:rsidRPr="007A3F22">
              <w:rPr>
                <w:rFonts w:ascii="Times New Roman" w:hAnsi="Times New Roman" w:cs="Times New Roman"/>
                <w:color w:val="000000"/>
                <w:sz w:val="20"/>
                <w:szCs w:val="20"/>
              </w:rPr>
              <w:t>SR7</w:t>
            </w:r>
          </w:p>
        </w:tc>
        <w:tc>
          <w:tcPr>
            <w:tcW w:w="3186" w:type="dxa"/>
            <w:tcBorders>
              <w:top w:val="single" w:sz="4" w:space="0" w:color="auto"/>
              <w:left w:val="single" w:sz="4" w:space="0" w:color="auto"/>
              <w:bottom w:val="single" w:sz="4" w:space="0" w:color="auto"/>
              <w:right w:val="single" w:sz="4" w:space="0" w:color="auto"/>
            </w:tcBorders>
            <w:tcMar>
              <w:top w:w="57" w:type="dxa"/>
              <w:left w:w="68" w:type="dxa"/>
              <w:bottom w:w="57" w:type="dxa"/>
            </w:tcMar>
            <w:vAlign w:val="center"/>
          </w:tcPr>
          <w:p w14:paraId="227575F3" w14:textId="77777777" w:rsidR="002F704C" w:rsidRPr="007A3F22" w:rsidRDefault="002F704C" w:rsidP="00313C67">
            <w:pPr>
              <w:rPr>
                <w:rFonts w:ascii="Times New Roman" w:hAnsi="Times New Roman" w:cs="Times New Roman"/>
                <w:sz w:val="20"/>
                <w:szCs w:val="20"/>
              </w:rPr>
            </w:pPr>
            <w:r w:rsidRPr="007A3F22">
              <w:rPr>
                <w:rFonts w:ascii="Times New Roman" w:hAnsi="Times New Roman" w:cs="Times New Roman"/>
                <w:sz w:val="20"/>
                <w:szCs w:val="20"/>
              </w:rPr>
              <w:t>Il richiedente ha sede legale in uno dei Comuni ricadenti in Aree Marine Protette, ovvero in Zone Natura 2000 (R7)</w:t>
            </w:r>
          </w:p>
        </w:tc>
        <w:tc>
          <w:tcPr>
            <w:tcW w:w="1417" w:type="dxa"/>
            <w:tcBorders>
              <w:top w:val="single" w:sz="4" w:space="0" w:color="auto"/>
              <w:left w:val="nil"/>
              <w:bottom w:val="single" w:sz="4" w:space="0" w:color="auto"/>
              <w:right w:val="single" w:sz="4" w:space="0" w:color="auto"/>
            </w:tcBorders>
            <w:tcMar>
              <w:top w:w="57" w:type="dxa"/>
              <w:left w:w="68" w:type="dxa"/>
              <w:bottom w:w="57" w:type="dxa"/>
            </w:tcMar>
            <w:vAlign w:val="center"/>
          </w:tcPr>
          <w:p w14:paraId="0F3ABAC8" w14:textId="77777777" w:rsidR="002F704C" w:rsidRPr="007A3F22" w:rsidRDefault="002F704C" w:rsidP="00313C67">
            <w:pPr>
              <w:spacing w:before="0"/>
              <w:jc w:val="center"/>
              <w:rPr>
                <w:rFonts w:ascii="Times New Roman" w:hAnsi="Times New Roman" w:cs="Times New Roman"/>
                <w:sz w:val="20"/>
                <w:szCs w:val="20"/>
              </w:rPr>
            </w:pPr>
            <w:r w:rsidRPr="007A3F22">
              <w:rPr>
                <w:rFonts w:ascii="Times New Roman" w:hAnsi="Times New Roman" w:cs="Times New Roman"/>
                <w:sz w:val="20"/>
                <w:szCs w:val="20"/>
              </w:rPr>
              <w:t>R7=SI C=1</w:t>
            </w:r>
          </w:p>
          <w:p w14:paraId="5B1C336A" w14:textId="77777777" w:rsidR="002F704C" w:rsidRPr="007A3F22" w:rsidRDefault="002F704C" w:rsidP="00313C67">
            <w:pPr>
              <w:spacing w:before="0"/>
              <w:jc w:val="center"/>
              <w:rPr>
                <w:rFonts w:ascii="Times New Roman" w:hAnsi="Times New Roman" w:cs="Times New Roman"/>
                <w:sz w:val="20"/>
                <w:szCs w:val="20"/>
              </w:rPr>
            </w:pPr>
            <w:r w:rsidRPr="007A3F22">
              <w:rPr>
                <w:rFonts w:ascii="Times New Roman" w:hAnsi="Times New Roman" w:cs="Times New Roman"/>
                <w:sz w:val="20"/>
                <w:szCs w:val="20"/>
              </w:rPr>
              <w:t>R7=NO C=0</w:t>
            </w:r>
          </w:p>
        </w:tc>
        <w:tc>
          <w:tcPr>
            <w:tcW w:w="709" w:type="dxa"/>
            <w:tcBorders>
              <w:top w:val="single" w:sz="4" w:space="0" w:color="auto"/>
              <w:left w:val="nil"/>
              <w:bottom w:val="single" w:sz="4" w:space="0" w:color="auto"/>
              <w:right w:val="single" w:sz="4" w:space="0" w:color="auto"/>
            </w:tcBorders>
            <w:tcMar>
              <w:top w:w="57" w:type="dxa"/>
              <w:left w:w="68" w:type="dxa"/>
              <w:bottom w:w="57" w:type="dxa"/>
            </w:tcMar>
            <w:vAlign w:val="center"/>
          </w:tcPr>
          <w:p w14:paraId="63ED6284" w14:textId="77777777" w:rsidR="002F704C" w:rsidRPr="007A3F22" w:rsidRDefault="002F704C" w:rsidP="00313C67">
            <w:pPr>
              <w:jc w:val="center"/>
              <w:rPr>
                <w:rFonts w:ascii="Times New Roman" w:hAnsi="Times New Roman" w:cs="Times New Roman"/>
                <w:color w:val="000000"/>
                <w:sz w:val="20"/>
                <w:szCs w:val="20"/>
              </w:rPr>
            </w:pPr>
            <w:r w:rsidRPr="007A3F22">
              <w:rPr>
                <w:rFonts w:ascii="Times New Roman" w:hAnsi="Times New Roman" w:cs="Times New Roman"/>
                <w:color w:val="000000"/>
                <w:sz w:val="20"/>
                <w:szCs w:val="20"/>
              </w:rPr>
              <w:t>0,5</w:t>
            </w:r>
          </w:p>
        </w:tc>
        <w:tc>
          <w:tcPr>
            <w:tcW w:w="1142" w:type="dxa"/>
            <w:tcBorders>
              <w:top w:val="single" w:sz="4" w:space="0" w:color="auto"/>
              <w:left w:val="nil"/>
              <w:bottom w:val="single" w:sz="4" w:space="0" w:color="auto"/>
              <w:right w:val="single" w:sz="4" w:space="0" w:color="auto"/>
            </w:tcBorders>
            <w:tcMar>
              <w:top w:w="57" w:type="dxa"/>
              <w:left w:w="68" w:type="dxa"/>
              <w:bottom w:w="57" w:type="dxa"/>
            </w:tcMar>
            <w:vAlign w:val="center"/>
          </w:tcPr>
          <w:p w14:paraId="24E94935" w14:textId="77777777" w:rsidR="002F704C" w:rsidRPr="007A3F22" w:rsidRDefault="002F704C" w:rsidP="00313C67">
            <w:pPr>
              <w:ind w:left="38"/>
              <w:jc w:val="center"/>
              <w:rPr>
                <w:rFonts w:ascii="Times New Roman" w:hAnsi="Times New Roman" w:cs="Times New Roman"/>
                <w:color w:val="000000"/>
                <w:sz w:val="20"/>
                <w:szCs w:val="20"/>
              </w:rPr>
            </w:pPr>
          </w:p>
        </w:tc>
        <w:tc>
          <w:tcPr>
            <w:tcW w:w="2543" w:type="dxa"/>
            <w:tcBorders>
              <w:top w:val="single" w:sz="4" w:space="0" w:color="auto"/>
              <w:left w:val="nil"/>
              <w:bottom w:val="single" w:sz="4" w:space="0" w:color="auto"/>
              <w:right w:val="single" w:sz="4" w:space="0" w:color="auto"/>
            </w:tcBorders>
          </w:tcPr>
          <w:p w14:paraId="24AA3545" w14:textId="77777777" w:rsidR="002F704C" w:rsidRPr="007A3F22" w:rsidRDefault="002F704C" w:rsidP="00313C67">
            <w:pPr>
              <w:ind w:left="38"/>
              <w:jc w:val="center"/>
              <w:rPr>
                <w:rFonts w:ascii="Times New Roman" w:hAnsi="Times New Roman" w:cs="Times New Roman"/>
                <w:color w:val="000000"/>
                <w:sz w:val="20"/>
                <w:szCs w:val="20"/>
              </w:rPr>
            </w:pPr>
          </w:p>
        </w:tc>
      </w:tr>
      <w:tr w:rsidR="002F704C" w:rsidRPr="007A3F22" w14:paraId="6A7DBE32" w14:textId="77777777" w:rsidTr="00313C67">
        <w:trPr>
          <w:cantSplit/>
          <w:trHeight w:val="227"/>
        </w:trPr>
        <w:tc>
          <w:tcPr>
            <w:tcW w:w="637" w:type="dxa"/>
            <w:tcBorders>
              <w:top w:val="single" w:sz="4" w:space="0" w:color="auto"/>
              <w:left w:val="single" w:sz="4" w:space="0" w:color="auto"/>
              <w:bottom w:val="single" w:sz="4" w:space="0" w:color="auto"/>
              <w:right w:val="single" w:sz="4" w:space="0" w:color="auto"/>
            </w:tcBorders>
            <w:tcMar>
              <w:top w:w="57" w:type="dxa"/>
              <w:left w:w="68" w:type="dxa"/>
              <w:bottom w:w="57" w:type="dxa"/>
            </w:tcMar>
            <w:vAlign w:val="center"/>
          </w:tcPr>
          <w:p w14:paraId="601F12DC" w14:textId="77777777" w:rsidR="002F704C" w:rsidRPr="007A3F22" w:rsidRDefault="002F704C" w:rsidP="00313C67">
            <w:pPr>
              <w:jc w:val="center"/>
              <w:rPr>
                <w:rFonts w:ascii="Times New Roman" w:hAnsi="Times New Roman" w:cs="Times New Roman"/>
                <w:color w:val="000000"/>
                <w:sz w:val="20"/>
                <w:szCs w:val="20"/>
              </w:rPr>
            </w:pPr>
            <w:r w:rsidRPr="007A3F22">
              <w:rPr>
                <w:rFonts w:ascii="Times New Roman" w:hAnsi="Times New Roman" w:cs="Times New Roman"/>
                <w:color w:val="000000"/>
                <w:sz w:val="20"/>
                <w:szCs w:val="20"/>
              </w:rPr>
              <w:t>SR8</w:t>
            </w:r>
          </w:p>
        </w:tc>
        <w:tc>
          <w:tcPr>
            <w:tcW w:w="3186" w:type="dxa"/>
            <w:tcBorders>
              <w:top w:val="single" w:sz="4" w:space="0" w:color="auto"/>
              <w:left w:val="single" w:sz="4" w:space="0" w:color="auto"/>
              <w:bottom w:val="single" w:sz="4" w:space="0" w:color="auto"/>
              <w:right w:val="single" w:sz="4" w:space="0" w:color="auto"/>
            </w:tcBorders>
            <w:tcMar>
              <w:top w:w="57" w:type="dxa"/>
              <w:left w:w="68" w:type="dxa"/>
              <w:bottom w:w="57" w:type="dxa"/>
            </w:tcMar>
            <w:vAlign w:val="center"/>
          </w:tcPr>
          <w:p w14:paraId="2323637B" w14:textId="77777777" w:rsidR="002F704C" w:rsidRPr="007A3F22" w:rsidRDefault="002F704C" w:rsidP="00313C67">
            <w:pPr>
              <w:rPr>
                <w:rFonts w:ascii="Times New Roman" w:hAnsi="Times New Roman" w:cs="Times New Roman"/>
                <w:sz w:val="20"/>
                <w:szCs w:val="20"/>
              </w:rPr>
            </w:pPr>
            <w:r w:rsidRPr="007A3F22">
              <w:rPr>
                <w:rFonts w:ascii="Times New Roman" w:hAnsi="Times New Roman" w:cs="Times New Roman"/>
                <w:sz w:val="20"/>
                <w:szCs w:val="20"/>
              </w:rPr>
              <w:t xml:space="preserve">Il richiedente ha </w:t>
            </w:r>
            <w:r w:rsidRPr="007A3F22">
              <w:rPr>
                <w:rFonts w:ascii="Times New Roman" w:hAnsi="Times New Roman" w:cs="Times New Roman"/>
                <w:color w:val="000000"/>
                <w:sz w:val="20"/>
                <w:szCs w:val="20"/>
              </w:rPr>
              <w:t>lavorato a bordo di un peschereccio per almeno 90 giorni all'anno nel corso dei due anni civili precedenti l'anno di presentazione della domanda di sostegno di arresto definitivo ai sensi dell’art.20 del Reg. (UE) 2021/1139 (R8)</w:t>
            </w:r>
          </w:p>
        </w:tc>
        <w:tc>
          <w:tcPr>
            <w:tcW w:w="1417" w:type="dxa"/>
            <w:tcBorders>
              <w:top w:val="single" w:sz="4" w:space="0" w:color="auto"/>
              <w:left w:val="nil"/>
              <w:bottom w:val="single" w:sz="4" w:space="0" w:color="auto"/>
              <w:right w:val="single" w:sz="4" w:space="0" w:color="auto"/>
            </w:tcBorders>
            <w:tcMar>
              <w:top w:w="57" w:type="dxa"/>
              <w:left w:w="68" w:type="dxa"/>
              <w:bottom w:w="57" w:type="dxa"/>
            </w:tcMar>
            <w:vAlign w:val="center"/>
          </w:tcPr>
          <w:p w14:paraId="1FAC2C32" w14:textId="77777777" w:rsidR="002F704C" w:rsidRPr="007A3F22" w:rsidRDefault="002F704C" w:rsidP="00313C67">
            <w:pPr>
              <w:spacing w:before="0"/>
              <w:jc w:val="center"/>
              <w:rPr>
                <w:rFonts w:ascii="Times New Roman" w:hAnsi="Times New Roman" w:cs="Times New Roman"/>
                <w:sz w:val="20"/>
                <w:szCs w:val="20"/>
              </w:rPr>
            </w:pPr>
            <w:r w:rsidRPr="007A3F22">
              <w:rPr>
                <w:rFonts w:ascii="Times New Roman" w:hAnsi="Times New Roman" w:cs="Times New Roman"/>
                <w:sz w:val="20"/>
                <w:szCs w:val="20"/>
              </w:rPr>
              <w:t>R8=180 C=0</w:t>
            </w:r>
          </w:p>
          <w:p w14:paraId="2B282AB8" w14:textId="77777777" w:rsidR="002F704C" w:rsidRPr="007A3F22" w:rsidRDefault="002F704C" w:rsidP="00313C67">
            <w:pPr>
              <w:spacing w:before="0"/>
              <w:jc w:val="center"/>
              <w:rPr>
                <w:rFonts w:ascii="Times New Roman" w:hAnsi="Times New Roman" w:cs="Times New Roman"/>
                <w:sz w:val="20"/>
                <w:szCs w:val="20"/>
              </w:rPr>
            </w:pPr>
            <w:r w:rsidRPr="007A3F22">
              <w:rPr>
                <w:rFonts w:ascii="Times New Roman" w:hAnsi="Times New Roman" w:cs="Times New Roman"/>
                <w:sz w:val="20"/>
                <w:szCs w:val="20"/>
              </w:rPr>
              <w:t>R8=730 C=1</w:t>
            </w:r>
          </w:p>
        </w:tc>
        <w:tc>
          <w:tcPr>
            <w:tcW w:w="709" w:type="dxa"/>
            <w:tcBorders>
              <w:top w:val="single" w:sz="4" w:space="0" w:color="auto"/>
              <w:left w:val="nil"/>
              <w:bottom w:val="single" w:sz="4" w:space="0" w:color="auto"/>
              <w:right w:val="single" w:sz="4" w:space="0" w:color="auto"/>
            </w:tcBorders>
            <w:tcMar>
              <w:top w:w="57" w:type="dxa"/>
              <w:left w:w="68" w:type="dxa"/>
              <w:bottom w:w="57" w:type="dxa"/>
            </w:tcMar>
            <w:vAlign w:val="center"/>
          </w:tcPr>
          <w:p w14:paraId="3EFBA34B" w14:textId="77777777" w:rsidR="002F704C" w:rsidRPr="007A3F22" w:rsidRDefault="002F704C" w:rsidP="00313C67">
            <w:pPr>
              <w:jc w:val="center"/>
              <w:rPr>
                <w:rFonts w:ascii="Times New Roman" w:hAnsi="Times New Roman" w:cs="Times New Roman"/>
                <w:color w:val="000000"/>
                <w:sz w:val="20"/>
                <w:szCs w:val="20"/>
              </w:rPr>
            </w:pPr>
            <w:r w:rsidRPr="007A3F22">
              <w:rPr>
                <w:rFonts w:ascii="Times New Roman" w:hAnsi="Times New Roman" w:cs="Times New Roman"/>
                <w:color w:val="000000"/>
                <w:sz w:val="20"/>
                <w:szCs w:val="20"/>
              </w:rPr>
              <w:t>NA</w:t>
            </w:r>
          </w:p>
        </w:tc>
        <w:tc>
          <w:tcPr>
            <w:tcW w:w="1142" w:type="dxa"/>
            <w:tcBorders>
              <w:top w:val="single" w:sz="4" w:space="0" w:color="auto"/>
              <w:left w:val="nil"/>
              <w:bottom w:val="single" w:sz="4" w:space="0" w:color="auto"/>
              <w:right w:val="single" w:sz="4" w:space="0" w:color="auto"/>
            </w:tcBorders>
            <w:tcMar>
              <w:top w:w="57" w:type="dxa"/>
              <w:left w:w="68" w:type="dxa"/>
              <w:bottom w:w="57" w:type="dxa"/>
            </w:tcMar>
            <w:vAlign w:val="center"/>
          </w:tcPr>
          <w:p w14:paraId="56B454E7" w14:textId="77777777" w:rsidR="002F704C" w:rsidRPr="007A3F22" w:rsidRDefault="002F704C" w:rsidP="00313C67">
            <w:pPr>
              <w:ind w:left="38"/>
              <w:jc w:val="center"/>
              <w:rPr>
                <w:rFonts w:ascii="Times New Roman" w:hAnsi="Times New Roman" w:cs="Times New Roman"/>
                <w:color w:val="000000"/>
                <w:sz w:val="20"/>
                <w:szCs w:val="20"/>
              </w:rPr>
            </w:pPr>
          </w:p>
        </w:tc>
        <w:tc>
          <w:tcPr>
            <w:tcW w:w="2543" w:type="dxa"/>
            <w:tcBorders>
              <w:top w:val="single" w:sz="4" w:space="0" w:color="auto"/>
              <w:left w:val="nil"/>
              <w:bottom w:val="single" w:sz="4" w:space="0" w:color="auto"/>
              <w:right w:val="single" w:sz="4" w:space="0" w:color="auto"/>
            </w:tcBorders>
          </w:tcPr>
          <w:p w14:paraId="5F2A07E5" w14:textId="77777777" w:rsidR="002F704C" w:rsidRPr="007A3F22" w:rsidRDefault="002F704C" w:rsidP="00313C67">
            <w:pPr>
              <w:ind w:left="38"/>
              <w:jc w:val="center"/>
              <w:rPr>
                <w:rFonts w:ascii="Times New Roman" w:hAnsi="Times New Roman" w:cs="Times New Roman"/>
                <w:color w:val="000000"/>
                <w:sz w:val="20"/>
                <w:szCs w:val="20"/>
              </w:rPr>
            </w:pPr>
          </w:p>
        </w:tc>
      </w:tr>
      <w:tr w:rsidR="002F704C" w:rsidRPr="007A3F22" w14:paraId="1EB26788" w14:textId="77777777" w:rsidTr="00313C67">
        <w:trPr>
          <w:cantSplit/>
          <w:trHeight w:val="227"/>
        </w:trPr>
        <w:tc>
          <w:tcPr>
            <w:tcW w:w="637" w:type="dxa"/>
            <w:tcBorders>
              <w:top w:val="single" w:sz="4" w:space="0" w:color="auto"/>
              <w:left w:val="single" w:sz="4" w:space="0" w:color="auto"/>
              <w:bottom w:val="single" w:sz="4" w:space="0" w:color="auto"/>
              <w:right w:val="single" w:sz="4" w:space="0" w:color="auto"/>
            </w:tcBorders>
            <w:tcMar>
              <w:top w:w="57" w:type="dxa"/>
              <w:left w:w="68" w:type="dxa"/>
              <w:bottom w:w="57" w:type="dxa"/>
            </w:tcMar>
            <w:vAlign w:val="center"/>
          </w:tcPr>
          <w:p w14:paraId="74F6747B" w14:textId="77777777" w:rsidR="002F704C" w:rsidRPr="007A3F22" w:rsidRDefault="002F704C" w:rsidP="00313C67">
            <w:pPr>
              <w:jc w:val="center"/>
              <w:rPr>
                <w:rFonts w:ascii="Times New Roman" w:hAnsi="Times New Roman" w:cs="Times New Roman"/>
                <w:color w:val="000000"/>
                <w:sz w:val="20"/>
                <w:szCs w:val="20"/>
              </w:rPr>
            </w:pPr>
            <w:r w:rsidRPr="007A3F22">
              <w:rPr>
                <w:rFonts w:ascii="Times New Roman" w:hAnsi="Times New Roman" w:cs="Times New Roman"/>
                <w:color w:val="000000"/>
                <w:sz w:val="20"/>
                <w:szCs w:val="20"/>
              </w:rPr>
              <w:t>SR9</w:t>
            </w:r>
          </w:p>
        </w:tc>
        <w:tc>
          <w:tcPr>
            <w:tcW w:w="3186" w:type="dxa"/>
            <w:tcBorders>
              <w:top w:val="single" w:sz="4" w:space="0" w:color="auto"/>
              <w:left w:val="single" w:sz="4" w:space="0" w:color="auto"/>
              <w:bottom w:val="single" w:sz="4" w:space="0" w:color="auto"/>
              <w:right w:val="single" w:sz="4" w:space="0" w:color="auto"/>
            </w:tcBorders>
            <w:tcMar>
              <w:top w:w="57" w:type="dxa"/>
              <w:left w:w="68" w:type="dxa"/>
              <w:bottom w:w="57" w:type="dxa"/>
            </w:tcMar>
            <w:vAlign w:val="center"/>
          </w:tcPr>
          <w:p w14:paraId="2DDF773D" w14:textId="77777777" w:rsidR="002F704C" w:rsidRPr="007A3F22" w:rsidRDefault="002F704C" w:rsidP="00313C67">
            <w:pPr>
              <w:rPr>
                <w:rFonts w:ascii="Times New Roman" w:hAnsi="Times New Roman" w:cs="Times New Roman"/>
                <w:sz w:val="20"/>
                <w:szCs w:val="20"/>
              </w:rPr>
            </w:pPr>
            <w:r w:rsidRPr="007A3F22">
              <w:rPr>
                <w:rFonts w:ascii="Times New Roman" w:hAnsi="Times New Roman" w:cs="Times New Roman"/>
                <w:sz w:val="20"/>
                <w:szCs w:val="20"/>
              </w:rPr>
              <w:t>Il richiedente ha partecipato o sta partecipando ad attività di recupero di rifiuti raccolti in mare, nei laghi, nei fiumi e nelle lagune (R8)</w:t>
            </w:r>
          </w:p>
        </w:tc>
        <w:tc>
          <w:tcPr>
            <w:tcW w:w="1417" w:type="dxa"/>
            <w:tcBorders>
              <w:top w:val="single" w:sz="4" w:space="0" w:color="auto"/>
              <w:left w:val="nil"/>
              <w:bottom w:val="single" w:sz="4" w:space="0" w:color="auto"/>
              <w:right w:val="single" w:sz="4" w:space="0" w:color="auto"/>
            </w:tcBorders>
            <w:tcMar>
              <w:top w:w="57" w:type="dxa"/>
              <w:left w:w="68" w:type="dxa"/>
              <w:bottom w:w="57" w:type="dxa"/>
            </w:tcMar>
            <w:vAlign w:val="center"/>
          </w:tcPr>
          <w:p w14:paraId="70EE3001" w14:textId="77777777" w:rsidR="002F704C" w:rsidRPr="007A3F22" w:rsidRDefault="002F704C" w:rsidP="00313C67">
            <w:pPr>
              <w:spacing w:before="0"/>
              <w:jc w:val="center"/>
              <w:rPr>
                <w:rFonts w:ascii="Times New Roman" w:hAnsi="Times New Roman" w:cs="Times New Roman"/>
                <w:sz w:val="20"/>
                <w:szCs w:val="20"/>
              </w:rPr>
            </w:pPr>
            <w:r w:rsidRPr="007A3F22">
              <w:rPr>
                <w:rFonts w:ascii="Times New Roman" w:hAnsi="Times New Roman" w:cs="Times New Roman"/>
                <w:sz w:val="20"/>
                <w:szCs w:val="20"/>
              </w:rPr>
              <w:t>R8=SI C=1</w:t>
            </w:r>
          </w:p>
          <w:p w14:paraId="7CB49630" w14:textId="77777777" w:rsidR="002F704C" w:rsidRPr="007A3F22" w:rsidRDefault="002F704C" w:rsidP="00313C67">
            <w:pPr>
              <w:spacing w:before="0"/>
              <w:jc w:val="center"/>
              <w:rPr>
                <w:rFonts w:ascii="Times New Roman" w:hAnsi="Times New Roman" w:cs="Times New Roman"/>
                <w:sz w:val="20"/>
                <w:szCs w:val="20"/>
              </w:rPr>
            </w:pPr>
            <w:r w:rsidRPr="007A3F22">
              <w:rPr>
                <w:rFonts w:ascii="Times New Roman" w:hAnsi="Times New Roman" w:cs="Times New Roman"/>
                <w:sz w:val="20"/>
                <w:szCs w:val="20"/>
              </w:rPr>
              <w:t>R8=NO C=0</w:t>
            </w:r>
          </w:p>
        </w:tc>
        <w:tc>
          <w:tcPr>
            <w:tcW w:w="709" w:type="dxa"/>
            <w:tcBorders>
              <w:top w:val="single" w:sz="4" w:space="0" w:color="auto"/>
              <w:left w:val="nil"/>
              <w:bottom w:val="single" w:sz="4" w:space="0" w:color="auto"/>
              <w:right w:val="single" w:sz="4" w:space="0" w:color="auto"/>
            </w:tcBorders>
            <w:tcMar>
              <w:top w:w="57" w:type="dxa"/>
              <w:left w:w="68" w:type="dxa"/>
              <w:bottom w:w="57" w:type="dxa"/>
            </w:tcMar>
            <w:vAlign w:val="center"/>
          </w:tcPr>
          <w:p w14:paraId="36F2AB25" w14:textId="77777777" w:rsidR="002F704C" w:rsidRPr="007A3F22" w:rsidRDefault="002F704C" w:rsidP="00313C67">
            <w:pPr>
              <w:jc w:val="center"/>
              <w:rPr>
                <w:rFonts w:ascii="Times New Roman" w:hAnsi="Times New Roman" w:cs="Times New Roman"/>
                <w:color w:val="000000"/>
                <w:sz w:val="20"/>
                <w:szCs w:val="20"/>
              </w:rPr>
            </w:pPr>
            <w:r w:rsidRPr="007A3F22">
              <w:rPr>
                <w:rFonts w:ascii="Times New Roman" w:hAnsi="Times New Roman" w:cs="Times New Roman"/>
                <w:color w:val="000000"/>
                <w:sz w:val="20"/>
                <w:szCs w:val="20"/>
              </w:rPr>
              <w:t>0,5</w:t>
            </w:r>
          </w:p>
        </w:tc>
        <w:tc>
          <w:tcPr>
            <w:tcW w:w="1142" w:type="dxa"/>
            <w:tcBorders>
              <w:top w:val="single" w:sz="4" w:space="0" w:color="auto"/>
              <w:left w:val="nil"/>
              <w:bottom w:val="single" w:sz="4" w:space="0" w:color="auto"/>
              <w:right w:val="single" w:sz="4" w:space="0" w:color="auto"/>
            </w:tcBorders>
            <w:tcMar>
              <w:top w:w="57" w:type="dxa"/>
              <w:left w:w="68" w:type="dxa"/>
              <w:bottom w:w="57" w:type="dxa"/>
            </w:tcMar>
            <w:vAlign w:val="center"/>
          </w:tcPr>
          <w:p w14:paraId="169C8016" w14:textId="77777777" w:rsidR="002F704C" w:rsidRPr="007A3F22" w:rsidRDefault="002F704C" w:rsidP="00313C67">
            <w:pPr>
              <w:ind w:left="38"/>
              <w:jc w:val="center"/>
              <w:rPr>
                <w:rFonts w:ascii="Times New Roman" w:hAnsi="Times New Roman" w:cs="Times New Roman"/>
                <w:color w:val="000000"/>
                <w:sz w:val="20"/>
                <w:szCs w:val="20"/>
              </w:rPr>
            </w:pPr>
          </w:p>
        </w:tc>
        <w:tc>
          <w:tcPr>
            <w:tcW w:w="2543" w:type="dxa"/>
            <w:tcBorders>
              <w:top w:val="single" w:sz="4" w:space="0" w:color="auto"/>
              <w:left w:val="nil"/>
              <w:bottom w:val="single" w:sz="4" w:space="0" w:color="auto"/>
              <w:right w:val="single" w:sz="4" w:space="0" w:color="auto"/>
            </w:tcBorders>
          </w:tcPr>
          <w:p w14:paraId="0CEA9713" w14:textId="77777777" w:rsidR="002F704C" w:rsidRPr="007A3F22" w:rsidRDefault="002F704C" w:rsidP="00313C67">
            <w:pPr>
              <w:ind w:left="38"/>
              <w:jc w:val="center"/>
              <w:rPr>
                <w:rFonts w:ascii="Times New Roman" w:hAnsi="Times New Roman" w:cs="Times New Roman"/>
                <w:color w:val="000000"/>
                <w:sz w:val="20"/>
                <w:szCs w:val="20"/>
              </w:rPr>
            </w:pPr>
          </w:p>
        </w:tc>
      </w:tr>
      <w:tr w:rsidR="002F704C" w:rsidRPr="007A3F22" w14:paraId="092628D2" w14:textId="77777777" w:rsidTr="00E550BC">
        <w:trPr>
          <w:cantSplit/>
          <w:trHeight w:val="340"/>
        </w:trPr>
        <w:tc>
          <w:tcPr>
            <w:tcW w:w="9634" w:type="dxa"/>
            <w:gridSpan w:val="6"/>
            <w:tcBorders>
              <w:top w:val="nil"/>
              <w:left w:val="single" w:sz="4" w:space="0" w:color="auto"/>
              <w:bottom w:val="single" w:sz="4" w:space="0" w:color="auto"/>
              <w:right w:val="single" w:sz="4" w:space="0" w:color="auto"/>
            </w:tcBorders>
            <w:shd w:val="clear" w:color="auto" w:fill="DEEAF6"/>
            <w:vAlign w:val="center"/>
          </w:tcPr>
          <w:p w14:paraId="3D3A85A7" w14:textId="77777777" w:rsidR="002F704C" w:rsidRPr="007A3F22" w:rsidRDefault="002F704C" w:rsidP="00313C67">
            <w:pPr>
              <w:spacing w:before="0"/>
              <w:ind w:left="38"/>
              <w:rPr>
                <w:rFonts w:ascii="Times New Roman" w:hAnsi="Times New Roman" w:cs="Times New Roman"/>
                <w:b/>
                <w:bCs w:val="0"/>
                <w:i/>
                <w:iCs/>
                <w:color w:val="000000"/>
                <w:sz w:val="20"/>
                <w:szCs w:val="20"/>
              </w:rPr>
            </w:pPr>
            <w:r w:rsidRPr="007A3F22">
              <w:rPr>
                <w:rFonts w:ascii="Times New Roman" w:hAnsi="Times New Roman" w:cs="Times New Roman"/>
                <w:b/>
                <w:i/>
                <w:iCs/>
                <w:color w:val="000000"/>
                <w:sz w:val="20"/>
                <w:szCs w:val="20"/>
              </w:rPr>
              <w:t>CRITERI QUALITATIVI DELLA PROPOSTA PROGETTUALE</w:t>
            </w:r>
          </w:p>
        </w:tc>
      </w:tr>
      <w:tr w:rsidR="002F704C" w:rsidRPr="007A3F22" w14:paraId="47A70A14" w14:textId="77777777" w:rsidTr="00313C67">
        <w:trPr>
          <w:cantSplit/>
          <w:trHeight w:val="227"/>
        </w:trPr>
        <w:tc>
          <w:tcPr>
            <w:tcW w:w="637" w:type="dxa"/>
            <w:tcBorders>
              <w:top w:val="nil"/>
              <w:left w:val="single" w:sz="4" w:space="0" w:color="auto"/>
              <w:bottom w:val="single" w:sz="4" w:space="0" w:color="auto"/>
              <w:right w:val="single" w:sz="4" w:space="0" w:color="auto"/>
            </w:tcBorders>
            <w:tcMar>
              <w:top w:w="57" w:type="dxa"/>
              <w:left w:w="68" w:type="dxa"/>
              <w:bottom w:w="57" w:type="dxa"/>
            </w:tcMar>
            <w:vAlign w:val="center"/>
          </w:tcPr>
          <w:p w14:paraId="17F8A8E7" w14:textId="77777777" w:rsidR="002F704C" w:rsidRPr="007A3F22" w:rsidRDefault="002F704C" w:rsidP="00313C67">
            <w:pPr>
              <w:jc w:val="center"/>
              <w:rPr>
                <w:rFonts w:ascii="Times New Roman" w:hAnsi="Times New Roman" w:cs="Times New Roman"/>
                <w:color w:val="000000"/>
                <w:sz w:val="20"/>
                <w:szCs w:val="20"/>
              </w:rPr>
            </w:pPr>
            <w:r w:rsidRPr="007A3F22">
              <w:rPr>
                <w:rFonts w:ascii="Times New Roman" w:hAnsi="Times New Roman" w:cs="Times New Roman"/>
                <w:color w:val="000000"/>
                <w:sz w:val="20"/>
                <w:szCs w:val="20"/>
              </w:rPr>
              <w:t>Q1</w:t>
            </w:r>
          </w:p>
        </w:tc>
        <w:tc>
          <w:tcPr>
            <w:tcW w:w="3186" w:type="dxa"/>
            <w:tcBorders>
              <w:top w:val="nil"/>
              <w:left w:val="single" w:sz="4" w:space="0" w:color="auto"/>
              <w:bottom w:val="single" w:sz="4" w:space="0" w:color="auto"/>
              <w:right w:val="single" w:sz="4" w:space="0" w:color="auto"/>
            </w:tcBorders>
            <w:tcMar>
              <w:top w:w="57" w:type="dxa"/>
              <w:left w:w="68" w:type="dxa"/>
              <w:bottom w:w="57" w:type="dxa"/>
            </w:tcMar>
            <w:vAlign w:val="center"/>
          </w:tcPr>
          <w:p w14:paraId="39746AA1" w14:textId="77777777" w:rsidR="002F704C" w:rsidRPr="007A3F22" w:rsidRDefault="002F704C" w:rsidP="00313C67">
            <w:pPr>
              <w:rPr>
                <w:rFonts w:ascii="Times New Roman" w:hAnsi="Times New Roman" w:cs="Times New Roman"/>
                <w:iCs/>
                <w:sz w:val="20"/>
                <w:szCs w:val="20"/>
              </w:rPr>
            </w:pPr>
            <w:r w:rsidRPr="007A3F22">
              <w:rPr>
                <w:rFonts w:ascii="Times New Roman" w:hAnsi="Times New Roman" w:cs="Times New Roman"/>
                <w:iCs/>
                <w:sz w:val="20"/>
                <w:szCs w:val="20"/>
              </w:rPr>
              <w:t>Coerenza con gli obiettivi dell’azione (Q1)</w:t>
            </w:r>
          </w:p>
        </w:tc>
        <w:tc>
          <w:tcPr>
            <w:tcW w:w="1417" w:type="dxa"/>
            <w:tcBorders>
              <w:top w:val="nil"/>
              <w:left w:val="nil"/>
              <w:bottom w:val="single" w:sz="4" w:space="0" w:color="auto"/>
              <w:right w:val="single" w:sz="4" w:space="0" w:color="auto"/>
            </w:tcBorders>
            <w:tcMar>
              <w:top w:w="57" w:type="dxa"/>
              <w:left w:w="68" w:type="dxa"/>
              <w:bottom w:w="57" w:type="dxa"/>
            </w:tcMar>
            <w:vAlign w:val="center"/>
          </w:tcPr>
          <w:p w14:paraId="422B6B9E" w14:textId="77777777" w:rsidR="002F704C" w:rsidRPr="007A3F22" w:rsidRDefault="002F704C" w:rsidP="00313C67">
            <w:pPr>
              <w:spacing w:before="0"/>
              <w:jc w:val="center"/>
              <w:rPr>
                <w:rFonts w:ascii="Times New Roman" w:hAnsi="Times New Roman" w:cs="Times New Roman"/>
                <w:sz w:val="20"/>
                <w:szCs w:val="20"/>
              </w:rPr>
            </w:pPr>
            <w:r w:rsidRPr="007A3F22">
              <w:rPr>
                <w:rFonts w:ascii="Times New Roman" w:hAnsi="Times New Roman" w:cs="Times New Roman"/>
                <w:sz w:val="20"/>
                <w:szCs w:val="20"/>
              </w:rPr>
              <w:t>Q1=alta C=1</w:t>
            </w:r>
          </w:p>
          <w:p w14:paraId="16CC7108" w14:textId="77777777" w:rsidR="002F704C" w:rsidRPr="007A3F22" w:rsidRDefault="002F704C" w:rsidP="00313C67">
            <w:pPr>
              <w:spacing w:before="0"/>
              <w:jc w:val="center"/>
              <w:rPr>
                <w:rFonts w:ascii="Times New Roman" w:hAnsi="Times New Roman" w:cs="Times New Roman"/>
                <w:sz w:val="20"/>
                <w:szCs w:val="20"/>
              </w:rPr>
            </w:pPr>
            <w:r w:rsidRPr="007A3F22">
              <w:rPr>
                <w:rFonts w:ascii="Times New Roman" w:hAnsi="Times New Roman" w:cs="Times New Roman"/>
                <w:sz w:val="20"/>
                <w:szCs w:val="20"/>
              </w:rPr>
              <w:t>Q1= media C=0,75</w:t>
            </w:r>
          </w:p>
          <w:p w14:paraId="3C18F136" w14:textId="77777777" w:rsidR="002F704C" w:rsidRPr="007A3F22" w:rsidRDefault="002F704C" w:rsidP="00313C67">
            <w:pPr>
              <w:spacing w:before="0"/>
              <w:jc w:val="center"/>
              <w:rPr>
                <w:rFonts w:ascii="Times New Roman" w:hAnsi="Times New Roman" w:cs="Times New Roman"/>
                <w:sz w:val="20"/>
                <w:szCs w:val="20"/>
              </w:rPr>
            </w:pPr>
            <w:r w:rsidRPr="007A3F22">
              <w:rPr>
                <w:rFonts w:ascii="Times New Roman" w:hAnsi="Times New Roman" w:cs="Times New Roman"/>
                <w:sz w:val="20"/>
                <w:szCs w:val="20"/>
              </w:rPr>
              <w:t>Q1=bassa C=0,5</w:t>
            </w:r>
          </w:p>
        </w:tc>
        <w:tc>
          <w:tcPr>
            <w:tcW w:w="709" w:type="dxa"/>
            <w:tcBorders>
              <w:top w:val="nil"/>
              <w:left w:val="nil"/>
              <w:bottom w:val="single" w:sz="4" w:space="0" w:color="auto"/>
              <w:right w:val="single" w:sz="4" w:space="0" w:color="auto"/>
            </w:tcBorders>
            <w:tcMar>
              <w:top w:w="57" w:type="dxa"/>
              <w:left w:w="68" w:type="dxa"/>
              <w:bottom w:w="57" w:type="dxa"/>
            </w:tcMar>
            <w:vAlign w:val="center"/>
          </w:tcPr>
          <w:p w14:paraId="23EA6C07" w14:textId="77777777" w:rsidR="002F704C" w:rsidRPr="007A3F22" w:rsidRDefault="002F704C" w:rsidP="00313C67">
            <w:pPr>
              <w:jc w:val="center"/>
              <w:rPr>
                <w:rFonts w:ascii="Times New Roman" w:hAnsi="Times New Roman" w:cs="Times New Roman"/>
                <w:color w:val="000000"/>
                <w:sz w:val="20"/>
                <w:szCs w:val="20"/>
              </w:rPr>
            </w:pPr>
            <w:r w:rsidRPr="007A3F22">
              <w:rPr>
                <w:rFonts w:ascii="Times New Roman" w:hAnsi="Times New Roman" w:cs="Times New Roman"/>
                <w:color w:val="000000"/>
                <w:sz w:val="20"/>
                <w:szCs w:val="20"/>
              </w:rPr>
              <w:t>40</w:t>
            </w:r>
          </w:p>
        </w:tc>
        <w:tc>
          <w:tcPr>
            <w:tcW w:w="1142" w:type="dxa"/>
            <w:tcBorders>
              <w:top w:val="nil"/>
              <w:left w:val="nil"/>
              <w:bottom w:val="single" w:sz="4" w:space="0" w:color="auto"/>
              <w:right w:val="single" w:sz="4" w:space="0" w:color="auto"/>
            </w:tcBorders>
            <w:tcMar>
              <w:top w:w="57" w:type="dxa"/>
              <w:left w:w="68" w:type="dxa"/>
              <w:bottom w:w="57" w:type="dxa"/>
            </w:tcMar>
            <w:vAlign w:val="center"/>
          </w:tcPr>
          <w:p w14:paraId="733EFFFD" w14:textId="77777777" w:rsidR="002F704C" w:rsidRPr="007A3F22" w:rsidRDefault="002F704C" w:rsidP="00313C67">
            <w:pPr>
              <w:ind w:left="38"/>
              <w:jc w:val="center"/>
              <w:rPr>
                <w:rFonts w:ascii="Times New Roman" w:hAnsi="Times New Roman" w:cs="Times New Roman"/>
                <w:color w:val="000000"/>
                <w:sz w:val="20"/>
                <w:szCs w:val="20"/>
              </w:rPr>
            </w:pPr>
          </w:p>
        </w:tc>
        <w:tc>
          <w:tcPr>
            <w:tcW w:w="2543" w:type="dxa"/>
            <w:tcBorders>
              <w:top w:val="nil"/>
              <w:left w:val="nil"/>
              <w:bottom w:val="single" w:sz="4" w:space="0" w:color="auto"/>
              <w:right w:val="single" w:sz="4" w:space="0" w:color="auto"/>
            </w:tcBorders>
          </w:tcPr>
          <w:p w14:paraId="52EF76A2" w14:textId="77777777" w:rsidR="002F704C" w:rsidRPr="007A3F22" w:rsidRDefault="002F704C" w:rsidP="00313C67">
            <w:pPr>
              <w:ind w:left="38"/>
              <w:jc w:val="center"/>
              <w:rPr>
                <w:rFonts w:ascii="Times New Roman" w:hAnsi="Times New Roman" w:cs="Times New Roman"/>
                <w:color w:val="000000"/>
                <w:sz w:val="20"/>
                <w:szCs w:val="20"/>
              </w:rPr>
            </w:pPr>
          </w:p>
        </w:tc>
      </w:tr>
      <w:tr w:rsidR="002F704C" w:rsidRPr="007A3F22" w14:paraId="0CAB349C" w14:textId="77777777" w:rsidTr="00313C67">
        <w:trPr>
          <w:cantSplit/>
          <w:trHeight w:val="227"/>
        </w:trPr>
        <w:tc>
          <w:tcPr>
            <w:tcW w:w="637" w:type="dxa"/>
            <w:tcBorders>
              <w:top w:val="nil"/>
              <w:left w:val="single" w:sz="4" w:space="0" w:color="auto"/>
              <w:bottom w:val="single" w:sz="4" w:space="0" w:color="auto"/>
              <w:right w:val="single" w:sz="4" w:space="0" w:color="auto"/>
            </w:tcBorders>
            <w:tcMar>
              <w:top w:w="57" w:type="dxa"/>
              <w:left w:w="68" w:type="dxa"/>
              <w:bottom w:w="57" w:type="dxa"/>
            </w:tcMar>
            <w:vAlign w:val="center"/>
          </w:tcPr>
          <w:p w14:paraId="6E3A8A50" w14:textId="77777777" w:rsidR="002F704C" w:rsidRPr="007A3F22" w:rsidRDefault="002F704C" w:rsidP="00313C67">
            <w:pPr>
              <w:jc w:val="center"/>
              <w:rPr>
                <w:rFonts w:ascii="Times New Roman" w:hAnsi="Times New Roman" w:cs="Times New Roman"/>
                <w:color w:val="000000"/>
                <w:sz w:val="20"/>
                <w:szCs w:val="20"/>
              </w:rPr>
            </w:pPr>
            <w:r w:rsidRPr="007A3F22">
              <w:rPr>
                <w:rFonts w:ascii="Times New Roman" w:hAnsi="Times New Roman" w:cs="Times New Roman"/>
                <w:color w:val="000000"/>
                <w:sz w:val="20"/>
                <w:szCs w:val="20"/>
              </w:rPr>
              <w:t>Q2</w:t>
            </w:r>
          </w:p>
        </w:tc>
        <w:tc>
          <w:tcPr>
            <w:tcW w:w="3186" w:type="dxa"/>
            <w:tcBorders>
              <w:top w:val="nil"/>
              <w:left w:val="single" w:sz="4" w:space="0" w:color="auto"/>
              <w:bottom w:val="single" w:sz="4" w:space="0" w:color="auto"/>
              <w:right w:val="single" w:sz="4" w:space="0" w:color="auto"/>
            </w:tcBorders>
            <w:tcMar>
              <w:top w:w="57" w:type="dxa"/>
              <w:left w:w="68" w:type="dxa"/>
              <w:bottom w:w="57" w:type="dxa"/>
            </w:tcMar>
            <w:vAlign w:val="center"/>
          </w:tcPr>
          <w:p w14:paraId="56D9123A" w14:textId="77777777" w:rsidR="002F704C" w:rsidRPr="007A3F22" w:rsidRDefault="002F704C" w:rsidP="00313C67">
            <w:pPr>
              <w:rPr>
                <w:rFonts w:ascii="Times New Roman" w:hAnsi="Times New Roman" w:cs="Times New Roman"/>
                <w:iCs/>
                <w:sz w:val="20"/>
                <w:szCs w:val="20"/>
              </w:rPr>
            </w:pPr>
            <w:r w:rsidRPr="007A3F22">
              <w:rPr>
                <w:rFonts w:ascii="Times New Roman" w:hAnsi="Times New Roman" w:cs="Times New Roman"/>
                <w:iCs/>
                <w:sz w:val="20"/>
                <w:szCs w:val="20"/>
              </w:rPr>
              <w:t>Livello di innovazione tecnologica mediante la valutazione del costo degli investimenti a carattere innovativo sul costo totale dell’investimento (Q2)</w:t>
            </w:r>
          </w:p>
        </w:tc>
        <w:tc>
          <w:tcPr>
            <w:tcW w:w="1417" w:type="dxa"/>
            <w:tcBorders>
              <w:top w:val="nil"/>
              <w:left w:val="nil"/>
              <w:bottom w:val="single" w:sz="4" w:space="0" w:color="auto"/>
              <w:right w:val="single" w:sz="4" w:space="0" w:color="auto"/>
            </w:tcBorders>
            <w:tcMar>
              <w:top w:w="57" w:type="dxa"/>
              <w:left w:w="68" w:type="dxa"/>
              <w:bottom w:w="57" w:type="dxa"/>
            </w:tcMar>
            <w:vAlign w:val="center"/>
          </w:tcPr>
          <w:p w14:paraId="609D1BF3" w14:textId="77777777" w:rsidR="002F704C" w:rsidRPr="007A3F22" w:rsidRDefault="002F704C" w:rsidP="00313C67">
            <w:pPr>
              <w:spacing w:before="0"/>
              <w:jc w:val="center"/>
              <w:rPr>
                <w:rFonts w:ascii="Times New Roman" w:hAnsi="Times New Roman" w:cs="Times New Roman"/>
                <w:sz w:val="20"/>
                <w:szCs w:val="20"/>
              </w:rPr>
            </w:pPr>
            <w:r w:rsidRPr="007A3F22">
              <w:rPr>
                <w:rFonts w:ascii="Times New Roman" w:hAnsi="Times New Roman" w:cs="Times New Roman"/>
                <w:sz w:val="20"/>
                <w:szCs w:val="20"/>
              </w:rPr>
              <w:t>C=Costo investimento innovazione/Costo totale dell'intervento</w:t>
            </w:r>
          </w:p>
        </w:tc>
        <w:tc>
          <w:tcPr>
            <w:tcW w:w="709" w:type="dxa"/>
            <w:tcBorders>
              <w:top w:val="nil"/>
              <w:left w:val="nil"/>
              <w:bottom w:val="single" w:sz="4" w:space="0" w:color="auto"/>
              <w:right w:val="single" w:sz="4" w:space="0" w:color="auto"/>
            </w:tcBorders>
            <w:tcMar>
              <w:top w:w="57" w:type="dxa"/>
              <w:left w:w="68" w:type="dxa"/>
              <w:bottom w:w="57" w:type="dxa"/>
            </w:tcMar>
            <w:vAlign w:val="center"/>
          </w:tcPr>
          <w:p w14:paraId="0646342A" w14:textId="77777777" w:rsidR="002F704C" w:rsidRPr="007A3F22" w:rsidRDefault="002F704C" w:rsidP="00313C67">
            <w:pPr>
              <w:jc w:val="center"/>
              <w:rPr>
                <w:rFonts w:ascii="Times New Roman" w:hAnsi="Times New Roman" w:cs="Times New Roman"/>
                <w:color w:val="000000"/>
                <w:sz w:val="20"/>
                <w:szCs w:val="20"/>
              </w:rPr>
            </w:pPr>
            <w:r w:rsidRPr="007A3F22">
              <w:rPr>
                <w:rFonts w:ascii="Times New Roman" w:hAnsi="Times New Roman" w:cs="Times New Roman"/>
                <w:color w:val="000000"/>
                <w:sz w:val="20"/>
                <w:szCs w:val="20"/>
              </w:rPr>
              <w:t>10</w:t>
            </w:r>
          </w:p>
        </w:tc>
        <w:tc>
          <w:tcPr>
            <w:tcW w:w="1142" w:type="dxa"/>
            <w:tcBorders>
              <w:top w:val="nil"/>
              <w:left w:val="nil"/>
              <w:bottom w:val="single" w:sz="4" w:space="0" w:color="auto"/>
              <w:right w:val="single" w:sz="4" w:space="0" w:color="auto"/>
            </w:tcBorders>
            <w:tcMar>
              <w:top w:w="57" w:type="dxa"/>
              <w:left w:w="68" w:type="dxa"/>
              <w:bottom w:w="57" w:type="dxa"/>
            </w:tcMar>
            <w:vAlign w:val="center"/>
          </w:tcPr>
          <w:p w14:paraId="4E4BDE89" w14:textId="77777777" w:rsidR="002F704C" w:rsidRPr="007A3F22" w:rsidRDefault="002F704C" w:rsidP="00313C67">
            <w:pPr>
              <w:ind w:left="38"/>
              <w:jc w:val="center"/>
              <w:rPr>
                <w:rFonts w:ascii="Times New Roman" w:hAnsi="Times New Roman" w:cs="Times New Roman"/>
                <w:color w:val="000000"/>
                <w:sz w:val="20"/>
                <w:szCs w:val="20"/>
              </w:rPr>
            </w:pPr>
          </w:p>
        </w:tc>
        <w:tc>
          <w:tcPr>
            <w:tcW w:w="2543" w:type="dxa"/>
            <w:tcBorders>
              <w:top w:val="nil"/>
              <w:left w:val="nil"/>
              <w:bottom w:val="single" w:sz="4" w:space="0" w:color="auto"/>
              <w:right w:val="single" w:sz="4" w:space="0" w:color="auto"/>
            </w:tcBorders>
          </w:tcPr>
          <w:p w14:paraId="4FA51F36" w14:textId="77777777" w:rsidR="002F704C" w:rsidRPr="007A3F22" w:rsidRDefault="002F704C" w:rsidP="00313C67">
            <w:pPr>
              <w:ind w:left="38"/>
              <w:jc w:val="center"/>
              <w:rPr>
                <w:rFonts w:ascii="Times New Roman" w:hAnsi="Times New Roman" w:cs="Times New Roman"/>
                <w:color w:val="000000"/>
                <w:sz w:val="20"/>
                <w:szCs w:val="20"/>
              </w:rPr>
            </w:pPr>
          </w:p>
        </w:tc>
      </w:tr>
      <w:tr w:rsidR="002F704C" w:rsidRPr="007A3F22" w14:paraId="7FA1F456" w14:textId="77777777" w:rsidTr="00313C67">
        <w:trPr>
          <w:cantSplit/>
          <w:trHeight w:val="227"/>
        </w:trPr>
        <w:tc>
          <w:tcPr>
            <w:tcW w:w="637" w:type="dxa"/>
            <w:tcBorders>
              <w:top w:val="nil"/>
              <w:left w:val="single" w:sz="4" w:space="0" w:color="auto"/>
              <w:bottom w:val="single" w:sz="4" w:space="0" w:color="auto"/>
              <w:right w:val="single" w:sz="4" w:space="0" w:color="auto"/>
            </w:tcBorders>
            <w:tcMar>
              <w:top w:w="57" w:type="dxa"/>
              <w:left w:w="68" w:type="dxa"/>
              <w:bottom w:w="57" w:type="dxa"/>
            </w:tcMar>
            <w:vAlign w:val="center"/>
          </w:tcPr>
          <w:p w14:paraId="1F0DFDEB" w14:textId="77777777" w:rsidR="002F704C" w:rsidRPr="007A3F22" w:rsidRDefault="002F704C" w:rsidP="00313C67">
            <w:pPr>
              <w:jc w:val="center"/>
              <w:rPr>
                <w:rFonts w:ascii="Times New Roman" w:hAnsi="Times New Roman" w:cs="Times New Roman"/>
                <w:color w:val="000000"/>
                <w:sz w:val="20"/>
                <w:szCs w:val="20"/>
              </w:rPr>
            </w:pPr>
            <w:r w:rsidRPr="007A3F22">
              <w:rPr>
                <w:rFonts w:ascii="Times New Roman" w:hAnsi="Times New Roman" w:cs="Times New Roman"/>
                <w:color w:val="000000"/>
                <w:sz w:val="20"/>
                <w:szCs w:val="20"/>
              </w:rPr>
              <w:t>Q3</w:t>
            </w:r>
          </w:p>
        </w:tc>
        <w:tc>
          <w:tcPr>
            <w:tcW w:w="3186" w:type="dxa"/>
            <w:tcBorders>
              <w:top w:val="nil"/>
              <w:left w:val="single" w:sz="4" w:space="0" w:color="auto"/>
              <w:bottom w:val="single" w:sz="4" w:space="0" w:color="auto"/>
              <w:right w:val="single" w:sz="4" w:space="0" w:color="auto"/>
            </w:tcBorders>
            <w:tcMar>
              <w:top w:w="57" w:type="dxa"/>
              <w:left w:w="68" w:type="dxa"/>
              <w:bottom w:w="57" w:type="dxa"/>
            </w:tcMar>
            <w:vAlign w:val="center"/>
          </w:tcPr>
          <w:p w14:paraId="76D2F184" w14:textId="77777777" w:rsidR="002F704C" w:rsidRPr="007A3F22" w:rsidRDefault="002F704C" w:rsidP="00313C67">
            <w:pPr>
              <w:rPr>
                <w:rFonts w:ascii="Times New Roman" w:hAnsi="Times New Roman" w:cs="Times New Roman"/>
                <w:i/>
                <w:sz w:val="20"/>
                <w:szCs w:val="20"/>
              </w:rPr>
            </w:pPr>
            <w:r w:rsidRPr="007A3F22">
              <w:rPr>
                <w:rFonts w:ascii="Times New Roman" w:hAnsi="Times New Roman" w:cs="Times New Roman"/>
                <w:iCs/>
                <w:sz w:val="20"/>
                <w:szCs w:val="20"/>
              </w:rPr>
              <w:t>Numero di nuovi posti di lavoro assegnati a donne (PD)/numero di nuovi posti di lavoro (PT) (Q3)</w:t>
            </w:r>
          </w:p>
        </w:tc>
        <w:tc>
          <w:tcPr>
            <w:tcW w:w="1417" w:type="dxa"/>
            <w:tcBorders>
              <w:top w:val="nil"/>
              <w:left w:val="nil"/>
              <w:bottom w:val="single" w:sz="4" w:space="0" w:color="auto"/>
              <w:right w:val="single" w:sz="4" w:space="0" w:color="auto"/>
            </w:tcBorders>
            <w:tcMar>
              <w:top w:w="57" w:type="dxa"/>
              <w:left w:w="68" w:type="dxa"/>
              <w:bottom w:w="57" w:type="dxa"/>
            </w:tcMar>
            <w:vAlign w:val="center"/>
          </w:tcPr>
          <w:p w14:paraId="15884A4B" w14:textId="77777777" w:rsidR="002F704C" w:rsidRPr="007A3F22" w:rsidRDefault="002F704C" w:rsidP="00313C67">
            <w:pPr>
              <w:spacing w:before="0"/>
              <w:jc w:val="center"/>
              <w:rPr>
                <w:rFonts w:ascii="Times New Roman" w:hAnsi="Times New Roman" w:cs="Times New Roman"/>
                <w:sz w:val="20"/>
                <w:szCs w:val="20"/>
                <w:lang w:val="de-DE"/>
              </w:rPr>
            </w:pPr>
            <w:r w:rsidRPr="007A3F22">
              <w:rPr>
                <w:rFonts w:ascii="Times New Roman" w:hAnsi="Times New Roman" w:cs="Times New Roman"/>
                <w:sz w:val="20"/>
                <w:szCs w:val="20"/>
                <w:lang w:val="de-DE"/>
              </w:rPr>
              <w:t>0</w:t>
            </w:r>
            <w:r w:rsidRPr="007A3F22">
              <w:rPr>
                <w:rFonts w:ascii="Times New Roman" w:hAnsi="Times New Roman" w:cs="Times New Roman"/>
                <w:sz w:val="20"/>
                <w:szCs w:val="20"/>
                <w:u w:val="single"/>
                <w:lang w:val="de-DE"/>
              </w:rPr>
              <w:t>&lt;</w:t>
            </w:r>
            <w:r w:rsidRPr="007A3F22">
              <w:rPr>
                <w:rFonts w:ascii="Times New Roman" w:hAnsi="Times New Roman" w:cs="Times New Roman"/>
                <w:sz w:val="20"/>
                <w:szCs w:val="20"/>
                <w:lang w:val="de-DE"/>
              </w:rPr>
              <w:t>PD</w:t>
            </w:r>
            <w:r w:rsidRPr="007A3F22">
              <w:rPr>
                <w:rFonts w:ascii="Times New Roman" w:hAnsi="Times New Roman" w:cs="Times New Roman"/>
                <w:sz w:val="20"/>
                <w:szCs w:val="20"/>
                <w:u w:val="single"/>
                <w:lang w:val="de-DE"/>
              </w:rPr>
              <w:t>&lt;</w:t>
            </w:r>
            <w:r w:rsidRPr="007A3F22">
              <w:rPr>
                <w:rFonts w:ascii="Times New Roman" w:hAnsi="Times New Roman" w:cs="Times New Roman"/>
                <w:sz w:val="20"/>
                <w:szCs w:val="20"/>
                <w:lang w:val="de-DE"/>
              </w:rPr>
              <w:t>0,5*PT C=PD/(0,5*PT)</w:t>
            </w:r>
          </w:p>
          <w:p w14:paraId="2896E41B" w14:textId="77777777" w:rsidR="002F704C" w:rsidRPr="007A3F22" w:rsidRDefault="002F704C" w:rsidP="00313C67">
            <w:pPr>
              <w:spacing w:before="0"/>
              <w:jc w:val="center"/>
              <w:rPr>
                <w:rFonts w:ascii="Times New Roman" w:hAnsi="Times New Roman" w:cs="Times New Roman"/>
                <w:sz w:val="20"/>
                <w:szCs w:val="20"/>
                <w:lang w:val="de-DE"/>
              </w:rPr>
            </w:pPr>
            <w:r w:rsidRPr="007A3F22">
              <w:rPr>
                <w:rFonts w:ascii="Times New Roman" w:hAnsi="Times New Roman" w:cs="Times New Roman"/>
                <w:sz w:val="20"/>
                <w:szCs w:val="20"/>
                <w:lang w:val="de-DE"/>
              </w:rPr>
              <w:t>PD&gt;0,5*PT C=1</w:t>
            </w:r>
          </w:p>
        </w:tc>
        <w:tc>
          <w:tcPr>
            <w:tcW w:w="709" w:type="dxa"/>
            <w:tcBorders>
              <w:top w:val="nil"/>
              <w:left w:val="nil"/>
              <w:bottom w:val="single" w:sz="4" w:space="0" w:color="auto"/>
              <w:right w:val="single" w:sz="4" w:space="0" w:color="auto"/>
            </w:tcBorders>
            <w:tcMar>
              <w:top w:w="57" w:type="dxa"/>
              <w:left w:w="68" w:type="dxa"/>
              <w:bottom w:w="57" w:type="dxa"/>
            </w:tcMar>
            <w:vAlign w:val="center"/>
          </w:tcPr>
          <w:p w14:paraId="3FB9B6E0" w14:textId="77777777" w:rsidR="002F704C" w:rsidRPr="007A3F22" w:rsidRDefault="002F704C" w:rsidP="00313C67">
            <w:pPr>
              <w:jc w:val="center"/>
              <w:rPr>
                <w:rFonts w:ascii="Times New Roman" w:hAnsi="Times New Roman" w:cs="Times New Roman"/>
                <w:color w:val="000000"/>
                <w:sz w:val="20"/>
                <w:szCs w:val="20"/>
                <w:lang w:val="de-DE"/>
              </w:rPr>
            </w:pPr>
            <w:r w:rsidRPr="007A3F22">
              <w:rPr>
                <w:rFonts w:ascii="Times New Roman" w:hAnsi="Times New Roman" w:cs="Times New Roman"/>
                <w:color w:val="000000"/>
                <w:sz w:val="20"/>
                <w:szCs w:val="20"/>
                <w:lang w:val="de-DE"/>
              </w:rPr>
              <w:t>1</w:t>
            </w:r>
          </w:p>
        </w:tc>
        <w:tc>
          <w:tcPr>
            <w:tcW w:w="1142" w:type="dxa"/>
            <w:tcBorders>
              <w:top w:val="nil"/>
              <w:left w:val="nil"/>
              <w:bottom w:val="single" w:sz="4" w:space="0" w:color="auto"/>
              <w:right w:val="single" w:sz="4" w:space="0" w:color="auto"/>
            </w:tcBorders>
            <w:tcMar>
              <w:top w:w="57" w:type="dxa"/>
              <w:left w:w="68" w:type="dxa"/>
              <w:bottom w:w="57" w:type="dxa"/>
            </w:tcMar>
            <w:vAlign w:val="center"/>
          </w:tcPr>
          <w:p w14:paraId="52A98BC3" w14:textId="77777777" w:rsidR="002F704C" w:rsidRPr="007A3F22" w:rsidRDefault="002F704C" w:rsidP="00313C67">
            <w:pPr>
              <w:ind w:left="38"/>
              <w:jc w:val="center"/>
              <w:rPr>
                <w:rFonts w:ascii="Times New Roman" w:hAnsi="Times New Roman" w:cs="Times New Roman"/>
                <w:color w:val="000000"/>
                <w:sz w:val="20"/>
                <w:szCs w:val="20"/>
                <w:lang w:val="de-DE"/>
              </w:rPr>
            </w:pPr>
          </w:p>
        </w:tc>
        <w:tc>
          <w:tcPr>
            <w:tcW w:w="2543" w:type="dxa"/>
            <w:tcBorders>
              <w:top w:val="nil"/>
              <w:left w:val="nil"/>
              <w:bottom w:val="single" w:sz="4" w:space="0" w:color="auto"/>
              <w:right w:val="single" w:sz="4" w:space="0" w:color="auto"/>
            </w:tcBorders>
          </w:tcPr>
          <w:p w14:paraId="4D639041" w14:textId="77777777" w:rsidR="002F704C" w:rsidRPr="007A3F22" w:rsidRDefault="002F704C" w:rsidP="00313C67">
            <w:pPr>
              <w:ind w:left="38"/>
              <w:jc w:val="center"/>
              <w:rPr>
                <w:rFonts w:ascii="Times New Roman" w:hAnsi="Times New Roman" w:cs="Times New Roman"/>
                <w:color w:val="000000"/>
                <w:sz w:val="20"/>
                <w:szCs w:val="20"/>
                <w:lang w:val="de-DE"/>
              </w:rPr>
            </w:pPr>
          </w:p>
        </w:tc>
      </w:tr>
      <w:tr w:rsidR="002F704C" w:rsidRPr="007A3F22" w14:paraId="18F16032" w14:textId="77777777" w:rsidTr="00313C67">
        <w:trPr>
          <w:cantSplit/>
          <w:trHeight w:val="227"/>
        </w:trPr>
        <w:tc>
          <w:tcPr>
            <w:tcW w:w="637" w:type="dxa"/>
            <w:tcBorders>
              <w:top w:val="nil"/>
              <w:left w:val="single" w:sz="4" w:space="0" w:color="auto"/>
              <w:bottom w:val="single" w:sz="4" w:space="0" w:color="auto"/>
              <w:right w:val="single" w:sz="4" w:space="0" w:color="auto"/>
            </w:tcBorders>
            <w:tcMar>
              <w:top w:w="57" w:type="dxa"/>
              <w:left w:w="68" w:type="dxa"/>
              <w:bottom w:w="57" w:type="dxa"/>
            </w:tcMar>
            <w:vAlign w:val="center"/>
          </w:tcPr>
          <w:p w14:paraId="03278893" w14:textId="77777777" w:rsidR="002F704C" w:rsidRPr="007A3F22" w:rsidRDefault="002F704C" w:rsidP="00313C67">
            <w:pPr>
              <w:jc w:val="center"/>
              <w:rPr>
                <w:rFonts w:ascii="Times New Roman" w:hAnsi="Times New Roman" w:cs="Times New Roman"/>
                <w:color w:val="000000"/>
                <w:sz w:val="20"/>
                <w:szCs w:val="20"/>
              </w:rPr>
            </w:pPr>
            <w:r w:rsidRPr="007A3F22">
              <w:rPr>
                <w:rFonts w:ascii="Times New Roman" w:hAnsi="Times New Roman" w:cs="Times New Roman"/>
                <w:color w:val="000000"/>
                <w:sz w:val="20"/>
                <w:szCs w:val="20"/>
              </w:rPr>
              <w:t>Q4</w:t>
            </w:r>
          </w:p>
        </w:tc>
        <w:tc>
          <w:tcPr>
            <w:tcW w:w="3186" w:type="dxa"/>
            <w:tcBorders>
              <w:top w:val="nil"/>
              <w:left w:val="single" w:sz="4" w:space="0" w:color="auto"/>
              <w:bottom w:val="single" w:sz="4" w:space="0" w:color="auto"/>
              <w:right w:val="single" w:sz="4" w:space="0" w:color="auto"/>
            </w:tcBorders>
            <w:tcMar>
              <w:top w:w="57" w:type="dxa"/>
              <w:left w:w="68" w:type="dxa"/>
              <w:bottom w:w="57" w:type="dxa"/>
            </w:tcMar>
            <w:vAlign w:val="center"/>
          </w:tcPr>
          <w:p w14:paraId="1EAF104C" w14:textId="77777777" w:rsidR="002F704C" w:rsidRPr="007A3F22" w:rsidRDefault="002F704C" w:rsidP="00313C67">
            <w:pPr>
              <w:rPr>
                <w:rFonts w:ascii="Times New Roman" w:hAnsi="Times New Roman" w:cs="Times New Roman"/>
                <w:i/>
                <w:sz w:val="20"/>
                <w:szCs w:val="20"/>
              </w:rPr>
            </w:pPr>
            <w:r w:rsidRPr="007A3F22">
              <w:rPr>
                <w:rFonts w:ascii="Times New Roman" w:hAnsi="Times New Roman" w:cs="Times New Roman"/>
                <w:iCs/>
                <w:sz w:val="20"/>
                <w:szCs w:val="20"/>
              </w:rPr>
              <w:t>Numero di nuovi posti di lavoro assegnati a giovani (PG)/numero di nuovi posti di lavoro (PT) (Q4)</w:t>
            </w:r>
          </w:p>
        </w:tc>
        <w:tc>
          <w:tcPr>
            <w:tcW w:w="1417" w:type="dxa"/>
            <w:tcBorders>
              <w:top w:val="nil"/>
              <w:left w:val="nil"/>
              <w:bottom w:val="single" w:sz="4" w:space="0" w:color="auto"/>
              <w:right w:val="single" w:sz="4" w:space="0" w:color="auto"/>
            </w:tcBorders>
            <w:tcMar>
              <w:top w:w="57" w:type="dxa"/>
              <w:left w:w="68" w:type="dxa"/>
              <w:bottom w:w="57" w:type="dxa"/>
            </w:tcMar>
            <w:vAlign w:val="center"/>
          </w:tcPr>
          <w:p w14:paraId="3D11037C" w14:textId="77777777" w:rsidR="002F704C" w:rsidRPr="007A3F22" w:rsidRDefault="002F704C" w:rsidP="00313C67">
            <w:pPr>
              <w:spacing w:before="0"/>
              <w:jc w:val="center"/>
              <w:rPr>
                <w:rFonts w:ascii="Times New Roman" w:hAnsi="Times New Roman" w:cs="Times New Roman"/>
                <w:sz w:val="20"/>
                <w:szCs w:val="20"/>
                <w:lang w:val="en-US"/>
              </w:rPr>
            </w:pPr>
            <w:r w:rsidRPr="007A3F22">
              <w:rPr>
                <w:rFonts w:ascii="Times New Roman" w:hAnsi="Times New Roman" w:cs="Times New Roman"/>
                <w:sz w:val="20"/>
                <w:szCs w:val="20"/>
                <w:lang w:val="en-US"/>
              </w:rPr>
              <w:t>0</w:t>
            </w:r>
            <w:r w:rsidRPr="007A3F22">
              <w:rPr>
                <w:rFonts w:ascii="Times New Roman" w:hAnsi="Times New Roman" w:cs="Times New Roman"/>
                <w:sz w:val="20"/>
                <w:szCs w:val="20"/>
                <w:u w:val="single"/>
                <w:lang w:val="en-US"/>
              </w:rPr>
              <w:t>&lt;</w:t>
            </w:r>
            <w:r w:rsidRPr="007A3F22">
              <w:rPr>
                <w:rFonts w:ascii="Times New Roman" w:hAnsi="Times New Roman" w:cs="Times New Roman"/>
                <w:sz w:val="20"/>
                <w:szCs w:val="20"/>
                <w:lang w:val="en-US"/>
              </w:rPr>
              <w:t>PG</w:t>
            </w:r>
            <w:r w:rsidRPr="007A3F22">
              <w:rPr>
                <w:rFonts w:ascii="Times New Roman" w:hAnsi="Times New Roman" w:cs="Times New Roman"/>
                <w:sz w:val="20"/>
                <w:szCs w:val="20"/>
                <w:u w:val="single"/>
                <w:lang w:val="en-US"/>
              </w:rPr>
              <w:t>&lt;</w:t>
            </w:r>
            <w:r w:rsidRPr="007A3F22">
              <w:rPr>
                <w:rFonts w:ascii="Times New Roman" w:hAnsi="Times New Roman" w:cs="Times New Roman"/>
                <w:sz w:val="20"/>
                <w:szCs w:val="20"/>
                <w:lang w:val="en-US"/>
              </w:rPr>
              <w:t>0,5*PT C=PG/(0,5*PT)</w:t>
            </w:r>
          </w:p>
          <w:p w14:paraId="50BF8EA7" w14:textId="77777777" w:rsidR="002F704C" w:rsidRPr="007A3F22" w:rsidRDefault="002F704C" w:rsidP="00313C67">
            <w:pPr>
              <w:spacing w:before="0"/>
              <w:jc w:val="center"/>
              <w:rPr>
                <w:rFonts w:ascii="Times New Roman" w:hAnsi="Times New Roman" w:cs="Times New Roman"/>
                <w:sz w:val="20"/>
                <w:szCs w:val="20"/>
                <w:lang w:val="en-US"/>
              </w:rPr>
            </w:pPr>
            <w:r w:rsidRPr="007A3F22">
              <w:rPr>
                <w:rFonts w:ascii="Times New Roman" w:hAnsi="Times New Roman" w:cs="Times New Roman"/>
                <w:sz w:val="20"/>
                <w:szCs w:val="20"/>
                <w:lang w:val="en-US"/>
              </w:rPr>
              <w:t>PG&gt;0,5*PT C=1</w:t>
            </w:r>
          </w:p>
        </w:tc>
        <w:tc>
          <w:tcPr>
            <w:tcW w:w="709" w:type="dxa"/>
            <w:tcBorders>
              <w:top w:val="nil"/>
              <w:left w:val="nil"/>
              <w:bottom w:val="single" w:sz="4" w:space="0" w:color="auto"/>
              <w:right w:val="single" w:sz="4" w:space="0" w:color="auto"/>
            </w:tcBorders>
            <w:tcMar>
              <w:top w:w="57" w:type="dxa"/>
              <w:left w:w="68" w:type="dxa"/>
              <w:bottom w:w="57" w:type="dxa"/>
            </w:tcMar>
            <w:vAlign w:val="center"/>
          </w:tcPr>
          <w:p w14:paraId="5FD07801" w14:textId="77777777" w:rsidR="002F704C" w:rsidRPr="007A3F22" w:rsidRDefault="002F704C" w:rsidP="00313C67">
            <w:pPr>
              <w:jc w:val="center"/>
              <w:rPr>
                <w:rFonts w:ascii="Times New Roman" w:hAnsi="Times New Roman" w:cs="Times New Roman"/>
                <w:color w:val="000000"/>
                <w:sz w:val="20"/>
                <w:szCs w:val="20"/>
                <w:lang w:val="en-US"/>
              </w:rPr>
            </w:pPr>
            <w:r w:rsidRPr="007A3F22">
              <w:rPr>
                <w:rFonts w:ascii="Times New Roman" w:hAnsi="Times New Roman" w:cs="Times New Roman"/>
                <w:color w:val="000000"/>
                <w:sz w:val="20"/>
                <w:szCs w:val="20"/>
                <w:lang w:val="en-US"/>
              </w:rPr>
              <w:t>1</w:t>
            </w:r>
          </w:p>
        </w:tc>
        <w:tc>
          <w:tcPr>
            <w:tcW w:w="1142" w:type="dxa"/>
            <w:tcBorders>
              <w:top w:val="nil"/>
              <w:left w:val="nil"/>
              <w:bottom w:val="single" w:sz="4" w:space="0" w:color="auto"/>
              <w:right w:val="single" w:sz="4" w:space="0" w:color="auto"/>
            </w:tcBorders>
            <w:tcMar>
              <w:top w:w="57" w:type="dxa"/>
              <w:left w:w="68" w:type="dxa"/>
              <w:bottom w:w="57" w:type="dxa"/>
            </w:tcMar>
            <w:vAlign w:val="center"/>
          </w:tcPr>
          <w:p w14:paraId="5B98A84F" w14:textId="77777777" w:rsidR="002F704C" w:rsidRPr="007A3F22" w:rsidRDefault="002F704C" w:rsidP="00313C67">
            <w:pPr>
              <w:ind w:left="38"/>
              <w:jc w:val="center"/>
              <w:rPr>
                <w:rFonts w:ascii="Times New Roman" w:hAnsi="Times New Roman" w:cs="Times New Roman"/>
                <w:color w:val="000000"/>
                <w:sz w:val="20"/>
                <w:szCs w:val="20"/>
                <w:lang w:val="en-US"/>
              </w:rPr>
            </w:pPr>
          </w:p>
        </w:tc>
        <w:tc>
          <w:tcPr>
            <w:tcW w:w="2543" w:type="dxa"/>
            <w:tcBorders>
              <w:top w:val="nil"/>
              <w:left w:val="nil"/>
              <w:bottom w:val="single" w:sz="4" w:space="0" w:color="auto"/>
              <w:right w:val="single" w:sz="4" w:space="0" w:color="auto"/>
            </w:tcBorders>
          </w:tcPr>
          <w:p w14:paraId="0A7DD8C3" w14:textId="77777777" w:rsidR="002F704C" w:rsidRPr="007A3F22" w:rsidRDefault="002F704C" w:rsidP="00313C67">
            <w:pPr>
              <w:ind w:left="38"/>
              <w:jc w:val="center"/>
              <w:rPr>
                <w:rFonts w:ascii="Times New Roman" w:hAnsi="Times New Roman" w:cs="Times New Roman"/>
                <w:color w:val="000000"/>
                <w:sz w:val="20"/>
                <w:szCs w:val="20"/>
                <w:lang w:val="en-US"/>
              </w:rPr>
            </w:pPr>
          </w:p>
        </w:tc>
      </w:tr>
      <w:tr w:rsidR="002F704C" w:rsidRPr="007A3F22" w14:paraId="3CC5C430" w14:textId="77777777" w:rsidTr="00313C67">
        <w:trPr>
          <w:cantSplit/>
          <w:trHeight w:val="227"/>
        </w:trPr>
        <w:tc>
          <w:tcPr>
            <w:tcW w:w="637" w:type="dxa"/>
            <w:tcBorders>
              <w:top w:val="single" w:sz="4" w:space="0" w:color="auto"/>
              <w:left w:val="single" w:sz="4" w:space="0" w:color="auto"/>
              <w:bottom w:val="single" w:sz="4" w:space="0" w:color="auto"/>
              <w:right w:val="single" w:sz="4" w:space="0" w:color="auto"/>
            </w:tcBorders>
            <w:tcMar>
              <w:top w:w="57" w:type="dxa"/>
              <w:left w:w="68" w:type="dxa"/>
              <w:bottom w:w="57" w:type="dxa"/>
            </w:tcMar>
            <w:vAlign w:val="center"/>
          </w:tcPr>
          <w:p w14:paraId="7F043035" w14:textId="77777777" w:rsidR="002F704C" w:rsidRPr="007A3F22" w:rsidRDefault="002F704C" w:rsidP="00313C67">
            <w:pPr>
              <w:jc w:val="center"/>
              <w:rPr>
                <w:rFonts w:ascii="Times New Roman" w:hAnsi="Times New Roman" w:cs="Times New Roman"/>
                <w:color w:val="000000"/>
                <w:sz w:val="20"/>
                <w:szCs w:val="20"/>
              </w:rPr>
            </w:pPr>
            <w:r w:rsidRPr="007A3F22">
              <w:rPr>
                <w:rFonts w:ascii="Times New Roman" w:hAnsi="Times New Roman" w:cs="Times New Roman"/>
                <w:color w:val="000000"/>
                <w:sz w:val="20"/>
                <w:szCs w:val="20"/>
              </w:rPr>
              <w:t>Q5</w:t>
            </w:r>
          </w:p>
        </w:tc>
        <w:tc>
          <w:tcPr>
            <w:tcW w:w="3186" w:type="dxa"/>
            <w:tcBorders>
              <w:top w:val="single" w:sz="4" w:space="0" w:color="auto"/>
              <w:left w:val="single" w:sz="4" w:space="0" w:color="auto"/>
              <w:bottom w:val="single" w:sz="4" w:space="0" w:color="auto"/>
              <w:right w:val="single" w:sz="4" w:space="0" w:color="auto"/>
            </w:tcBorders>
            <w:tcMar>
              <w:top w:w="57" w:type="dxa"/>
              <w:left w:w="68" w:type="dxa"/>
              <w:bottom w:w="57" w:type="dxa"/>
            </w:tcMar>
            <w:vAlign w:val="center"/>
          </w:tcPr>
          <w:p w14:paraId="5EBA5D7C" w14:textId="77777777" w:rsidR="002F704C" w:rsidRPr="007A3F22" w:rsidRDefault="002F704C" w:rsidP="00313C67">
            <w:pPr>
              <w:rPr>
                <w:rFonts w:ascii="Times New Roman" w:hAnsi="Times New Roman" w:cs="Times New Roman"/>
                <w:i/>
                <w:sz w:val="20"/>
                <w:szCs w:val="20"/>
              </w:rPr>
            </w:pPr>
            <w:r w:rsidRPr="007A3F22">
              <w:rPr>
                <w:rFonts w:ascii="Times New Roman" w:hAnsi="Times New Roman" w:cs="Times New Roman"/>
                <w:iCs/>
                <w:sz w:val="20"/>
                <w:szCs w:val="20"/>
              </w:rPr>
              <w:t>L’iniziativa prevede azioni specifiche ovvero soluzioni innovative per l’inclusione delle persone con disabilità (Q5)</w:t>
            </w:r>
          </w:p>
        </w:tc>
        <w:tc>
          <w:tcPr>
            <w:tcW w:w="1417" w:type="dxa"/>
            <w:tcBorders>
              <w:top w:val="single" w:sz="4" w:space="0" w:color="auto"/>
              <w:left w:val="single" w:sz="4" w:space="0" w:color="auto"/>
              <w:bottom w:val="single" w:sz="4" w:space="0" w:color="auto"/>
              <w:right w:val="single" w:sz="4" w:space="0" w:color="auto"/>
            </w:tcBorders>
            <w:tcMar>
              <w:top w:w="57" w:type="dxa"/>
              <w:left w:w="68" w:type="dxa"/>
              <w:bottom w:w="57" w:type="dxa"/>
            </w:tcMar>
            <w:vAlign w:val="center"/>
          </w:tcPr>
          <w:p w14:paraId="2EA13E2E" w14:textId="77777777" w:rsidR="002F704C" w:rsidRPr="007A3F22" w:rsidRDefault="002F704C" w:rsidP="00313C67">
            <w:pPr>
              <w:spacing w:before="0"/>
              <w:jc w:val="center"/>
              <w:rPr>
                <w:rFonts w:ascii="Times New Roman" w:hAnsi="Times New Roman" w:cs="Times New Roman"/>
                <w:sz w:val="20"/>
                <w:szCs w:val="20"/>
              </w:rPr>
            </w:pPr>
            <w:r w:rsidRPr="007A3F22">
              <w:rPr>
                <w:rFonts w:ascii="Times New Roman" w:hAnsi="Times New Roman" w:cs="Times New Roman"/>
                <w:sz w:val="20"/>
                <w:szCs w:val="20"/>
              </w:rPr>
              <w:t>Q5=SI C=1</w:t>
            </w:r>
          </w:p>
          <w:p w14:paraId="7ADB4645" w14:textId="77777777" w:rsidR="002F704C" w:rsidRPr="007A3F22" w:rsidRDefault="002F704C" w:rsidP="00313C67">
            <w:pPr>
              <w:spacing w:before="0"/>
              <w:jc w:val="center"/>
              <w:rPr>
                <w:rFonts w:ascii="Times New Roman" w:hAnsi="Times New Roman" w:cs="Times New Roman"/>
                <w:sz w:val="20"/>
                <w:szCs w:val="20"/>
              </w:rPr>
            </w:pPr>
            <w:r w:rsidRPr="007A3F22">
              <w:rPr>
                <w:rFonts w:ascii="Times New Roman" w:hAnsi="Times New Roman" w:cs="Times New Roman"/>
                <w:sz w:val="20"/>
                <w:szCs w:val="20"/>
              </w:rPr>
              <w:t>Q5=NO C=0</w:t>
            </w:r>
          </w:p>
        </w:tc>
        <w:tc>
          <w:tcPr>
            <w:tcW w:w="709" w:type="dxa"/>
            <w:tcBorders>
              <w:top w:val="single" w:sz="4" w:space="0" w:color="auto"/>
              <w:left w:val="single" w:sz="4" w:space="0" w:color="auto"/>
              <w:bottom w:val="single" w:sz="4" w:space="0" w:color="auto"/>
              <w:right w:val="single" w:sz="4" w:space="0" w:color="auto"/>
            </w:tcBorders>
            <w:tcMar>
              <w:top w:w="57" w:type="dxa"/>
              <w:left w:w="68" w:type="dxa"/>
              <w:bottom w:w="57" w:type="dxa"/>
            </w:tcMar>
            <w:vAlign w:val="center"/>
          </w:tcPr>
          <w:p w14:paraId="4923C3EB" w14:textId="77777777" w:rsidR="002F704C" w:rsidRPr="007A3F22" w:rsidRDefault="002F704C" w:rsidP="00313C67">
            <w:pPr>
              <w:jc w:val="center"/>
              <w:rPr>
                <w:rFonts w:ascii="Times New Roman" w:hAnsi="Times New Roman" w:cs="Times New Roman"/>
                <w:color w:val="000000"/>
                <w:sz w:val="20"/>
                <w:szCs w:val="20"/>
              </w:rPr>
            </w:pPr>
            <w:r w:rsidRPr="007A3F22">
              <w:rPr>
                <w:rFonts w:ascii="Times New Roman" w:hAnsi="Times New Roman" w:cs="Times New Roman"/>
                <w:color w:val="000000"/>
                <w:sz w:val="20"/>
                <w:szCs w:val="20"/>
              </w:rPr>
              <w:t>1</w:t>
            </w:r>
          </w:p>
        </w:tc>
        <w:tc>
          <w:tcPr>
            <w:tcW w:w="1142" w:type="dxa"/>
            <w:tcBorders>
              <w:top w:val="single" w:sz="4" w:space="0" w:color="auto"/>
              <w:left w:val="single" w:sz="4" w:space="0" w:color="auto"/>
              <w:bottom w:val="single" w:sz="4" w:space="0" w:color="auto"/>
              <w:right w:val="single" w:sz="4" w:space="0" w:color="auto"/>
            </w:tcBorders>
            <w:tcMar>
              <w:top w:w="57" w:type="dxa"/>
              <w:left w:w="68" w:type="dxa"/>
              <w:bottom w:w="57" w:type="dxa"/>
            </w:tcMar>
            <w:vAlign w:val="center"/>
          </w:tcPr>
          <w:p w14:paraId="7C1FFC23" w14:textId="77777777" w:rsidR="002F704C" w:rsidRPr="007A3F22" w:rsidRDefault="002F704C" w:rsidP="00313C67">
            <w:pPr>
              <w:ind w:left="38"/>
              <w:jc w:val="center"/>
              <w:rPr>
                <w:rFonts w:ascii="Times New Roman" w:hAnsi="Times New Roman" w:cs="Times New Roman"/>
                <w:color w:val="000000"/>
                <w:sz w:val="20"/>
                <w:szCs w:val="20"/>
              </w:rPr>
            </w:pPr>
          </w:p>
        </w:tc>
        <w:tc>
          <w:tcPr>
            <w:tcW w:w="2543" w:type="dxa"/>
            <w:tcBorders>
              <w:top w:val="single" w:sz="4" w:space="0" w:color="auto"/>
              <w:left w:val="single" w:sz="4" w:space="0" w:color="auto"/>
              <w:bottom w:val="single" w:sz="4" w:space="0" w:color="auto"/>
              <w:right w:val="single" w:sz="4" w:space="0" w:color="auto"/>
            </w:tcBorders>
          </w:tcPr>
          <w:p w14:paraId="7218CEE3" w14:textId="77777777" w:rsidR="002F704C" w:rsidRPr="007A3F22" w:rsidRDefault="002F704C" w:rsidP="00313C67">
            <w:pPr>
              <w:ind w:left="38"/>
              <w:jc w:val="center"/>
              <w:rPr>
                <w:rFonts w:ascii="Times New Roman" w:hAnsi="Times New Roman" w:cs="Times New Roman"/>
                <w:color w:val="000000"/>
                <w:sz w:val="20"/>
                <w:szCs w:val="20"/>
              </w:rPr>
            </w:pPr>
          </w:p>
        </w:tc>
      </w:tr>
      <w:tr w:rsidR="002F704C" w:rsidRPr="007A3F22" w14:paraId="0F9EF38C" w14:textId="77777777" w:rsidTr="00313C67">
        <w:trPr>
          <w:cantSplit/>
          <w:trHeight w:val="227"/>
        </w:trPr>
        <w:tc>
          <w:tcPr>
            <w:tcW w:w="637" w:type="dxa"/>
            <w:tcBorders>
              <w:top w:val="single" w:sz="4" w:space="0" w:color="auto"/>
              <w:left w:val="single" w:sz="4" w:space="0" w:color="auto"/>
              <w:bottom w:val="single" w:sz="4" w:space="0" w:color="auto"/>
              <w:right w:val="single" w:sz="4" w:space="0" w:color="auto"/>
            </w:tcBorders>
            <w:tcMar>
              <w:top w:w="57" w:type="dxa"/>
              <w:left w:w="68" w:type="dxa"/>
              <w:bottom w:w="57" w:type="dxa"/>
            </w:tcMar>
            <w:vAlign w:val="center"/>
          </w:tcPr>
          <w:p w14:paraId="0A044AAB" w14:textId="77777777" w:rsidR="002F704C" w:rsidRPr="007A3F22" w:rsidRDefault="002F704C" w:rsidP="00313C67">
            <w:pPr>
              <w:jc w:val="center"/>
              <w:rPr>
                <w:rFonts w:ascii="Times New Roman" w:hAnsi="Times New Roman" w:cs="Times New Roman"/>
                <w:color w:val="000000"/>
                <w:sz w:val="20"/>
                <w:szCs w:val="20"/>
              </w:rPr>
            </w:pPr>
            <w:r w:rsidRPr="007A3F22">
              <w:rPr>
                <w:rFonts w:ascii="Times New Roman" w:hAnsi="Times New Roman" w:cs="Times New Roman"/>
                <w:color w:val="000000"/>
                <w:sz w:val="20"/>
                <w:szCs w:val="20"/>
              </w:rPr>
              <w:lastRenderedPageBreak/>
              <w:t>Q6</w:t>
            </w:r>
          </w:p>
        </w:tc>
        <w:tc>
          <w:tcPr>
            <w:tcW w:w="3186" w:type="dxa"/>
            <w:tcBorders>
              <w:top w:val="single" w:sz="4" w:space="0" w:color="auto"/>
              <w:left w:val="single" w:sz="4" w:space="0" w:color="auto"/>
              <w:bottom w:val="single" w:sz="4" w:space="0" w:color="auto"/>
              <w:right w:val="single" w:sz="4" w:space="0" w:color="auto"/>
            </w:tcBorders>
            <w:tcMar>
              <w:top w:w="57" w:type="dxa"/>
              <w:left w:w="68" w:type="dxa"/>
              <w:bottom w:w="57" w:type="dxa"/>
            </w:tcMar>
            <w:vAlign w:val="center"/>
          </w:tcPr>
          <w:p w14:paraId="61B144CE" w14:textId="77777777" w:rsidR="002F704C" w:rsidRPr="007A3F22" w:rsidRDefault="002F704C" w:rsidP="00313C67">
            <w:pPr>
              <w:rPr>
                <w:rFonts w:ascii="Times New Roman" w:hAnsi="Times New Roman" w:cs="Times New Roman"/>
                <w:i/>
                <w:sz w:val="20"/>
                <w:szCs w:val="20"/>
              </w:rPr>
            </w:pPr>
            <w:r w:rsidRPr="007A3F22">
              <w:rPr>
                <w:rFonts w:ascii="Times New Roman" w:hAnsi="Times New Roman" w:cs="Times New Roman"/>
                <w:iCs/>
                <w:sz w:val="20"/>
                <w:szCs w:val="20"/>
              </w:rPr>
              <w:t>Età dell'imbarcazione coinvolta nell’iniziativa calcolata secondo quanto previsto dall'art. 6 del Reg. (CEE) n. 2930/1986, abrogato e sostituito dal Reg. (UE) 1130/2017, che definisce le caratteristiche dei pescherecci, e senza rilevanza della frazione di anno (Q6). Nel caso del coinvolgimento di più imbarcazioni si utilizza il valore medio dell’età</w:t>
            </w:r>
          </w:p>
        </w:tc>
        <w:tc>
          <w:tcPr>
            <w:tcW w:w="1417" w:type="dxa"/>
            <w:tcBorders>
              <w:top w:val="single" w:sz="4" w:space="0" w:color="auto"/>
              <w:left w:val="nil"/>
              <w:bottom w:val="single" w:sz="4" w:space="0" w:color="auto"/>
              <w:right w:val="single" w:sz="4" w:space="0" w:color="auto"/>
            </w:tcBorders>
            <w:tcMar>
              <w:top w:w="57" w:type="dxa"/>
              <w:left w:w="68" w:type="dxa"/>
              <w:bottom w:w="57" w:type="dxa"/>
            </w:tcMar>
            <w:vAlign w:val="center"/>
          </w:tcPr>
          <w:p w14:paraId="68A98600" w14:textId="77777777" w:rsidR="002F704C" w:rsidRPr="007A3F22" w:rsidRDefault="002F704C" w:rsidP="00313C67">
            <w:pPr>
              <w:spacing w:before="0"/>
              <w:jc w:val="center"/>
              <w:rPr>
                <w:rFonts w:ascii="Times New Roman" w:hAnsi="Times New Roman" w:cs="Times New Roman"/>
                <w:sz w:val="20"/>
                <w:szCs w:val="20"/>
                <w:lang w:val="fr-FR"/>
              </w:rPr>
            </w:pPr>
            <w:r w:rsidRPr="007A3F22">
              <w:rPr>
                <w:rFonts w:ascii="Times New Roman" w:hAnsi="Times New Roman" w:cs="Times New Roman"/>
                <w:sz w:val="20"/>
                <w:szCs w:val="20"/>
                <w:lang w:val="fr-FR"/>
              </w:rPr>
              <w:t>Q6=Min C=0</w:t>
            </w:r>
          </w:p>
          <w:p w14:paraId="4A868ECF" w14:textId="77777777" w:rsidR="002F704C" w:rsidRPr="007A3F22" w:rsidRDefault="002F704C" w:rsidP="00313C67">
            <w:pPr>
              <w:spacing w:before="0"/>
              <w:jc w:val="center"/>
              <w:rPr>
                <w:rFonts w:ascii="Times New Roman" w:hAnsi="Times New Roman" w:cs="Times New Roman"/>
                <w:sz w:val="20"/>
                <w:szCs w:val="20"/>
                <w:lang w:val="fr-FR"/>
              </w:rPr>
            </w:pPr>
            <w:r w:rsidRPr="007A3F22">
              <w:rPr>
                <w:rFonts w:ascii="Times New Roman" w:hAnsi="Times New Roman" w:cs="Times New Roman"/>
                <w:sz w:val="20"/>
                <w:szCs w:val="20"/>
                <w:lang w:val="fr-FR"/>
              </w:rPr>
              <w:t>Q6=Max C=1</w:t>
            </w:r>
          </w:p>
        </w:tc>
        <w:tc>
          <w:tcPr>
            <w:tcW w:w="709" w:type="dxa"/>
            <w:tcBorders>
              <w:top w:val="single" w:sz="4" w:space="0" w:color="auto"/>
              <w:left w:val="nil"/>
              <w:bottom w:val="single" w:sz="4" w:space="0" w:color="auto"/>
              <w:right w:val="single" w:sz="4" w:space="0" w:color="auto"/>
            </w:tcBorders>
            <w:tcMar>
              <w:top w:w="57" w:type="dxa"/>
              <w:left w:w="68" w:type="dxa"/>
              <w:bottom w:w="57" w:type="dxa"/>
            </w:tcMar>
            <w:vAlign w:val="center"/>
          </w:tcPr>
          <w:p w14:paraId="272168C0" w14:textId="77777777" w:rsidR="002F704C" w:rsidRPr="007A3F22" w:rsidRDefault="002F704C" w:rsidP="00313C67">
            <w:pPr>
              <w:jc w:val="center"/>
              <w:rPr>
                <w:rFonts w:ascii="Times New Roman" w:hAnsi="Times New Roman" w:cs="Times New Roman"/>
                <w:color w:val="000000"/>
                <w:sz w:val="20"/>
                <w:szCs w:val="20"/>
              </w:rPr>
            </w:pPr>
            <w:r w:rsidRPr="007A3F22">
              <w:rPr>
                <w:rFonts w:ascii="Times New Roman" w:hAnsi="Times New Roman" w:cs="Times New Roman"/>
                <w:color w:val="000000"/>
                <w:sz w:val="20"/>
                <w:szCs w:val="20"/>
              </w:rPr>
              <w:t>NA</w:t>
            </w:r>
          </w:p>
        </w:tc>
        <w:tc>
          <w:tcPr>
            <w:tcW w:w="1142" w:type="dxa"/>
            <w:tcBorders>
              <w:top w:val="single" w:sz="4" w:space="0" w:color="auto"/>
              <w:left w:val="nil"/>
              <w:bottom w:val="single" w:sz="4" w:space="0" w:color="auto"/>
              <w:right w:val="single" w:sz="4" w:space="0" w:color="auto"/>
            </w:tcBorders>
            <w:tcMar>
              <w:top w:w="57" w:type="dxa"/>
              <w:left w:w="68" w:type="dxa"/>
              <w:bottom w:w="57" w:type="dxa"/>
            </w:tcMar>
            <w:vAlign w:val="center"/>
          </w:tcPr>
          <w:p w14:paraId="47BC6784" w14:textId="77777777" w:rsidR="002F704C" w:rsidRPr="007A3F22" w:rsidRDefault="002F704C" w:rsidP="00313C67">
            <w:pPr>
              <w:ind w:left="38"/>
              <w:jc w:val="center"/>
              <w:rPr>
                <w:rFonts w:ascii="Times New Roman" w:hAnsi="Times New Roman" w:cs="Times New Roman"/>
                <w:color w:val="000000"/>
                <w:sz w:val="20"/>
                <w:szCs w:val="20"/>
              </w:rPr>
            </w:pPr>
          </w:p>
        </w:tc>
        <w:tc>
          <w:tcPr>
            <w:tcW w:w="2543" w:type="dxa"/>
            <w:tcBorders>
              <w:top w:val="single" w:sz="4" w:space="0" w:color="auto"/>
              <w:left w:val="nil"/>
              <w:bottom w:val="single" w:sz="4" w:space="0" w:color="auto"/>
              <w:right w:val="single" w:sz="4" w:space="0" w:color="auto"/>
            </w:tcBorders>
          </w:tcPr>
          <w:p w14:paraId="21DBFDA9" w14:textId="77777777" w:rsidR="002F704C" w:rsidRPr="007A3F22" w:rsidRDefault="002F704C" w:rsidP="00313C67">
            <w:pPr>
              <w:ind w:left="38"/>
              <w:jc w:val="center"/>
              <w:rPr>
                <w:rFonts w:ascii="Times New Roman" w:hAnsi="Times New Roman" w:cs="Times New Roman"/>
                <w:color w:val="000000"/>
                <w:sz w:val="20"/>
                <w:szCs w:val="20"/>
              </w:rPr>
            </w:pPr>
          </w:p>
        </w:tc>
      </w:tr>
      <w:tr w:rsidR="002F704C" w:rsidRPr="007A3F22" w14:paraId="58F92DA7" w14:textId="77777777" w:rsidTr="00313C67">
        <w:trPr>
          <w:cantSplit/>
          <w:trHeight w:val="227"/>
        </w:trPr>
        <w:tc>
          <w:tcPr>
            <w:tcW w:w="637" w:type="dxa"/>
            <w:tcBorders>
              <w:top w:val="single" w:sz="4" w:space="0" w:color="auto"/>
              <w:left w:val="single" w:sz="4" w:space="0" w:color="auto"/>
              <w:bottom w:val="single" w:sz="4" w:space="0" w:color="auto"/>
              <w:right w:val="single" w:sz="4" w:space="0" w:color="auto"/>
            </w:tcBorders>
            <w:tcMar>
              <w:top w:w="57" w:type="dxa"/>
              <w:left w:w="68" w:type="dxa"/>
              <w:bottom w:w="57" w:type="dxa"/>
            </w:tcMar>
            <w:vAlign w:val="center"/>
          </w:tcPr>
          <w:p w14:paraId="5FF1E958" w14:textId="77777777" w:rsidR="002F704C" w:rsidRPr="007A3F22" w:rsidRDefault="002F704C" w:rsidP="00313C67">
            <w:pPr>
              <w:jc w:val="center"/>
              <w:rPr>
                <w:rFonts w:ascii="Times New Roman" w:hAnsi="Times New Roman" w:cs="Times New Roman"/>
                <w:color w:val="000000"/>
                <w:sz w:val="20"/>
                <w:szCs w:val="20"/>
              </w:rPr>
            </w:pPr>
            <w:r w:rsidRPr="007A3F22">
              <w:rPr>
                <w:rFonts w:ascii="Times New Roman" w:hAnsi="Times New Roman" w:cs="Times New Roman"/>
                <w:color w:val="000000"/>
                <w:sz w:val="20"/>
                <w:szCs w:val="20"/>
              </w:rPr>
              <w:t>Q7</w:t>
            </w:r>
          </w:p>
        </w:tc>
        <w:tc>
          <w:tcPr>
            <w:tcW w:w="3186" w:type="dxa"/>
            <w:tcBorders>
              <w:top w:val="single" w:sz="4" w:space="0" w:color="auto"/>
              <w:left w:val="single" w:sz="4" w:space="0" w:color="auto"/>
              <w:bottom w:val="single" w:sz="4" w:space="0" w:color="auto"/>
              <w:right w:val="single" w:sz="4" w:space="0" w:color="auto"/>
            </w:tcBorders>
            <w:tcMar>
              <w:top w:w="57" w:type="dxa"/>
              <w:left w:w="68" w:type="dxa"/>
              <w:bottom w:w="57" w:type="dxa"/>
            </w:tcMar>
            <w:vAlign w:val="center"/>
          </w:tcPr>
          <w:p w14:paraId="5E91CA9B" w14:textId="77777777" w:rsidR="002F704C" w:rsidRPr="007A3F22" w:rsidRDefault="002F704C" w:rsidP="00313C67">
            <w:pPr>
              <w:rPr>
                <w:rFonts w:ascii="Times New Roman" w:hAnsi="Times New Roman" w:cs="Times New Roman"/>
                <w:iCs/>
                <w:sz w:val="20"/>
                <w:szCs w:val="20"/>
              </w:rPr>
            </w:pPr>
            <w:r w:rsidRPr="007A3F22">
              <w:rPr>
                <w:rFonts w:ascii="Times New Roman" w:hAnsi="Times New Roman" w:cs="Times New Roman"/>
                <w:iCs/>
                <w:sz w:val="20"/>
                <w:szCs w:val="20"/>
              </w:rPr>
              <w:t>L’iniziativa capitalizza attività già realizzate cofinanziate dal FEAMP o da altri Fondi/Programmi UE o nazionali quali ad esempio Interreg, LIFE, Horizon (Q7)</w:t>
            </w:r>
          </w:p>
        </w:tc>
        <w:tc>
          <w:tcPr>
            <w:tcW w:w="1417" w:type="dxa"/>
            <w:tcBorders>
              <w:top w:val="single" w:sz="4" w:space="0" w:color="auto"/>
              <w:left w:val="single" w:sz="4" w:space="0" w:color="auto"/>
              <w:bottom w:val="single" w:sz="4" w:space="0" w:color="auto"/>
              <w:right w:val="single" w:sz="4" w:space="0" w:color="auto"/>
            </w:tcBorders>
            <w:tcMar>
              <w:top w:w="57" w:type="dxa"/>
              <w:left w:w="68" w:type="dxa"/>
              <w:bottom w:w="57" w:type="dxa"/>
            </w:tcMar>
            <w:vAlign w:val="center"/>
          </w:tcPr>
          <w:p w14:paraId="1A167CE5" w14:textId="77777777" w:rsidR="002F704C" w:rsidRPr="007A3F22" w:rsidRDefault="002F704C" w:rsidP="00313C67">
            <w:pPr>
              <w:spacing w:before="0"/>
              <w:jc w:val="center"/>
              <w:rPr>
                <w:rFonts w:ascii="Times New Roman" w:hAnsi="Times New Roman" w:cs="Times New Roman"/>
                <w:sz w:val="20"/>
                <w:szCs w:val="20"/>
              </w:rPr>
            </w:pPr>
            <w:r w:rsidRPr="007A3F22">
              <w:rPr>
                <w:rFonts w:ascii="Times New Roman" w:hAnsi="Times New Roman" w:cs="Times New Roman"/>
                <w:sz w:val="20"/>
                <w:szCs w:val="20"/>
              </w:rPr>
              <w:t>Q7=SI C=1</w:t>
            </w:r>
          </w:p>
          <w:p w14:paraId="6BC215D6" w14:textId="77777777" w:rsidR="002F704C" w:rsidRPr="007A3F22" w:rsidRDefault="002F704C" w:rsidP="00313C67">
            <w:pPr>
              <w:spacing w:before="0"/>
              <w:jc w:val="center"/>
              <w:rPr>
                <w:rFonts w:ascii="Times New Roman" w:hAnsi="Times New Roman" w:cs="Times New Roman"/>
                <w:sz w:val="20"/>
                <w:szCs w:val="20"/>
              </w:rPr>
            </w:pPr>
            <w:r w:rsidRPr="007A3F22">
              <w:rPr>
                <w:rFonts w:ascii="Times New Roman" w:hAnsi="Times New Roman" w:cs="Times New Roman"/>
                <w:sz w:val="20"/>
                <w:szCs w:val="20"/>
              </w:rPr>
              <w:t>Q7=NO C=0</w:t>
            </w:r>
          </w:p>
        </w:tc>
        <w:tc>
          <w:tcPr>
            <w:tcW w:w="709" w:type="dxa"/>
            <w:tcBorders>
              <w:top w:val="single" w:sz="4" w:space="0" w:color="auto"/>
              <w:left w:val="single" w:sz="4" w:space="0" w:color="auto"/>
              <w:bottom w:val="single" w:sz="4" w:space="0" w:color="auto"/>
              <w:right w:val="single" w:sz="4" w:space="0" w:color="auto"/>
            </w:tcBorders>
            <w:tcMar>
              <w:top w:w="57" w:type="dxa"/>
              <w:left w:w="68" w:type="dxa"/>
              <w:bottom w:w="57" w:type="dxa"/>
            </w:tcMar>
            <w:vAlign w:val="center"/>
          </w:tcPr>
          <w:p w14:paraId="0FCC98DF" w14:textId="77777777" w:rsidR="002F704C" w:rsidRPr="007A3F22" w:rsidRDefault="002F704C" w:rsidP="00313C67">
            <w:pPr>
              <w:jc w:val="center"/>
              <w:rPr>
                <w:rFonts w:ascii="Times New Roman" w:hAnsi="Times New Roman" w:cs="Times New Roman"/>
                <w:color w:val="000000"/>
                <w:sz w:val="20"/>
                <w:szCs w:val="20"/>
              </w:rPr>
            </w:pPr>
            <w:r w:rsidRPr="007A3F22">
              <w:rPr>
                <w:rFonts w:ascii="Times New Roman" w:hAnsi="Times New Roman" w:cs="Times New Roman"/>
                <w:color w:val="000000"/>
                <w:sz w:val="20"/>
                <w:szCs w:val="20"/>
              </w:rPr>
              <w:t>8</w:t>
            </w:r>
          </w:p>
        </w:tc>
        <w:tc>
          <w:tcPr>
            <w:tcW w:w="1142" w:type="dxa"/>
            <w:tcBorders>
              <w:top w:val="single" w:sz="4" w:space="0" w:color="auto"/>
              <w:left w:val="single" w:sz="4" w:space="0" w:color="auto"/>
              <w:bottom w:val="single" w:sz="4" w:space="0" w:color="auto"/>
              <w:right w:val="single" w:sz="4" w:space="0" w:color="auto"/>
            </w:tcBorders>
            <w:tcMar>
              <w:top w:w="57" w:type="dxa"/>
              <w:left w:w="68" w:type="dxa"/>
              <w:bottom w:w="57" w:type="dxa"/>
            </w:tcMar>
            <w:vAlign w:val="center"/>
          </w:tcPr>
          <w:p w14:paraId="37116CAB" w14:textId="77777777" w:rsidR="002F704C" w:rsidRPr="007A3F22" w:rsidRDefault="002F704C" w:rsidP="00313C67">
            <w:pPr>
              <w:ind w:left="38"/>
              <w:jc w:val="center"/>
              <w:rPr>
                <w:rFonts w:ascii="Times New Roman" w:hAnsi="Times New Roman" w:cs="Times New Roman"/>
                <w:color w:val="000000"/>
                <w:sz w:val="20"/>
                <w:szCs w:val="20"/>
              </w:rPr>
            </w:pPr>
          </w:p>
        </w:tc>
        <w:tc>
          <w:tcPr>
            <w:tcW w:w="2543" w:type="dxa"/>
            <w:tcBorders>
              <w:top w:val="single" w:sz="4" w:space="0" w:color="auto"/>
              <w:left w:val="single" w:sz="4" w:space="0" w:color="auto"/>
              <w:bottom w:val="single" w:sz="4" w:space="0" w:color="auto"/>
              <w:right w:val="single" w:sz="4" w:space="0" w:color="auto"/>
            </w:tcBorders>
          </w:tcPr>
          <w:p w14:paraId="3282A4CD" w14:textId="77777777" w:rsidR="002F704C" w:rsidRPr="007A3F22" w:rsidRDefault="002F704C" w:rsidP="00313C67">
            <w:pPr>
              <w:ind w:left="38"/>
              <w:jc w:val="center"/>
              <w:rPr>
                <w:rFonts w:ascii="Times New Roman" w:hAnsi="Times New Roman" w:cs="Times New Roman"/>
                <w:color w:val="000000"/>
                <w:sz w:val="20"/>
                <w:szCs w:val="20"/>
              </w:rPr>
            </w:pPr>
          </w:p>
        </w:tc>
      </w:tr>
      <w:tr w:rsidR="002F704C" w:rsidRPr="007A3F22" w14:paraId="5A3DD798" w14:textId="77777777" w:rsidTr="00313C67">
        <w:trPr>
          <w:cantSplit/>
          <w:trHeight w:val="227"/>
        </w:trPr>
        <w:tc>
          <w:tcPr>
            <w:tcW w:w="637" w:type="dxa"/>
            <w:tcBorders>
              <w:top w:val="single" w:sz="4" w:space="0" w:color="auto"/>
              <w:left w:val="single" w:sz="4" w:space="0" w:color="auto"/>
              <w:bottom w:val="single" w:sz="4" w:space="0" w:color="auto"/>
              <w:right w:val="single" w:sz="4" w:space="0" w:color="auto"/>
            </w:tcBorders>
            <w:tcMar>
              <w:top w:w="57" w:type="dxa"/>
              <w:left w:w="68" w:type="dxa"/>
              <w:bottom w:w="57" w:type="dxa"/>
            </w:tcMar>
            <w:vAlign w:val="center"/>
          </w:tcPr>
          <w:p w14:paraId="6A59500F" w14:textId="77777777" w:rsidR="002F704C" w:rsidRPr="007A3F22" w:rsidRDefault="002F704C" w:rsidP="00313C67">
            <w:pPr>
              <w:jc w:val="center"/>
              <w:rPr>
                <w:rFonts w:ascii="Times New Roman" w:hAnsi="Times New Roman" w:cs="Times New Roman"/>
                <w:color w:val="000000"/>
                <w:sz w:val="20"/>
                <w:szCs w:val="20"/>
              </w:rPr>
            </w:pPr>
            <w:r w:rsidRPr="007A3F22">
              <w:rPr>
                <w:rFonts w:ascii="Times New Roman" w:hAnsi="Times New Roman" w:cs="Times New Roman"/>
                <w:color w:val="000000"/>
                <w:sz w:val="20"/>
                <w:szCs w:val="20"/>
              </w:rPr>
              <w:t>Q8</w:t>
            </w:r>
          </w:p>
        </w:tc>
        <w:tc>
          <w:tcPr>
            <w:tcW w:w="3186" w:type="dxa"/>
            <w:tcBorders>
              <w:top w:val="single" w:sz="4" w:space="0" w:color="auto"/>
              <w:left w:val="single" w:sz="4" w:space="0" w:color="auto"/>
              <w:bottom w:val="single" w:sz="4" w:space="0" w:color="auto"/>
              <w:right w:val="single" w:sz="4" w:space="0" w:color="auto"/>
            </w:tcBorders>
            <w:tcMar>
              <w:top w:w="57" w:type="dxa"/>
              <w:left w:w="68" w:type="dxa"/>
              <w:bottom w:w="57" w:type="dxa"/>
            </w:tcMar>
            <w:vAlign w:val="center"/>
          </w:tcPr>
          <w:p w14:paraId="7F613AF8" w14:textId="77777777" w:rsidR="002F704C" w:rsidRPr="007A3F22" w:rsidRDefault="002F704C" w:rsidP="00313C67">
            <w:pPr>
              <w:rPr>
                <w:rFonts w:ascii="Times New Roman" w:hAnsi="Times New Roman" w:cs="Times New Roman"/>
                <w:iCs/>
                <w:sz w:val="20"/>
                <w:szCs w:val="20"/>
              </w:rPr>
            </w:pPr>
            <w:r w:rsidRPr="007A3F22">
              <w:rPr>
                <w:rFonts w:ascii="Times New Roman" w:hAnsi="Times New Roman" w:cs="Times New Roman"/>
                <w:color w:val="000000"/>
                <w:sz w:val="20"/>
                <w:szCs w:val="20"/>
              </w:rPr>
              <w:t>L’intervento prevede azioni complementari e/o sinergiche a quelle finanziate con altri Fondi dell’Unione Europea/nazionali o Strategie macroregionali (Q8)</w:t>
            </w:r>
          </w:p>
        </w:tc>
        <w:tc>
          <w:tcPr>
            <w:tcW w:w="1417" w:type="dxa"/>
            <w:tcBorders>
              <w:top w:val="single" w:sz="4" w:space="0" w:color="auto"/>
              <w:left w:val="nil"/>
              <w:bottom w:val="single" w:sz="4" w:space="0" w:color="auto"/>
              <w:right w:val="single" w:sz="4" w:space="0" w:color="auto"/>
            </w:tcBorders>
            <w:tcMar>
              <w:top w:w="57" w:type="dxa"/>
              <w:left w:w="68" w:type="dxa"/>
              <w:bottom w:w="57" w:type="dxa"/>
            </w:tcMar>
            <w:vAlign w:val="center"/>
          </w:tcPr>
          <w:p w14:paraId="50202F08" w14:textId="77777777" w:rsidR="002F704C" w:rsidRPr="007A3F22" w:rsidRDefault="002F704C" w:rsidP="00313C67">
            <w:pPr>
              <w:spacing w:before="0"/>
              <w:jc w:val="center"/>
              <w:rPr>
                <w:rFonts w:ascii="Times New Roman" w:hAnsi="Times New Roman" w:cs="Times New Roman"/>
                <w:sz w:val="20"/>
                <w:szCs w:val="20"/>
              </w:rPr>
            </w:pPr>
            <w:r w:rsidRPr="007A3F22">
              <w:rPr>
                <w:rFonts w:ascii="Times New Roman" w:hAnsi="Times New Roman" w:cs="Times New Roman"/>
                <w:sz w:val="20"/>
                <w:szCs w:val="20"/>
              </w:rPr>
              <w:t>Q8=SI C=1</w:t>
            </w:r>
          </w:p>
          <w:p w14:paraId="7DB93851" w14:textId="77777777" w:rsidR="002F704C" w:rsidRPr="007A3F22" w:rsidRDefault="002F704C" w:rsidP="00313C67">
            <w:pPr>
              <w:spacing w:before="0"/>
              <w:jc w:val="center"/>
              <w:rPr>
                <w:rFonts w:ascii="Times New Roman" w:hAnsi="Times New Roman" w:cs="Times New Roman"/>
                <w:sz w:val="20"/>
                <w:szCs w:val="20"/>
              </w:rPr>
            </w:pPr>
            <w:r w:rsidRPr="007A3F22">
              <w:rPr>
                <w:rFonts w:ascii="Times New Roman" w:hAnsi="Times New Roman" w:cs="Times New Roman"/>
                <w:sz w:val="20"/>
                <w:szCs w:val="20"/>
              </w:rPr>
              <w:t>Q8=NO C=0</w:t>
            </w:r>
          </w:p>
        </w:tc>
        <w:tc>
          <w:tcPr>
            <w:tcW w:w="709" w:type="dxa"/>
            <w:tcBorders>
              <w:top w:val="single" w:sz="4" w:space="0" w:color="auto"/>
              <w:left w:val="nil"/>
              <w:bottom w:val="single" w:sz="4" w:space="0" w:color="auto"/>
              <w:right w:val="single" w:sz="4" w:space="0" w:color="auto"/>
            </w:tcBorders>
            <w:tcMar>
              <w:top w:w="57" w:type="dxa"/>
              <w:left w:w="68" w:type="dxa"/>
              <w:bottom w:w="57" w:type="dxa"/>
            </w:tcMar>
            <w:vAlign w:val="center"/>
          </w:tcPr>
          <w:p w14:paraId="45B289A4" w14:textId="77777777" w:rsidR="002F704C" w:rsidRPr="007A3F22" w:rsidRDefault="002F704C" w:rsidP="00313C67">
            <w:pPr>
              <w:jc w:val="center"/>
              <w:rPr>
                <w:rFonts w:ascii="Times New Roman" w:hAnsi="Times New Roman" w:cs="Times New Roman"/>
                <w:color w:val="000000"/>
                <w:sz w:val="20"/>
                <w:szCs w:val="20"/>
              </w:rPr>
            </w:pPr>
            <w:r w:rsidRPr="007A3F22">
              <w:rPr>
                <w:rFonts w:ascii="Times New Roman" w:hAnsi="Times New Roman" w:cs="Times New Roman"/>
                <w:color w:val="000000"/>
                <w:sz w:val="20"/>
                <w:szCs w:val="20"/>
              </w:rPr>
              <w:t>1</w:t>
            </w:r>
          </w:p>
        </w:tc>
        <w:tc>
          <w:tcPr>
            <w:tcW w:w="1142" w:type="dxa"/>
            <w:tcBorders>
              <w:top w:val="single" w:sz="4" w:space="0" w:color="auto"/>
              <w:left w:val="nil"/>
              <w:bottom w:val="single" w:sz="4" w:space="0" w:color="auto"/>
              <w:right w:val="single" w:sz="4" w:space="0" w:color="auto"/>
            </w:tcBorders>
            <w:tcMar>
              <w:top w:w="57" w:type="dxa"/>
              <w:left w:w="68" w:type="dxa"/>
              <w:bottom w:w="57" w:type="dxa"/>
            </w:tcMar>
            <w:vAlign w:val="center"/>
          </w:tcPr>
          <w:p w14:paraId="6D572920" w14:textId="77777777" w:rsidR="002F704C" w:rsidRPr="007A3F22" w:rsidRDefault="002F704C" w:rsidP="00313C67">
            <w:pPr>
              <w:ind w:left="38"/>
              <w:jc w:val="center"/>
              <w:rPr>
                <w:rFonts w:ascii="Times New Roman" w:hAnsi="Times New Roman" w:cs="Times New Roman"/>
                <w:color w:val="000000"/>
                <w:sz w:val="20"/>
                <w:szCs w:val="20"/>
              </w:rPr>
            </w:pPr>
          </w:p>
        </w:tc>
        <w:tc>
          <w:tcPr>
            <w:tcW w:w="2543" w:type="dxa"/>
            <w:tcBorders>
              <w:top w:val="single" w:sz="4" w:space="0" w:color="auto"/>
              <w:left w:val="nil"/>
              <w:bottom w:val="single" w:sz="4" w:space="0" w:color="auto"/>
              <w:right w:val="single" w:sz="4" w:space="0" w:color="auto"/>
            </w:tcBorders>
          </w:tcPr>
          <w:p w14:paraId="43D19494" w14:textId="77777777" w:rsidR="002F704C" w:rsidRPr="007A3F22" w:rsidRDefault="002F704C" w:rsidP="00313C67">
            <w:pPr>
              <w:ind w:left="38"/>
              <w:jc w:val="center"/>
              <w:rPr>
                <w:rFonts w:ascii="Times New Roman" w:hAnsi="Times New Roman" w:cs="Times New Roman"/>
                <w:color w:val="000000"/>
                <w:sz w:val="20"/>
                <w:szCs w:val="20"/>
              </w:rPr>
            </w:pPr>
          </w:p>
        </w:tc>
      </w:tr>
      <w:tr w:rsidR="002F704C" w:rsidRPr="007A3F22" w14:paraId="1AA5388F" w14:textId="77777777" w:rsidTr="00313C67">
        <w:trPr>
          <w:cantSplit/>
          <w:trHeight w:val="227"/>
        </w:trPr>
        <w:tc>
          <w:tcPr>
            <w:tcW w:w="637" w:type="dxa"/>
            <w:tcBorders>
              <w:top w:val="nil"/>
              <w:left w:val="single" w:sz="4" w:space="0" w:color="auto"/>
              <w:bottom w:val="single" w:sz="4" w:space="0" w:color="auto"/>
              <w:right w:val="single" w:sz="4" w:space="0" w:color="auto"/>
            </w:tcBorders>
            <w:tcMar>
              <w:top w:w="57" w:type="dxa"/>
              <w:left w:w="68" w:type="dxa"/>
              <w:bottom w:w="57" w:type="dxa"/>
            </w:tcMar>
            <w:vAlign w:val="center"/>
          </w:tcPr>
          <w:p w14:paraId="1184B64B" w14:textId="77777777" w:rsidR="002F704C" w:rsidRPr="007A3F22" w:rsidRDefault="002F704C" w:rsidP="00313C67">
            <w:pPr>
              <w:jc w:val="center"/>
              <w:rPr>
                <w:rFonts w:ascii="Times New Roman" w:hAnsi="Times New Roman" w:cs="Times New Roman"/>
                <w:color w:val="000000"/>
                <w:sz w:val="20"/>
                <w:szCs w:val="20"/>
              </w:rPr>
            </w:pPr>
            <w:r w:rsidRPr="007A3F22">
              <w:rPr>
                <w:rFonts w:ascii="Times New Roman" w:hAnsi="Times New Roman" w:cs="Times New Roman"/>
                <w:color w:val="000000"/>
                <w:sz w:val="20"/>
                <w:szCs w:val="20"/>
              </w:rPr>
              <w:t>Q9</w:t>
            </w:r>
          </w:p>
        </w:tc>
        <w:tc>
          <w:tcPr>
            <w:tcW w:w="3186" w:type="dxa"/>
            <w:tcBorders>
              <w:top w:val="nil"/>
              <w:left w:val="single" w:sz="4" w:space="0" w:color="auto"/>
              <w:bottom w:val="single" w:sz="4" w:space="0" w:color="auto"/>
              <w:right w:val="single" w:sz="4" w:space="0" w:color="auto"/>
            </w:tcBorders>
            <w:tcMar>
              <w:top w:w="57" w:type="dxa"/>
              <w:left w:w="68" w:type="dxa"/>
              <w:bottom w:w="57" w:type="dxa"/>
            </w:tcMar>
          </w:tcPr>
          <w:p w14:paraId="2B520715" w14:textId="77777777" w:rsidR="002F704C" w:rsidRPr="007A3F22" w:rsidRDefault="002F704C" w:rsidP="00313C67">
            <w:pPr>
              <w:rPr>
                <w:rFonts w:ascii="Times New Roman" w:hAnsi="Times New Roman" w:cs="Times New Roman"/>
                <w:iCs/>
                <w:sz w:val="20"/>
                <w:szCs w:val="20"/>
              </w:rPr>
            </w:pPr>
            <w:r w:rsidRPr="007A3F22">
              <w:rPr>
                <w:rFonts w:ascii="Times New Roman" w:hAnsi="Times New Roman" w:cs="Times New Roman"/>
                <w:iCs/>
                <w:sz w:val="20"/>
                <w:szCs w:val="20"/>
              </w:rPr>
              <w:t>L’intervento ricade in uno dei Comuni individuati nella SNAI ovvero riguarda iniziative coerenti con la SNAI (Q9)</w:t>
            </w:r>
          </w:p>
        </w:tc>
        <w:tc>
          <w:tcPr>
            <w:tcW w:w="1417" w:type="dxa"/>
            <w:tcBorders>
              <w:top w:val="nil"/>
              <w:left w:val="nil"/>
              <w:bottom w:val="single" w:sz="4" w:space="0" w:color="auto"/>
              <w:right w:val="single" w:sz="4" w:space="0" w:color="auto"/>
            </w:tcBorders>
            <w:tcMar>
              <w:top w:w="57" w:type="dxa"/>
              <w:left w:w="68" w:type="dxa"/>
              <w:bottom w:w="57" w:type="dxa"/>
            </w:tcMar>
            <w:vAlign w:val="center"/>
          </w:tcPr>
          <w:p w14:paraId="04E66E13" w14:textId="77777777" w:rsidR="002F704C" w:rsidRPr="007A3F22" w:rsidRDefault="002F704C" w:rsidP="00313C67">
            <w:pPr>
              <w:spacing w:before="0"/>
              <w:jc w:val="center"/>
              <w:rPr>
                <w:rFonts w:ascii="Times New Roman" w:hAnsi="Times New Roman" w:cs="Times New Roman"/>
                <w:sz w:val="20"/>
                <w:szCs w:val="20"/>
              </w:rPr>
            </w:pPr>
            <w:r w:rsidRPr="007A3F22">
              <w:rPr>
                <w:rFonts w:ascii="Times New Roman" w:hAnsi="Times New Roman" w:cs="Times New Roman"/>
                <w:sz w:val="20"/>
                <w:szCs w:val="20"/>
              </w:rPr>
              <w:t>Q9=SI C=1</w:t>
            </w:r>
          </w:p>
          <w:p w14:paraId="17198048" w14:textId="77777777" w:rsidR="002F704C" w:rsidRPr="007A3F22" w:rsidRDefault="002F704C" w:rsidP="00313C67">
            <w:pPr>
              <w:spacing w:before="0"/>
              <w:jc w:val="center"/>
              <w:rPr>
                <w:rFonts w:ascii="Times New Roman" w:hAnsi="Times New Roman" w:cs="Times New Roman"/>
                <w:sz w:val="20"/>
                <w:szCs w:val="20"/>
              </w:rPr>
            </w:pPr>
            <w:r w:rsidRPr="007A3F22">
              <w:rPr>
                <w:rFonts w:ascii="Times New Roman" w:hAnsi="Times New Roman" w:cs="Times New Roman"/>
                <w:sz w:val="20"/>
                <w:szCs w:val="20"/>
              </w:rPr>
              <w:t>Q9=NO C=0</w:t>
            </w:r>
          </w:p>
        </w:tc>
        <w:tc>
          <w:tcPr>
            <w:tcW w:w="709" w:type="dxa"/>
            <w:tcBorders>
              <w:top w:val="nil"/>
              <w:left w:val="nil"/>
              <w:bottom w:val="single" w:sz="4" w:space="0" w:color="auto"/>
              <w:right w:val="single" w:sz="4" w:space="0" w:color="auto"/>
            </w:tcBorders>
            <w:tcMar>
              <w:top w:w="57" w:type="dxa"/>
              <w:left w:w="68" w:type="dxa"/>
              <w:bottom w:w="57" w:type="dxa"/>
            </w:tcMar>
            <w:vAlign w:val="center"/>
          </w:tcPr>
          <w:p w14:paraId="485B1888" w14:textId="77777777" w:rsidR="002F704C" w:rsidRPr="007A3F22" w:rsidRDefault="002F704C" w:rsidP="00313C67">
            <w:pPr>
              <w:jc w:val="center"/>
              <w:rPr>
                <w:rFonts w:ascii="Times New Roman" w:hAnsi="Times New Roman" w:cs="Times New Roman"/>
                <w:color w:val="000000"/>
                <w:sz w:val="20"/>
                <w:szCs w:val="20"/>
              </w:rPr>
            </w:pPr>
            <w:r w:rsidRPr="007A3F22">
              <w:rPr>
                <w:rFonts w:ascii="Times New Roman" w:hAnsi="Times New Roman" w:cs="Times New Roman"/>
                <w:color w:val="000000"/>
                <w:sz w:val="20"/>
                <w:szCs w:val="20"/>
              </w:rPr>
              <w:t>1</w:t>
            </w:r>
          </w:p>
        </w:tc>
        <w:tc>
          <w:tcPr>
            <w:tcW w:w="1142" w:type="dxa"/>
            <w:tcBorders>
              <w:top w:val="nil"/>
              <w:left w:val="nil"/>
              <w:bottom w:val="single" w:sz="4" w:space="0" w:color="auto"/>
              <w:right w:val="single" w:sz="4" w:space="0" w:color="auto"/>
            </w:tcBorders>
            <w:tcMar>
              <w:top w:w="57" w:type="dxa"/>
              <w:left w:w="68" w:type="dxa"/>
              <w:bottom w:w="57" w:type="dxa"/>
            </w:tcMar>
            <w:vAlign w:val="center"/>
          </w:tcPr>
          <w:p w14:paraId="69C8F318" w14:textId="77777777" w:rsidR="002F704C" w:rsidRPr="007A3F22" w:rsidRDefault="002F704C" w:rsidP="00313C67">
            <w:pPr>
              <w:ind w:left="38"/>
              <w:jc w:val="center"/>
              <w:rPr>
                <w:rFonts w:ascii="Times New Roman" w:hAnsi="Times New Roman" w:cs="Times New Roman"/>
                <w:color w:val="000000"/>
                <w:sz w:val="20"/>
                <w:szCs w:val="20"/>
              </w:rPr>
            </w:pPr>
          </w:p>
        </w:tc>
        <w:tc>
          <w:tcPr>
            <w:tcW w:w="2543" w:type="dxa"/>
            <w:tcBorders>
              <w:top w:val="nil"/>
              <w:left w:val="nil"/>
              <w:bottom w:val="single" w:sz="4" w:space="0" w:color="auto"/>
              <w:right w:val="single" w:sz="4" w:space="0" w:color="auto"/>
            </w:tcBorders>
          </w:tcPr>
          <w:p w14:paraId="5D22C9D1" w14:textId="77777777" w:rsidR="002F704C" w:rsidRPr="007A3F22" w:rsidRDefault="002F704C" w:rsidP="00313C67">
            <w:pPr>
              <w:ind w:left="38"/>
              <w:jc w:val="center"/>
              <w:rPr>
                <w:rFonts w:ascii="Times New Roman" w:hAnsi="Times New Roman" w:cs="Times New Roman"/>
                <w:color w:val="000000"/>
                <w:sz w:val="20"/>
                <w:szCs w:val="20"/>
              </w:rPr>
            </w:pPr>
          </w:p>
        </w:tc>
      </w:tr>
      <w:tr w:rsidR="002F704C" w:rsidRPr="007A3F22" w14:paraId="26F52AAA" w14:textId="77777777" w:rsidTr="00313C67">
        <w:trPr>
          <w:cantSplit/>
          <w:trHeight w:val="227"/>
        </w:trPr>
        <w:tc>
          <w:tcPr>
            <w:tcW w:w="637" w:type="dxa"/>
            <w:tcBorders>
              <w:top w:val="nil"/>
              <w:left w:val="single" w:sz="4" w:space="0" w:color="auto"/>
              <w:bottom w:val="single" w:sz="4" w:space="0" w:color="auto"/>
              <w:right w:val="single" w:sz="4" w:space="0" w:color="auto"/>
            </w:tcBorders>
            <w:tcMar>
              <w:top w:w="57" w:type="dxa"/>
              <w:left w:w="68" w:type="dxa"/>
              <w:bottom w:w="57" w:type="dxa"/>
            </w:tcMar>
            <w:vAlign w:val="center"/>
          </w:tcPr>
          <w:p w14:paraId="4F77936D" w14:textId="77777777" w:rsidR="002F704C" w:rsidRPr="007A3F22" w:rsidRDefault="002F704C" w:rsidP="00313C67">
            <w:pPr>
              <w:jc w:val="center"/>
              <w:rPr>
                <w:rFonts w:ascii="Times New Roman" w:hAnsi="Times New Roman" w:cs="Times New Roman"/>
                <w:color w:val="000000"/>
                <w:sz w:val="20"/>
                <w:szCs w:val="20"/>
              </w:rPr>
            </w:pPr>
            <w:r w:rsidRPr="007A3F22">
              <w:rPr>
                <w:rFonts w:ascii="Times New Roman" w:hAnsi="Times New Roman" w:cs="Times New Roman"/>
                <w:color w:val="000000"/>
                <w:sz w:val="20"/>
                <w:szCs w:val="20"/>
              </w:rPr>
              <w:t>Q10</w:t>
            </w:r>
          </w:p>
        </w:tc>
        <w:tc>
          <w:tcPr>
            <w:tcW w:w="3186" w:type="dxa"/>
            <w:tcBorders>
              <w:top w:val="nil"/>
              <w:left w:val="single" w:sz="4" w:space="0" w:color="auto"/>
              <w:bottom w:val="single" w:sz="4" w:space="0" w:color="auto"/>
              <w:right w:val="single" w:sz="4" w:space="0" w:color="auto"/>
            </w:tcBorders>
            <w:tcMar>
              <w:top w:w="57" w:type="dxa"/>
              <w:left w:w="68" w:type="dxa"/>
              <w:bottom w:w="57" w:type="dxa"/>
            </w:tcMar>
            <w:vAlign w:val="center"/>
          </w:tcPr>
          <w:p w14:paraId="395F8F65" w14:textId="77777777" w:rsidR="002F704C" w:rsidRPr="007A3F22" w:rsidRDefault="002F704C" w:rsidP="00313C67">
            <w:pPr>
              <w:rPr>
                <w:rFonts w:ascii="Times New Roman" w:hAnsi="Times New Roman" w:cs="Times New Roman"/>
                <w:iCs/>
                <w:sz w:val="20"/>
                <w:szCs w:val="20"/>
              </w:rPr>
            </w:pPr>
            <w:r w:rsidRPr="007A3F22">
              <w:rPr>
                <w:rFonts w:ascii="Times New Roman" w:hAnsi="Times New Roman" w:cs="Times New Roman"/>
                <w:iCs/>
                <w:sz w:val="20"/>
                <w:szCs w:val="20"/>
              </w:rPr>
              <w:t>L’iniziativa prevede azioni di informazione e comunicazione (Q10)</w:t>
            </w:r>
          </w:p>
        </w:tc>
        <w:tc>
          <w:tcPr>
            <w:tcW w:w="1417" w:type="dxa"/>
            <w:tcBorders>
              <w:top w:val="nil"/>
              <w:left w:val="nil"/>
              <w:bottom w:val="single" w:sz="4" w:space="0" w:color="auto"/>
              <w:right w:val="single" w:sz="4" w:space="0" w:color="auto"/>
            </w:tcBorders>
            <w:tcMar>
              <w:top w:w="57" w:type="dxa"/>
              <w:left w:w="68" w:type="dxa"/>
              <w:bottom w:w="57" w:type="dxa"/>
            </w:tcMar>
            <w:vAlign w:val="center"/>
          </w:tcPr>
          <w:p w14:paraId="220CE485" w14:textId="77777777" w:rsidR="002F704C" w:rsidRPr="007A3F22" w:rsidRDefault="002F704C" w:rsidP="00313C67">
            <w:pPr>
              <w:spacing w:before="0"/>
              <w:jc w:val="center"/>
              <w:rPr>
                <w:rFonts w:ascii="Times New Roman" w:hAnsi="Times New Roman" w:cs="Times New Roman"/>
                <w:sz w:val="20"/>
                <w:szCs w:val="20"/>
              </w:rPr>
            </w:pPr>
            <w:r w:rsidRPr="007A3F22">
              <w:rPr>
                <w:rFonts w:ascii="Times New Roman" w:hAnsi="Times New Roman" w:cs="Times New Roman"/>
                <w:sz w:val="20"/>
                <w:szCs w:val="20"/>
              </w:rPr>
              <w:t>Q10=SI C=1</w:t>
            </w:r>
          </w:p>
          <w:p w14:paraId="63A77916" w14:textId="77777777" w:rsidR="002F704C" w:rsidRPr="007A3F22" w:rsidRDefault="002F704C" w:rsidP="00313C67">
            <w:pPr>
              <w:spacing w:before="0"/>
              <w:jc w:val="center"/>
              <w:rPr>
                <w:rFonts w:ascii="Times New Roman" w:hAnsi="Times New Roman" w:cs="Times New Roman"/>
                <w:sz w:val="20"/>
                <w:szCs w:val="20"/>
              </w:rPr>
            </w:pPr>
            <w:r w:rsidRPr="007A3F22">
              <w:rPr>
                <w:rFonts w:ascii="Times New Roman" w:hAnsi="Times New Roman" w:cs="Times New Roman"/>
                <w:sz w:val="20"/>
                <w:szCs w:val="20"/>
              </w:rPr>
              <w:t>Q10=NO C=0</w:t>
            </w:r>
          </w:p>
        </w:tc>
        <w:tc>
          <w:tcPr>
            <w:tcW w:w="709" w:type="dxa"/>
            <w:tcBorders>
              <w:top w:val="nil"/>
              <w:left w:val="nil"/>
              <w:bottom w:val="single" w:sz="4" w:space="0" w:color="auto"/>
              <w:right w:val="single" w:sz="4" w:space="0" w:color="auto"/>
            </w:tcBorders>
            <w:tcMar>
              <w:top w:w="57" w:type="dxa"/>
              <w:left w:w="68" w:type="dxa"/>
              <w:bottom w:w="57" w:type="dxa"/>
            </w:tcMar>
            <w:vAlign w:val="center"/>
          </w:tcPr>
          <w:p w14:paraId="2ADD38BB" w14:textId="77777777" w:rsidR="002F704C" w:rsidRPr="007A3F22" w:rsidRDefault="002F704C" w:rsidP="00313C67">
            <w:pPr>
              <w:jc w:val="center"/>
              <w:rPr>
                <w:rFonts w:ascii="Times New Roman" w:hAnsi="Times New Roman" w:cs="Times New Roman"/>
                <w:color w:val="000000"/>
                <w:sz w:val="20"/>
                <w:szCs w:val="20"/>
              </w:rPr>
            </w:pPr>
            <w:r w:rsidRPr="007A3F22">
              <w:rPr>
                <w:rFonts w:ascii="Times New Roman" w:hAnsi="Times New Roman" w:cs="Times New Roman"/>
                <w:color w:val="000000"/>
                <w:sz w:val="20"/>
                <w:szCs w:val="20"/>
              </w:rPr>
              <w:t>1</w:t>
            </w:r>
          </w:p>
        </w:tc>
        <w:tc>
          <w:tcPr>
            <w:tcW w:w="1142" w:type="dxa"/>
            <w:tcBorders>
              <w:top w:val="nil"/>
              <w:left w:val="nil"/>
              <w:bottom w:val="single" w:sz="4" w:space="0" w:color="auto"/>
              <w:right w:val="single" w:sz="4" w:space="0" w:color="auto"/>
            </w:tcBorders>
            <w:tcMar>
              <w:top w:w="57" w:type="dxa"/>
              <w:left w:w="68" w:type="dxa"/>
              <w:bottom w:w="57" w:type="dxa"/>
            </w:tcMar>
            <w:vAlign w:val="center"/>
          </w:tcPr>
          <w:p w14:paraId="03D61B74" w14:textId="77777777" w:rsidR="002F704C" w:rsidRPr="007A3F22" w:rsidRDefault="002F704C" w:rsidP="00313C67">
            <w:pPr>
              <w:ind w:left="38"/>
              <w:jc w:val="center"/>
              <w:rPr>
                <w:rFonts w:ascii="Times New Roman" w:hAnsi="Times New Roman" w:cs="Times New Roman"/>
                <w:color w:val="000000"/>
                <w:sz w:val="20"/>
                <w:szCs w:val="20"/>
              </w:rPr>
            </w:pPr>
          </w:p>
        </w:tc>
        <w:tc>
          <w:tcPr>
            <w:tcW w:w="2543" w:type="dxa"/>
            <w:tcBorders>
              <w:top w:val="nil"/>
              <w:left w:val="nil"/>
              <w:bottom w:val="single" w:sz="4" w:space="0" w:color="auto"/>
              <w:right w:val="single" w:sz="4" w:space="0" w:color="auto"/>
            </w:tcBorders>
          </w:tcPr>
          <w:p w14:paraId="47E7E97D" w14:textId="77777777" w:rsidR="002F704C" w:rsidRPr="007A3F22" w:rsidRDefault="002F704C" w:rsidP="00313C67">
            <w:pPr>
              <w:ind w:left="38"/>
              <w:jc w:val="center"/>
              <w:rPr>
                <w:rFonts w:ascii="Times New Roman" w:hAnsi="Times New Roman" w:cs="Times New Roman"/>
                <w:color w:val="000000"/>
                <w:sz w:val="20"/>
                <w:szCs w:val="20"/>
              </w:rPr>
            </w:pPr>
          </w:p>
        </w:tc>
      </w:tr>
      <w:tr w:rsidR="002F704C" w:rsidRPr="007A3F22" w14:paraId="14EA7FDE" w14:textId="77777777" w:rsidTr="00E550BC">
        <w:trPr>
          <w:cantSplit/>
          <w:trHeight w:val="340"/>
        </w:trPr>
        <w:tc>
          <w:tcPr>
            <w:tcW w:w="9634" w:type="dxa"/>
            <w:gridSpan w:val="6"/>
            <w:tcBorders>
              <w:top w:val="nil"/>
              <w:left w:val="single" w:sz="4" w:space="0" w:color="auto"/>
              <w:bottom w:val="single" w:sz="4" w:space="0" w:color="auto"/>
              <w:right w:val="single" w:sz="4" w:space="0" w:color="auto"/>
            </w:tcBorders>
            <w:shd w:val="clear" w:color="auto" w:fill="DEEAF6"/>
            <w:vAlign w:val="center"/>
          </w:tcPr>
          <w:p w14:paraId="267295D3" w14:textId="77777777" w:rsidR="002F704C" w:rsidRPr="007A3F22" w:rsidRDefault="002F704C" w:rsidP="00313C67">
            <w:pPr>
              <w:spacing w:before="0"/>
              <w:ind w:left="38"/>
              <w:rPr>
                <w:rFonts w:ascii="Times New Roman" w:hAnsi="Times New Roman" w:cs="Times New Roman"/>
                <w:b/>
                <w:bCs w:val="0"/>
                <w:i/>
                <w:iCs/>
                <w:color w:val="000000"/>
                <w:sz w:val="20"/>
                <w:szCs w:val="20"/>
              </w:rPr>
            </w:pPr>
            <w:r w:rsidRPr="007A3F22">
              <w:rPr>
                <w:rFonts w:ascii="Times New Roman" w:hAnsi="Times New Roman" w:cs="Times New Roman"/>
                <w:b/>
                <w:i/>
                <w:iCs/>
                <w:color w:val="000000"/>
                <w:sz w:val="20"/>
                <w:szCs w:val="20"/>
              </w:rPr>
              <w:t>CRITERI SPECIFICI DELLE OPERAZIONI ATTIVATE</w:t>
            </w:r>
          </w:p>
        </w:tc>
      </w:tr>
      <w:tr w:rsidR="002F704C" w:rsidRPr="007A3F22" w14:paraId="63037916" w14:textId="77777777" w:rsidTr="00313C67">
        <w:trPr>
          <w:cantSplit/>
          <w:trHeight w:val="227"/>
        </w:trPr>
        <w:tc>
          <w:tcPr>
            <w:tcW w:w="637" w:type="dxa"/>
            <w:tcBorders>
              <w:top w:val="nil"/>
              <w:left w:val="single" w:sz="4" w:space="0" w:color="auto"/>
              <w:bottom w:val="single" w:sz="4" w:space="0" w:color="auto"/>
              <w:right w:val="single" w:sz="4" w:space="0" w:color="auto"/>
            </w:tcBorders>
            <w:tcMar>
              <w:top w:w="57" w:type="dxa"/>
              <w:left w:w="68" w:type="dxa"/>
              <w:bottom w:w="57" w:type="dxa"/>
            </w:tcMar>
            <w:vAlign w:val="center"/>
          </w:tcPr>
          <w:p w14:paraId="033834AE" w14:textId="77777777" w:rsidR="002F704C" w:rsidRPr="007A3F22" w:rsidRDefault="002F704C" w:rsidP="00313C67">
            <w:pPr>
              <w:jc w:val="center"/>
              <w:rPr>
                <w:rFonts w:ascii="Times New Roman" w:hAnsi="Times New Roman" w:cs="Times New Roman"/>
                <w:color w:val="000000"/>
                <w:sz w:val="20"/>
                <w:szCs w:val="20"/>
              </w:rPr>
            </w:pPr>
            <w:r w:rsidRPr="007A3F22">
              <w:rPr>
                <w:rFonts w:ascii="Times New Roman" w:hAnsi="Times New Roman" w:cs="Times New Roman"/>
                <w:color w:val="000000"/>
                <w:sz w:val="20"/>
                <w:szCs w:val="20"/>
              </w:rPr>
              <w:t>SO1</w:t>
            </w:r>
          </w:p>
        </w:tc>
        <w:tc>
          <w:tcPr>
            <w:tcW w:w="3186" w:type="dxa"/>
            <w:tcBorders>
              <w:top w:val="nil"/>
              <w:left w:val="single" w:sz="4" w:space="0" w:color="auto"/>
              <w:bottom w:val="single" w:sz="4" w:space="0" w:color="auto"/>
              <w:right w:val="single" w:sz="4" w:space="0" w:color="auto"/>
            </w:tcBorders>
            <w:tcMar>
              <w:top w:w="57" w:type="dxa"/>
              <w:left w:w="68" w:type="dxa"/>
              <w:bottom w:w="57" w:type="dxa"/>
            </w:tcMar>
            <w:vAlign w:val="center"/>
          </w:tcPr>
          <w:p w14:paraId="1E49A033" w14:textId="77777777" w:rsidR="002F704C" w:rsidRPr="007A3F22" w:rsidRDefault="002F704C" w:rsidP="00313C67">
            <w:pPr>
              <w:rPr>
                <w:rFonts w:ascii="Times New Roman" w:hAnsi="Times New Roman" w:cs="Times New Roman"/>
                <w:iCs/>
                <w:sz w:val="20"/>
                <w:szCs w:val="20"/>
              </w:rPr>
            </w:pPr>
            <w:r w:rsidRPr="007A3F22">
              <w:rPr>
                <w:rFonts w:ascii="Times New Roman" w:hAnsi="Times New Roman" w:cs="Times New Roman"/>
                <w:iCs/>
                <w:sz w:val="20"/>
                <w:szCs w:val="20"/>
              </w:rPr>
              <w:t>Numero di tipologie di operazioni attivate (O1)</w:t>
            </w:r>
          </w:p>
        </w:tc>
        <w:tc>
          <w:tcPr>
            <w:tcW w:w="1417" w:type="dxa"/>
            <w:tcBorders>
              <w:top w:val="nil"/>
              <w:left w:val="nil"/>
              <w:bottom w:val="single" w:sz="4" w:space="0" w:color="auto"/>
              <w:right w:val="single" w:sz="4" w:space="0" w:color="auto"/>
            </w:tcBorders>
            <w:tcMar>
              <w:top w:w="57" w:type="dxa"/>
              <w:left w:w="68" w:type="dxa"/>
              <w:bottom w:w="57" w:type="dxa"/>
            </w:tcMar>
            <w:vAlign w:val="center"/>
          </w:tcPr>
          <w:p w14:paraId="099385B9" w14:textId="77777777" w:rsidR="002F704C" w:rsidRPr="007A3F22" w:rsidRDefault="002F704C" w:rsidP="00313C67">
            <w:pPr>
              <w:spacing w:before="0"/>
              <w:jc w:val="center"/>
              <w:rPr>
                <w:rFonts w:ascii="Times New Roman" w:hAnsi="Times New Roman" w:cs="Times New Roman"/>
                <w:sz w:val="20"/>
                <w:szCs w:val="20"/>
              </w:rPr>
            </w:pPr>
            <w:r w:rsidRPr="007A3F22">
              <w:rPr>
                <w:rFonts w:ascii="Times New Roman" w:hAnsi="Times New Roman" w:cs="Times New Roman"/>
                <w:sz w:val="20"/>
                <w:szCs w:val="20"/>
              </w:rPr>
              <w:t>O1=1 C=0</w:t>
            </w:r>
          </w:p>
          <w:p w14:paraId="7B7DAF5E" w14:textId="77777777" w:rsidR="002F704C" w:rsidRPr="007A3F22" w:rsidRDefault="002F704C" w:rsidP="00313C67">
            <w:pPr>
              <w:spacing w:before="0"/>
              <w:jc w:val="center"/>
              <w:rPr>
                <w:rFonts w:ascii="Times New Roman" w:hAnsi="Times New Roman" w:cs="Times New Roman"/>
                <w:sz w:val="20"/>
                <w:szCs w:val="20"/>
              </w:rPr>
            </w:pPr>
            <w:r w:rsidRPr="007A3F22">
              <w:rPr>
                <w:rFonts w:ascii="Times New Roman" w:hAnsi="Times New Roman" w:cs="Times New Roman"/>
                <w:sz w:val="20"/>
                <w:szCs w:val="20"/>
              </w:rPr>
              <w:t>O1=2 C=0,5</w:t>
            </w:r>
          </w:p>
          <w:p w14:paraId="1FBDACF3" w14:textId="77777777" w:rsidR="002F704C" w:rsidRPr="007A3F22" w:rsidRDefault="002F704C" w:rsidP="00313C67">
            <w:pPr>
              <w:spacing w:before="0"/>
              <w:jc w:val="center"/>
              <w:rPr>
                <w:rFonts w:ascii="Times New Roman" w:hAnsi="Times New Roman" w:cs="Times New Roman"/>
                <w:sz w:val="20"/>
                <w:szCs w:val="20"/>
              </w:rPr>
            </w:pPr>
            <w:r w:rsidRPr="007A3F22">
              <w:rPr>
                <w:rFonts w:ascii="Times New Roman" w:hAnsi="Times New Roman" w:cs="Times New Roman"/>
                <w:sz w:val="20"/>
                <w:szCs w:val="20"/>
              </w:rPr>
              <w:t>O1=3 C=1</w:t>
            </w:r>
          </w:p>
        </w:tc>
        <w:tc>
          <w:tcPr>
            <w:tcW w:w="709" w:type="dxa"/>
            <w:tcBorders>
              <w:top w:val="nil"/>
              <w:left w:val="nil"/>
              <w:bottom w:val="single" w:sz="4" w:space="0" w:color="auto"/>
              <w:right w:val="single" w:sz="4" w:space="0" w:color="auto"/>
            </w:tcBorders>
            <w:tcMar>
              <w:top w:w="57" w:type="dxa"/>
              <w:left w:w="68" w:type="dxa"/>
              <w:bottom w:w="57" w:type="dxa"/>
            </w:tcMar>
            <w:vAlign w:val="center"/>
          </w:tcPr>
          <w:p w14:paraId="4AA0AD3C" w14:textId="77777777" w:rsidR="002F704C" w:rsidRPr="007A3F22" w:rsidRDefault="002F704C" w:rsidP="00313C67">
            <w:pPr>
              <w:jc w:val="center"/>
              <w:rPr>
                <w:rFonts w:ascii="Times New Roman" w:hAnsi="Times New Roman" w:cs="Times New Roman"/>
                <w:color w:val="000000"/>
                <w:sz w:val="20"/>
                <w:szCs w:val="20"/>
              </w:rPr>
            </w:pPr>
            <w:r w:rsidRPr="007A3F22">
              <w:rPr>
                <w:rFonts w:ascii="Times New Roman" w:hAnsi="Times New Roman" w:cs="Times New Roman"/>
                <w:color w:val="000000"/>
                <w:sz w:val="20"/>
                <w:szCs w:val="20"/>
              </w:rPr>
              <w:t>6</w:t>
            </w:r>
          </w:p>
        </w:tc>
        <w:tc>
          <w:tcPr>
            <w:tcW w:w="1142" w:type="dxa"/>
            <w:tcBorders>
              <w:top w:val="nil"/>
              <w:left w:val="nil"/>
              <w:bottom w:val="single" w:sz="4" w:space="0" w:color="auto"/>
              <w:right w:val="single" w:sz="4" w:space="0" w:color="auto"/>
            </w:tcBorders>
            <w:tcMar>
              <w:top w:w="57" w:type="dxa"/>
              <w:left w:w="68" w:type="dxa"/>
              <w:bottom w:w="57" w:type="dxa"/>
            </w:tcMar>
            <w:vAlign w:val="center"/>
          </w:tcPr>
          <w:p w14:paraId="1122B12A" w14:textId="77777777" w:rsidR="002F704C" w:rsidRPr="007A3F22" w:rsidRDefault="002F704C" w:rsidP="00313C67">
            <w:pPr>
              <w:ind w:left="38"/>
              <w:jc w:val="center"/>
              <w:rPr>
                <w:rFonts w:ascii="Times New Roman" w:hAnsi="Times New Roman" w:cs="Times New Roman"/>
                <w:color w:val="000000"/>
                <w:sz w:val="20"/>
                <w:szCs w:val="20"/>
              </w:rPr>
            </w:pPr>
          </w:p>
        </w:tc>
        <w:tc>
          <w:tcPr>
            <w:tcW w:w="2543" w:type="dxa"/>
            <w:tcBorders>
              <w:top w:val="nil"/>
              <w:left w:val="nil"/>
              <w:bottom w:val="single" w:sz="4" w:space="0" w:color="auto"/>
              <w:right w:val="single" w:sz="4" w:space="0" w:color="auto"/>
            </w:tcBorders>
          </w:tcPr>
          <w:p w14:paraId="7AF34DFA" w14:textId="77777777" w:rsidR="002F704C" w:rsidRPr="007A3F22" w:rsidRDefault="002F704C" w:rsidP="00313C67">
            <w:pPr>
              <w:ind w:left="38"/>
              <w:jc w:val="center"/>
              <w:rPr>
                <w:rFonts w:ascii="Times New Roman" w:hAnsi="Times New Roman" w:cs="Times New Roman"/>
                <w:color w:val="000000"/>
                <w:sz w:val="20"/>
                <w:szCs w:val="20"/>
              </w:rPr>
            </w:pPr>
          </w:p>
        </w:tc>
      </w:tr>
      <w:tr w:rsidR="002F704C" w:rsidRPr="007A3F22" w14:paraId="505B9CF9" w14:textId="77777777" w:rsidTr="00313C67">
        <w:trPr>
          <w:cantSplit/>
          <w:trHeight w:val="227"/>
        </w:trPr>
        <w:tc>
          <w:tcPr>
            <w:tcW w:w="637" w:type="dxa"/>
            <w:tcBorders>
              <w:top w:val="single" w:sz="4" w:space="0" w:color="auto"/>
              <w:left w:val="single" w:sz="4" w:space="0" w:color="auto"/>
              <w:bottom w:val="single" w:sz="4" w:space="0" w:color="auto"/>
              <w:right w:val="single" w:sz="4" w:space="0" w:color="auto"/>
            </w:tcBorders>
            <w:tcMar>
              <w:top w:w="57" w:type="dxa"/>
              <w:left w:w="68" w:type="dxa"/>
              <w:bottom w:w="57" w:type="dxa"/>
            </w:tcMar>
            <w:vAlign w:val="center"/>
          </w:tcPr>
          <w:p w14:paraId="17493835" w14:textId="77777777" w:rsidR="002F704C" w:rsidRPr="007A3F22" w:rsidRDefault="002F704C" w:rsidP="00313C67">
            <w:pPr>
              <w:jc w:val="center"/>
              <w:rPr>
                <w:rFonts w:ascii="Times New Roman" w:hAnsi="Times New Roman" w:cs="Times New Roman"/>
                <w:color w:val="000000"/>
                <w:sz w:val="20"/>
                <w:szCs w:val="20"/>
              </w:rPr>
            </w:pPr>
            <w:r w:rsidRPr="007A3F22">
              <w:rPr>
                <w:rFonts w:ascii="Times New Roman" w:hAnsi="Times New Roman" w:cs="Times New Roman"/>
                <w:color w:val="000000"/>
                <w:sz w:val="20"/>
                <w:szCs w:val="20"/>
              </w:rPr>
              <w:t>SO2</w:t>
            </w:r>
          </w:p>
        </w:tc>
        <w:tc>
          <w:tcPr>
            <w:tcW w:w="3186" w:type="dxa"/>
            <w:tcBorders>
              <w:top w:val="single" w:sz="4" w:space="0" w:color="auto"/>
              <w:left w:val="single" w:sz="4" w:space="0" w:color="auto"/>
              <w:bottom w:val="single" w:sz="4" w:space="0" w:color="auto"/>
              <w:right w:val="single" w:sz="4" w:space="0" w:color="auto"/>
            </w:tcBorders>
            <w:tcMar>
              <w:top w:w="57" w:type="dxa"/>
              <w:left w:w="68" w:type="dxa"/>
              <w:bottom w:w="57" w:type="dxa"/>
            </w:tcMar>
            <w:vAlign w:val="center"/>
          </w:tcPr>
          <w:p w14:paraId="6EFDFC5A" w14:textId="77777777" w:rsidR="002F704C" w:rsidRPr="007A3F22" w:rsidRDefault="002F704C" w:rsidP="00313C67">
            <w:pPr>
              <w:rPr>
                <w:rFonts w:ascii="Times New Roman" w:hAnsi="Times New Roman" w:cs="Times New Roman"/>
                <w:sz w:val="20"/>
                <w:szCs w:val="20"/>
              </w:rPr>
            </w:pPr>
            <w:r w:rsidRPr="007A3F22">
              <w:rPr>
                <w:rFonts w:ascii="Times New Roman" w:hAnsi="Times New Roman" w:cs="Times New Roman"/>
                <w:iCs/>
                <w:sz w:val="20"/>
                <w:szCs w:val="20"/>
              </w:rPr>
              <w:t>L’iniziativa riguarda investimenti per la realizzazione di Piani di Gestione Locali</w:t>
            </w:r>
            <w:r w:rsidRPr="007A3F22">
              <w:rPr>
                <w:rFonts w:ascii="Times New Roman" w:hAnsi="Times New Roman" w:cs="Times New Roman"/>
                <w:iCs/>
                <w:sz w:val="20"/>
                <w:szCs w:val="20"/>
                <w:vertAlign w:val="superscript"/>
              </w:rPr>
              <w:footnoteReference w:id="5"/>
            </w:r>
            <w:r w:rsidRPr="007A3F22">
              <w:rPr>
                <w:rFonts w:ascii="Times New Roman" w:hAnsi="Times New Roman" w:cs="Times New Roman"/>
                <w:iCs/>
                <w:sz w:val="20"/>
                <w:szCs w:val="20"/>
              </w:rPr>
              <w:t>(O2)</w:t>
            </w:r>
          </w:p>
        </w:tc>
        <w:tc>
          <w:tcPr>
            <w:tcW w:w="1417" w:type="dxa"/>
            <w:tcBorders>
              <w:top w:val="single" w:sz="4" w:space="0" w:color="auto"/>
              <w:left w:val="nil"/>
              <w:bottom w:val="single" w:sz="4" w:space="0" w:color="auto"/>
              <w:right w:val="single" w:sz="4" w:space="0" w:color="auto"/>
            </w:tcBorders>
            <w:tcMar>
              <w:top w:w="57" w:type="dxa"/>
              <w:left w:w="68" w:type="dxa"/>
              <w:bottom w:w="57" w:type="dxa"/>
            </w:tcMar>
            <w:vAlign w:val="center"/>
          </w:tcPr>
          <w:p w14:paraId="20C70441" w14:textId="77777777" w:rsidR="002F704C" w:rsidRPr="007A3F22" w:rsidRDefault="002F704C" w:rsidP="00313C67">
            <w:pPr>
              <w:spacing w:before="0"/>
              <w:jc w:val="center"/>
              <w:rPr>
                <w:rFonts w:ascii="Times New Roman" w:hAnsi="Times New Roman" w:cs="Times New Roman"/>
                <w:sz w:val="20"/>
                <w:szCs w:val="20"/>
              </w:rPr>
            </w:pPr>
            <w:r w:rsidRPr="007A3F22">
              <w:rPr>
                <w:rFonts w:ascii="Times New Roman" w:hAnsi="Times New Roman" w:cs="Times New Roman"/>
                <w:sz w:val="20"/>
                <w:szCs w:val="20"/>
              </w:rPr>
              <w:t xml:space="preserve">O2=NO C=0 </w:t>
            </w:r>
          </w:p>
          <w:p w14:paraId="0DFAF953" w14:textId="77777777" w:rsidR="002F704C" w:rsidRPr="007A3F22" w:rsidRDefault="002F704C" w:rsidP="00313C67">
            <w:pPr>
              <w:spacing w:before="0"/>
              <w:jc w:val="center"/>
              <w:rPr>
                <w:rFonts w:ascii="Times New Roman" w:hAnsi="Times New Roman" w:cs="Times New Roman"/>
                <w:sz w:val="20"/>
                <w:szCs w:val="20"/>
              </w:rPr>
            </w:pPr>
            <w:r w:rsidRPr="007A3F22">
              <w:rPr>
                <w:rFonts w:ascii="Times New Roman" w:hAnsi="Times New Roman" w:cs="Times New Roman"/>
                <w:sz w:val="20"/>
                <w:szCs w:val="20"/>
              </w:rPr>
              <w:t>O2=SI C=1</w:t>
            </w:r>
          </w:p>
        </w:tc>
        <w:tc>
          <w:tcPr>
            <w:tcW w:w="709" w:type="dxa"/>
            <w:tcBorders>
              <w:top w:val="single" w:sz="4" w:space="0" w:color="auto"/>
              <w:left w:val="nil"/>
              <w:bottom w:val="single" w:sz="4" w:space="0" w:color="auto"/>
              <w:right w:val="single" w:sz="4" w:space="0" w:color="auto"/>
            </w:tcBorders>
            <w:tcMar>
              <w:top w:w="57" w:type="dxa"/>
              <w:left w:w="68" w:type="dxa"/>
              <w:bottom w:w="57" w:type="dxa"/>
            </w:tcMar>
            <w:vAlign w:val="center"/>
          </w:tcPr>
          <w:p w14:paraId="703B921B" w14:textId="77777777" w:rsidR="002F704C" w:rsidRPr="007A3F22" w:rsidRDefault="002F704C" w:rsidP="00313C67">
            <w:pPr>
              <w:jc w:val="center"/>
              <w:rPr>
                <w:rFonts w:ascii="Times New Roman" w:hAnsi="Times New Roman" w:cs="Times New Roman"/>
                <w:color w:val="000000"/>
                <w:sz w:val="20"/>
                <w:szCs w:val="20"/>
              </w:rPr>
            </w:pPr>
            <w:r w:rsidRPr="007A3F22">
              <w:rPr>
                <w:rFonts w:ascii="Times New Roman" w:hAnsi="Times New Roman" w:cs="Times New Roman"/>
                <w:color w:val="000000"/>
                <w:sz w:val="20"/>
                <w:szCs w:val="20"/>
              </w:rPr>
              <w:t>10</w:t>
            </w:r>
          </w:p>
        </w:tc>
        <w:tc>
          <w:tcPr>
            <w:tcW w:w="1142" w:type="dxa"/>
            <w:tcBorders>
              <w:top w:val="single" w:sz="4" w:space="0" w:color="auto"/>
              <w:left w:val="nil"/>
              <w:bottom w:val="single" w:sz="4" w:space="0" w:color="auto"/>
              <w:right w:val="single" w:sz="4" w:space="0" w:color="auto"/>
            </w:tcBorders>
            <w:tcMar>
              <w:top w:w="57" w:type="dxa"/>
              <w:left w:w="68" w:type="dxa"/>
              <w:bottom w:w="57" w:type="dxa"/>
            </w:tcMar>
            <w:vAlign w:val="center"/>
          </w:tcPr>
          <w:p w14:paraId="3861156A" w14:textId="77777777" w:rsidR="002F704C" w:rsidRPr="007A3F22" w:rsidRDefault="002F704C" w:rsidP="00313C67">
            <w:pPr>
              <w:ind w:left="38"/>
              <w:jc w:val="center"/>
              <w:rPr>
                <w:rFonts w:ascii="Times New Roman" w:hAnsi="Times New Roman" w:cs="Times New Roman"/>
                <w:color w:val="000000"/>
                <w:sz w:val="20"/>
                <w:szCs w:val="20"/>
              </w:rPr>
            </w:pPr>
          </w:p>
        </w:tc>
        <w:tc>
          <w:tcPr>
            <w:tcW w:w="2543" w:type="dxa"/>
            <w:tcBorders>
              <w:top w:val="single" w:sz="4" w:space="0" w:color="auto"/>
              <w:left w:val="nil"/>
              <w:bottom w:val="single" w:sz="4" w:space="0" w:color="auto"/>
              <w:right w:val="single" w:sz="4" w:space="0" w:color="auto"/>
            </w:tcBorders>
          </w:tcPr>
          <w:p w14:paraId="7F7F43DE" w14:textId="77777777" w:rsidR="002F704C" w:rsidRPr="007A3F22" w:rsidRDefault="002F704C" w:rsidP="00313C67">
            <w:pPr>
              <w:ind w:left="38"/>
              <w:jc w:val="center"/>
              <w:rPr>
                <w:rFonts w:ascii="Times New Roman" w:hAnsi="Times New Roman" w:cs="Times New Roman"/>
                <w:color w:val="000000"/>
                <w:sz w:val="20"/>
                <w:szCs w:val="20"/>
              </w:rPr>
            </w:pPr>
          </w:p>
        </w:tc>
      </w:tr>
      <w:tr w:rsidR="002F704C" w:rsidRPr="007A3F22" w14:paraId="69A0DE71" w14:textId="77777777" w:rsidTr="00313C67">
        <w:trPr>
          <w:cantSplit/>
          <w:trHeight w:val="227"/>
        </w:trPr>
        <w:tc>
          <w:tcPr>
            <w:tcW w:w="637" w:type="dxa"/>
            <w:tcBorders>
              <w:top w:val="single" w:sz="4" w:space="0" w:color="auto"/>
              <w:left w:val="single" w:sz="4" w:space="0" w:color="auto"/>
              <w:bottom w:val="single" w:sz="4" w:space="0" w:color="auto"/>
              <w:right w:val="single" w:sz="4" w:space="0" w:color="auto"/>
            </w:tcBorders>
            <w:tcMar>
              <w:top w:w="57" w:type="dxa"/>
              <w:left w:w="68" w:type="dxa"/>
              <w:bottom w:w="57" w:type="dxa"/>
            </w:tcMar>
            <w:vAlign w:val="center"/>
          </w:tcPr>
          <w:p w14:paraId="65A1EA13" w14:textId="77777777" w:rsidR="002F704C" w:rsidRPr="007A3F22" w:rsidRDefault="002F704C" w:rsidP="00313C67">
            <w:pPr>
              <w:jc w:val="center"/>
              <w:rPr>
                <w:rFonts w:ascii="Times New Roman" w:hAnsi="Times New Roman" w:cs="Times New Roman"/>
                <w:sz w:val="20"/>
                <w:szCs w:val="20"/>
              </w:rPr>
            </w:pPr>
            <w:r w:rsidRPr="007A3F22">
              <w:rPr>
                <w:rFonts w:ascii="Times New Roman" w:hAnsi="Times New Roman" w:cs="Times New Roman"/>
                <w:sz w:val="20"/>
                <w:szCs w:val="20"/>
              </w:rPr>
              <w:t>SO3</w:t>
            </w:r>
          </w:p>
        </w:tc>
        <w:tc>
          <w:tcPr>
            <w:tcW w:w="3186" w:type="dxa"/>
            <w:tcBorders>
              <w:top w:val="single" w:sz="4" w:space="0" w:color="auto"/>
              <w:left w:val="single" w:sz="4" w:space="0" w:color="auto"/>
              <w:bottom w:val="single" w:sz="4" w:space="0" w:color="auto"/>
              <w:right w:val="single" w:sz="4" w:space="0" w:color="auto"/>
            </w:tcBorders>
            <w:tcMar>
              <w:top w:w="57" w:type="dxa"/>
              <w:left w:w="68" w:type="dxa"/>
              <w:bottom w:w="57" w:type="dxa"/>
            </w:tcMar>
            <w:vAlign w:val="center"/>
          </w:tcPr>
          <w:p w14:paraId="0F9DD124" w14:textId="77777777" w:rsidR="002F704C" w:rsidRPr="007A3F22" w:rsidRDefault="002F704C" w:rsidP="00313C67">
            <w:pPr>
              <w:rPr>
                <w:rFonts w:ascii="Times New Roman" w:hAnsi="Times New Roman" w:cs="Times New Roman"/>
                <w:sz w:val="20"/>
                <w:szCs w:val="20"/>
              </w:rPr>
            </w:pPr>
            <w:r w:rsidRPr="007A3F22">
              <w:rPr>
                <w:rFonts w:ascii="Times New Roman" w:hAnsi="Times New Roman" w:cs="Times New Roman"/>
                <w:sz w:val="20"/>
                <w:szCs w:val="20"/>
              </w:rPr>
              <w:t>L’operazione prevede investimenti per migliorare la selettività per taglia e/o specie degli attrezzi da pesca a bordo dei pescherecci (O3)</w:t>
            </w:r>
          </w:p>
        </w:tc>
        <w:tc>
          <w:tcPr>
            <w:tcW w:w="1417" w:type="dxa"/>
            <w:tcBorders>
              <w:top w:val="single" w:sz="4" w:space="0" w:color="auto"/>
              <w:left w:val="nil"/>
              <w:bottom w:val="single" w:sz="4" w:space="0" w:color="auto"/>
              <w:right w:val="single" w:sz="4" w:space="0" w:color="auto"/>
            </w:tcBorders>
            <w:tcMar>
              <w:top w:w="57" w:type="dxa"/>
              <w:left w:w="68" w:type="dxa"/>
              <w:bottom w:w="57" w:type="dxa"/>
            </w:tcMar>
            <w:vAlign w:val="center"/>
          </w:tcPr>
          <w:p w14:paraId="346D1DAF" w14:textId="77777777" w:rsidR="002F704C" w:rsidRPr="007A3F22" w:rsidRDefault="002F704C" w:rsidP="00313C67">
            <w:pPr>
              <w:spacing w:before="0"/>
              <w:jc w:val="center"/>
              <w:rPr>
                <w:rFonts w:ascii="Times New Roman" w:hAnsi="Times New Roman" w:cs="Times New Roman"/>
                <w:sz w:val="20"/>
                <w:szCs w:val="20"/>
              </w:rPr>
            </w:pPr>
            <w:r w:rsidRPr="007A3F22">
              <w:rPr>
                <w:rFonts w:ascii="Times New Roman" w:hAnsi="Times New Roman" w:cs="Times New Roman"/>
                <w:sz w:val="20"/>
                <w:szCs w:val="20"/>
              </w:rPr>
              <w:t>C=Costo investimento transizione green/Costo totale dell'investimento</w:t>
            </w:r>
          </w:p>
        </w:tc>
        <w:tc>
          <w:tcPr>
            <w:tcW w:w="709" w:type="dxa"/>
            <w:tcBorders>
              <w:top w:val="single" w:sz="4" w:space="0" w:color="auto"/>
              <w:left w:val="nil"/>
              <w:bottom w:val="single" w:sz="4" w:space="0" w:color="auto"/>
              <w:right w:val="single" w:sz="4" w:space="0" w:color="auto"/>
            </w:tcBorders>
            <w:tcMar>
              <w:top w:w="57" w:type="dxa"/>
              <w:left w:w="68" w:type="dxa"/>
              <w:bottom w:w="57" w:type="dxa"/>
            </w:tcMar>
            <w:vAlign w:val="center"/>
          </w:tcPr>
          <w:p w14:paraId="5918809D" w14:textId="77777777" w:rsidR="002F704C" w:rsidRPr="007A3F22" w:rsidRDefault="002F704C" w:rsidP="00313C67">
            <w:pPr>
              <w:jc w:val="center"/>
              <w:rPr>
                <w:rFonts w:ascii="Times New Roman" w:hAnsi="Times New Roman" w:cs="Times New Roman"/>
                <w:sz w:val="20"/>
                <w:szCs w:val="20"/>
              </w:rPr>
            </w:pPr>
            <w:r w:rsidRPr="007A3F22">
              <w:rPr>
                <w:rFonts w:ascii="Times New Roman" w:hAnsi="Times New Roman" w:cs="Times New Roman"/>
                <w:sz w:val="20"/>
                <w:szCs w:val="20"/>
              </w:rPr>
              <w:t>NA</w:t>
            </w:r>
          </w:p>
        </w:tc>
        <w:tc>
          <w:tcPr>
            <w:tcW w:w="1142" w:type="dxa"/>
            <w:tcBorders>
              <w:top w:val="single" w:sz="4" w:space="0" w:color="auto"/>
              <w:left w:val="nil"/>
              <w:bottom w:val="single" w:sz="4" w:space="0" w:color="auto"/>
              <w:right w:val="single" w:sz="4" w:space="0" w:color="auto"/>
            </w:tcBorders>
            <w:tcMar>
              <w:top w:w="57" w:type="dxa"/>
              <w:left w:w="68" w:type="dxa"/>
              <w:bottom w:w="57" w:type="dxa"/>
            </w:tcMar>
            <w:vAlign w:val="center"/>
          </w:tcPr>
          <w:p w14:paraId="1C0AF029" w14:textId="77777777" w:rsidR="002F704C" w:rsidRPr="007A3F22" w:rsidRDefault="002F704C" w:rsidP="00313C67">
            <w:pPr>
              <w:ind w:left="38"/>
              <w:jc w:val="center"/>
              <w:rPr>
                <w:rFonts w:ascii="Times New Roman" w:hAnsi="Times New Roman" w:cs="Times New Roman"/>
                <w:color w:val="000000"/>
                <w:sz w:val="20"/>
                <w:szCs w:val="20"/>
              </w:rPr>
            </w:pPr>
          </w:p>
        </w:tc>
        <w:tc>
          <w:tcPr>
            <w:tcW w:w="2543" w:type="dxa"/>
            <w:tcBorders>
              <w:top w:val="single" w:sz="4" w:space="0" w:color="auto"/>
              <w:left w:val="nil"/>
              <w:bottom w:val="single" w:sz="4" w:space="0" w:color="auto"/>
              <w:right w:val="single" w:sz="4" w:space="0" w:color="auto"/>
            </w:tcBorders>
          </w:tcPr>
          <w:p w14:paraId="6AAC28A9" w14:textId="77777777" w:rsidR="002F704C" w:rsidRPr="007A3F22" w:rsidRDefault="002F704C" w:rsidP="00313C67">
            <w:pPr>
              <w:ind w:left="38"/>
              <w:jc w:val="center"/>
              <w:rPr>
                <w:rFonts w:ascii="Times New Roman" w:hAnsi="Times New Roman" w:cs="Times New Roman"/>
                <w:color w:val="000000"/>
                <w:sz w:val="20"/>
                <w:szCs w:val="20"/>
              </w:rPr>
            </w:pPr>
          </w:p>
        </w:tc>
      </w:tr>
      <w:tr w:rsidR="002F704C" w:rsidRPr="007A3F22" w14:paraId="1279141E" w14:textId="77777777" w:rsidTr="00313C67">
        <w:trPr>
          <w:cantSplit/>
          <w:trHeight w:val="227"/>
        </w:trPr>
        <w:tc>
          <w:tcPr>
            <w:tcW w:w="637" w:type="dxa"/>
            <w:tcBorders>
              <w:top w:val="single" w:sz="4" w:space="0" w:color="auto"/>
              <w:left w:val="single" w:sz="4" w:space="0" w:color="auto"/>
              <w:bottom w:val="single" w:sz="4" w:space="0" w:color="auto"/>
              <w:right w:val="single" w:sz="4" w:space="0" w:color="auto"/>
            </w:tcBorders>
            <w:tcMar>
              <w:top w:w="57" w:type="dxa"/>
              <w:left w:w="68" w:type="dxa"/>
              <w:bottom w:w="57" w:type="dxa"/>
            </w:tcMar>
            <w:vAlign w:val="center"/>
          </w:tcPr>
          <w:p w14:paraId="5B828957" w14:textId="77777777" w:rsidR="002F704C" w:rsidRPr="007A3F22" w:rsidRDefault="002F704C" w:rsidP="00313C67">
            <w:pPr>
              <w:jc w:val="center"/>
              <w:rPr>
                <w:rFonts w:ascii="Times New Roman" w:hAnsi="Times New Roman" w:cs="Times New Roman"/>
                <w:sz w:val="20"/>
                <w:szCs w:val="20"/>
              </w:rPr>
            </w:pPr>
            <w:r w:rsidRPr="007A3F22">
              <w:rPr>
                <w:rFonts w:ascii="Times New Roman" w:hAnsi="Times New Roman" w:cs="Times New Roman"/>
                <w:sz w:val="20"/>
                <w:szCs w:val="20"/>
              </w:rPr>
              <w:lastRenderedPageBreak/>
              <w:t>SO4</w:t>
            </w:r>
          </w:p>
        </w:tc>
        <w:tc>
          <w:tcPr>
            <w:tcW w:w="3186" w:type="dxa"/>
            <w:tcBorders>
              <w:top w:val="single" w:sz="4" w:space="0" w:color="auto"/>
              <w:left w:val="single" w:sz="4" w:space="0" w:color="auto"/>
              <w:bottom w:val="single" w:sz="4" w:space="0" w:color="auto"/>
              <w:right w:val="single" w:sz="4" w:space="0" w:color="auto"/>
            </w:tcBorders>
            <w:tcMar>
              <w:top w:w="57" w:type="dxa"/>
              <w:left w:w="68" w:type="dxa"/>
              <w:bottom w:w="57" w:type="dxa"/>
            </w:tcMar>
            <w:vAlign w:val="center"/>
          </w:tcPr>
          <w:p w14:paraId="39DBA4D9" w14:textId="77777777" w:rsidR="002F704C" w:rsidRPr="007A3F22" w:rsidRDefault="002F704C" w:rsidP="00313C67">
            <w:pPr>
              <w:rPr>
                <w:rFonts w:ascii="Times New Roman" w:hAnsi="Times New Roman" w:cs="Times New Roman"/>
                <w:sz w:val="20"/>
                <w:szCs w:val="20"/>
              </w:rPr>
            </w:pPr>
            <w:r w:rsidRPr="007A3F22">
              <w:rPr>
                <w:rFonts w:ascii="Times New Roman" w:hAnsi="Times New Roman" w:cs="Times New Roman"/>
                <w:iCs/>
                <w:sz w:val="20"/>
                <w:szCs w:val="20"/>
              </w:rPr>
              <w:t xml:space="preserve">L’iniziativa riguarda la gestione e l’utilizzo di </w:t>
            </w:r>
            <w:r w:rsidRPr="007A3F22">
              <w:rPr>
                <w:rFonts w:ascii="Times New Roman" w:hAnsi="Times New Roman" w:cs="Times New Roman"/>
                <w:sz w:val="20"/>
                <w:szCs w:val="20"/>
              </w:rPr>
              <w:t>specie alloctone dannose non ancora presenti nell’elenco IAS, nonché delle esotiche invasive che soddisfano le condizioni di cui all’articolo 4, paragrafo 6 del Reg.(UE) 2014/1143 (O4)</w:t>
            </w:r>
          </w:p>
        </w:tc>
        <w:tc>
          <w:tcPr>
            <w:tcW w:w="1417" w:type="dxa"/>
            <w:tcBorders>
              <w:top w:val="single" w:sz="4" w:space="0" w:color="auto"/>
              <w:left w:val="nil"/>
              <w:bottom w:val="single" w:sz="4" w:space="0" w:color="auto"/>
              <w:right w:val="single" w:sz="4" w:space="0" w:color="auto"/>
            </w:tcBorders>
            <w:tcMar>
              <w:top w:w="57" w:type="dxa"/>
              <w:left w:w="68" w:type="dxa"/>
              <w:bottom w:w="57" w:type="dxa"/>
            </w:tcMar>
            <w:vAlign w:val="center"/>
          </w:tcPr>
          <w:p w14:paraId="3A4FF54B" w14:textId="77777777" w:rsidR="002F704C" w:rsidRPr="007A3F22" w:rsidRDefault="002F704C" w:rsidP="00313C67">
            <w:pPr>
              <w:spacing w:before="0"/>
              <w:jc w:val="center"/>
              <w:rPr>
                <w:rFonts w:ascii="Times New Roman" w:hAnsi="Times New Roman" w:cs="Times New Roman"/>
                <w:sz w:val="20"/>
                <w:szCs w:val="20"/>
              </w:rPr>
            </w:pPr>
            <w:r w:rsidRPr="007A3F22">
              <w:rPr>
                <w:rFonts w:ascii="Times New Roman" w:hAnsi="Times New Roman" w:cs="Times New Roman"/>
                <w:sz w:val="20"/>
                <w:szCs w:val="20"/>
              </w:rPr>
              <w:t xml:space="preserve">O4=NO C=0 </w:t>
            </w:r>
          </w:p>
          <w:p w14:paraId="28821DA2" w14:textId="77777777" w:rsidR="002F704C" w:rsidRPr="007A3F22" w:rsidRDefault="002F704C" w:rsidP="00313C67">
            <w:pPr>
              <w:spacing w:before="0"/>
              <w:jc w:val="center"/>
              <w:rPr>
                <w:rFonts w:ascii="Times New Roman" w:hAnsi="Times New Roman" w:cs="Times New Roman"/>
                <w:sz w:val="20"/>
                <w:szCs w:val="20"/>
              </w:rPr>
            </w:pPr>
            <w:r w:rsidRPr="007A3F22">
              <w:rPr>
                <w:rFonts w:ascii="Times New Roman" w:hAnsi="Times New Roman" w:cs="Times New Roman"/>
                <w:sz w:val="20"/>
                <w:szCs w:val="20"/>
              </w:rPr>
              <w:t>O4=SI C=1</w:t>
            </w:r>
          </w:p>
        </w:tc>
        <w:tc>
          <w:tcPr>
            <w:tcW w:w="709" w:type="dxa"/>
            <w:tcBorders>
              <w:top w:val="single" w:sz="4" w:space="0" w:color="auto"/>
              <w:left w:val="nil"/>
              <w:bottom w:val="single" w:sz="4" w:space="0" w:color="auto"/>
              <w:right w:val="single" w:sz="4" w:space="0" w:color="auto"/>
            </w:tcBorders>
            <w:tcMar>
              <w:top w:w="57" w:type="dxa"/>
              <w:left w:w="68" w:type="dxa"/>
              <w:bottom w:w="57" w:type="dxa"/>
            </w:tcMar>
            <w:vAlign w:val="center"/>
          </w:tcPr>
          <w:p w14:paraId="22B78C19" w14:textId="77777777" w:rsidR="002F704C" w:rsidRPr="007A3F22" w:rsidRDefault="002F704C" w:rsidP="00313C67">
            <w:pPr>
              <w:jc w:val="center"/>
              <w:rPr>
                <w:rFonts w:ascii="Times New Roman" w:hAnsi="Times New Roman" w:cs="Times New Roman"/>
                <w:sz w:val="20"/>
                <w:szCs w:val="20"/>
              </w:rPr>
            </w:pPr>
            <w:r w:rsidRPr="007A3F22">
              <w:rPr>
                <w:rFonts w:ascii="Times New Roman" w:hAnsi="Times New Roman" w:cs="Times New Roman"/>
                <w:sz w:val="20"/>
                <w:szCs w:val="20"/>
              </w:rPr>
              <w:t>NA</w:t>
            </w:r>
          </w:p>
        </w:tc>
        <w:tc>
          <w:tcPr>
            <w:tcW w:w="1142" w:type="dxa"/>
            <w:tcBorders>
              <w:top w:val="single" w:sz="4" w:space="0" w:color="auto"/>
              <w:left w:val="nil"/>
              <w:bottom w:val="single" w:sz="4" w:space="0" w:color="auto"/>
              <w:right w:val="single" w:sz="4" w:space="0" w:color="auto"/>
            </w:tcBorders>
            <w:tcMar>
              <w:top w:w="57" w:type="dxa"/>
              <w:left w:w="68" w:type="dxa"/>
              <w:bottom w:w="57" w:type="dxa"/>
            </w:tcMar>
            <w:vAlign w:val="center"/>
          </w:tcPr>
          <w:p w14:paraId="7686500E" w14:textId="77777777" w:rsidR="002F704C" w:rsidRPr="007A3F22" w:rsidRDefault="002F704C" w:rsidP="00313C67">
            <w:pPr>
              <w:ind w:left="38"/>
              <w:jc w:val="center"/>
              <w:rPr>
                <w:rFonts w:ascii="Times New Roman" w:hAnsi="Times New Roman" w:cs="Times New Roman"/>
                <w:color w:val="000000"/>
                <w:sz w:val="20"/>
                <w:szCs w:val="20"/>
              </w:rPr>
            </w:pPr>
          </w:p>
        </w:tc>
        <w:tc>
          <w:tcPr>
            <w:tcW w:w="2543" w:type="dxa"/>
            <w:tcBorders>
              <w:top w:val="single" w:sz="4" w:space="0" w:color="auto"/>
              <w:left w:val="nil"/>
              <w:bottom w:val="single" w:sz="4" w:space="0" w:color="auto"/>
              <w:right w:val="single" w:sz="4" w:space="0" w:color="auto"/>
            </w:tcBorders>
          </w:tcPr>
          <w:p w14:paraId="19BA130A" w14:textId="77777777" w:rsidR="002F704C" w:rsidRPr="007A3F22" w:rsidRDefault="002F704C" w:rsidP="00313C67">
            <w:pPr>
              <w:ind w:left="38"/>
              <w:jc w:val="center"/>
              <w:rPr>
                <w:rFonts w:ascii="Times New Roman" w:hAnsi="Times New Roman" w:cs="Times New Roman"/>
                <w:color w:val="000000"/>
                <w:sz w:val="20"/>
                <w:szCs w:val="20"/>
              </w:rPr>
            </w:pPr>
          </w:p>
        </w:tc>
      </w:tr>
      <w:tr w:rsidR="002F704C" w:rsidRPr="007A3F22" w14:paraId="5207EBDB" w14:textId="77777777" w:rsidTr="00313C67">
        <w:trPr>
          <w:cantSplit/>
          <w:trHeight w:val="227"/>
        </w:trPr>
        <w:tc>
          <w:tcPr>
            <w:tcW w:w="637" w:type="dxa"/>
            <w:tcBorders>
              <w:top w:val="single" w:sz="4" w:space="0" w:color="auto"/>
              <w:left w:val="single" w:sz="4" w:space="0" w:color="auto"/>
              <w:bottom w:val="single" w:sz="4" w:space="0" w:color="auto"/>
              <w:right w:val="single" w:sz="4" w:space="0" w:color="auto"/>
            </w:tcBorders>
            <w:tcMar>
              <w:top w:w="57" w:type="dxa"/>
              <w:left w:w="68" w:type="dxa"/>
              <w:bottom w:w="57" w:type="dxa"/>
            </w:tcMar>
            <w:vAlign w:val="center"/>
          </w:tcPr>
          <w:p w14:paraId="4A058031" w14:textId="77777777" w:rsidR="002F704C" w:rsidRPr="007A3F22" w:rsidRDefault="002F704C" w:rsidP="00313C67">
            <w:pPr>
              <w:jc w:val="center"/>
              <w:rPr>
                <w:rFonts w:ascii="Times New Roman" w:hAnsi="Times New Roman" w:cs="Times New Roman"/>
                <w:sz w:val="20"/>
                <w:szCs w:val="20"/>
              </w:rPr>
            </w:pPr>
            <w:r w:rsidRPr="007A3F22">
              <w:rPr>
                <w:rFonts w:ascii="Times New Roman" w:hAnsi="Times New Roman" w:cs="Times New Roman"/>
                <w:sz w:val="20"/>
                <w:szCs w:val="20"/>
              </w:rPr>
              <w:t>SO5</w:t>
            </w:r>
          </w:p>
        </w:tc>
        <w:tc>
          <w:tcPr>
            <w:tcW w:w="3186" w:type="dxa"/>
            <w:tcBorders>
              <w:top w:val="single" w:sz="4" w:space="0" w:color="auto"/>
              <w:left w:val="single" w:sz="4" w:space="0" w:color="auto"/>
              <w:bottom w:val="single" w:sz="4" w:space="0" w:color="auto"/>
              <w:right w:val="single" w:sz="4" w:space="0" w:color="auto"/>
            </w:tcBorders>
            <w:tcMar>
              <w:top w:w="57" w:type="dxa"/>
              <w:left w:w="68" w:type="dxa"/>
              <w:bottom w:w="57" w:type="dxa"/>
            </w:tcMar>
            <w:vAlign w:val="center"/>
          </w:tcPr>
          <w:p w14:paraId="5013A19B" w14:textId="77777777" w:rsidR="002F704C" w:rsidRPr="007A3F22" w:rsidRDefault="002F704C" w:rsidP="00313C67">
            <w:pPr>
              <w:rPr>
                <w:rFonts w:ascii="Times New Roman" w:hAnsi="Times New Roman" w:cs="Times New Roman"/>
                <w:sz w:val="20"/>
                <w:szCs w:val="20"/>
              </w:rPr>
            </w:pPr>
            <w:r w:rsidRPr="007A3F22">
              <w:rPr>
                <w:rFonts w:ascii="Times New Roman" w:hAnsi="Times New Roman" w:cs="Times New Roman"/>
                <w:iCs/>
                <w:sz w:val="20"/>
                <w:szCs w:val="20"/>
              </w:rPr>
              <w:t>L’iniziativa riguarda investimenti a bordo o destinati ad attrezzature che eliminano i rigetti evitando o riducendo le catture indesiderate di stock commerciali o che riguardano catture indesiderate da sbarcare conformemente all'art.15 del Regolamento (UE) n.1380/2013 ovvero le catture indesiderate di specie sensibili in accordo al Reg. (UE) 2019/1241 (O5)</w:t>
            </w:r>
          </w:p>
        </w:tc>
        <w:tc>
          <w:tcPr>
            <w:tcW w:w="1417" w:type="dxa"/>
            <w:tcBorders>
              <w:top w:val="single" w:sz="4" w:space="0" w:color="auto"/>
              <w:left w:val="nil"/>
              <w:bottom w:val="single" w:sz="4" w:space="0" w:color="auto"/>
              <w:right w:val="single" w:sz="4" w:space="0" w:color="auto"/>
            </w:tcBorders>
            <w:tcMar>
              <w:top w:w="57" w:type="dxa"/>
              <w:left w:w="68" w:type="dxa"/>
              <w:bottom w:w="57" w:type="dxa"/>
            </w:tcMar>
            <w:vAlign w:val="center"/>
          </w:tcPr>
          <w:p w14:paraId="1C2B8DEE" w14:textId="77777777" w:rsidR="002F704C" w:rsidRPr="007A3F22" w:rsidRDefault="002F704C" w:rsidP="00313C67">
            <w:pPr>
              <w:spacing w:before="0"/>
              <w:jc w:val="center"/>
              <w:rPr>
                <w:rFonts w:ascii="Times New Roman" w:hAnsi="Times New Roman" w:cs="Times New Roman"/>
                <w:sz w:val="20"/>
                <w:szCs w:val="20"/>
              </w:rPr>
            </w:pPr>
            <w:r w:rsidRPr="007A3F22">
              <w:rPr>
                <w:rFonts w:ascii="Times New Roman" w:hAnsi="Times New Roman" w:cs="Times New Roman"/>
                <w:sz w:val="20"/>
                <w:szCs w:val="20"/>
              </w:rPr>
              <w:t>C=Costo investimento transizione green/Costo totale dell'investimento</w:t>
            </w:r>
          </w:p>
        </w:tc>
        <w:tc>
          <w:tcPr>
            <w:tcW w:w="709" w:type="dxa"/>
            <w:tcBorders>
              <w:top w:val="single" w:sz="4" w:space="0" w:color="auto"/>
              <w:left w:val="nil"/>
              <w:bottom w:val="single" w:sz="4" w:space="0" w:color="auto"/>
              <w:right w:val="single" w:sz="4" w:space="0" w:color="auto"/>
            </w:tcBorders>
            <w:tcMar>
              <w:top w:w="57" w:type="dxa"/>
              <w:left w:w="68" w:type="dxa"/>
              <w:bottom w:w="57" w:type="dxa"/>
            </w:tcMar>
            <w:vAlign w:val="center"/>
          </w:tcPr>
          <w:p w14:paraId="4DF09609" w14:textId="77777777" w:rsidR="002F704C" w:rsidRPr="007A3F22" w:rsidRDefault="002F704C" w:rsidP="00313C67">
            <w:pPr>
              <w:jc w:val="center"/>
              <w:rPr>
                <w:rFonts w:ascii="Times New Roman" w:hAnsi="Times New Roman" w:cs="Times New Roman"/>
                <w:sz w:val="20"/>
                <w:szCs w:val="20"/>
              </w:rPr>
            </w:pPr>
            <w:r w:rsidRPr="007A3F22">
              <w:rPr>
                <w:rFonts w:ascii="Times New Roman" w:hAnsi="Times New Roman" w:cs="Times New Roman"/>
                <w:sz w:val="20"/>
                <w:szCs w:val="20"/>
              </w:rPr>
              <w:t>NA</w:t>
            </w:r>
          </w:p>
        </w:tc>
        <w:tc>
          <w:tcPr>
            <w:tcW w:w="1142" w:type="dxa"/>
            <w:tcBorders>
              <w:top w:val="single" w:sz="4" w:space="0" w:color="auto"/>
              <w:left w:val="nil"/>
              <w:bottom w:val="single" w:sz="4" w:space="0" w:color="auto"/>
              <w:right w:val="single" w:sz="4" w:space="0" w:color="auto"/>
            </w:tcBorders>
            <w:tcMar>
              <w:top w:w="57" w:type="dxa"/>
              <w:left w:w="68" w:type="dxa"/>
              <w:bottom w:w="57" w:type="dxa"/>
            </w:tcMar>
            <w:vAlign w:val="center"/>
          </w:tcPr>
          <w:p w14:paraId="21B8C86A" w14:textId="77777777" w:rsidR="002F704C" w:rsidRPr="007A3F22" w:rsidRDefault="002F704C" w:rsidP="00313C67">
            <w:pPr>
              <w:ind w:left="38"/>
              <w:jc w:val="center"/>
              <w:rPr>
                <w:rFonts w:ascii="Times New Roman" w:hAnsi="Times New Roman" w:cs="Times New Roman"/>
                <w:color w:val="000000"/>
                <w:sz w:val="20"/>
                <w:szCs w:val="20"/>
              </w:rPr>
            </w:pPr>
          </w:p>
        </w:tc>
        <w:tc>
          <w:tcPr>
            <w:tcW w:w="2543" w:type="dxa"/>
            <w:tcBorders>
              <w:top w:val="single" w:sz="4" w:space="0" w:color="auto"/>
              <w:left w:val="nil"/>
              <w:bottom w:val="single" w:sz="4" w:space="0" w:color="auto"/>
              <w:right w:val="single" w:sz="4" w:space="0" w:color="auto"/>
            </w:tcBorders>
          </w:tcPr>
          <w:p w14:paraId="48ED48A0" w14:textId="77777777" w:rsidR="002F704C" w:rsidRPr="007A3F22" w:rsidRDefault="002F704C" w:rsidP="00313C67">
            <w:pPr>
              <w:ind w:left="38"/>
              <w:jc w:val="center"/>
              <w:rPr>
                <w:rFonts w:ascii="Times New Roman" w:hAnsi="Times New Roman" w:cs="Times New Roman"/>
                <w:color w:val="000000"/>
                <w:sz w:val="20"/>
                <w:szCs w:val="20"/>
              </w:rPr>
            </w:pPr>
          </w:p>
        </w:tc>
      </w:tr>
      <w:tr w:rsidR="002F704C" w:rsidRPr="007A3F22" w14:paraId="0BAED734" w14:textId="77777777" w:rsidTr="00313C67">
        <w:trPr>
          <w:cantSplit/>
          <w:trHeight w:val="227"/>
        </w:trPr>
        <w:tc>
          <w:tcPr>
            <w:tcW w:w="637" w:type="dxa"/>
            <w:tcBorders>
              <w:top w:val="single" w:sz="4" w:space="0" w:color="auto"/>
              <w:left w:val="single" w:sz="4" w:space="0" w:color="auto"/>
              <w:bottom w:val="single" w:sz="4" w:space="0" w:color="auto"/>
              <w:right w:val="single" w:sz="4" w:space="0" w:color="auto"/>
            </w:tcBorders>
            <w:tcMar>
              <w:top w:w="57" w:type="dxa"/>
              <w:left w:w="68" w:type="dxa"/>
              <w:bottom w:w="57" w:type="dxa"/>
            </w:tcMar>
            <w:vAlign w:val="center"/>
          </w:tcPr>
          <w:p w14:paraId="14F00036" w14:textId="77777777" w:rsidR="002F704C" w:rsidRPr="007A3F22" w:rsidRDefault="002F704C" w:rsidP="00313C67">
            <w:pPr>
              <w:jc w:val="center"/>
              <w:rPr>
                <w:rFonts w:ascii="Times New Roman" w:hAnsi="Times New Roman" w:cs="Times New Roman"/>
                <w:sz w:val="20"/>
                <w:szCs w:val="20"/>
              </w:rPr>
            </w:pPr>
            <w:r w:rsidRPr="007A3F22">
              <w:rPr>
                <w:rFonts w:ascii="Times New Roman" w:hAnsi="Times New Roman" w:cs="Times New Roman"/>
                <w:sz w:val="20"/>
                <w:szCs w:val="20"/>
              </w:rPr>
              <w:t>SO6</w:t>
            </w:r>
          </w:p>
        </w:tc>
        <w:tc>
          <w:tcPr>
            <w:tcW w:w="3186" w:type="dxa"/>
            <w:tcBorders>
              <w:top w:val="single" w:sz="4" w:space="0" w:color="auto"/>
              <w:left w:val="single" w:sz="4" w:space="0" w:color="auto"/>
              <w:bottom w:val="single" w:sz="4" w:space="0" w:color="auto"/>
              <w:right w:val="single" w:sz="4" w:space="0" w:color="auto"/>
            </w:tcBorders>
            <w:tcMar>
              <w:top w:w="57" w:type="dxa"/>
              <w:left w:w="68" w:type="dxa"/>
              <w:bottom w:w="57" w:type="dxa"/>
            </w:tcMar>
            <w:vAlign w:val="center"/>
          </w:tcPr>
          <w:p w14:paraId="5644CE50" w14:textId="77777777" w:rsidR="002F704C" w:rsidRPr="007A3F22" w:rsidRDefault="002F704C" w:rsidP="00313C67">
            <w:pPr>
              <w:rPr>
                <w:rFonts w:ascii="Times New Roman" w:hAnsi="Times New Roman" w:cs="Times New Roman"/>
                <w:sz w:val="20"/>
                <w:szCs w:val="20"/>
              </w:rPr>
            </w:pPr>
            <w:r w:rsidRPr="007A3F22">
              <w:rPr>
                <w:rFonts w:ascii="Times New Roman" w:hAnsi="Times New Roman" w:cs="Times New Roman"/>
                <w:iCs/>
                <w:sz w:val="20"/>
                <w:szCs w:val="20"/>
              </w:rPr>
              <w:t>L’iniziativa riguarda gli investimenti destinati ad attrezzature che riducono gli impatti causati dall'attività di pesca sugli ecosistemi acquatici e gli habitat marini</w:t>
            </w:r>
            <w:r w:rsidRPr="007A3F22">
              <w:rPr>
                <w:rFonts w:ascii="Times New Roman" w:hAnsi="Times New Roman" w:cs="Times New Roman"/>
              </w:rPr>
              <w:t xml:space="preserve"> </w:t>
            </w:r>
            <w:r w:rsidRPr="007A3F22">
              <w:rPr>
                <w:rFonts w:ascii="Times New Roman" w:hAnsi="Times New Roman" w:cs="Times New Roman"/>
                <w:iCs/>
                <w:sz w:val="20"/>
                <w:szCs w:val="20"/>
              </w:rPr>
              <w:t>(O6)</w:t>
            </w:r>
          </w:p>
        </w:tc>
        <w:tc>
          <w:tcPr>
            <w:tcW w:w="1417" w:type="dxa"/>
            <w:tcBorders>
              <w:top w:val="single" w:sz="4" w:space="0" w:color="auto"/>
              <w:left w:val="nil"/>
              <w:bottom w:val="single" w:sz="4" w:space="0" w:color="auto"/>
              <w:right w:val="single" w:sz="4" w:space="0" w:color="auto"/>
            </w:tcBorders>
            <w:tcMar>
              <w:top w:w="57" w:type="dxa"/>
              <w:left w:w="68" w:type="dxa"/>
              <w:bottom w:w="57" w:type="dxa"/>
            </w:tcMar>
            <w:vAlign w:val="center"/>
          </w:tcPr>
          <w:p w14:paraId="28ABC3D5" w14:textId="77777777" w:rsidR="002F704C" w:rsidRPr="007A3F22" w:rsidRDefault="002F704C" w:rsidP="00313C67">
            <w:pPr>
              <w:spacing w:before="0"/>
              <w:jc w:val="center"/>
              <w:rPr>
                <w:rFonts w:ascii="Times New Roman" w:hAnsi="Times New Roman" w:cs="Times New Roman"/>
                <w:sz w:val="20"/>
                <w:szCs w:val="20"/>
              </w:rPr>
            </w:pPr>
            <w:r w:rsidRPr="007A3F22">
              <w:rPr>
                <w:rFonts w:ascii="Times New Roman" w:hAnsi="Times New Roman" w:cs="Times New Roman"/>
                <w:sz w:val="20"/>
                <w:szCs w:val="20"/>
              </w:rPr>
              <w:t>C=Costo investimento transizione green/Costo totale dell'investimento</w:t>
            </w:r>
          </w:p>
        </w:tc>
        <w:tc>
          <w:tcPr>
            <w:tcW w:w="709" w:type="dxa"/>
            <w:tcBorders>
              <w:top w:val="single" w:sz="4" w:space="0" w:color="auto"/>
              <w:left w:val="nil"/>
              <w:bottom w:val="single" w:sz="4" w:space="0" w:color="auto"/>
              <w:right w:val="single" w:sz="4" w:space="0" w:color="auto"/>
            </w:tcBorders>
            <w:tcMar>
              <w:top w:w="57" w:type="dxa"/>
              <w:left w:w="68" w:type="dxa"/>
              <w:bottom w:w="57" w:type="dxa"/>
            </w:tcMar>
            <w:vAlign w:val="center"/>
          </w:tcPr>
          <w:p w14:paraId="60848404" w14:textId="77777777" w:rsidR="002F704C" w:rsidRPr="007A3F22" w:rsidRDefault="002F704C" w:rsidP="00313C67">
            <w:pPr>
              <w:jc w:val="center"/>
              <w:rPr>
                <w:rFonts w:ascii="Times New Roman" w:hAnsi="Times New Roman" w:cs="Times New Roman"/>
                <w:sz w:val="20"/>
                <w:szCs w:val="20"/>
              </w:rPr>
            </w:pPr>
            <w:r w:rsidRPr="007A3F22">
              <w:rPr>
                <w:rFonts w:ascii="Times New Roman" w:hAnsi="Times New Roman" w:cs="Times New Roman"/>
                <w:sz w:val="20"/>
                <w:szCs w:val="20"/>
              </w:rPr>
              <w:t>NA</w:t>
            </w:r>
          </w:p>
        </w:tc>
        <w:tc>
          <w:tcPr>
            <w:tcW w:w="1142" w:type="dxa"/>
            <w:tcBorders>
              <w:top w:val="single" w:sz="4" w:space="0" w:color="auto"/>
              <w:left w:val="nil"/>
              <w:bottom w:val="single" w:sz="4" w:space="0" w:color="auto"/>
              <w:right w:val="single" w:sz="4" w:space="0" w:color="auto"/>
            </w:tcBorders>
            <w:tcMar>
              <w:top w:w="57" w:type="dxa"/>
              <w:left w:w="68" w:type="dxa"/>
              <w:bottom w:w="57" w:type="dxa"/>
            </w:tcMar>
            <w:vAlign w:val="center"/>
          </w:tcPr>
          <w:p w14:paraId="56C96BC9" w14:textId="77777777" w:rsidR="002F704C" w:rsidRPr="007A3F22" w:rsidRDefault="002F704C" w:rsidP="00313C67">
            <w:pPr>
              <w:ind w:left="38"/>
              <w:jc w:val="center"/>
              <w:rPr>
                <w:rFonts w:ascii="Times New Roman" w:hAnsi="Times New Roman" w:cs="Times New Roman"/>
                <w:color w:val="000000"/>
                <w:sz w:val="20"/>
                <w:szCs w:val="20"/>
              </w:rPr>
            </w:pPr>
          </w:p>
        </w:tc>
        <w:tc>
          <w:tcPr>
            <w:tcW w:w="2543" w:type="dxa"/>
            <w:tcBorders>
              <w:top w:val="single" w:sz="4" w:space="0" w:color="auto"/>
              <w:left w:val="nil"/>
              <w:bottom w:val="single" w:sz="4" w:space="0" w:color="auto"/>
              <w:right w:val="single" w:sz="4" w:space="0" w:color="auto"/>
            </w:tcBorders>
          </w:tcPr>
          <w:p w14:paraId="0838F22A" w14:textId="77777777" w:rsidR="002F704C" w:rsidRPr="007A3F22" w:rsidRDefault="002F704C" w:rsidP="00313C67">
            <w:pPr>
              <w:ind w:left="38"/>
              <w:jc w:val="center"/>
              <w:rPr>
                <w:rFonts w:ascii="Times New Roman" w:hAnsi="Times New Roman" w:cs="Times New Roman"/>
                <w:color w:val="000000"/>
                <w:sz w:val="20"/>
                <w:szCs w:val="20"/>
              </w:rPr>
            </w:pPr>
          </w:p>
        </w:tc>
      </w:tr>
      <w:tr w:rsidR="002F704C" w:rsidRPr="007A3F22" w14:paraId="26C738D3" w14:textId="77777777" w:rsidTr="00313C67">
        <w:trPr>
          <w:cantSplit/>
          <w:trHeight w:val="227"/>
        </w:trPr>
        <w:tc>
          <w:tcPr>
            <w:tcW w:w="637" w:type="dxa"/>
            <w:tcBorders>
              <w:top w:val="single" w:sz="4" w:space="0" w:color="auto"/>
              <w:left w:val="single" w:sz="4" w:space="0" w:color="auto"/>
              <w:bottom w:val="single" w:sz="4" w:space="0" w:color="auto"/>
              <w:right w:val="single" w:sz="4" w:space="0" w:color="auto"/>
            </w:tcBorders>
            <w:tcMar>
              <w:top w:w="57" w:type="dxa"/>
              <w:left w:w="68" w:type="dxa"/>
              <w:bottom w:w="57" w:type="dxa"/>
            </w:tcMar>
            <w:vAlign w:val="center"/>
          </w:tcPr>
          <w:p w14:paraId="4D82A43B" w14:textId="77777777" w:rsidR="002F704C" w:rsidRPr="007A3F22" w:rsidRDefault="002F704C" w:rsidP="00313C67">
            <w:pPr>
              <w:jc w:val="center"/>
              <w:rPr>
                <w:rFonts w:ascii="Times New Roman" w:hAnsi="Times New Roman" w:cs="Times New Roman"/>
                <w:sz w:val="20"/>
                <w:szCs w:val="20"/>
              </w:rPr>
            </w:pPr>
            <w:r w:rsidRPr="007A3F22">
              <w:rPr>
                <w:rFonts w:ascii="Times New Roman" w:hAnsi="Times New Roman" w:cs="Times New Roman"/>
                <w:sz w:val="20"/>
                <w:szCs w:val="20"/>
              </w:rPr>
              <w:t>SO7</w:t>
            </w:r>
          </w:p>
        </w:tc>
        <w:tc>
          <w:tcPr>
            <w:tcW w:w="3186" w:type="dxa"/>
            <w:tcBorders>
              <w:top w:val="single" w:sz="4" w:space="0" w:color="auto"/>
              <w:left w:val="single" w:sz="4" w:space="0" w:color="auto"/>
              <w:bottom w:val="single" w:sz="4" w:space="0" w:color="auto"/>
              <w:right w:val="single" w:sz="4" w:space="0" w:color="auto"/>
            </w:tcBorders>
            <w:tcMar>
              <w:top w:w="57" w:type="dxa"/>
              <w:left w:w="68" w:type="dxa"/>
              <w:bottom w:w="57" w:type="dxa"/>
            </w:tcMar>
            <w:vAlign w:val="center"/>
          </w:tcPr>
          <w:p w14:paraId="27E34A12" w14:textId="77777777" w:rsidR="002F704C" w:rsidRPr="007A3F22" w:rsidRDefault="002F704C" w:rsidP="00313C67">
            <w:pPr>
              <w:rPr>
                <w:rFonts w:ascii="Times New Roman" w:hAnsi="Times New Roman" w:cs="Times New Roman"/>
                <w:iCs/>
                <w:sz w:val="20"/>
                <w:szCs w:val="20"/>
              </w:rPr>
            </w:pPr>
            <w:r w:rsidRPr="007A3F22">
              <w:rPr>
                <w:rFonts w:ascii="Times New Roman" w:hAnsi="Times New Roman" w:cs="Times New Roman"/>
                <w:sz w:val="20"/>
                <w:szCs w:val="20"/>
              </w:rPr>
              <w:t xml:space="preserve">L'iniziativa prevede investimenti finalizzati a migliorare l’acquisizione dei dati anche per alimentare la rete </w:t>
            </w:r>
            <w:proofErr w:type="spellStart"/>
            <w:r w:rsidRPr="007A3F22">
              <w:rPr>
                <w:rFonts w:ascii="Times New Roman" w:hAnsi="Times New Roman" w:cs="Times New Roman"/>
                <w:sz w:val="20"/>
                <w:szCs w:val="20"/>
              </w:rPr>
              <w:t>EMODnet</w:t>
            </w:r>
            <w:proofErr w:type="spellEnd"/>
            <w:r w:rsidRPr="007A3F22">
              <w:rPr>
                <w:rFonts w:ascii="Times New Roman" w:hAnsi="Times New Roman" w:cs="Times New Roman"/>
                <w:sz w:val="20"/>
                <w:szCs w:val="20"/>
              </w:rPr>
              <w:t xml:space="preserve"> (O7)</w:t>
            </w:r>
          </w:p>
        </w:tc>
        <w:tc>
          <w:tcPr>
            <w:tcW w:w="1417" w:type="dxa"/>
            <w:tcBorders>
              <w:top w:val="single" w:sz="4" w:space="0" w:color="auto"/>
              <w:left w:val="nil"/>
              <w:bottom w:val="single" w:sz="4" w:space="0" w:color="auto"/>
              <w:right w:val="single" w:sz="4" w:space="0" w:color="auto"/>
            </w:tcBorders>
            <w:tcMar>
              <w:top w:w="57" w:type="dxa"/>
              <w:left w:w="68" w:type="dxa"/>
              <w:bottom w:w="57" w:type="dxa"/>
            </w:tcMar>
            <w:vAlign w:val="center"/>
          </w:tcPr>
          <w:p w14:paraId="559D57D3" w14:textId="77777777" w:rsidR="002F704C" w:rsidRPr="007A3F22" w:rsidRDefault="002F704C" w:rsidP="00313C67">
            <w:pPr>
              <w:spacing w:before="0"/>
              <w:jc w:val="center"/>
              <w:rPr>
                <w:rFonts w:ascii="Times New Roman" w:hAnsi="Times New Roman" w:cs="Times New Roman"/>
                <w:sz w:val="20"/>
                <w:szCs w:val="20"/>
              </w:rPr>
            </w:pPr>
            <w:r w:rsidRPr="007A3F22">
              <w:rPr>
                <w:rFonts w:ascii="Times New Roman" w:hAnsi="Times New Roman" w:cs="Times New Roman"/>
                <w:sz w:val="20"/>
                <w:szCs w:val="20"/>
              </w:rPr>
              <w:t>C=Costo investimento tematico/Costo totale</w:t>
            </w:r>
          </w:p>
        </w:tc>
        <w:tc>
          <w:tcPr>
            <w:tcW w:w="709" w:type="dxa"/>
            <w:tcBorders>
              <w:top w:val="single" w:sz="4" w:space="0" w:color="auto"/>
              <w:left w:val="nil"/>
              <w:bottom w:val="single" w:sz="4" w:space="0" w:color="auto"/>
              <w:right w:val="single" w:sz="4" w:space="0" w:color="auto"/>
            </w:tcBorders>
            <w:tcMar>
              <w:top w:w="57" w:type="dxa"/>
              <w:left w:w="68" w:type="dxa"/>
              <w:bottom w:w="57" w:type="dxa"/>
            </w:tcMar>
            <w:vAlign w:val="center"/>
          </w:tcPr>
          <w:p w14:paraId="103F17D7" w14:textId="77777777" w:rsidR="002F704C" w:rsidRPr="007A3F22" w:rsidRDefault="002F704C" w:rsidP="00313C67">
            <w:pPr>
              <w:jc w:val="center"/>
              <w:rPr>
                <w:rFonts w:ascii="Times New Roman" w:hAnsi="Times New Roman" w:cs="Times New Roman"/>
                <w:sz w:val="20"/>
                <w:szCs w:val="20"/>
              </w:rPr>
            </w:pPr>
            <w:r w:rsidRPr="007A3F22">
              <w:rPr>
                <w:rFonts w:ascii="Times New Roman" w:hAnsi="Times New Roman" w:cs="Times New Roman"/>
                <w:sz w:val="20"/>
                <w:szCs w:val="20"/>
              </w:rPr>
              <w:t>5</w:t>
            </w:r>
          </w:p>
        </w:tc>
        <w:tc>
          <w:tcPr>
            <w:tcW w:w="1142" w:type="dxa"/>
            <w:tcBorders>
              <w:top w:val="single" w:sz="4" w:space="0" w:color="auto"/>
              <w:left w:val="nil"/>
              <w:bottom w:val="single" w:sz="4" w:space="0" w:color="auto"/>
              <w:right w:val="single" w:sz="4" w:space="0" w:color="auto"/>
            </w:tcBorders>
            <w:tcMar>
              <w:top w:w="57" w:type="dxa"/>
              <w:left w:w="68" w:type="dxa"/>
              <w:bottom w:w="57" w:type="dxa"/>
            </w:tcMar>
            <w:vAlign w:val="center"/>
          </w:tcPr>
          <w:p w14:paraId="5F8252F1" w14:textId="77777777" w:rsidR="002F704C" w:rsidRPr="007A3F22" w:rsidRDefault="002F704C" w:rsidP="00313C67">
            <w:pPr>
              <w:ind w:left="38"/>
              <w:jc w:val="center"/>
              <w:rPr>
                <w:rFonts w:ascii="Times New Roman" w:hAnsi="Times New Roman" w:cs="Times New Roman"/>
                <w:color w:val="000000"/>
                <w:sz w:val="20"/>
                <w:szCs w:val="20"/>
              </w:rPr>
            </w:pPr>
          </w:p>
        </w:tc>
        <w:tc>
          <w:tcPr>
            <w:tcW w:w="2543" w:type="dxa"/>
            <w:tcBorders>
              <w:top w:val="single" w:sz="4" w:space="0" w:color="auto"/>
              <w:left w:val="nil"/>
              <w:bottom w:val="single" w:sz="4" w:space="0" w:color="auto"/>
              <w:right w:val="single" w:sz="4" w:space="0" w:color="auto"/>
            </w:tcBorders>
          </w:tcPr>
          <w:p w14:paraId="25B4DE77" w14:textId="77777777" w:rsidR="002F704C" w:rsidRPr="007A3F22" w:rsidRDefault="002F704C" w:rsidP="00313C67">
            <w:pPr>
              <w:ind w:left="38"/>
              <w:jc w:val="center"/>
              <w:rPr>
                <w:rFonts w:ascii="Times New Roman" w:hAnsi="Times New Roman" w:cs="Times New Roman"/>
                <w:color w:val="000000"/>
                <w:sz w:val="20"/>
                <w:szCs w:val="20"/>
              </w:rPr>
            </w:pPr>
          </w:p>
        </w:tc>
      </w:tr>
      <w:tr w:rsidR="002F704C" w:rsidRPr="007A3F22" w14:paraId="6C026717" w14:textId="77777777" w:rsidTr="00313C67">
        <w:trPr>
          <w:cantSplit/>
          <w:trHeight w:val="227"/>
        </w:trPr>
        <w:tc>
          <w:tcPr>
            <w:tcW w:w="5240" w:type="dxa"/>
            <w:gridSpan w:val="3"/>
            <w:tcBorders>
              <w:top w:val="single" w:sz="4" w:space="0" w:color="auto"/>
              <w:left w:val="single" w:sz="4" w:space="0" w:color="auto"/>
              <w:bottom w:val="single" w:sz="4" w:space="0" w:color="auto"/>
              <w:right w:val="single" w:sz="4" w:space="0" w:color="auto"/>
            </w:tcBorders>
            <w:tcMar>
              <w:top w:w="57" w:type="dxa"/>
              <w:left w:w="68" w:type="dxa"/>
              <w:bottom w:w="57" w:type="dxa"/>
            </w:tcMar>
            <w:vAlign w:val="center"/>
          </w:tcPr>
          <w:p w14:paraId="43DBB5F8" w14:textId="77777777" w:rsidR="002F704C" w:rsidRPr="007A3F22" w:rsidRDefault="002F704C" w:rsidP="00313C67">
            <w:pPr>
              <w:spacing w:before="0"/>
              <w:jc w:val="right"/>
              <w:rPr>
                <w:rFonts w:ascii="Times New Roman" w:hAnsi="Times New Roman" w:cs="Times New Roman"/>
                <w:b/>
                <w:bCs w:val="0"/>
                <w:sz w:val="20"/>
                <w:szCs w:val="20"/>
              </w:rPr>
            </w:pPr>
            <w:r w:rsidRPr="007A3F22">
              <w:rPr>
                <w:rFonts w:ascii="Times New Roman" w:hAnsi="Times New Roman" w:cs="Times New Roman"/>
                <w:b/>
                <w:sz w:val="20"/>
                <w:szCs w:val="20"/>
              </w:rPr>
              <w:t>TOTALE</w:t>
            </w:r>
          </w:p>
        </w:tc>
        <w:tc>
          <w:tcPr>
            <w:tcW w:w="709" w:type="dxa"/>
            <w:tcBorders>
              <w:top w:val="single" w:sz="4" w:space="0" w:color="auto"/>
              <w:left w:val="nil"/>
              <w:bottom w:val="single" w:sz="4" w:space="0" w:color="auto"/>
              <w:right w:val="single" w:sz="4" w:space="0" w:color="auto"/>
            </w:tcBorders>
            <w:tcMar>
              <w:top w:w="57" w:type="dxa"/>
              <w:left w:w="68" w:type="dxa"/>
              <w:bottom w:w="57" w:type="dxa"/>
            </w:tcMar>
            <w:vAlign w:val="center"/>
          </w:tcPr>
          <w:p w14:paraId="5EE0B13A" w14:textId="77777777" w:rsidR="002F704C" w:rsidRPr="007A3F22" w:rsidRDefault="002F704C" w:rsidP="00313C67">
            <w:pPr>
              <w:jc w:val="center"/>
              <w:rPr>
                <w:rFonts w:ascii="Times New Roman" w:hAnsi="Times New Roman" w:cs="Times New Roman"/>
                <w:b/>
                <w:bCs w:val="0"/>
                <w:sz w:val="20"/>
                <w:szCs w:val="20"/>
              </w:rPr>
            </w:pPr>
            <w:r w:rsidRPr="007A3F22">
              <w:rPr>
                <w:rFonts w:ascii="Times New Roman" w:hAnsi="Times New Roman" w:cs="Times New Roman"/>
                <w:b/>
                <w:sz w:val="20"/>
                <w:szCs w:val="20"/>
              </w:rPr>
              <w:t>100</w:t>
            </w:r>
          </w:p>
        </w:tc>
        <w:tc>
          <w:tcPr>
            <w:tcW w:w="1142" w:type="dxa"/>
            <w:tcBorders>
              <w:top w:val="single" w:sz="4" w:space="0" w:color="auto"/>
              <w:left w:val="nil"/>
              <w:bottom w:val="single" w:sz="4" w:space="0" w:color="auto"/>
              <w:right w:val="single" w:sz="4" w:space="0" w:color="auto"/>
            </w:tcBorders>
            <w:tcMar>
              <w:top w:w="57" w:type="dxa"/>
              <w:left w:w="68" w:type="dxa"/>
              <w:bottom w:w="57" w:type="dxa"/>
            </w:tcMar>
            <w:vAlign w:val="center"/>
          </w:tcPr>
          <w:p w14:paraId="6CFBD882" w14:textId="77777777" w:rsidR="002F704C" w:rsidRPr="007A3F22" w:rsidRDefault="002F704C" w:rsidP="00313C67">
            <w:pPr>
              <w:ind w:left="38"/>
              <w:jc w:val="center"/>
              <w:rPr>
                <w:rFonts w:ascii="Times New Roman" w:hAnsi="Times New Roman" w:cs="Times New Roman"/>
                <w:color w:val="000000"/>
                <w:sz w:val="20"/>
                <w:szCs w:val="20"/>
              </w:rPr>
            </w:pPr>
          </w:p>
        </w:tc>
        <w:tc>
          <w:tcPr>
            <w:tcW w:w="2543" w:type="dxa"/>
            <w:tcBorders>
              <w:top w:val="single" w:sz="4" w:space="0" w:color="auto"/>
              <w:left w:val="nil"/>
              <w:bottom w:val="single" w:sz="4" w:space="0" w:color="auto"/>
              <w:right w:val="single" w:sz="4" w:space="0" w:color="auto"/>
            </w:tcBorders>
          </w:tcPr>
          <w:p w14:paraId="14ADD649" w14:textId="77777777" w:rsidR="002F704C" w:rsidRPr="007A3F22" w:rsidRDefault="002F704C" w:rsidP="00313C67">
            <w:pPr>
              <w:ind w:left="38"/>
              <w:jc w:val="center"/>
              <w:rPr>
                <w:rFonts w:ascii="Times New Roman" w:hAnsi="Times New Roman" w:cs="Times New Roman"/>
                <w:color w:val="000000"/>
                <w:sz w:val="20"/>
                <w:szCs w:val="20"/>
              </w:rPr>
            </w:pPr>
          </w:p>
        </w:tc>
      </w:tr>
    </w:tbl>
    <w:p w14:paraId="539D6E8A" w14:textId="77777777" w:rsidR="00456AA4" w:rsidRDefault="00456AA4" w:rsidP="008C6ED6">
      <w:pPr>
        <w:spacing w:before="0" w:line="192" w:lineRule="auto"/>
        <w:rPr>
          <w:rFonts w:ascii="Times New Roman" w:hAnsi="Times New Roman" w:cs="Times New Roman"/>
          <w:b/>
        </w:rPr>
      </w:pPr>
    </w:p>
    <w:p w14:paraId="6416014C" w14:textId="77777777" w:rsidR="00456AA4" w:rsidRDefault="00456AA4" w:rsidP="008C6ED6">
      <w:pPr>
        <w:spacing w:before="0" w:line="192" w:lineRule="auto"/>
        <w:rPr>
          <w:rFonts w:ascii="Times New Roman" w:hAnsi="Times New Roman" w:cs="Times New Roman"/>
          <w:b/>
        </w:rPr>
      </w:pPr>
    </w:p>
    <w:p w14:paraId="0DED1C18" w14:textId="69515ADC" w:rsidR="00E532FA" w:rsidRPr="00762201" w:rsidRDefault="00E532FA" w:rsidP="00E532FA">
      <w:pPr>
        <w:suppressAutoHyphens w:val="0"/>
        <w:spacing w:before="0"/>
        <w:rPr>
          <w:rFonts w:ascii="Times New Roman" w:hAnsi="Times New Roman" w:cs="Times New Roman"/>
        </w:rPr>
      </w:pPr>
      <w:r>
        <w:rPr>
          <w:rFonts w:ascii="Times New Roman" w:hAnsi="Times New Roman" w:cs="Times New Roman"/>
          <w:b/>
          <w:sz w:val="28"/>
          <w:szCs w:val="28"/>
          <w:shd w:val="clear" w:color="auto" w:fill="C0C0C0"/>
        </w:rPr>
        <w:t>C.2</w:t>
      </w:r>
      <w:r w:rsidRPr="00762201">
        <w:rPr>
          <w:rFonts w:ascii="Times New Roman" w:hAnsi="Times New Roman" w:cs="Times New Roman"/>
          <w:b/>
          <w:sz w:val="28"/>
          <w:szCs w:val="28"/>
          <w:shd w:val="clear" w:color="auto" w:fill="C0C0C0"/>
        </w:rPr>
        <w:t xml:space="preserve"> – INDICATORI PREVISIONALI DI PROGETTO</w:t>
      </w:r>
      <w:r>
        <w:rPr>
          <w:rFonts w:ascii="Times New Roman" w:hAnsi="Times New Roman" w:cs="Times New Roman"/>
          <w:b/>
          <w:sz w:val="28"/>
          <w:szCs w:val="28"/>
          <w:shd w:val="clear" w:color="auto" w:fill="C0C0C0"/>
        </w:rPr>
        <w:t xml:space="preserve"> - </w:t>
      </w:r>
      <w:r w:rsidRPr="00121D49">
        <w:rPr>
          <w:rFonts w:ascii="Times New Roman" w:hAnsi="Times New Roman" w:cs="Times New Roman"/>
          <w:b/>
          <w:sz w:val="28"/>
          <w:szCs w:val="28"/>
          <w:shd w:val="clear" w:color="auto" w:fill="C0C0C0"/>
        </w:rPr>
        <w:t>INDICATORI DI RISULTATO E</w:t>
      </w:r>
      <w:r>
        <w:rPr>
          <w:rFonts w:ascii="Times New Roman" w:hAnsi="Times New Roman" w:cs="Times New Roman"/>
          <w:b/>
          <w:sz w:val="28"/>
          <w:szCs w:val="28"/>
          <w:shd w:val="clear" w:color="auto" w:fill="C0C0C0"/>
        </w:rPr>
        <w:t>D</w:t>
      </w:r>
      <w:r w:rsidRPr="00121D49">
        <w:rPr>
          <w:rFonts w:ascii="Times New Roman" w:hAnsi="Times New Roman" w:cs="Times New Roman"/>
          <w:b/>
          <w:sz w:val="28"/>
          <w:szCs w:val="28"/>
          <w:shd w:val="clear" w:color="auto" w:fill="C0C0C0"/>
        </w:rPr>
        <w:t xml:space="preserve"> INDICATORI AMBIENTALI</w:t>
      </w:r>
    </w:p>
    <w:p w14:paraId="5C5B7A84" w14:textId="2CCF2CD6" w:rsidR="00E532FA" w:rsidRPr="00884BBA" w:rsidRDefault="00E532FA" w:rsidP="00E532FA">
      <w:pPr>
        <w:rPr>
          <w:rFonts w:ascii="Times New Roman" w:hAnsi="Times New Roman" w:cs="Times New Roman"/>
        </w:rPr>
      </w:pPr>
      <w:r>
        <w:rPr>
          <w:rFonts w:ascii="Times New Roman" w:hAnsi="Times New Roman" w:cs="Times New Roman"/>
        </w:rPr>
        <w:t>L</w:t>
      </w:r>
      <w:r w:rsidRPr="00884BBA">
        <w:rPr>
          <w:rFonts w:ascii="Times New Roman" w:hAnsi="Times New Roman" w:cs="Times New Roman"/>
        </w:rPr>
        <w:t xml:space="preserve">’istante dovrà compilare le tabelle </w:t>
      </w:r>
      <w:r>
        <w:rPr>
          <w:rFonts w:ascii="Times New Roman" w:hAnsi="Times New Roman" w:cs="Times New Roman"/>
        </w:rPr>
        <w:t xml:space="preserve">che seguono inserendo i </w:t>
      </w:r>
      <w:r w:rsidRPr="00884BBA">
        <w:rPr>
          <w:rFonts w:ascii="Times New Roman" w:hAnsi="Times New Roman" w:cs="Times New Roman"/>
        </w:rPr>
        <w:t xml:space="preserve">valori </w:t>
      </w:r>
      <w:r>
        <w:rPr>
          <w:rFonts w:ascii="Times New Roman" w:hAnsi="Times New Roman" w:cs="Times New Roman"/>
        </w:rPr>
        <w:t>deg</w:t>
      </w:r>
      <w:r w:rsidRPr="00884BBA">
        <w:rPr>
          <w:rFonts w:ascii="Times New Roman" w:hAnsi="Times New Roman" w:cs="Times New Roman"/>
        </w:rPr>
        <w:t xml:space="preserve">li indicatori di risultato per l’intervento </w:t>
      </w:r>
      <w:r>
        <w:rPr>
          <w:rFonts w:ascii="Times New Roman" w:hAnsi="Times New Roman" w:cs="Times New Roman"/>
        </w:rPr>
        <w:t>(indicatori di risultato presenti nel PN-FEAMPA 21-27 e</w:t>
      </w:r>
      <w:r w:rsidR="00293723">
        <w:rPr>
          <w:rFonts w:ascii="Times New Roman" w:hAnsi="Times New Roman" w:cs="Times New Roman"/>
        </w:rPr>
        <w:t xml:space="preserve"> ove richiesto</w:t>
      </w:r>
      <w:r>
        <w:rPr>
          <w:rFonts w:ascii="Times New Roman" w:hAnsi="Times New Roman" w:cs="Times New Roman"/>
        </w:rPr>
        <w:t xml:space="preserve"> </w:t>
      </w:r>
      <w:r w:rsidR="00FC0D68">
        <w:rPr>
          <w:rFonts w:ascii="Times New Roman" w:hAnsi="Times New Roman" w:cs="Times New Roman"/>
        </w:rPr>
        <w:t>i</w:t>
      </w:r>
      <w:r w:rsidRPr="00167E73">
        <w:rPr>
          <w:rFonts w:ascii="Times New Roman" w:hAnsi="Times New Roman" w:cs="Times New Roman"/>
        </w:rPr>
        <w:t xml:space="preserve">ndicatori di risultato aggiuntivi per </w:t>
      </w:r>
      <w:proofErr w:type="spellStart"/>
      <w:r w:rsidRPr="00167E73">
        <w:rPr>
          <w:rFonts w:ascii="Times New Roman" w:hAnsi="Times New Roman" w:cs="Times New Roman"/>
        </w:rPr>
        <w:t>Infosys</w:t>
      </w:r>
      <w:proofErr w:type="spellEnd"/>
      <w:r>
        <w:rPr>
          <w:rFonts w:ascii="Times New Roman" w:hAnsi="Times New Roman" w:cs="Times New Roman"/>
        </w:rPr>
        <w:t xml:space="preserve">) </w:t>
      </w:r>
      <w:r w:rsidRPr="00884BBA">
        <w:rPr>
          <w:rFonts w:ascii="Times New Roman" w:hAnsi="Times New Roman" w:cs="Times New Roman"/>
        </w:rPr>
        <w:t xml:space="preserve">e </w:t>
      </w:r>
      <w:r>
        <w:rPr>
          <w:rFonts w:ascii="Times New Roman" w:hAnsi="Times New Roman" w:cs="Times New Roman"/>
        </w:rPr>
        <w:t>g</w:t>
      </w:r>
      <w:r w:rsidRPr="00884BBA">
        <w:rPr>
          <w:rFonts w:ascii="Times New Roman" w:hAnsi="Times New Roman" w:cs="Times New Roman"/>
        </w:rPr>
        <w:t>li indicatori di prodotto per il monitoraggio ambientale</w:t>
      </w:r>
      <w:r>
        <w:rPr>
          <w:rFonts w:ascii="Times New Roman" w:hAnsi="Times New Roman" w:cs="Times New Roman"/>
        </w:rPr>
        <w:t>.</w:t>
      </w:r>
    </w:p>
    <w:p w14:paraId="3C7803D4" w14:textId="77777777" w:rsidR="00E532FA" w:rsidRPr="00941BE6" w:rsidRDefault="00E532FA" w:rsidP="00E532FA">
      <w:pPr>
        <w:spacing w:before="0"/>
        <w:jc w:val="left"/>
        <w:rPr>
          <w:rFonts w:ascii="Times New Roman" w:hAnsi="Times New Roman" w:cs="Times New Roman"/>
          <w:b/>
          <w:sz w:val="20"/>
          <w:szCs w:val="20"/>
        </w:rPr>
      </w:pPr>
    </w:p>
    <w:p w14:paraId="5CFCF122" w14:textId="77777777" w:rsidR="00456AA4" w:rsidRPr="00A963C5" w:rsidRDefault="00456AA4" w:rsidP="00A963C5">
      <w:pPr>
        <w:spacing w:before="0"/>
        <w:jc w:val="left"/>
        <w:rPr>
          <w:rFonts w:ascii="Times New Roman" w:hAnsi="Times New Roman" w:cs="Times New Roman"/>
          <w:b/>
          <w:sz w:val="20"/>
          <w:szCs w:val="20"/>
        </w:rPr>
      </w:pPr>
    </w:p>
    <w:p w14:paraId="46AEADA5" w14:textId="62B5C807" w:rsidR="008C6ED6" w:rsidRPr="00762201" w:rsidRDefault="008C6ED6" w:rsidP="008C6ED6">
      <w:pPr>
        <w:spacing w:before="0" w:line="192" w:lineRule="auto"/>
        <w:rPr>
          <w:rFonts w:ascii="Times New Roman" w:hAnsi="Times New Roman" w:cs="Times New Roman"/>
          <w:b/>
        </w:rPr>
      </w:pPr>
      <w:r w:rsidRPr="00762201">
        <w:rPr>
          <w:rFonts w:ascii="Times New Roman" w:hAnsi="Times New Roman" w:cs="Times New Roman"/>
          <w:b/>
        </w:rPr>
        <w:t xml:space="preserve">TAB </w:t>
      </w:r>
      <w:r w:rsidR="00E532FA">
        <w:rPr>
          <w:rFonts w:ascii="Times New Roman" w:hAnsi="Times New Roman" w:cs="Times New Roman"/>
          <w:b/>
        </w:rPr>
        <w:t>C</w:t>
      </w:r>
      <w:r w:rsidRPr="00762201">
        <w:rPr>
          <w:rFonts w:ascii="Times New Roman" w:hAnsi="Times New Roman" w:cs="Times New Roman"/>
          <w:b/>
        </w:rPr>
        <w:t>.</w:t>
      </w:r>
      <w:r w:rsidR="002A62E5">
        <w:rPr>
          <w:rFonts w:ascii="Times New Roman" w:hAnsi="Times New Roman" w:cs="Times New Roman"/>
          <w:b/>
        </w:rPr>
        <w:t>2</w:t>
      </w:r>
      <w:r w:rsidRPr="00762201">
        <w:rPr>
          <w:rFonts w:ascii="Times New Roman" w:hAnsi="Times New Roman" w:cs="Times New Roman"/>
          <w:b/>
        </w:rPr>
        <w:t>.</w:t>
      </w:r>
      <w:r w:rsidR="00E532FA">
        <w:rPr>
          <w:rFonts w:ascii="Times New Roman" w:hAnsi="Times New Roman" w:cs="Times New Roman"/>
          <w:b/>
        </w:rPr>
        <w:t>1</w:t>
      </w:r>
      <w:r w:rsidRPr="00762201">
        <w:rPr>
          <w:rFonts w:ascii="Times New Roman" w:hAnsi="Times New Roman" w:cs="Times New Roman"/>
          <w:b/>
        </w:rPr>
        <w:t xml:space="preserve">. </w:t>
      </w:r>
      <w:r>
        <w:rPr>
          <w:rFonts w:ascii="Times New Roman" w:hAnsi="Times New Roman" w:cs="Times New Roman"/>
          <w:b/>
        </w:rPr>
        <w:t xml:space="preserve">AZIONE </w:t>
      </w:r>
      <w:r w:rsidR="00FB14AF">
        <w:rPr>
          <w:rFonts w:ascii="Times New Roman" w:hAnsi="Times New Roman" w:cs="Times New Roman"/>
          <w:b/>
        </w:rPr>
        <w:t>5</w:t>
      </w:r>
      <w:r>
        <w:rPr>
          <w:rFonts w:ascii="Times New Roman" w:hAnsi="Times New Roman" w:cs="Times New Roman"/>
          <w:b/>
        </w:rPr>
        <w:t xml:space="preserve"> - </w:t>
      </w:r>
      <w:r w:rsidRPr="00762201">
        <w:rPr>
          <w:rFonts w:ascii="Times New Roman" w:hAnsi="Times New Roman" w:cs="Times New Roman"/>
          <w:b/>
        </w:rPr>
        <w:t>Elenco degli indicatori di risultato previsionali di progetto</w:t>
      </w:r>
      <w:r>
        <w:rPr>
          <w:rFonts w:ascii="Times New Roman" w:hAnsi="Times New Roman" w:cs="Times New Roman"/>
          <w:b/>
        </w:rPr>
        <w:t xml:space="preserve"> </w:t>
      </w:r>
      <w:r w:rsidRPr="00742B31">
        <w:rPr>
          <w:rFonts w:ascii="Times New Roman" w:hAnsi="Times New Roman" w:cs="Times New Roman"/>
          <w:b/>
        </w:rPr>
        <w:t>presenti nel PN-FEAMPA 21-27</w:t>
      </w:r>
      <w:r w:rsidRPr="00762201">
        <w:rPr>
          <w:rFonts w:ascii="Times New Roman" w:hAnsi="Times New Roman" w:cs="Times New Roman"/>
          <w:b/>
        </w:rPr>
        <w:t xml:space="preserve"> </w:t>
      </w:r>
    </w:p>
    <w:tbl>
      <w:tblPr>
        <w:tblStyle w:val="Grigliatabella2"/>
        <w:tblW w:w="9583" w:type="dxa"/>
        <w:tblLook w:val="04A0" w:firstRow="1" w:lastRow="0" w:firstColumn="1" w:lastColumn="0" w:noHBand="0" w:noVBand="1"/>
      </w:tblPr>
      <w:tblGrid>
        <w:gridCol w:w="1838"/>
        <w:gridCol w:w="1777"/>
        <w:gridCol w:w="3326"/>
        <w:gridCol w:w="1276"/>
        <w:gridCol w:w="1366"/>
      </w:tblGrid>
      <w:tr w:rsidR="009212A3" w:rsidRPr="001615B4" w14:paraId="642C15C7" w14:textId="400DAA9D" w:rsidTr="00A963C5">
        <w:tc>
          <w:tcPr>
            <w:tcW w:w="1838" w:type="dxa"/>
            <w:shd w:val="clear" w:color="auto" w:fill="BFBFBF" w:themeFill="background1" w:themeFillShade="BF"/>
            <w:vAlign w:val="center"/>
          </w:tcPr>
          <w:p w14:paraId="6313A04E" w14:textId="77777777" w:rsidR="009212A3" w:rsidRPr="00E3525E" w:rsidRDefault="009212A3" w:rsidP="009212A3">
            <w:pPr>
              <w:suppressAutoHyphens w:val="0"/>
              <w:spacing w:before="0"/>
              <w:jc w:val="center"/>
              <w:rPr>
                <w:rFonts w:ascii="Times New Roman" w:eastAsia="Times New Roman" w:hAnsi="Times New Roman" w:cs="Times New Roman"/>
                <w:b/>
                <w:lang w:eastAsia="it-IT"/>
              </w:rPr>
            </w:pPr>
            <w:r w:rsidRPr="00E3525E">
              <w:rPr>
                <w:rFonts w:ascii="Times New Roman" w:eastAsia="Times New Roman" w:hAnsi="Times New Roman" w:cs="Times New Roman"/>
                <w:b/>
                <w:lang w:eastAsia="it-IT"/>
              </w:rPr>
              <w:t>CODICE OPERAZIONE</w:t>
            </w:r>
          </w:p>
        </w:tc>
        <w:tc>
          <w:tcPr>
            <w:tcW w:w="1777" w:type="dxa"/>
            <w:shd w:val="clear" w:color="auto" w:fill="BFBFBF" w:themeFill="background1" w:themeFillShade="BF"/>
            <w:vAlign w:val="center"/>
          </w:tcPr>
          <w:p w14:paraId="02F9A994" w14:textId="77777777" w:rsidR="009212A3" w:rsidRPr="00E3525E" w:rsidRDefault="009212A3" w:rsidP="009212A3">
            <w:pPr>
              <w:suppressAutoHyphens w:val="0"/>
              <w:spacing w:before="0"/>
              <w:jc w:val="center"/>
              <w:rPr>
                <w:rFonts w:ascii="Times New Roman" w:eastAsia="Times New Roman" w:hAnsi="Times New Roman" w:cs="Times New Roman"/>
                <w:b/>
                <w:lang w:eastAsia="it-IT"/>
              </w:rPr>
            </w:pPr>
            <w:r w:rsidRPr="00E3525E">
              <w:rPr>
                <w:rFonts w:ascii="Times New Roman" w:eastAsia="Times New Roman" w:hAnsi="Times New Roman" w:cs="Times New Roman"/>
                <w:b/>
                <w:lang w:eastAsia="it-IT"/>
              </w:rPr>
              <w:t>CODICE</w:t>
            </w:r>
          </w:p>
          <w:p w14:paraId="3EEB530E" w14:textId="77777777" w:rsidR="009212A3" w:rsidRPr="00E3525E" w:rsidRDefault="009212A3" w:rsidP="009212A3">
            <w:pPr>
              <w:suppressAutoHyphens w:val="0"/>
              <w:spacing w:before="0"/>
              <w:jc w:val="center"/>
              <w:rPr>
                <w:rFonts w:ascii="Times New Roman" w:eastAsia="Times New Roman" w:hAnsi="Times New Roman" w:cs="Times New Roman"/>
                <w:b/>
                <w:lang w:eastAsia="it-IT"/>
              </w:rPr>
            </w:pPr>
            <w:r w:rsidRPr="00E3525E">
              <w:rPr>
                <w:rFonts w:ascii="Times New Roman" w:eastAsia="Times New Roman" w:hAnsi="Times New Roman" w:cs="Times New Roman"/>
                <w:b/>
                <w:lang w:eastAsia="it-IT"/>
              </w:rPr>
              <w:t>INDICATORE</w:t>
            </w:r>
          </w:p>
        </w:tc>
        <w:tc>
          <w:tcPr>
            <w:tcW w:w="3326" w:type="dxa"/>
            <w:shd w:val="clear" w:color="auto" w:fill="BFBFBF" w:themeFill="background1" w:themeFillShade="BF"/>
            <w:vAlign w:val="center"/>
          </w:tcPr>
          <w:p w14:paraId="64DE1415" w14:textId="77777777" w:rsidR="009212A3" w:rsidRPr="00E3525E" w:rsidRDefault="009212A3" w:rsidP="009212A3">
            <w:pPr>
              <w:suppressAutoHyphens w:val="0"/>
              <w:spacing w:before="0"/>
              <w:jc w:val="center"/>
              <w:rPr>
                <w:rFonts w:ascii="Times New Roman" w:eastAsia="Times New Roman" w:hAnsi="Times New Roman" w:cs="Times New Roman"/>
                <w:b/>
                <w:lang w:eastAsia="it-IT"/>
              </w:rPr>
            </w:pPr>
            <w:r w:rsidRPr="00E3525E">
              <w:rPr>
                <w:rFonts w:ascii="Times New Roman" w:eastAsia="Times New Roman" w:hAnsi="Times New Roman" w:cs="Times New Roman"/>
                <w:b/>
                <w:lang w:eastAsia="it-IT"/>
              </w:rPr>
              <w:t>DESCRIZIONE</w:t>
            </w:r>
          </w:p>
        </w:tc>
        <w:tc>
          <w:tcPr>
            <w:tcW w:w="1276" w:type="dxa"/>
            <w:shd w:val="clear" w:color="auto" w:fill="BFBFBF" w:themeFill="background1" w:themeFillShade="BF"/>
            <w:vAlign w:val="center"/>
          </w:tcPr>
          <w:p w14:paraId="36B54BDC" w14:textId="77777777" w:rsidR="009212A3" w:rsidRPr="00E3525E" w:rsidRDefault="009212A3" w:rsidP="009212A3">
            <w:pPr>
              <w:suppressAutoHyphens w:val="0"/>
              <w:spacing w:before="0"/>
              <w:jc w:val="center"/>
              <w:rPr>
                <w:rFonts w:ascii="Times New Roman" w:eastAsia="Times New Roman" w:hAnsi="Times New Roman" w:cs="Times New Roman"/>
                <w:b/>
                <w:lang w:eastAsia="it-IT"/>
              </w:rPr>
            </w:pPr>
            <w:r w:rsidRPr="00E3525E">
              <w:rPr>
                <w:rFonts w:ascii="Times New Roman" w:eastAsia="Times New Roman" w:hAnsi="Times New Roman" w:cs="Times New Roman"/>
                <w:b/>
                <w:lang w:eastAsia="it-IT"/>
              </w:rPr>
              <w:t>UNITA’ DI MISURA</w:t>
            </w:r>
          </w:p>
        </w:tc>
        <w:tc>
          <w:tcPr>
            <w:tcW w:w="1366" w:type="dxa"/>
            <w:shd w:val="clear" w:color="auto" w:fill="BFBFBF" w:themeFill="background1" w:themeFillShade="BF"/>
            <w:vAlign w:val="center"/>
          </w:tcPr>
          <w:p w14:paraId="67570C78" w14:textId="12211686" w:rsidR="009212A3" w:rsidRPr="00E3525E" w:rsidRDefault="009212A3" w:rsidP="009212A3">
            <w:pPr>
              <w:suppressAutoHyphens w:val="0"/>
              <w:spacing w:before="0"/>
              <w:jc w:val="center"/>
              <w:rPr>
                <w:rFonts w:ascii="Times New Roman" w:eastAsia="Times New Roman" w:hAnsi="Times New Roman" w:cs="Times New Roman"/>
                <w:b/>
                <w:lang w:eastAsia="it-IT"/>
              </w:rPr>
            </w:pPr>
            <w:r w:rsidRPr="00E3525E">
              <w:rPr>
                <w:rFonts w:ascii="Times New Roman" w:eastAsia="Times New Roman" w:hAnsi="Times New Roman" w:cs="Times New Roman"/>
                <w:b/>
                <w:lang w:eastAsia="it-IT"/>
              </w:rPr>
              <w:t>VALORE</w:t>
            </w:r>
          </w:p>
        </w:tc>
      </w:tr>
      <w:tr w:rsidR="009212A3" w:rsidRPr="00AD1768" w14:paraId="50C43043" w14:textId="118643B8" w:rsidTr="00A963C5">
        <w:tc>
          <w:tcPr>
            <w:tcW w:w="1838" w:type="dxa"/>
            <w:vAlign w:val="center"/>
          </w:tcPr>
          <w:p w14:paraId="0A4C71DA" w14:textId="77777777" w:rsidR="009212A3" w:rsidRPr="00E3525E" w:rsidRDefault="009212A3" w:rsidP="009212A3">
            <w:pPr>
              <w:suppressAutoHyphens w:val="0"/>
              <w:spacing w:before="0" w:line="276" w:lineRule="auto"/>
              <w:jc w:val="center"/>
              <w:rPr>
                <w:rFonts w:ascii="Times New Roman" w:eastAsia="Times New Roman" w:hAnsi="Times New Roman" w:cs="Times New Roman"/>
                <w:bCs w:val="0"/>
                <w:lang w:eastAsia="it-IT"/>
              </w:rPr>
            </w:pPr>
            <w:r w:rsidRPr="00E3525E">
              <w:rPr>
                <w:rFonts w:ascii="Times New Roman" w:eastAsia="Times New Roman" w:hAnsi="Times New Roman" w:cs="Times New Roman"/>
                <w:bCs w:val="0"/>
                <w:lang w:eastAsia="it-IT"/>
              </w:rPr>
              <w:t>56</w:t>
            </w:r>
          </w:p>
        </w:tc>
        <w:tc>
          <w:tcPr>
            <w:tcW w:w="1777" w:type="dxa"/>
            <w:vAlign w:val="center"/>
          </w:tcPr>
          <w:p w14:paraId="31B863A8" w14:textId="77777777" w:rsidR="009212A3" w:rsidRPr="00E3525E" w:rsidRDefault="009212A3" w:rsidP="009212A3">
            <w:pPr>
              <w:suppressAutoHyphens w:val="0"/>
              <w:spacing w:before="0" w:line="276" w:lineRule="auto"/>
              <w:jc w:val="center"/>
              <w:rPr>
                <w:rFonts w:ascii="Times New Roman" w:eastAsia="Times New Roman" w:hAnsi="Times New Roman" w:cs="Times New Roman"/>
                <w:bCs w:val="0"/>
                <w:lang w:eastAsia="it-IT"/>
              </w:rPr>
            </w:pPr>
            <w:r w:rsidRPr="00E3525E">
              <w:rPr>
                <w:rFonts w:ascii="Times New Roman" w:eastAsia="Times New Roman" w:hAnsi="Times New Roman" w:cs="Times New Roman"/>
                <w:bCs w:val="0"/>
                <w:lang w:eastAsia="it-IT"/>
              </w:rPr>
              <w:t>CR 10</w:t>
            </w:r>
          </w:p>
        </w:tc>
        <w:tc>
          <w:tcPr>
            <w:tcW w:w="3326" w:type="dxa"/>
            <w:vAlign w:val="center"/>
          </w:tcPr>
          <w:p w14:paraId="09D3E4FF" w14:textId="77777777" w:rsidR="009212A3" w:rsidRPr="00E3525E" w:rsidRDefault="009212A3" w:rsidP="009212A3">
            <w:pPr>
              <w:suppressAutoHyphens w:val="0"/>
              <w:spacing w:before="0" w:line="276" w:lineRule="auto"/>
              <w:jc w:val="center"/>
              <w:rPr>
                <w:rFonts w:ascii="Times New Roman" w:eastAsia="Times New Roman" w:hAnsi="Times New Roman" w:cs="Times New Roman"/>
                <w:bCs w:val="0"/>
                <w:lang w:eastAsia="it-IT"/>
              </w:rPr>
            </w:pPr>
            <w:r w:rsidRPr="00E3525E">
              <w:rPr>
                <w:rFonts w:ascii="Times New Roman" w:eastAsia="Times New Roman" w:hAnsi="Times New Roman" w:cs="Times New Roman"/>
                <w:bCs w:val="0"/>
                <w:lang w:eastAsia="it-IT"/>
              </w:rPr>
              <w:t xml:space="preserve">Azioni che contribuiscono a un buono stato ecologico, compresi il ripristino della natura, la conservazione, la protezione </w:t>
            </w:r>
            <w:r w:rsidRPr="00E3525E">
              <w:rPr>
                <w:rFonts w:ascii="Times New Roman" w:eastAsia="Times New Roman" w:hAnsi="Times New Roman" w:cs="Times New Roman"/>
                <w:bCs w:val="0"/>
                <w:lang w:eastAsia="it-IT"/>
              </w:rPr>
              <w:lastRenderedPageBreak/>
              <w:t>degli ecosistemi, la biodiversità, la salute ed il benessere degli animali</w:t>
            </w:r>
          </w:p>
        </w:tc>
        <w:tc>
          <w:tcPr>
            <w:tcW w:w="1276" w:type="dxa"/>
            <w:vAlign w:val="center"/>
          </w:tcPr>
          <w:p w14:paraId="2104D09F" w14:textId="77777777" w:rsidR="009212A3" w:rsidRPr="00E3525E" w:rsidRDefault="009212A3" w:rsidP="009212A3">
            <w:pPr>
              <w:suppressAutoHyphens w:val="0"/>
              <w:spacing w:before="0" w:line="276" w:lineRule="auto"/>
              <w:jc w:val="center"/>
              <w:rPr>
                <w:rFonts w:ascii="Times New Roman" w:eastAsia="Times New Roman" w:hAnsi="Times New Roman" w:cs="Times New Roman"/>
                <w:bCs w:val="0"/>
                <w:lang w:eastAsia="it-IT"/>
              </w:rPr>
            </w:pPr>
            <w:r w:rsidRPr="00E3525E">
              <w:rPr>
                <w:rFonts w:ascii="Times New Roman" w:eastAsia="Times New Roman" w:hAnsi="Times New Roman" w:cs="Times New Roman"/>
                <w:bCs w:val="0"/>
                <w:lang w:eastAsia="it-IT"/>
              </w:rPr>
              <w:lastRenderedPageBreak/>
              <w:t>Numero di azioni</w:t>
            </w:r>
          </w:p>
        </w:tc>
        <w:tc>
          <w:tcPr>
            <w:tcW w:w="1366" w:type="dxa"/>
          </w:tcPr>
          <w:p w14:paraId="66E0A170" w14:textId="77777777" w:rsidR="009212A3" w:rsidRPr="00E3525E" w:rsidRDefault="009212A3" w:rsidP="009212A3">
            <w:pPr>
              <w:suppressAutoHyphens w:val="0"/>
              <w:spacing w:before="0" w:line="276" w:lineRule="auto"/>
              <w:jc w:val="center"/>
              <w:rPr>
                <w:rFonts w:ascii="Times New Roman" w:eastAsia="Times New Roman" w:hAnsi="Times New Roman" w:cs="Times New Roman"/>
                <w:bCs w:val="0"/>
                <w:lang w:eastAsia="it-IT"/>
              </w:rPr>
            </w:pPr>
          </w:p>
        </w:tc>
      </w:tr>
      <w:tr w:rsidR="009212A3" w:rsidRPr="00AD1768" w14:paraId="61DD4F0B" w14:textId="529E3D59" w:rsidTr="00A963C5">
        <w:tc>
          <w:tcPr>
            <w:tcW w:w="1838" w:type="dxa"/>
            <w:vAlign w:val="center"/>
          </w:tcPr>
          <w:p w14:paraId="117C65A4" w14:textId="0617E3FB" w:rsidR="009212A3" w:rsidRPr="00E3525E" w:rsidRDefault="009212A3" w:rsidP="009212A3">
            <w:pPr>
              <w:suppressAutoHyphens w:val="0"/>
              <w:spacing w:before="0" w:line="276" w:lineRule="auto"/>
              <w:jc w:val="center"/>
              <w:rPr>
                <w:rFonts w:ascii="Times New Roman" w:eastAsia="Times New Roman" w:hAnsi="Times New Roman" w:cs="Times New Roman"/>
                <w:bCs w:val="0"/>
                <w:lang w:eastAsia="it-IT"/>
              </w:rPr>
            </w:pPr>
            <w:r w:rsidRPr="00E3525E">
              <w:rPr>
                <w:rFonts w:ascii="Times New Roman" w:eastAsia="Times New Roman" w:hAnsi="Times New Roman" w:cs="Times New Roman"/>
                <w:bCs w:val="0"/>
                <w:lang w:eastAsia="it-IT"/>
              </w:rPr>
              <w:t>21</w:t>
            </w:r>
          </w:p>
        </w:tc>
        <w:tc>
          <w:tcPr>
            <w:tcW w:w="1777" w:type="dxa"/>
            <w:vAlign w:val="center"/>
          </w:tcPr>
          <w:p w14:paraId="6C53FC3F" w14:textId="77777777" w:rsidR="009212A3" w:rsidRPr="00E3525E" w:rsidRDefault="009212A3" w:rsidP="009212A3">
            <w:pPr>
              <w:suppressAutoHyphens w:val="0"/>
              <w:spacing w:before="0" w:line="276" w:lineRule="auto"/>
              <w:jc w:val="center"/>
              <w:rPr>
                <w:rFonts w:ascii="Times New Roman" w:eastAsia="Times New Roman" w:hAnsi="Times New Roman" w:cs="Times New Roman"/>
                <w:bCs w:val="0"/>
                <w:lang w:eastAsia="it-IT"/>
              </w:rPr>
            </w:pPr>
            <w:r w:rsidRPr="00E3525E">
              <w:rPr>
                <w:rFonts w:ascii="Times New Roman" w:eastAsia="Times New Roman" w:hAnsi="Times New Roman" w:cs="Times New Roman"/>
                <w:bCs w:val="0"/>
                <w:lang w:eastAsia="it-IT"/>
              </w:rPr>
              <w:t>CR 21</w:t>
            </w:r>
          </w:p>
        </w:tc>
        <w:tc>
          <w:tcPr>
            <w:tcW w:w="3326" w:type="dxa"/>
            <w:vAlign w:val="center"/>
          </w:tcPr>
          <w:p w14:paraId="6D00FB83" w14:textId="77777777" w:rsidR="009212A3" w:rsidRPr="00E3525E" w:rsidRDefault="009212A3" w:rsidP="009212A3">
            <w:pPr>
              <w:suppressAutoHyphens w:val="0"/>
              <w:spacing w:before="0" w:line="276" w:lineRule="auto"/>
              <w:jc w:val="center"/>
              <w:rPr>
                <w:rFonts w:ascii="Times New Roman" w:eastAsia="Times New Roman" w:hAnsi="Times New Roman" w:cs="Times New Roman"/>
                <w:bCs w:val="0"/>
                <w:color w:val="000000"/>
                <w:lang w:eastAsia="it-IT"/>
              </w:rPr>
            </w:pPr>
            <w:r w:rsidRPr="00E3525E">
              <w:rPr>
                <w:rFonts w:ascii="Times New Roman" w:eastAsia="Times New Roman" w:hAnsi="Times New Roman" w:cs="Times New Roman"/>
                <w:bCs w:val="0"/>
                <w:color w:val="000000"/>
                <w:lang w:eastAsia="it-IT"/>
              </w:rPr>
              <w:t>Serie di dati e consulenze messi a disposizione</w:t>
            </w:r>
          </w:p>
        </w:tc>
        <w:tc>
          <w:tcPr>
            <w:tcW w:w="1276" w:type="dxa"/>
            <w:vAlign w:val="center"/>
          </w:tcPr>
          <w:p w14:paraId="59BDCFE4" w14:textId="77777777" w:rsidR="009212A3" w:rsidRPr="00E3525E" w:rsidRDefault="009212A3" w:rsidP="009212A3">
            <w:pPr>
              <w:suppressAutoHyphens w:val="0"/>
              <w:spacing w:before="0" w:line="276" w:lineRule="auto"/>
              <w:jc w:val="center"/>
              <w:rPr>
                <w:rFonts w:ascii="Times New Roman" w:eastAsia="Times New Roman" w:hAnsi="Times New Roman" w:cs="Times New Roman"/>
                <w:bCs w:val="0"/>
                <w:lang w:eastAsia="it-IT"/>
              </w:rPr>
            </w:pPr>
            <w:r w:rsidRPr="00E3525E">
              <w:rPr>
                <w:rFonts w:ascii="Times New Roman" w:eastAsia="Times New Roman" w:hAnsi="Times New Roman" w:cs="Times New Roman"/>
                <w:bCs w:val="0"/>
                <w:lang w:eastAsia="it-IT"/>
              </w:rPr>
              <w:t>Numero</w:t>
            </w:r>
          </w:p>
        </w:tc>
        <w:tc>
          <w:tcPr>
            <w:tcW w:w="1366" w:type="dxa"/>
          </w:tcPr>
          <w:p w14:paraId="1BA45C3F" w14:textId="77777777" w:rsidR="009212A3" w:rsidRPr="00E3525E" w:rsidRDefault="009212A3" w:rsidP="009212A3">
            <w:pPr>
              <w:suppressAutoHyphens w:val="0"/>
              <w:spacing w:before="0" w:line="276" w:lineRule="auto"/>
              <w:jc w:val="center"/>
              <w:rPr>
                <w:rFonts w:ascii="Times New Roman" w:eastAsia="Times New Roman" w:hAnsi="Times New Roman" w:cs="Times New Roman"/>
                <w:bCs w:val="0"/>
                <w:lang w:eastAsia="it-IT"/>
              </w:rPr>
            </w:pPr>
          </w:p>
        </w:tc>
      </w:tr>
    </w:tbl>
    <w:p w14:paraId="28FF1F79" w14:textId="77777777" w:rsidR="002C2B4E" w:rsidRDefault="002C2B4E" w:rsidP="00941BE6">
      <w:pPr>
        <w:spacing w:before="0"/>
        <w:jc w:val="left"/>
        <w:rPr>
          <w:rFonts w:ascii="Times New Roman" w:hAnsi="Times New Roman" w:cs="Times New Roman"/>
          <w:b/>
          <w:sz w:val="20"/>
          <w:szCs w:val="20"/>
        </w:rPr>
      </w:pPr>
    </w:p>
    <w:p w14:paraId="4E0900DB" w14:textId="77777777" w:rsidR="00A963C5" w:rsidRPr="00941BE6" w:rsidRDefault="00A963C5" w:rsidP="00941BE6">
      <w:pPr>
        <w:spacing w:before="0"/>
        <w:jc w:val="left"/>
        <w:rPr>
          <w:rFonts w:ascii="Times New Roman" w:hAnsi="Times New Roman" w:cs="Times New Roman"/>
          <w:b/>
          <w:sz w:val="20"/>
          <w:szCs w:val="20"/>
        </w:rPr>
      </w:pPr>
    </w:p>
    <w:p w14:paraId="11853D39" w14:textId="205CE05B" w:rsidR="008C6ED6" w:rsidRPr="002C2B4E" w:rsidRDefault="008C6ED6" w:rsidP="008C6ED6">
      <w:pPr>
        <w:spacing w:before="0" w:line="192" w:lineRule="auto"/>
        <w:rPr>
          <w:rFonts w:ascii="Times New Roman" w:hAnsi="Times New Roman" w:cs="Times New Roman"/>
          <w:b/>
        </w:rPr>
      </w:pPr>
      <w:r w:rsidRPr="00762201">
        <w:rPr>
          <w:rFonts w:ascii="Times New Roman" w:hAnsi="Times New Roman" w:cs="Times New Roman"/>
          <w:b/>
        </w:rPr>
        <w:t xml:space="preserve">TAB </w:t>
      </w:r>
      <w:r w:rsidR="00304BF1">
        <w:rPr>
          <w:rFonts w:ascii="Times New Roman" w:hAnsi="Times New Roman" w:cs="Times New Roman"/>
          <w:b/>
        </w:rPr>
        <w:t>C</w:t>
      </w:r>
      <w:r w:rsidR="002A62E5">
        <w:rPr>
          <w:rFonts w:ascii="Times New Roman" w:hAnsi="Times New Roman" w:cs="Times New Roman"/>
          <w:b/>
        </w:rPr>
        <w:t>.2</w:t>
      </w:r>
      <w:r w:rsidRPr="00762201">
        <w:rPr>
          <w:rFonts w:ascii="Times New Roman" w:hAnsi="Times New Roman" w:cs="Times New Roman"/>
          <w:b/>
        </w:rPr>
        <w:t>.</w:t>
      </w:r>
      <w:r w:rsidR="00E532FA">
        <w:rPr>
          <w:rFonts w:ascii="Times New Roman" w:hAnsi="Times New Roman" w:cs="Times New Roman"/>
          <w:b/>
        </w:rPr>
        <w:t>2</w:t>
      </w:r>
      <w:r w:rsidRPr="00762201">
        <w:rPr>
          <w:rFonts w:ascii="Times New Roman" w:hAnsi="Times New Roman" w:cs="Times New Roman"/>
          <w:b/>
        </w:rPr>
        <w:t xml:space="preserve">. </w:t>
      </w:r>
      <w:r>
        <w:rPr>
          <w:rFonts w:ascii="Times New Roman" w:hAnsi="Times New Roman" w:cs="Times New Roman"/>
          <w:b/>
        </w:rPr>
        <w:t xml:space="preserve">AZIONE </w:t>
      </w:r>
      <w:r w:rsidR="00310115">
        <w:rPr>
          <w:rFonts w:ascii="Times New Roman" w:hAnsi="Times New Roman" w:cs="Times New Roman"/>
          <w:b/>
        </w:rPr>
        <w:t>5</w:t>
      </w:r>
      <w:r>
        <w:rPr>
          <w:rFonts w:ascii="Times New Roman" w:hAnsi="Times New Roman" w:cs="Times New Roman"/>
          <w:b/>
        </w:rPr>
        <w:t xml:space="preserve"> - </w:t>
      </w:r>
      <w:r w:rsidR="001615B4" w:rsidRPr="001615B4">
        <w:rPr>
          <w:rFonts w:ascii="Times New Roman" w:hAnsi="Times New Roman" w:cs="Times New Roman"/>
          <w:b/>
        </w:rPr>
        <w:t xml:space="preserve">Indicatori di risultato aggiuntivi per </w:t>
      </w:r>
      <w:proofErr w:type="spellStart"/>
      <w:r w:rsidR="001615B4" w:rsidRPr="001615B4">
        <w:rPr>
          <w:rFonts w:ascii="Times New Roman" w:hAnsi="Times New Roman" w:cs="Times New Roman"/>
          <w:b/>
        </w:rPr>
        <w:t>Infosys</w:t>
      </w:r>
      <w:proofErr w:type="spellEnd"/>
    </w:p>
    <w:tbl>
      <w:tblPr>
        <w:tblStyle w:val="Grigliatabella2"/>
        <w:tblW w:w="9583" w:type="dxa"/>
        <w:tblLook w:val="04A0" w:firstRow="1" w:lastRow="0" w:firstColumn="1" w:lastColumn="0" w:noHBand="0" w:noVBand="1"/>
      </w:tblPr>
      <w:tblGrid>
        <w:gridCol w:w="1838"/>
        <w:gridCol w:w="1777"/>
        <w:gridCol w:w="3326"/>
        <w:gridCol w:w="1276"/>
        <w:gridCol w:w="1366"/>
      </w:tblGrid>
      <w:tr w:rsidR="009212A3" w:rsidRPr="00AD1768" w14:paraId="30C76FE4" w14:textId="4AD3C14D" w:rsidTr="00A963C5">
        <w:tc>
          <w:tcPr>
            <w:tcW w:w="1838" w:type="dxa"/>
            <w:shd w:val="clear" w:color="auto" w:fill="BFBFBF" w:themeFill="background1" w:themeFillShade="BF"/>
            <w:vAlign w:val="center"/>
          </w:tcPr>
          <w:p w14:paraId="13253442" w14:textId="77777777" w:rsidR="009212A3" w:rsidRPr="00E3525E" w:rsidRDefault="009212A3" w:rsidP="009212A3">
            <w:pPr>
              <w:suppressAutoHyphens w:val="0"/>
              <w:spacing w:before="0"/>
              <w:jc w:val="center"/>
              <w:rPr>
                <w:rFonts w:ascii="Times New Roman" w:eastAsia="Times New Roman" w:hAnsi="Times New Roman" w:cs="Times New Roman"/>
                <w:b/>
                <w:lang w:eastAsia="it-IT"/>
              </w:rPr>
            </w:pPr>
            <w:r w:rsidRPr="00E3525E">
              <w:rPr>
                <w:rFonts w:ascii="Times New Roman" w:eastAsia="Times New Roman" w:hAnsi="Times New Roman" w:cs="Times New Roman"/>
                <w:b/>
                <w:lang w:eastAsia="it-IT"/>
              </w:rPr>
              <w:t>CODICE OPERAZIONE</w:t>
            </w:r>
          </w:p>
        </w:tc>
        <w:tc>
          <w:tcPr>
            <w:tcW w:w="1777" w:type="dxa"/>
            <w:shd w:val="clear" w:color="auto" w:fill="BFBFBF" w:themeFill="background1" w:themeFillShade="BF"/>
            <w:vAlign w:val="center"/>
          </w:tcPr>
          <w:p w14:paraId="15528B31" w14:textId="77777777" w:rsidR="009212A3" w:rsidRPr="00E3525E" w:rsidRDefault="009212A3" w:rsidP="009212A3">
            <w:pPr>
              <w:suppressAutoHyphens w:val="0"/>
              <w:spacing w:before="0"/>
              <w:jc w:val="center"/>
              <w:rPr>
                <w:rFonts w:ascii="Times New Roman" w:eastAsia="Times New Roman" w:hAnsi="Times New Roman" w:cs="Times New Roman"/>
                <w:b/>
                <w:lang w:eastAsia="it-IT"/>
              </w:rPr>
            </w:pPr>
            <w:r w:rsidRPr="00E3525E">
              <w:rPr>
                <w:rFonts w:ascii="Times New Roman" w:eastAsia="Times New Roman" w:hAnsi="Times New Roman" w:cs="Times New Roman"/>
                <w:b/>
                <w:lang w:eastAsia="it-IT"/>
              </w:rPr>
              <w:t>CODICE</w:t>
            </w:r>
          </w:p>
          <w:p w14:paraId="1AB287A8" w14:textId="77777777" w:rsidR="009212A3" w:rsidRPr="00E3525E" w:rsidRDefault="009212A3" w:rsidP="009212A3">
            <w:pPr>
              <w:suppressAutoHyphens w:val="0"/>
              <w:spacing w:before="0"/>
              <w:jc w:val="center"/>
              <w:rPr>
                <w:rFonts w:ascii="Times New Roman" w:eastAsia="Times New Roman" w:hAnsi="Times New Roman" w:cs="Times New Roman"/>
                <w:b/>
                <w:lang w:eastAsia="it-IT"/>
              </w:rPr>
            </w:pPr>
            <w:r w:rsidRPr="00E3525E">
              <w:rPr>
                <w:rFonts w:ascii="Times New Roman" w:eastAsia="Times New Roman" w:hAnsi="Times New Roman" w:cs="Times New Roman"/>
                <w:b/>
                <w:lang w:eastAsia="it-IT"/>
              </w:rPr>
              <w:t>INDICATORE</w:t>
            </w:r>
          </w:p>
        </w:tc>
        <w:tc>
          <w:tcPr>
            <w:tcW w:w="3326" w:type="dxa"/>
            <w:shd w:val="clear" w:color="auto" w:fill="BFBFBF" w:themeFill="background1" w:themeFillShade="BF"/>
            <w:vAlign w:val="center"/>
          </w:tcPr>
          <w:p w14:paraId="4E0AFBFE" w14:textId="77777777" w:rsidR="009212A3" w:rsidRPr="00E3525E" w:rsidRDefault="009212A3" w:rsidP="009212A3">
            <w:pPr>
              <w:suppressAutoHyphens w:val="0"/>
              <w:spacing w:before="0"/>
              <w:jc w:val="center"/>
              <w:rPr>
                <w:rFonts w:ascii="Times New Roman" w:eastAsia="Times New Roman" w:hAnsi="Times New Roman" w:cs="Times New Roman"/>
                <w:b/>
                <w:lang w:eastAsia="it-IT"/>
              </w:rPr>
            </w:pPr>
            <w:r w:rsidRPr="00E3525E">
              <w:rPr>
                <w:rFonts w:ascii="Times New Roman" w:eastAsia="Times New Roman" w:hAnsi="Times New Roman" w:cs="Times New Roman"/>
                <w:b/>
                <w:lang w:eastAsia="it-IT"/>
              </w:rPr>
              <w:t>DESCRIZIONE</w:t>
            </w:r>
          </w:p>
        </w:tc>
        <w:tc>
          <w:tcPr>
            <w:tcW w:w="1276" w:type="dxa"/>
            <w:shd w:val="clear" w:color="auto" w:fill="BFBFBF" w:themeFill="background1" w:themeFillShade="BF"/>
            <w:vAlign w:val="center"/>
          </w:tcPr>
          <w:p w14:paraId="16720F73" w14:textId="77777777" w:rsidR="009212A3" w:rsidRPr="00E3525E" w:rsidRDefault="009212A3" w:rsidP="009212A3">
            <w:pPr>
              <w:suppressAutoHyphens w:val="0"/>
              <w:spacing w:before="0"/>
              <w:jc w:val="center"/>
              <w:rPr>
                <w:rFonts w:ascii="Times New Roman" w:eastAsia="Times New Roman" w:hAnsi="Times New Roman" w:cs="Times New Roman"/>
                <w:b/>
                <w:lang w:eastAsia="it-IT"/>
              </w:rPr>
            </w:pPr>
            <w:r w:rsidRPr="00E3525E">
              <w:rPr>
                <w:rFonts w:ascii="Times New Roman" w:eastAsia="Times New Roman" w:hAnsi="Times New Roman" w:cs="Times New Roman"/>
                <w:b/>
                <w:lang w:eastAsia="it-IT"/>
              </w:rPr>
              <w:t>UNITA’ DI MISURA</w:t>
            </w:r>
          </w:p>
        </w:tc>
        <w:tc>
          <w:tcPr>
            <w:tcW w:w="1366" w:type="dxa"/>
            <w:shd w:val="clear" w:color="auto" w:fill="BFBFBF" w:themeFill="background1" w:themeFillShade="BF"/>
            <w:vAlign w:val="center"/>
          </w:tcPr>
          <w:p w14:paraId="38AB8289" w14:textId="43413A86" w:rsidR="009212A3" w:rsidRPr="00E3525E" w:rsidRDefault="009212A3" w:rsidP="009212A3">
            <w:pPr>
              <w:suppressAutoHyphens w:val="0"/>
              <w:spacing w:before="0"/>
              <w:jc w:val="center"/>
              <w:rPr>
                <w:rFonts w:ascii="Times New Roman" w:eastAsia="Times New Roman" w:hAnsi="Times New Roman" w:cs="Times New Roman"/>
                <w:b/>
                <w:lang w:eastAsia="it-IT"/>
              </w:rPr>
            </w:pPr>
            <w:r w:rsidRPr="00E3525E">
              <w:rPr>
                <w:rFonts w:ascii="Times New Roman" w:eastAsia="Times New Roman" w:hAnsi="Times New Roman" w:cs="Times New Roman"/>
                <w:b/>
                <w:lang w:eastAsia="it-IT"/>
              </w:rPr>
              <w:t>VALORE</w:t>
            </w:r>
          </w:p>
        </w:tc>
      </w:tr>
      <w:tr w:rsidR="009212A3" w:rsidRPr="001615B4" w14:paraId="28A3C46D" w14:textId="26BB9A43" w:rsidTr="00A963C5">
        <w:tc>
          <w:tcPr>
            <w:tcW w:w="1838" w:type="dxa"/>
            <w:vAlign w:val="center"/>
          </w:tcPr>
          <w:p w14:paraId="4AF81CA6" w14:textId="66E1120A" w:rsidR="009212A3" w:rsidRPr="00E3525E" w:rsidRDefault="009212A3" w:rsidP="009212A3">
            <w:pPr>
              <w:suppressAutoHyphens w:val="0"/>
              <w:spacing w:before="0" w:line="276" w:lineRule="auto"/>
              <w:jc w:val="center"/>
              <w:rPr>
                <w:rFonts w:ascii="Times New Roman" w:eastAsia="Times New Roman" w:hAnsi="Times New Roman" w:cs="Times New Roman"/>
                <w:bCs w:val="0"/>
                <w:lang w:eastAsia="it-IT"/>
              </w:rPr>
            </w:pPr>
            <w:r w:rsidRPr="00E3525E">
              <w:rPr>
                <w:rFonts w:ascii="Times New Roman" w:eastAsia="Times New Roman" w:hAnsi="Times New Roman" w:cs="Times New Roman"/>
                <w:bCs w:val="0"/>
                <w:lang w:eastAsia="it-IT"/>
              </w:rPr>
              <w:t>22</w:t>
            </w:r>
          </w:p>
        </w:tc>
        <w:tc>
          <w:tcPr>
            <w:tcW w:w="1777" w:type="dxa"/>
            <w:vAlign w:val="center"/>
          </w:tcPr>
          <w:p w14:paraId="2B6FE6E5" w14:textId="10E99A6F" w:rsidR="009212A3" w:rsidRPr="00E3525E" w:rsidRDefault="009212A3" w:rsidP="009212A3">
            <w:pPr>
              <w:suppressAutoHyphens w:val="0"/>
              <w:spacing w:before="0" w:line="276" w:lineRule="auto"/>
              <w:jc w:val="center"/>
              <w:rPr>
                <w:rFonts w:ascii="Times New Roman" w:eastAsia="Times New Roman" w:hAnsi="Times New Roman" w:cs="Times New Roman"/>
                <w:bCs w:val="0"/>
                <w:lang w:eastAsia="it-IT"/>
              </w:rPr>
            </w:pPr>
            <w:r w:rsidRPr="00E3525E">
              <w:rPr>
                <w:rFonts w:ascii="Times New Roman" w:eastAsia="Times New Roman" w:hAnsi="Times New Roman" w:cs="Times New Roman"/>
                <w:bCs w:val="0"/>
                <w:lang w:eastAsia="it-IT"/>
              </w:rPr>
              <w:t>CR 13</w:t>
            </w:r>
          </w:p>
        </w:tc>
        <w:tc>
          <w:tcPr>
            <w:tcW w:w="3326" w:type="dxa"/>
            <w:vAlign w:val="center"/>
          </w:tcPr>
          <w:p w14:paraId="7EF9A9D1" w14:textId="7273A1D1" w:rsidR="009212A3" w:rsidRPr="00E3525E" w:rsidRDefault="009212A3" w:rsidP="009212A3">
            <w:pPr>
              <w:suppressAutoHyphens w:val="0"/>
              <w:spacing w:before="0" w:line="276" w:lineRule="auto"/>
              <w:jc w:val="center"/>
              <w:rPr>
                <w:rFonts w:ascii="Times New Roman" w:eastAsia="Times New Roman" w:hAnsi="Times New Roman" w:cs="Times New Roman"/>
                <w:bCs w:val="0"/>
                <w:lang w:eastAsia="it-IT"/>
              </w:rPr>
            </w:pPr>
            <w:r w:rsidRPr="00E3525E">
              <w:rPr>
                <w:rFonts w:ascii="Times New Roman" w:eastAsia="Times New Roman" w:hAnsi="Times New Roman" w:cs="Times New Roman"/>
                <w:bCs w:val="0"/>
                <w:lang w:eastAsia="it-IT"/>
              </w:rPr>
              <w:t>Attività di cooperazione tra portatori di interesse</w:t>
            </w:r>
          </w:p>
        </w:tc>
        <w:tc>
          <w:tcPr>
            <w:tcW w:w="1276" w:type="dxa"/>
            <w:vAlign w:val="center"/>
          </w:tcPr>
          <w:p w14:paraId="4AF4B3D5" w14:textId="653516CE" w:rsidR="009212A3" w:rsidRPr="00E3525E" w:rsidRDefault="009212A3" w:rsidP="009212A3">
            <w:pPr>
              <w:suppressAutoHyphens w:val="0"/>
              <w:spacing w:before="0" w:line="276" w:lineRule="auto"/>
              <w:jc w:val="center"/>
              <w:rPr>
                <w:rFonts w:ascii="Times New Roman" w:eastAsia="Times New Roman" w:hAnsi="Times New Roman" w:cs="Times New Roman"/>
                <w:bCs w:val="0"/>
                <w:lang w:eastAsia="it-IT"/>
              </w:rPr>
            </w:pPr>
            <w:r w:rsidRPr="00E3525E">
              <w:rPr>
                <w:rFonts w:ascii="Times New Roman" w:eastAsia="Times New Roman" w:hAnsi="Times New Roman" w:cs="Times New Roman"/>
                <w:bCs w:val="0"/>
                <w:lang w:eastAsia="it-IT"/>
              </w:rPr>
              <w:t>Numero di azioni</w:t>
            </w:r>
          </w:p>
        </w:tc>
        <w:tc>
          <w:tcPr>
            <w:tcW w:w="1366" w:type="dxa"/>
          </w:tcPr>
          <w:p w14:paraId="0619C3AD" w14:textId="77777777" w:rsidR="009212A3" w:rsidRPr="00E3525E" w:rsidRDefault="009212A3" w:rsidP="009212A3">
            <w:pPr>
              <w:suppressAutoHyphens w:val="0"/>
              <w:spacing w:before="0" w:line="276" w:lineRule="auto"/>
              <w:jc w:val="center"/>
              <w:rPr>
                <w:rFonts w:ascii="Times New Roman" w:eastAsia="Times New Roman" w:hAnsi="Times New Roman" w:cs="Times New Roman"/>
                <w:bCs w:val="0"/>
                <w:lang w:eastAsia="it-IT"/>
              </w:rPr>
            </w:pPr>
          </w:p>
        </w:tc>
      </w:tr>
    </w:tbl>
    <w:p w14:paraId="048FB565" w14:textId="77777777" w:rsidR="007000F8" w:rsidRDefault="007000F8" w:rsidP="00941BE6">
      <w:pPr>
        <w:spacing w:before="0"/>
        <w:jc w:val="left"/>
        <w:rPr>
          <w:rFonts w:ascii="Times New Roman" w:hAnsi="Times New Roman" w:cs="Times New Roman"/>
          <w:b/>
          <w:sz w:val="20"/>
          <w:szCs w:val="20"/>
        </w:rPr>
      </w:pPr>
    </w:p>
    <w:p w14:paraId="544AD1AB" w14:textId="77777777" w:rsidR="00B27ADA" w:rsidRPr="00941BE6" w:rsidRDefault="00B27ADA" w:rsidP="00941BE6">
      <w:pPr>
        <w:spacing w:before="0"/>
        <w:jc w:val="left"/>
        <w:rPr>
          <w:rFonts w:ascii="Times New Roman" w:hAnsi="Times New Roman" w:cs="Times New Roman"/>
          <w:b/>
          <w:sz w:val="20"/>
          <w:szCs w:val="20"/>
        </w:rPr>
      </w:pPr>
    </w:p>
    <w:p w14:paraId="62BFB26E" w14:textId="77AE2CD5" w:rsidR="00310115" w:rsidRPr="00310115" w:rsidRDefault="00310115" w:rsidP="00310115">
      <w:pPr>
        <w:spacing w:before="0" w:line="192" w:lineRule="auto"/>
        <w:rPr>
          <w:rFonts w:ascii="Times New Roman" w:hAnsi="Times New Roman" w:cs="Times New Roman"/>
          <w:b/>
        </w:rPr>
      </w:pPr>
      <w:r w:rsidRPr="00762201">
        <w:rPr>
          <w:rFonts w:ascii="Times New Roman" w:hAnsi="Times New Roman" w:cs="Times New Roman"/>
          <w:b/>
        </w:rPr>
        <w:t xml:space="preserve">TAB </w:t>
      </w:r>
      <w:r w:rsidR="00304BF1">
        <w:rPr>
          <w:rFonts w:ascii="Times New Roman" w:hAnsi="Times New Roman" w:cs="Times New Roman"/>
          <w:b/>
        </w:rPr>
        <w:t>C</w:t>
      </w:r>
      <w:r w:rsidRPr="00762201">
        <w:rPr>
          <w:rFonts w:ascii="Times New Roman" w:hAnsi="Times New Roman" w:cs="Times New Roman"/>
          <w:b/>
        </w:rPr>
        <w:t>.</w:t>
      </w:r>
      <w:r w:rsidR="002A62E5">
        <w:rPr>
          <w:rFonts w:ascii="Times New Roman" w:hAnsi="Times New Roman" w:cs="Times New Roman"/>
          <w:b/>
        </w:rPr>
        <w:t>2</w:t>
      </w:r>
      <w:r w:rsidRPr="00762201">
        <w:rPr>
          <w:rFonts w:ascii="Times New Roman" w:hAnsi="Times New Roman" w:cs="Times New Roman"/>
          <w:b/>
        </w:rPr>
        <w:t>.</w:t>
      </w:r>
      <w:r w:rsidR="00E532FA">
        <w:rPr>
          <w:rFonts w:ascii="Times New Roman" w:hAnsi="Times New Roman" w:cs="Times New Roman"/>
          <w:b/>
        </w:rPr>
        <w:t>3</w:t>
      </w:r>
      <w:r w:rsidRPr="00762201">
        <w:rPr>
          <w:rFonts w:ascii="Times New Roman" w:hAnsi="Times New Roman" w:cs="Times New Roman"/>
          <w:b/>
        </w:rPr>
        <w:t xml:space="preserve">. </w:t>
      </w:r>
      <w:r>
        <w:rPr>
          <w:rFonts w:ascii="Times New Roman" w:hAnsi="Times New Roman" w:cs="Times New Roman"/>
          <w:b/>
        </w:rPr>
        <w:t xml:space="preserve">AZIONE 5 - </w:t>
      </w:r>
      <w:r w:rsidRPr="00762201">
        <w:rPr>
          <w:rFonts w:ascii="Times New Roman" w:hAnsi="Times New Roman" w:cs="Times New Roman"/>
          <w:b/>
        </w:rPr>
        <w:t>Elenco degli indicatori</w:t>
      </w:r>
      <w:r>
        <w:rPr>
          <w:rFonts w:ascii="Times New Roman" w:hAnsi="Times New Roman" w:cs="Times New Roman"/>
          <w:b/>
        </w:rPr>
        <w:t xml:space="preserve"> ambientali</w:t>
      </w:r>
    </w:p>
    <w:tbl>
      <w:tblPr>
        <w:tblStyle w:val="Grigliatabella3"/>
        <w:tblW w:w="9598" w:type="dxa"/>
        <w:tblLook w:val="04A0" w:firstRow="1" w:lastRow="0" w:firstColumn="1" w:lastColumn="0" w:noHBand="0" w:noVBand="1"/>
      </w:tblPr>
      <w:tblGrid>
        <w:gridCol w:w="1850"/>
        <w:gridCol w:w="5166"/>
        <w:gridCol w:w="1201"/>
        <w:gridCol w:w="1381"/>
      </w:tblGrid>
      <w:tr w:rsidR="009212A3" w:rsidRPr="00E3525E" w14:paraId="3E706241" w14:textId="43B5329E" w:rsidTr="00E3525E">
        <w:tc>
          <w:tcPr>
            <w:tcW w:w="1850" w:type="dxa"/>
            <w:shd w:val="clear" w:color="auto" w:fill="BFBFBF" w:themeFill="background1" w:themeFillShade="BF"/>
            <w:vAlign w:val="center"/>
          </w:tcPr>
          <w:p w14:paraId="1B689853" w14:textId="77777777" w:rsidR="009212A3" w:rsidRPr="00E3525E" w:rsidRDefault="009212A3" w:rsidP="009212A3">
            <w:pPr>
              <w:suppressAutoHyphens w:val="0"/>
              <w:spacing w:before="0"/>
              <w:jc w:val="center"/>
              <w:rPr>
                <w:rFonts w:ascii="Times New Roman" w:eastAsia="Times New Roman" w:hAnsi="Times New Roman" w:cs="Times New Roman"/>
                <w:b/>
                <w:lang w:eastAsia="it-IT"/>
              </w:rPr>
            </w:pPr>
            <w:r w:rsidRPr="00E3525E">
              <w:rPr>
                <w:rFonts w:ascii="Times New Roman" w:eastAsia="Times New Roman" w:hAnsi="Times New Roman" w:cs="Times New Roman"/>
                <w:b/>
                <w:lang w:eastAsia="it-IT"/>
              </w:rPr>
              <w:t>CODICE OPERAZIONE</w:t>
            </w:r>
          </w:p>
        </w:tc>
        <w:tc>
          <w:tcPr>
            <w:tcW w:w="5166" w:type="dxa"/>
            <w:shd w:val="clear" w:color="auto" w:fill="BFBFBF" w:themeFill="background1" w:themeFillShade="BF"/>
            <w:vAlign w:val="center"/>
          </w:tcPr>
          <w:p w14:paraId="16A85F14" w14:textId="77777777" w:rsidR="009212A3" w:rsidRPr="00E3525E" w:rsidRDefault="009212A3" w:rsidP="009212A3">
            <w:pPr>
              <w:suppressAutoHyphens w:val="0"/>
              <w:spacing w:before="0"/>
              <w:jc w:val="center"/>
              <w:rPr>
                <w:rFonts w:ascii="Times New Roman" w:eastAsia="Times New Roman" w:hAnsi="Times New Roman" w:cs="Times New Roman"/>
                <w:b/>
                <w:lang w:eastAsia="it-IT"/>
              </w:rPr>
            </w:pPr>
            <w:r w:rsidRPr="00E3525E">
              <w:rPr>
                <w:rFonts w:ascii="Times New Roman" w:eastAsia="Times New Roman" w:hAnsi="Times New Roman" w:cs="Times New Roman"/>
                <w:b/>
                <w:lang w:eastAsia="it-IT"/>
              </w:rPr>
              <w:t>INDICATORI DI PRODOTTO PER IL MONITORAGGIO AMBIENTALE</w:t>
            </w:r>
          </w:p>
        </w:tc>
        <w:tc>
          <w:tcPr>
            <w:tcW w:w="1201" w:type="dxa"/>
            <w:shd w:val="clear" w:color="auto" w:fill="BFBFBF" w:themeFill="background1" w:themeFillShade="BF"/>
            <w:vAlign w:val="center"/>
          </w:tcPr>
          <w:p w14:paraId="54543B36" w14:textId="77777777" w:rsidR="009212A3" w:rsidRPr="00E3525E" w:rsidRDefault="009212A3" w:rsidP="009212A3">
            <w:pPr>
              <w:suppressAutoHyphens w:val="0"/>
              <w:spacing w:before="0"/>
              <w:jc w:val="center"/>
              <w:rPr>
                <w:rFonts w:ascii="Times New Roman" w:eastAsia="Times New Roman" w:hAnsi="Times New Roman" w:cs="Times New Roman"/>
                <w:b/>
                <w:lang w:eastAsia="it-IT"/>
              </w:rPr>
            </w:pPr>
            <w:r w:rsidRPr="00E3525E">
              <w:rPr>
                <w:rFonts w:ascii="Times New Roman" w:eastAsia="Times New Roman" w:hAnsi="Times New Roman" w:cs="Times New Roman"/>
                <w:b/>
                <w:lang w:eastAsia="it-IT"/>
              </w:rPr>
              <w:t>UNITA’ DI MISURA</w:t>
            </w:r>
          </w:p>
        </w:tc>
        <w:tc>
          <w:tcPr>
            <w:tcW w:w="1381" w:type="dxa"/>
            <w:shd w:val="clear" w:color="auto" w:fill="BFBFBF" w:themeFill="background1" w:themeFillShade="BF"/>
            <w:vAlign w:val="center"/>
          </w:tcPr>
          <w:p w14:paraId="1963AD58" w14:textId="35C23249" w:rsidR="009212A3" w:rsidRPr="00E3525E" w:rsidRDefault="009212A3" w:rsidP="009212A3">
            <w:pPr>
              <w:suppressAutoHyphens w:val="0"/>
              <w:spacing w:before="0"/>
              <w:jc w:val="center"/>
              <w:rPr>
                <w:rFonts w:ascii="Times New Roman" w:eastAsia="Times New Roman" w:hAnsi="Times New Roman" w:cs="Times New Roman"/>
                <w:b/>
                <w:lang w:eastAsia="it-IT"/>
              </w:rPr>
            </w:pPr>
            <w:r w:rsidRPr="00E3525E">
              <w:rPr>
                <w:rFonts w:ascii="Times New Roman" w:eastAsia="Times New Roman" w:hAnsi="Times New Roman" w:cs="Times New Roman"/>
                <w:b/>
                <w:lang w:eastAsia="it-IT"/>
              </w:rPr>
              <w:t>VALORE</w:t>
            </w:r>
          </w:p>
        </w:tc>
      </w:tr>
      <w:tr w:rsidR="009212A3" w:rsidRPr="00E3525E" w14:paraId="311931F2" w14:textId="1FFDC98F" w:rsidTr="00B27ADA">
        <w:trPr>
          <w:trHeight w:val="340"/>
        </w:trPr>
        <w:tc>
          <w:tcPr>
            <w:tcW w:w="1850" w:type="dxa"/>
            <w:vAlign w:val="center"/>
          </w:tcPr>
          <w:p w14:paraId="78763712" w14:textId="77777777" w:rsidR="009212A3" w:rsidRPr="00E3525E" w:rsidRDefault="009212A3" w:rsidP="009212A3">
            <w:pPr>
              <w:suppressAutoHyphens w:val="0"/>
              <w:spacing w:before="0" w:line="276" w:lineRule="auto"/>
              <w:jc w:val="center"/>
              <w:rPr>
                <w:rFonts w:ascii="Times New Roman" w:eastAsia="Times New Roman" w:hAnsi="Times New Roman" w:cs="Times New Roman"/>
                <w:bCs w:val="0"/>
                <w:color w:val="000000"/>
                <w:lang w:eastAsia="it-IT"/>
              </w:rPr>
            </w:pPr>
            <w:r w:rsidRPr="00E3525E">
              <w:rPr>
                <w:rFonts w:ascii="Times New Roman" w:eastAsia="Times New Roman" w:hAnsi="Times New Roman" w:cs="Times New Roman"/>
                <w:bCs w:val="0"/>
                <w:color w:val="000000"/>
                <w:lang w:eastAsia="it-IT"/>
              </w:rPr>
              <w:t>21</w:t>
            </w:r>
          </w:p>
        </w:tc>
        <w:tc>
          <w:tcPr>
            <w:tcW w:w="5166" w:type="dxa"/>
            <w:vAlign w:val="center"/>
          </w:tcPr>
          <w:p w14:paraId="6A2B971C" w14:textId="77777777" w:rsidR="009212A3" w:rsidRPr="00E3525E" w:rsidRDefault="009212A3" w:rsidP="009212A3">
            <w:pPr>
              <w:suppressAutoHyphens w:val="0"/>
              <w:spacing w:before="0" w:line="276" w:lineRule="auto"/>
              <w:jc w:val="center"/>
              <w:rPr>
                <w:rFonts w:ascii="Times New Roman" w:eastAsia="Times New Roman" w:hAnsi="Times New Roman" w:cs="Times New Roman"/>
                <w:bCs w:val="0"/>
                <w:color w:val="000000"/>
                <w:lang w:eastAsia="it-IT"/>
              </w:rPr>
            </w:pPr>
            <w:r w:rsidRPr="00E3525E">
              <w:rPr>
                <w:rFonts w:ascii="Times New Roman" w:eastAsia="Times New Roman" w:hAnsi="Times New Roman" w:cs="Times New Roman"/>
                <w:bCs w:val="0"/>
                <w:color w:val="000000"/>
                <w:lang w:eastAsia="it-IT"/>
              </w:rPr>
              <w:t>N° progetti di ricerca finalizzati a migliorare la sostenibilità ambientale delle attività di pesca</w:t>
            </w:r>
          </w:p>
        </w:tc>
        <w:tc>
          <w:tcPr>
            <w:tcW w:w="1201" w:type="dxa"/>
            <w:vAlign w:val="center"/>
          </w:tcPr>
          <w:p w14:paraId="25510AD4" w14:textId="77777777" w:rsidR="009212A3" w:rsidRPr="00E3525E" w:rsidRDefault="009212A3" w:rsidP="009212A3">
            <w:pPr>
              <w:suppressAutoHyphens w:val="0"/>
              <w:spacing w:before="0" w:line="276" w:lineRule="auto"/>
              <w:jc w:val="center"/>
              <w:rPr>
                <w:rFonts w:ascii="Times New Roman" w:eastAsia="Times New Roman" w:hAnsi="Times New Roman" w:cs="Times New Roman"/>
                <w:bCs w:val="0"/>
                <w:color w:val="000000"/>
                <w:lang w:eastAsia="it-IT"/>
              </w:rPr>
            </w:pPr>
            <w:r w:rsidRPr="00E3525E">
              <w:rPr>
                <w:rFonts w:ascii="Times New Roman" w:eastAsia="Times New Roman" w:hAnsi="Times New Roman" w:cs="Times New Roman"/>
                <w:bCs w:val="0"/>
                <w:color w:val="000000"/>
                <w:lang w:eastAsia="it-IT"/>
              </w:rPr>
              <w:t>numero (N)</w:t>
            </w:r>
          </w:p>
        </w:tc>
        <w:tc>
          <w:tcPr>
            <w:tcW w:w="1381" w:type="dxa"/>
          </w:tcPr>
          <w:p w14:paraId="662A3C74" w14:textId="77777777" w:rsidR="009212A3" w:rsidRPr="00E3525E" w:rsidRDefault="009212A3" w:rsidP="009212A3">
            <w:pPr>
              <w:suppressAutoHyphens w:val="0"/>
              <w:spacing w:before="0" w:line="276" w:lineRule="auto"/>
              <w:jc w:val="center"/>
              <w:rPr>
                <w:rFonts w:ascii="Times New Roman" w:eastAsia="Times New Roman" w:hAnsi="Times New Roman" w:cs="Times New Roman"/>
                <w:bCs w:val="0"/>
                <w:color w:val="000000"/>
                <w:lang w:eastAsia="it-IT"/>
              </w:rPr>
            </w:pPr>
          </w:p>
        </w:tc>
      </w:tr>
      <w:tr w:rsidR="009212A3" w:rsidRPr="00E3525E" w14:paraId="48E2F423" w14:textId="7D5E0F3F" w:rsidTr="00B27ADA">
        <w:trPr>
          <w:trHeight w:val="340"/>
        </w:trPr>
        <w:tc>
          <w:tcPr>
            <w:tcW w:w="1850" w:type="dxa"/>
            <w:vAlign w:val="center"/>
          </w:tcPr>
          <w:p w14:paraId="2E9DDCF8" w14:textId="77777777" w:rsidR="009212A3" w:rsidRPr="00E3525E" w:rsidRDefault="009212A3" w:rsidP="009212A3">
            <w:pPr>
              <w:suppressAutoHyphens w:val="0"/>
              <w:spacing w:before="0" w:line="276" w:lineRule="auto"/>
              <w:jc w:val="center"/>
              <w:rPr>
                <w:rFonts w:ascii="Times New Roman" w:eastAsia="Times New Roman" w:hAnsi="Times New Roman" w:cs="Times New Roman"/>
                <w:bCs w:val="0"/>
                <w:color w:val="000000"/>
                <w:lang w:eastAsia="it-IT"/>
              </w:rPr>
            </w:pPr>
            <w:r w:rsidRPr="00E3525E">
              <w:rPr>
                <w:rFonts w:ascii="Times New Roman" w:eastAsia="Times New Roman" w:hAnsi="Times New Roman" w:cs="Times New Roman"/>
                <w:bCs w:val="0"/>
                <w:color w:val="000000"/>
                <w:lang w:eastAsia="it-IT"/>
              </w:rPr>
              <w:t>22</w:t>
            </w:r>
          </w:p>
        </w:tc>
        <w:tc>
          <w:tcPr>
            <w:tcW w:w="5166" w:type="dxa"/>
            <w:vAlign w:val="center"/>
          </w:tcPr>
          <w:p w14:paraId="7932D794" w14:textId="77777777" w:rsidR="009212A3" w:rsidRPr="00E3525E" w:rsidRDefault="009212A3" w:rsidP="009212A3">
            <w:pPr>
              <w:suppressAutoHyphens w:val="0"/>
              <w:spacing w:before="0" w:line="276" w:lineRule="auto"/>
              <w:jc w:val="center"/>
              <w:rPr>
                <w:rFonts w:ascii="Times New Roman" w:eastAsia="Times New Roman" w:hAnsi="Times New Roman" w:cs="Times New Roman"/>
                <w:bCs w:val="0"/>
                <w:color w:val="000000"/>
                <w:lang w:eastAsia="it-IT"/>
              </w:rPr>
            </w:pPr>
            <w:r w:rsidRPr="00E3525E">
              <w:rPr>
                <w:rFonts w:ascii="Times New Roman" w:eastAsia="Times New Roman" w:hAnsi="Times New Roman" w:cs="Times New Roman"/>
                <w:bCs w:val="0"/>
                <w:color w:val="000000"/>
                <w:lang w:eastAsia="it-IT"/>
              </w:rPr>
              <w:t>N° di attività di scambio dati e informazioni</w:t>
            </w:r>
          </w:p>
        </w:tc>
        <w:tc>
          <w:tcPr>
            <w:tcW w:w="1201" w:type="dxa"/>
            <w:vAlign w:val="center"/>
          </w:tcPr>
          <w:p w14:paraId="2E853F87" w14:textId="77777777" w:rsidR="009212A3" w:rsidRPr="00E3525E" w:rsidRDefault="009212A3" w:rsidP="009212A3">
            <w:pPr>
              <w:suppressAutoHyphens w:val="0"/>
              <w:spacing w:before="0" w:line="276" w:lineRule="auto"/>
              <w:jc w:val="center"/>
              <w:rPr>
                <w:rFonts w:ascii="Times New Roman" w:eastAsia="Times New Roman" w:hAnsi="Times New Roman" w:cs="Times New Roman"/>
                <w:bCs w:val="0"/>
                <w:color w:val="000000"/>
                <w:lang w:eastAsia="it-IT"/>
              </w:rPr>
            </w:pPr>
            <w:r w:rsidRPr="00E3525E">
              <w:rPr>
                <w:rFonts w:ascii="Times New Roman" w:eastAsia="Times New Roman" w:hAnsi="Times New Roman" w:cs="Times New Roman"/>
                <w:bCs w:val="0"/>
                <w:color w:val="000000"/>
                <w:lang w:eastAsia="it-IT"/>
              </w:rPr>
              <w:t>numero (N)</w:t>
            </w:r>
          </w:p>
        </w:tc>
        <w:tc>
          <w:tcPr>
            <w:tcW w:w="1381" w:type="dxa"/>
          </w:tcPr>
          <w:p w14:paraId="1C7BCD50" w14:textId="77777777" w:rsidR="009212A3" w:rsidRPr="00E3525E" w:rsidRDefault="009212A3" w:rsidP="009212A3">
            <w:pPr>
              <w:suppressAutoHyphens w:val="0"/>
              <w:spacing w:before="0" w:line="276" w:lineRule="auto"/>
              <w:jc w:val="center"/>
              <w:rPr>
                <w:rFonts w:ascii="Times New Roman" w:eastAsia="Times New Roman" w:hAnsi="Times New Roman" w:cs="Times New Roman"/>
                <w:bCs w:val="0"/>
                <w:color w:val="000000"/>
                <w:lang w:eastAsia="it-IT"/>
              </w:rPr>
            </w:pPr>
          </w:p>
        </w:tc>
      </w:tr>
      <w:tr w:rsidR="009212A3" w:rsidRPr="00E3525E" w14:paraId="45328BE8" w14:textId="54803F6B" w:rsidTr="00B27ADA">
        <w:trPr>
          <w:trHeight w:val="340"/>
        </w:trPr>
        <w:tc>
          <w:tcPr>
            <w:tcW w:w="1850" w:type="dxa"/>
            <w:vAlign w:val="center"/>
          </w:tcPr>
          <w:p w14:paraId="45BCB13D" w14:textId="77777777" w:rsidR="009212A3" w:rsidRPr="00E3525E" w:rsidRDefault="009212A3" w:rsidP="009212A3">
            <w:pPr>
              <w:suppressAutoHyphens w:val="0"/>
              <w:spacing w:before="0" w:line="276" w:lineRule="auto"/>
              <w:jc w:val="center"/>
              <w:rPr>
                <w:rFonts w:ascii="Times New Roman" w:eastAsia="Times New Roman" w:hAnsi="Times New Roman" w:cs="Times New Roman"/>
                <w:bCs w:val="0"/>
                <w:color w:val="000000"/>
                <w:lang w:eastAsia="it-IT"/>
              </w:rPr>
            </w:pPr>
            <w:r w:rsidRPr="00E3525E">
              <w:rPr>
                <w:rFonts w:ascii="Times New Roman" w:eastAsia="Times New Roman" w:hAnsi="Times New Roman" w:cs="Times New Roman"/>
                <w:bCs w:val="0"/>
                <w:color w:val="000000"/>
                <w:lang w:eastAsia="it-IT"/>
              </w:rPr>
              <w:t>56</w:t>
            </w:r>
          </w:p>
        </w:tc>
        <w:tc>
          <w:tcPr>
            <w:tcW w:w="5166" w:type="dxa"/>
            <w:vAlign w:val="center"/>
          </w:tcPr>
          <w:p w14:paraId="72E858C8" w14:textId="77777777" w:rsidR="009212A3" w:rsidRPr="00E3525E" w:rsidRDefault="009212A3" w:rsidP="009212A3">
            <w:pPr>
              <w:suppressAutoHyphens w:val="0"/>
              <w:spacing w:before="0" w:line="276" w:lineRule="auto"/>
              <w:jc w:val="center"/>
              <w:rPr>
                <w:rFonts w:ascii="Times New Roman" w:eastAsia="Times New Roman" w:hAnsi="Times New Roman" w:cs="Times New Roman"/>
                <w:bCs w:val="0"/>
                <w:color w:val="000000"/>
                <w:lang w:eastAsia="it-IT"/>
              </w:rPr>
            </w:pPr>
            <w:r w:rsidRPr="00E3525E">
              <w:rPr>
                <w:rFonts w:ascii="Times New Roman" w:eastAsia="Times New Roman" w:hAnsi="Times New Roman" w:cs="Times New Roman"/>
                <w:bCs w:val="0"/>
                <w:color w:val="000000"/>
                <w:lang w:eastAsia="it-IT"/>
              </w:rPr>
              <w:t>N° di progetti pilota inerenti la sostenibilità ambientale dell’attività di pesca</w:t>
            </w:r>
          </w:p>
        </w:tc>
        <w:tc>
          <w:tcPr>
            <w:tcW w:w="1201" w:type="dxa"/>
            <w:vAlign w:val="center"/>
          </w:tcPr>
          <w:p w14:paraId="56A2F8E0" w14:textId="77777777" w:rsidR="009212A3" w:rsidRPr="00E3525E" w:rsidRDefault="009212A3" w:rsidP="009212A3">
            <w:pPr>
              <w:suppressAutoHyphens w:val="0"/>
              <w:spacing w:before="0" w:line="276" w:lineRule="auto"/>
              <w:jc w:val="center"/>
              <w:rPr>
                <w:rFonts w:ascii="Times New Roman" w:eastAsia="Times New Roman" w:hAnsi="Times New Roman" w:cs="Times New Roman"/>
                <w:bCs w:val="0"/>
                <w:color w:val="000000"/>
                <w:lang w:eastAsia="it-IT"/>
              </w:rPr>
            </w:pPr>
            <w:r w:rsidRPr="00E3525E">
              <w:rPr>
                <w:rFonts w:ascii="Times New Roman" w:eastAsia="Times New Roman" w:hAnsi="Times New Roman" w:cs="Times New Roman"/>
                <w:bCs w:val="0"/>
                <w:color w:val="000000"/>
                <w:lang w:eastAsia="it-IT"/>
              </w:rPr>
              <w:t>numero (N)</w:t>
            </w:r>
          </w:p>
        </w:tc>
        <w:tc>
          <w:tcPr>
            <w:tcW w:w="1381" w:type="dxa"/>
          </w:tcPr>
          <w:p w14:paraId="570DBF0A" w14:textId="77777777" w:rsidR="009212A3" w:rsidRPr="00E3525E" w:rsidRDefault="009212A3" w:rsidP="009212A3">
            <w:pPr>
              <w:suppressAutoHyphens w:val="0"/>
              <w:spacing w:before="0" w:line="276" w:lineRule="auto"/>
              <w:jc w:val="center"/>
              <w:rPr>
                <w:rFonts w:ascii="Times New Roman" w:eastAsia="Times New Roman" w:hAnsi="Times New Roman" w:cs="Times New Roman"/>
                <w:bCs w:val="0"/>
                <w:color w:val="000000"/>
                <w:lang w:eastAsia="it-IT"/>
              </w:rPr>
            </w:pPr>
          </w:p>
        </w:tc>
      </w:tr>
    </w:tbl>
    <w:p w14:paraId="335BC1DD" w14:textId="77777777" w:rsidR="008C6ED6" w:rsidRPr="00B27ADA" w:rsidRDefault="008C6ED6" w:rsidP="00B27ADA">
      <w:pPr>
        <w:spacing w:before="0"/>
        <w:jc w:val="left"/>
        <w:rPr>
          <w:rFonts w:ascii="Times New Roman" w:hAnsi="Times New Roman" w:cs="Times New Roman"/>
          <w:b/>
          <w:sz w:val="20"/>
          <w:szCs w:val="20"/>
        </w:rPr>
      </w:pPr>
    </w:p>
    <w:p w14:paraId="5CA0A3DB" w14:textId="77777777" w:rsidR="008C6ED6" w:rsidRPr="00B27ADA" w:rsidRDefault="008C6ED6" w:rsidP="00B27ADA">
      <w:pPr>
        <w:spacing w:before="0"/>
        <w:jc w:val="left"/>
        <w:rPr>
          <w:rFonts w:ascii="Times New Roman" w:hAnsi="Times New Roman" w:cs="Times New Roman"/>
          <w:b/>
          <w:sz w:val="20"/>
          <w:szCs w:val="20"/>
        </w:rPr>
      </w:pPr>
    </w:p>
    <w:p w14:paraId="350A2C82" w14:textId="77777777" w:rsidR="008C6ED6" w:rsidRPr="00B27ADA" w:rsidRDefault="008C6ED6" w:rsidP="00B27ADA">
      <w:pPr>
        <w:spacing w:before="0"/>
        <w:jc w:val="left"/>
        <w:rPr>
          <w:rFonts w:ascii="Times New Roman" w:hAnsi="Times New Roman" w:cs="Times New Roman"/>
          <w:b/>
          <w:sz w:val="20"/>
          <w:szCs w:val="20"/>
        </w:rPr>
      </w:pPr>
    </w:p>
    <w:p w14:paraId="3B7AC6A7" w14:textId="77777777" w:rsidR="008C6ED6" w:rsidRPr="00B27ADA" w:rsidRDefault="008C6ED6" w:rsidP="00B27ADA">
      <w:pPr>
        <w:spacing w:before="0"/>
        <w:jc w:val="left"/>
        <w:rPr>
          <w:rFonts w:ascii="Times New Roman" w:hAnsi="Times New Roman" w:cs="Times New Roman"/>
          <w:b/>
          <w:sz w:val="20"/>
          <w:szCs w:val="20"/>
        </w:rPr>
      </w:pPr>
    </w:p>
    <w:p w14:paraId="2931BD57" w14:textId="77777777" w:rsidR="008C6ED6" w:rsidRPr="00B27ADA" w:rsidRDefault="008C6ED6" w:rsidP="00B27ADA">
      <w:pPr>
        <w:spacing w:before="0"/>
        <w:jc w:val="left"/>
        <w:rPr>
          <w:rFonts w:ascii="Times New Roman" w:hAnsi="Times New Roman" w:cs="Times New Roman"/>
          <w:b/>
          <w:sz w:val="20"/>
          <w:szCs w:val="20"/>
        </w:rPr>
      </w:pPr>
    </w:p>
    <w:p w14:paraId="5B302CBA" w14:textId="77777777" w:rsidR="008C6ED6" w:rsidRPr="00B27ADA" w:rsidRDefault="008C6ED6" w:rsidP="00B27ADA">
      <w:pPr>
        <w:spacing w:before="0"/>
        <w:jc w:val="left"/>
        <w:rPr>
          <w:rFonts w:ascii="Times New Roman" w:hAnsi="Times New Roman" w:cs="Times New Roman"/>
          <w:b/>
          <w:sz w:val="20"/>
          <w:szCs w:val="20"/>
        </w:rPr>
      </w:pPr>
    </w:p>
    <w:p w14:paraId="7570DBA6" w14:textId="77777777" w:rsidR="00C053C4" w:rsidRPr="00B27ADA" w:rsidRDefault="00C053C4" w:rsidP="00B27ADA">
      <w:pPr>
        <w:spacing w:before="0"/>
        <w:jc w:val="left"/>
        <w:rPr>
          <w:rFonts w:ascii="Times New Roman" w:hAnsi="Times New Roman" w:cs="Times New Roman"/>
          <w:b/>
          <w:sz w:val="20"/>
          <w:szCs w:val="20"/>
        </w:rPr>
      </w:pPr>
    </w:p>
    <w:p w14:paraId="2DD66A97" w14:textId="77777777" w:rsidR="0034527F" w:rsidRPr="00762201" w:rsidRDefault="0034527F" w:rsidP="0034527F">
      <w:pPr>
        <w:snapToGrid w:val="0"/>
        <w:ind w:left="5580"/>
        <w:jc w:val="center"/>
        <w:rPr>
          <w:rFonts w:ascii="Times New Roman" w:hAnsi="Times New Roman" w:cs="Times New Roman"/>
          <w:b/>
          <w:sz w:val="18"/>
          <w:szCs w:val="18"/>
        </w:rPr>
      </w:pPr>
      <w:r w:rsidRPr="00762201">
        <w:rPr>
          <w:rFonts w:ascii="Times New Roman" w:hAnsi="Times New Roman" w:cs="Times New Roman"/>
          <w:b/>
          <w:sz w:val="18"/>
          <w:szCs w:val="18"/>
        </w:rPr>
        <w:t>IL TECNICO PROGETTISTA</w:t>
      </w:r>
    </w:p>
    <w:p w14:paraId="15C3E5D8" w14:textId="77777777" w:rsidR="0034527F" w:rsidRPr="00762201" w:rsidRDefault="0034527F" w:rsidP="0034527F">
      <w:pPr>
        <w:snapToGrid w:val="0"/>
        <w:spacing w:before="0"/>
        <w:ind w:left="5579"/>
        <w:jc w:val="center"/>
        <w:rPr>
          <w:rFonts w:ascii="Times New Roman" w:hAnsi="Times New Roman" w:cs="Times New Roman"/>
          <w:b/>
          <w:i/>
          <w:sz w:val="16"/>
          <w:szCs w:val="16"/>
        </w:rPr>
      </w:pPr>
      <w:r w:rsidRPr="00762201">
        <w:rPr>
          <w:rFonts w:ascii="Times New Roman" w:hAnsi="Times New Roman" w:cs="Times New Roman"/>
          <w:b/>
          <w:i/>
          <w:sz w:val="16"/>
          <w:szCs w:val="16"/>
        </w:rPr>
        <w:t>(nome e cognome)</w:t>
      </w:r>
    </w:p>
    <w:p w14:paraId="175551C8" w14:textId="77777777" w:rsidR="0034527F" w:rsidRPr="00762201" w:rsidRDefault="0034527F" w:rsidP="0034527F">
      <w:pPr>
        <w:snapToGrid w:val="0"/>
        <w:spacing w:before="0"/>
        <w:ind w:left="5579"/>
        <w:jc w:val="center"/>
        <w:rPr>
          <w:rFonts w:ascii="Times New Roman" w:hAnsi="Times New Roman" w:cs="Times New Roman"/>
          <w:b/>
          <w:sz w:val="18"/>
          <w:szCs w:val="18"/>
        </w:rPr>
      </w:pPr>
      <w:r w:rsidRPr="00762201">
        <w:rPr>
          <w:rFonts w:ascii="Times New Roman" w:hAnsi="Times New Roman" w:cs="Times New Roman"/>
          <w:b/>
          <w:i/>
          <w:sz w:val="16"/>
          <w:szCs w:val="16"/>
        </w:rPr>
        <w:t>(TIMBRO)</w:t>
      </w:r>
    </w:p>
    <w:p w14:paraId="3F2F35FB" w14:textId="77777777" w:rsidR="0034527F" w:rsidRPr="00762201" w:rsidRDefault="005E1A45" w:rsidP="005E1A45">
      <w:pPr>
        <w:suppressAutoHyphens w:val="0"/>
        <w:spacing w:before="0" w:line="192" w:lineRule="auto"/>
        <w:rPr>
          <w:rFonts w:ascii="Times New Roman" w:hAnsi="Times New Roman" w:cs="Times New Roman"/>
          <w:b/>
          <w:sz w:val="28"/>
          <w:szCs w:val="28"/>
          <w:shd w:val="clear" w:color="auto" w:fill="C0C0C0"/>
        </w:rPr>
      </w:pPr>
      <w:r w:rsidRPr="00762201">
        <w:rPr>
          <w:rFonts w:ascii="Times New Roman" w:hAnsi="Times New Roman" w:cs="Times New Roman"/>
          <w:b/>
          <w:sz w:val="28"/>
          <w:szCs w:val="28"/>
          <w:shd w:val="clear" w:color="auto" w:fill="C0C0C0"/>
        </w:rPr>
        <w:br w:type="page"/>
      </w:r>
    </w:p>
    <w:p w14:paraId="1136AD3C" w14:textId="63899AA8" w:rsidR="000352AA" w:rsidRPr="00A8527B" w:rsidRDefault="00E84F7C" w:rsidP="005E1A45">
      <w:pPr>
        <w:suppressAutoHyphens w:val="0"/>
        <w:spacing w:before="0" w:line="192" w:lineRule="auto"/>
        <w:rPr>
          <w:rFonts w:ascii="Times New Roman" w:hAnsi="Times New Roman" w:cs="Times New Roman"/>
          <w:b/>
          <w:sz w:val="28"/>
          <w:szCs w:val="28"/>
          <w:shd w:val="clear" w:color="auto" w:fill="C0C0C0"/>
        </w:rPr>
      </w:pPr>
      <w:r>
        <w:rPr>
          <w:rFonts w:ascii="Times New Roman" w:hAnsi="Times New Roman" w:cs="Times New Roman"/>
          <w:b/>
          <w:sz w:val="28"/>
          <w:szCs w:val="28"/>
          <w:shd w:val="clear" w:color="auto" w:fill="C0C0C0"/>
        </w:rPr>
        <w:lastRenderedPageBreak/>
        <w:t>D</w:t>
      </w:r>
      <w:r w:rsidR="000352AA" w:rsidRPr="00A8527B">
        <w:rPr>
          <w:rFonts w:ascii="Times New Roman" w:hAnsi="Times New Roman" w:cs="Times New Roman"/>
          <w:b/>
          <w:sz w:val="28"/>
          <w:szCs w:val="28"/>
          <w:shd w:val="clear" w:color="auto" w:fill="C0C0C0"/>
        </w:rPr>
        <w:t xml:space="preserve"> - ASSEVERAZIONI DEL TECNICO PROGETTISTA</w:t>
      </w:r>
    </w:p>
    <w:p w14:paraId="2285E755" w14:textId="0D7937F9" w:rsidR="000352AA" w:rsidRPr="00762201" w:rsidRDefault="000352AA" w:rsidP="00A8527B">
      <w:pPr>
        <w:autoSpaceDE w:val="0"/>
        <w:spacing w:before="0"/>
        <w:rPr>
          <w:rFonts w:ascii="Times New Roman" w:hAnsi="Times New Roman" w:cs="Times New Roman"/>
        </w:rPr>
      </w:pPr>
      <w:r w:rsidRPr="00762201">
        <w:rPr>
          <w:rFonts w:ascii="Times New Roman" w:hAnsi="Times New Roman" w:cs="Times New Roman"/>
          <w:color w:val="000000"/>
        </w:rPr>
        <w:t>Il/la sottoscritto/a _________________</w:t>
      </w:r>
      <w:r w:rsidR="00CB0C1E">
        <w:rPr>
          <w:rFonts w:ascii="Times New Roman" w:hAnsi="Times New Roman" w:cs="Times New Roman"/>
          <w:color w:val="000000"/>
        </w:rPr>
        <w:t>___________</w:t>
      </w:r>
      <w:r w:rsidRPr="00762201">
        <w:rPr>
          <w:rFonts w:ascii="Times New Roman" w:hAnsi="Times New Roman" w:cs="Times New Roman"/>
          <w:color w:val="000000"/>
        </w:rPr>
        <w:t xml:space="preserve">  nato/a </w:t>
      </w:r>
      <w:proofErr w:type="spellStart"/>
      <w:r w:rsidRPr="00762201">
        <w:rPr>
          <w:rFonts w:ascii="Times New Roman" w:hAnsi="Times New Roman" w:cs="Times New Roman"/>
          <w:color w:val="000000"/>
        </w:rPr>
        <w:t>a</w:t>
      </w:r>
      <w:proofErr w:type="spellEnd"/>
      <w:r w:rsidRPr="00762201">
        <w:rPr>
          <w:rFonts w:ascii="Times New Roman" w:hAnsi="Times New Roman" w:cs="Times New Roman"/>
          <w:color w:val="000000"/>
        </w:rPr>
        <w:t>____________________________  prov. _________  il _____________________ e residente a____________________</w:t>
      </w:r>
      <w:r w:rsidR="00CB0C1E">
        <w:rPr>
          <w:rFonts w:ascii="Times New Roman" w:hAnsi="Times New Roman" w:cs="Times New Roman"/>
          <w:color w:val="000000"/>
        </w:rPr>
        <w:t>_____________</w:t>
      </w:r>
    </w:p>
    <w:p w14:paraId="06086699" w14:textId="04B02CA1" w:rsidR="000352AA" w:rsidRPr="00762201" w:rsidRDefault="000352AA" w:rsidP="00CB0C1E">
      <w:pPr>
        <w:autoSpaceDE w:val="0"/>
        <w:spacing w:before="0"/>
        <w:rPr>
          <w:rFonts w:ascii="Times New Roman" w:hAnsi="Times New Roman" w:cs="Times New Roman"/>
        </w:rPr>
      </w:pPr>
      <w:proofErr w:type="spellStart"/>
      <w:r w:rsidRPr="00762201">
        <w:rPr>
          <w:rFonts w:ascii="Times New Roman" w:hAnsi="Times New Roman" w:cs="Times New Roman"/>
          <w:color w:val="000000"/>
        </w:rPr>
        <w:t>prov</w:t>
      </w:r>
      <w:proofErr w:type="spellEnd"/>
      <w:r w:rsidRPr="00762201">
        <w:rPr>
          <w:rFonts w:ascii="Times New Roman" w:hAnsi="Times New Roman" w:cs="Times New Roman"/>
          <w:color w:val="000000"/>
        </w:rPr>
        <w:t>._______via________________________________</w:t>
      </w:r>
      <w:r w:rsidR="0098533B">
        <w:rPr>
          <w:rFonts w:ascii="Times New Roman" w:hAnsi="Times New Roman" w:cs="Times New Roman"/>
          <w:color w:val="000000"/>
        </w:rPr>
        <w:t>____________</w:t>
      </w:r>
      <w:r w:rsidRPr="00762201">
        <w:rPr>
          <w:rFonts w:ascii="Times New Roman" w:hAnsi="Times New Roman" w:cs="Times New Roman"/>
          <w:color w:val="000000"/>
        </w:rPr>
        <w:t xml:space="preserve">, tel.___________________ </w:t>
      </w:r>
      <w:proofErr w:type="spellStart"/>
      <w:r w:rsidRPr="00762201">
        <w:rPr>
          <w:rFonts w:ascii="Times New Roman" w:hAnsi="Times New Roman" w:cs="Times New Roman"/>
          <w:color w:val="000000"/>
        </w:rPr>
        <w:t>cellulare_______________fax</w:t>
      </w:r>
      <w:proofErr w:type="spellEnd"/>
      <w:r w:rsidRPr="00762201">
        <w:rPr>
          <w:rFonts w:ascii="Times New Roman" w:hAnsi="Times New Roman" w:cs="Times New Roman"/>
          <w:color w:val="000000"/>
        </w:rPr>
        <w:t xml:space="preserve">___________________, </w:t>
      </w:r>
      <w:r w:rsidRPr="00762201">
        <w:rPr>
          <w:rFonts w:ascii="Times New Roman" w:hAnsi="Times New Roman" w:cs="Times New Roman"/>
        </w:rPr>
        <w:t>C.F. _____________________</w:t>
      </w:r>
      <w:r w:rsidR="0098533B">
        <w:rPr>
          <w:rFonts w:ascii="Times New Roman" w:hAnsi="Times New Roman" w:cs="Times New Roman"/>
        </w:rPr>
        <w:t>__________</w:t>
      </w:r>
      <w:r w:rsidRPr="00762201">
        <w:rPr>
          <w:rFonts w:ascii="Times New Roman" w:hAnsi="Times New Roman" w:cs="Times New Roman"/>
        </w:rPr>
        <w:t xml:space="preserve">, </w:t>
      </w:r>
    </w:p>
    <w:p w14:paraId="0B54B056" w14:textId="1868820F" w:rsidR="000352AA" w:rsidRPr="00762201" w:rsidRDefault="000352AA" w:rsidP="00CB0C1E">
      <w:pPr>
        <w:autoSpaceDE w:val="0"/>
        <w:spacing w:before="0"/>
        <w:rPr>
          <w:rFonts w:ascii="Times New Roman" w:hAnsi="Times New Roman" w:cs="Times New Roman"/>
        </w:rPr>
      </w:pPr>
      <w:r w:rsidRPr="00762201">
        <w:rPr>
          <w:rFonts w:ascii="Times New Roman" w:hAnsi="Times New Roman" w:cs="Times New Roman"/>
        </w:rPr>
        <w:t>P.IVA _______________________________,  iscritto all’ordine professionale ________________al n.__________</w:t>
      </w:r>
      <w:r w:rsidR="00E36A4F" w:rsidRPr="00762201">
        <w:rPr>
          <w:rFonts w:ascii="Times New Roman" w:hAnsi="Times New Roman" w:cs="Times New Roman"/>
        </w:rPr>
        <w:t xml:space="preserve"> </w:t>
      </w:r>
      <w:r w:rsidRPr="00762201">
        <w:rPr>
          <w:rFonts w:ascii="Times New Roman" w:hAnsi="Times New Roman" w:cs="Times New Roman"/>
        </w:rPr>
        <w:t>della</w:t>
      </w:r>
      <w:r w:rsidR="00E36A4F" w:rsidRPr="00762201">
        <w:rPr>
          <w:rFonts w:ascii="Times New Roman" w:hAnsi="Times New Roman" w:cs="Times New Roman"/>
        </w:rPr>
        <w:t xml:space="preserve"> </w:t>
      </w:r>
      <w:r w:rsidRPr="00762201">
        <w:rPr>
          <w:rFonts w:ascii="Times New Roman" w:hAnsi="Times New Roman" w:cs="Times New Roman"/>
        </w:rPr>
        <w:t>Provincia______________,</w:t>
      </w:r>
      <w:r w:rsidR="00E36A4F" w:rsidRPr="00762201">
        <w:rPr>
          <w:rFonts w:ascii="Times New Roman" w:hAnsi="Times New Roman" w:cs="Times New Roman"/>
        </w:rPr>
        <w:t xml:space="preserve"> </w:t>
      </w:r>
      <w:r w:rsidRPr="00762201">
        <w:rPr>
          <w:rFonts w:ascii="Times New Roman" w:hAnsi="Times New Roman" w:cs="Times New Roman"/>
        </w:rPr>
        <w:t>in</w:t>
      </w:r>
      <w:r w:rsidR="00E36A4F" w:rsidRPr="00762201">
        <w:rPr>
          <w:rFonts w:ascii="Times New Roman" w:hAnsi="Times New Roman" w:cs="Times New Roman"/>
        </w:rPr>
        <w:t xml:space="preserve"> </w:t>
      </w:r>
      <w:r w:rsidRPr="00762201">
        <w:rPr>
          <w:rFonts w:ascii="Times New Roman" w:hAnsi="Times New Roman" w:cs="Times New Roman"/>
        </w:rPr>
        <w:t>qualità di progettista dell’operazione candidata al cofinanziamento di cui al bando</w:t>
      </w:r>
      <w:r w:rsidR="00820A31" w:rsidRPr="00762201">
        <w:rPr>
          <w:rFonts w:ascii="Times New Roman" w:hAnsi="Times New Roman" w:cs="Times New Roman"/>
        </w:rPr>
        <w:t xml:space="preserve"> di attuazione dell</w:t>
      </w:r>
      <w:r w:rsidR="00823D67">
        <w:rPr>
          <w:rFonts w:ascii="Times New Roman" w:hAnsi="Times New Roman" w:cs="Times New Roman"/>
        </w:rPr>
        <w:t xml:space="preserve">e </w:t>
      </w:r>
      <w:r w:rsidR="00742B31" w:rsidRPr="00742B31">
        <w:rPr>
          <w:rFonts w:ascii="Times New Roman" w:hAnsi="Times New Roman" w:cs="Times New Roman"/>
        </w:rPr>
        <w:t>Azion</w:t>
      </w:r>
      <w:r w:rsidR="00823D67">
        <w:rPr>
          <w:rFonts w:ascii="Times New Roman" w:hAnsi="Times New Roman" w:cs="Times New Roman"/>
        </w:rPr>
        <w:t>i</w:t>
      </w:r>
      <w:r w:rsidR="00742B31" w:rsidRPr="00742B31">
        <w:rPr>
          <w:rFonts w:ascii="Times New Roman" w:hAnsi="Times New Roman" w:cs="Times New Roman"/>
        </w:rPr>
        <w:t xml:space="preserve"> codice </w:t>
      </w:r>
      <w:r w:rsidR="0098533B" w:rsidRPr="0098533B">
        <w:rPr>
          <w:rFonts w:ascii="Times New Roman" w:hAnsi="Times New Roman" w:cs="Times New Roman"/>
          <w:b/>
          <w:bCs w:val="0"/>
        </w:rPr>
        <w:t>111201</w:t>
      </w:r>
      <w:r w:rsidR="00742B31" w:rsidRPr="00742B31">
        <w:rPr>
          <w:rFonts w:ascii="Times New Roman" w:hAnsi="Times New Roman" w:cs="Times New Roman"/>
        </w:rPr>
        <w:t xml:space="preserve"> </w:t>
      </w:r>
      <w:r w:rsidR="009A5124">
        <w:rPr>
          <w:rFonts w:ascii="Times New Roman" w:hAnsi="Times New Roman" w:cs="Times New Roman"/>
        </w:rPr>
        <w:t xml:space="preserve">e </w:t>
      </w:r>
      <w:r w:rsidR="009A5124" w:rsidRPr="009A5124">
        <w:rPr>
          <w:rFonts w:ascii="Times New Roman" w:hAnsi="Times New Roman" w:cs="Times New Roman"/>
          <w:b/>
          <w:bCs w:val="0"/>
        </w:rPr>
        <w:t>111501</w:t>
      </w:r>
      <w:r w:rsidR="009A5124">
        <w:rPr>
          <w:rFonts w:ascii="Times New Roman" w:hAnsi="Times New Roman" w:cs="Times New Roman"/>
        </w:rPr>
        <w:t xml:space="preserve"> </w:t>
      </w:r>
      <w:r w:rsidR="00742B31" w:rsidRPr="00742B31">
        <w:rPr>
          <w:rFonts w:ascii="Times New Roman" w:hAnsi="Times New Roman" w:cs="Times New Roman"/>
        </w:rPr>
        <w:t>PN FEAMPA 21-27</w:t>
      </w:r>
      <w:r w:rsidR="00C00E24">
        <w:rPr>
          <w:rFonts w:ascii="Times New Roman" w:hAnsi="Times New Roman" w:cs="Times New Roman"/>
        </w:rPr>
        <w:t xml:space="preserve"> </w:t>
      </w:r>
      <w:r w:rsidRPr="00762201">
        <w:rPr>
          <w:rFonts w:ascii="Times New Roman" w:hAnsi="Times New Roman" w:cs="Times New Roman"/>
        </w:rPr>
        <w:t>denominata: ________________________, a seguito di incarico conferito da __________________  con sede legale in_____________________</w:t>
      </w:r>
      <w:r w:rsidR="00DE6118">
        <w:rPr>
          <w:rFonts w:ascii="Times New Roman" w:hAnsi="Times New Roman" w:cs="Times New Roman"/>
        </w:rPr>
        <w:t>_</w:t>
      </w:r>
      <w:r w:rsidRPr="00762201">
        <w:rPr>
          <w:rFonts w:ascii="Times New Roman" w:hAnsi="Times New Roman" w:cs="Times New Roman"/>
        </w:rPr>
        <w:t xml:space="preserve">, alla via ________________________ n. ______P.IVA___________________________, C.F._________________________________, </w:t>
      </w:r>
    </w:p>
    <w:p w14:paraId="4AFD81EC" w14:textId="77777777" w:rsidR="000352AA" w:rsidRPr="00762201" w:rsidRDefault="000352AA" w:rsidP="00CB0C1E">
      <w:pPr>
        <w:pStyle w:val="Testodelblocco3"/>
        <w:ind w:left="0" w:right="0"/>
        <w:jc w:val="both"/>
        <w:rPr>
          <w:sz w:val="24"/>
          <w:szCs w:val="24"/>
        </w:rPr>
      </w:pPr>
      <w:r w:rsidRPr="00762201">
        <w:rPr>
          <w:sz w:val="24"/>
          <w:szCs w:val="24"/>
        </w:rPr>
        <w:t>consapevole delle sanzioni penali nel caso di dichiarazioni non veritiere, di formazione o uso di atti falsi (art. 76 del DPR n.445/2000)</w:t>
      </w:r>
    </w:p>
    <w:p w14:paraId="7A6E1ACA" w14:textId="77777777" w:rsidR="000352AA" w:rsidRPr="00762201" w:rsidRDefault="000352AA" w:rsidP="003F2532">
      <w:pPr>
        <w:pStyle w:val="Testodelblocco3"/>
        <w:jc w:val="center"/>
        <w:rPr>
          <w:b/>
          <w:szCs w:val="20"/>
        </w:rPr>
      </w:pPr>
    </w:p>
    <w:p w14:paraId="6D06B256" w14:textId="77777777" w:rsidR="000352AA" w:rsidRPr="00762201" w:rsidRDefault="000352AA">
      <w:pPr>
        <w:pStyle w:val="Testodelblocco3"/>
        <w:jc w:val="center"/>
        <w:rPr>
          <w:sz w:val="24"/>
          <w:szCs w:val="24"/>
        </w:rPr>
      </w:pPr>
      <w:r w:rsidRPr="00762201">
        <w:rPr>
          <w:b/>
          <w:sz w:val="24"/>
          <w:szCs w:val="24"/>
        </w:rPr>
        <w:t>ASSEVERA</w:t>
      </w:r>
    </w:p>
    <w:p w14:paraId="34F4904B" w14:textId="77777777" w:rsidR="000352AA" w:rsidRPr="003F2532" w:rsidRDefault="000352AA" w:rsidP="003F2532">
      <w:pPr>
        <w:pStyle w:val="Testodelblocco3"/>
        <w:jc w:val="center"/>
        <w:rPr>
          <w:b/>
          <w:szCs w:val="20"/>
        </w:rPr>
      </w:pPr>
    </w:p>
    <w:p w14:paraId="25505B40" w14:textId="77777777" w:rsidR="000352AA" w:rsidRPr="00762201" w:rsidRDefault="000352AA">
      <w:pPr>
        <w:pStyle w:val="Testodelblocco3"/>
        <w:ind w:left="0"/>
        <w:jc w:val="both"/>
        <w:rPr>
          <w:sz w:val="24"/>
          <w:szCs w:val="24"/>
        </w:rPr>
      </w:pPr>
      <w:r w:rsidRPr="00762201">
        <w:rPr>
          <w:sz w:val="24"/>
          <w:szCs w:val="24"/>
        </w:rPr>
        <w:t xml:space="preserve">la piena conformità dell’operazione da realizzare alle disposizioni e norme in materia di sicurezza ed in materia igienico-sanitarie vigenti nonché al Codice della Navigazione </w:t>
      </w:r>
    </w:p>
    <w:p w14:paraId="16C95D1A" w14:textId="77777777" w:rsidR="000352AA" w:rsidRPr="003F2532" w:rsidRDefault="000352AA" w:rsidP="003F2532">
      <w:pPr>
        <w:pStyle w:val="Testodelblocco3"/>
        <w:jc w:val="center"/>
        <w:rPr>
          <w:b/>
          <w:szCs w:val="20"/>
        </w:rPr>
      </w:pPr>
    </w:p>
    <w:p w14:paraId="4605606C" w14:textId="360580D4" w:rsidR="000352AA" w:rsidRPr="00762201" w:rsidRDefault="000352AA">
      <w:pPr>
        <w:autoSpaceDE w:val="0"/>
        <w:ind w:left="540" w:right="432"/>
        <w:jc w:val="center"/>
        <w:rPr>
          <w:rFonts w:ascii="Times New Roman" w:hAnsi="Times New Roman" w:cs="Times New Roman"/>
          <w:sz w:val="20"/>
          <w:szCs w:val="20"/>
        </w:rPr>
      </w:pPr>
      <w:r w:rsidRPr="00762201">
        <w:rPr>
          <w:rFonts w:ascii="Times New Roman" w:hAnsi="Times New Roman" w:cs="Times New Roman"/>
          <w:b/>
          <w:bCs w:val="0"/>
          <w:color w:val="000000"/>
        </w:rPr>
        <w:t>DICHIARA</w:t>
      </w:r>
      <w:r w:rsidRPr="00762201">
        <w:rPr>
          <w:rStyle w:val="Rimandonotaapidipagina3"/>
          <w:rFonts w:ascii="Times New Roman" w:hAnsi="Times New Roman" w:cs="Times New Roman"/>
          <w:b/>
          <w:color w:val="000000"/>
          <w:sz w:val="20"/>
          <w:szCs w:val="20"/>
        </w:rPr>
        <w:footnoteReference w:id="6"/>
      </w:r>
    </w:p>
    <w:p w14:paraId="5750EEFE" w14:textId="77777777" w:rsidR="000352AA" w:rsidRPr="003F2532" w:rsidRDefault="000352AA" w:rsidP="003F2532">
      <w:pPr>
        <w:pStyle w:val="Testodelblocco3"/>
        <w:jc w:val="center"/>
        <w:rPr>
          <w:b/>
          <w:szCs w:val="20"/>
        </w:rPr>
      </w:pPr>
    </w:p>
    <w:p w14:paraId="56ED655B" w14:textId="77777777" w:rsidR="000352AA" w:rsidRPr="00762201" w:rsidRDefault="000352AA" w:rsidP="00522A73">
      <w:pPr>
        <w:numPr>
          <w:ilvl w:val="0"/>
          <w:numId w:val="26"/>
        </w:numPr>
        <w:spacing w:before="0"/>
        <w:ind w:left="567" w:right="-142" w:hanging="425"/>
        <w:rPr>
          <w:rFonts w:ascii="Times New Roman" w:hAnsi="Times New Roman" w:cs="Times New Roman"/>
        </w:rPr>
      </w:pPr>
      <w:r w:rsidRPr="00762201">
        <w:rPr>
          <w:rFonts w:ascii="Times New Roman" w:hAnsi="Times New Roman" w:cs="Times New Roman"/>
        </w:rPr>
        <w:t>la completezza della documentazione relativa agli intervenuti accertamenti di fattibilità tecnica, amministrativa ed economica dell’intervento</w:t>
      </w:r>
    </w:p>
    <w:p w14:paraId="6C564127" w14:textId="77777777" w:rsidR="000352AA" w:rsidRPr="00762201" w:rsidRDefault="000352AA" w:rsidP="00522A73">
      <w:pPr>
        <w:numPr>
          <w:ilvl w:val="0"/>
          <w:numId w:val="26"/>
        </w:numPr>
        <w:spacing w:before="0"/>
        <w:ind w:left="567" w:right="-142" w:hanging="425"/>
        <w:rPr>
          <w:rFonts w:ascii="Times New Roman" w:hAnsi="Times New Roman" w:cs="Times New Roman"/>
        </w:rPr>
      </w:pPr>
      <w:r w:rsidRPr="00762201">
        <w:rPr>
          <w:rFonts w:ascii="Times New Roman" w:hAnsi="Times New Roman" w:cs="Times New Roman"/>
        </w:rPr>
        <w:t xml:space="preserve">il livello esecutivo della progettazione della completezza, adeguatezza e chiarezza degli elaborati progettuali grafici, descrittivi e tecnico-economici, previsti; </w:t>
      </w:r>
    </w:p>
    <w:p w14:paraId="440E60FD" w14:textId="77777777" w:rsidR="000352AA" w:rsidRPr="00762201" w:rsidRDefault="000352AA" w:rsidP="00522A73">
      <w:pPr>
        <w:numPr>
          <w:ilvl w:val="0"/>
          <w:numId w:val="26"/>
        </w:numPr>
        <w:spacing w:before="0"/>
        <w:ind w:left="567" w:right="-142" w:hanging="425"/>
        <w:rPr>
          <w:rFonts w:ascii="Times New Roman" w:hAnsi="Times New Roman" w:cs="Times New Roman"/>
        </w:rPr>
      </w:pPr>
      <w:r w:rsidRPr="00762201">
        <w:rPr>
          <w:rFonts w:ascii="Times New Roman" w:hAnsi="Times New Roman" w:cs="Times New Roman"/>
        </w:rPr>
        <w:t>la rispondenza delle scelte progettuali alle esigenze di manutenzione e gestione;</w:t>
      </w:r>
    </w:p>
    <w:p w14:paraId="76ABB26F" w14:textId="662F338A" w:rsidR="000352AA" w:rsidRPr="00762201" w:rsidRDefault="000352AA" w:rsidP="00522A73">
      <w:pPr>
        <w:numPr>
          <w:ilvl w:val="0"/>
          <w:numId w:val="26"/>
        </w:numPr>
        <w:spacing w:before="0"/>
        <w:ind w:left="567" w:right="-142" w:hanging="425"/>
        <w:rPr>
          <w:rFonts w:ascii="Times New Roman" w:hAnsi="Times New Roman" w:cs="Times New Roman"/>
        </w:rPr>
      </w:pPr>
      <w:r w:rsidRPr="00762201">
        <w:rPr>
          <w:rFonts w:ascii="Times New Roman" w:hAnsi="Times New Roman" w:cs="Times New Roman"/>
        </w:rPr>
        <w:t>l’esistenza delle dichiarazioni in merito al rispetto delle prescrizioni normative, tecniche e legislative comunque applicabili al progetto;</w:t>
      </w:r>
    </w:p>
    <w:p w14:paraId="33E93513" w14:textId="116580F9" w:rsidR="000352AA" w:rsidRPr="00762201" w:rsidRDefault="000352AA" w:rsidP="00522A73">
      <w:pPr>
        <w:pStyle w:val="Testodelblocco3"/>
        <w:numPr>
          <w:ilvl w:val="0"/>
          <w:numId w:val="26"/>
        </w:numPr>
        <w:ind w:left="567" w:right="-142" w:hanging="425"/>
        <w:jc w:val="both"/>
        <w:rPr>
          <w:sz w:val="24"/>
          <w:szCs w:val="24"/>
        </w:rPr>
      </w:pPr>
      <w:r w:rsidRPr="00762201">
        <w:rPr>
          <w:sz w:val="24"/>
          <w:szCs w:val="24"/>
        </w:rPr>
        <w:t>l’impossibilità di reperire o utilizzare più fornitori per l’acquisizione di beni altamente specializzati</w:t>
      </w:r>
      <w:r w:rsidR="00082EDC" w:rsidRPr="00762201">
        <w:rPr>
          <w:sz w:val="24"/>
          <w:szCs w:val="24"/>
        </w:rPr>
        <w:t xml:space="preserve"> </w:t>
      </w:r>
      <w:r w:rsidRPr="00762201">
        <w:rPr>
          <w:sz w:val="24"/>
          <w:szCs w:val="24"/>
        </w:rPr>
        <w:t>(specificare il bene);</w:t>
      </w:r>
    </w:p>
    <w:p w14:paraId="14A5F159" w14:textId="77777777" w:rsidR="000352AA" w:rsidRPr="00762201" w:rsidRDefault="000352AA" w:rsidP="00522A73">
      <w:pPr>
        <w:pStyle w:val="Testodelblocco3"/>
        <w:numPr>
          <w:ilvl w:val="0"/>
          <w:numId w:val="26"/>
        </w:numPr>
        <w:ind w:left="567" w:right="-142" w:hanging="425"/>
        <w:jc w:val="both"/>
        <w:rPr>
          <w:sz w:val="24"/>
          <w:szCs w:val="24"/>
        </w:rPr>
      </w:pPr>
      <w:r w:rsidRPr="00762201">
        <w:rPr>
          <w:sz w:val="24"/>
          <w:szCs w:val="24"/>
        </w:rPr>
        <w:t>il rispetto delle prescrizioni normative, tecniche e legislative comunque applicabili al progetto;</w:t>
      </w:r>
    </w:p>
    <w:p w14:paraId="3D2895D6" w14:textId="77777777" w:rsidR="000352AA" w:rsidRPr="00762201" w:rsidRDefault="000352AA" w:rsidP="00522A73">
      <w:pPr>
        <w:pStyle w:val="Testodelblocco3"/>
        <w:numPr>
          <w:ilvl w:val="0"/>
          <w:numId w:val="26"/>
        </w:numPr>
        <w:ind w:left="567" w:right="-142" w:hanging="425"/>
        <w:jc w:val="both"/>
        <w:rPr>
          <w:sz w:val="24"/>
          <w:szCs w:val="24"/>
        </w:rPr>
      </w:pPr>
      <w:r w:rsidRPr="00762201">
        <w:rPr>
          <w:sz w:val="24"/>
          <w:szCs w:val="24"/>
        </w:rPr>
        <w:t>l’acquisizione di tutte le approvazioni ed autorizzazioni di legge, necessarie ad assicurare l’immediata cantierabilità dell’operazione;</w:t>
      </w:r>
    </w:p>
    <w:p w14:paraId="5908F68D" w14:textId="4A8EF252" w:rsidR="000352AA" w:rsidRPr="00762201" w:rsidRDefault="000352AA" w:rsidP="00522A73">
      <w:pPr>
        <w:pStyle w:val="Testodelblocco3"/>
        <w:numPr>
          <w:ilvl w:val="0"/>
          <w:numId w:val="26"/>
        </w:numPr>
        <w:ind w:left="567" w:right="-142" w:hanging="425"/>
        <w:jc w:val="both"/>
        <w:rPr>
          <w:sz w:val="24"/>
          <w:szCs w:val="24"/>
        </w:rPr>
      </w:pPr>
      <w:r w:rsidRPr="00762201">
        <w:rPr>
          <w:sz w:val="24"/>
          <w:szCs w:val="24"/>
        </w:rPr>
        <w:t>il non aumento della capacità/abilità di catture del peschereccio, a seguito della realizzazione dell’operazione ammessa a cofinanziamento</w:t>
      </w:r>
      <w:r w:rsidR="00082EDC" w:rsidRPr="00762201">
        <w:rPr>
          <w:sz w:val="24"/>
          <w:szCs w:val="24"/>
        </w:rPr>
        <w:t>.</w:t>
      </w:r>
    </w:p>
    <w:p w14:paraId="47E767D3" w14:textId="77777777" w:rsidR="000352AA" w:rsidRPr="00762201" w:rsidRDefault="000352AA" w:rsidP="003F2532">
      <w:pPr>
        <w:pStyle w:val="Testodelblocco3"/>
        <w:ind w:left="0"/>
        <w:jc w:val="both"/>
        <w:rPr>
          <w:b/>
          <w:bCs/>
          <w:szCs w:val="20"/>
        </w:rPr>
      </w:pPr>
    </w:p>
    <w:p w14:paraId="1386D303" w14:textId="77777777" w:rsidR="000352AA" w:rsidRPr="00762201" w:rsidRDefault="000352AA">
      <w:pPr>
        <w:pStyle w:val="Testodelblocco3"/>
        <w:ind w:left="0"/>
        <w:jc w:val="both"/>
        <w:rPr>
          <w:b/>
          <w:bCs/>
          <w:szCs w:val="20"/>
        </w:rPr>
      </w:pPr>
    </w:p>
    <w:p w14:paraId="3659C6E6" w14:textId="77777777" w:rsidR="000352AA" w:rsidRPr="00762201" w:rsidRDefault="000352AA">
      <w:pPr>
        <w:pStyle w:val="Testodelblocco3"/>
        <w:ind w:left="0"/>
        <w:jc w:val="both"/>
        <w:rPr>
          <w:sz w:val="24"/>
          <w:szCs w:val="24"/>
        </w:rPr>
      </w:pPr>
      <w:r w:rsidRPr="00762201">
        <w:rPr>
          <w:sz w:val="24"/>
          <w:szCs w:val="24"/>
        </w:rPr>
        <w:t>Data, _________________</w:t>
      </w:r>
    </w:p>
    <w:p w14:paraId="2D3030DC" w14:textId="37A62E12" w:rsidR="000352AA" w:rsidRPr="00762201" w:rsidRDefault="00BC546D" w:rsidP="00BC546D">
      <w:pPr>
        <w:pStyle w:val="Testodelblocco3"/>
        <w:ind w:left="5672"/>
        <w:jc w:val="both"/>
        <w:rPr>
          <w:sz w:val="24"/>
          <w:szCs w:val="24"/>
        </w:rPr>
      </w:pPr>
      <w:r w:rsidRPr="00762201">
        <w:rPr>
          <w:sz w:val="24"/>
          <w:szCs w:val="24"/>
        </w:rPr>
        <w:t xml:space="preserve">    </w:t>
      </w:r>
      <w:r w:rsidR="007E34DE">
        <w:rPr>
          <w:sz w:val="24"/>
          <w:szCs w:val="24"/>
        </w:rPr>
        <w:tab/>
      </w:r>
      <w:r w:rsidR="000352AA" w:rsidRPr="00762201">
        <w:rPr>
          <w:sz w:val="24"/>
          <w:szCs w:val="24"/>
        </w:rPr>
        <w:t>Il progettista</w:t>
      </w:r>
    </w:p>
    <w:p w14:paraId="2CCF3074" w14:textId="4275449C" w:rsidR="000352AA" w:rsidRPr="00762201" w:rsidRDefault="000352AA">
      <w:pPr>
        <w:pStyle w:val="Testodelblocco3"/>
        <w:ind w:left="0"/>
        <w:jc w:val="both"/>
        <w:rPr>
          <w:szCs w:val="20"/>
        </w:rPr>
      </w:pPr>
      <w:r w:rsidRPr="00762201">
        <w:rPr>
          <w:szCs w:val="20"/>
        </w:rPr>
        <w:tab/>
      </w:r>
      <w:r w:rsidRPr="00762201">
        <w:rPr>
          <w:szCs w:val="20"/>
        </w:rPr>
        <w:tab/>
      </w:r>
      <w:r w:rsidRPr="00762201">
        <w:rPr>
          <w:szCs w:val="20"/>
        </w:rPr>
        <w:tab/>
      </w:r>
      <w:r w:rsidRPr="00762201">
        <w:rPr>
          <w:szCs w:val="20"/>
        </w:rPr>
        <w:tab/>
      </w:r>
      <w:r w:rsidRPr="00762201">
        <w:rPr>
          <w:szCs w:val="20"/>
        </w:rPr>
        <w:tab/>
      </w:r>
      <w:r w:rsidRPr="00762201">
        <w:rPr>
          <w:szCs w:val="20"/>
        </w:rPr>
        <w:tab/>
      </w:r>
      <w:r w:rsidRPr="00762201">
        <w:rPr>
          <w:szCs w:val="20"/>
        </w:rPr>
        <w:tab/>
      </w:r>
      <w:r w:rsidR="00BC546D" w:rsidRPr="00762201">
        <w:rPr>
          <w:szCs w:val="20"/>
        </w:rPr>
        <w:t xml:space="preserve"> </w:t>
      </w:r>
      <w:r w:rsidR="007E34DE">
        <w:rPr>
          <w:szCs w:val="20"/>
        </w:rPr>
        <w:tab/>
      </w:r>
      <w:r w:rsidR="007E34DE">
        <w:rPr>
          <w:szCs w:val="20"/>
        </w:rPr>
        <w:tab/>
      </w:r>
      <w:r w:rsidRPr="00762201">
        <w:rPr>
          <w:szCs w:val="20"/>
        </w:rPr>
        <w:t>(firma e timbro)</w:t>
      </w:r>
    </w:p>
    <w:p w14:paraId="2382A563" w14:textId="051D7EA5" w:rsidR="000352AA" w:rsidRPr="00762201" w:rsidRDefault="000352AA">
      <w:pPr>
        <w:pStyle w:val="Testodelblocco3"/>
        <w:ind w:left="4956"/>
        <w:jc w:val="both"/>
        <w:rPr>
          <w:szCs w:val="20"/>
        </w:rPr>
      </w:pPr>
      <w:r w:rsidRPr="00762201">
        <w:rPr>
          <w:szCs w:val="20"/>
        </w:rPr>
        <w:t>____________________________</w:t>
      </w:r>
      <w:r w:rsidR="007E34DE">
        <w:rPr>
          <w:szCs w:val="20"/>
        </w:rPr>
        <w:t>______________</w:t>
      </w:r>
    </w:p>
    <w:p w14:paraId="18317017" w14:textId="77777777" w:rsidR="00CB0C1E" w:rsidRDefault="00CB0C1E" w:rsidP="00CF2214">
      <w:pPr>
        <w:pStyle w:val="Testodelblocco3"/>
        <w:ind w:left="0"/>
        <w:jc w:val="both"/>
        <w:rPr>
          <w:i/>
          <w:sz w:val="16"/>
        </w:rPr>
      </w:pPr>
    </w:p>
    <w:p w14:paraId="66AC9FA8" w14:textId="77777777" w:rsidR="00CB0C1E" w:rsidRDefault="00CB0C1E" w:rsidP="00CF2214">
      <w:pPr>
        <w:pStyle w:val="Testodelblocco3"/>
        <w:ind w:left="0"/>
        <w:jc w:val="both"/>
        <w:rPr>
          <w:i/>
          <w:sz w:val="16"/>
        </w:rPr>
      </w:pPr>
    </w:p>
    <w:p w14:paraId="33F2E5E9" w14:textId="67A629B6" w:rsidR="00443C18" w:rsidRPr="00CF2214" w:rsidRDefault="000352AA" w:rsidP="00CF2214">
      <w:pPr>
        <w:pStyle w:val="Testodelblocco3"/>
        <w:ind w:left="0"/>
        <w:jc w:val="both"/>
        <w:rPr>
          <w:i/>
          <w:sz w:val="16"/>
        </w:rPr>
      </w:pPr>
      <w:r w:rsidRPr="00762201">
        <w:rPr>
          <w:i/>
          <w:sz w:val="16"/>
        </w:rPr>
        <w:t>(Ai sensi dell’art. 38 del DPR n. 445/2000, la sottoscrizione non è soggetta ad autenticazione ove sia apposta alla presenza del dipendente addetto a riceverla ovvero la richiesta sia presentata unitamente a copia fotostatica, firmata in originale, di un documento d’identità del sottoscrittore).</w:t>
      </w:r>
    </w:p>
    <w:sectPr w:rsidR="00443C18" w:rsidRPr="00CF2214" w:rsidSect="006C7000">
      <w:headerReference w:type="even" r:id="rId8"/>
      <w:headerReference w:type="default" r:id="rId9"/>
      <w:footerReference w:type="even" r:id="rId10"/>
      <w:footerReference w:type="default" r:id="rId11"/>
      <w:headerReference w:type="first" r:id="rId12"/>
      <w:footerReference w:type="first" r:id="rId13"/>
      <w:type w:val="continuous"/>
      <w:pgSz w:w="11906" w:h="16838"/>
      <w:pgMar w:top="2155" w:right="1133" w:bottom="1588" w:left="1134" w:header="680" w:footer="4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44D600" w14:textId="77777777" w:rsidR="006A1D81" w:rsidRDefault="006A1D81">
      <w:r>
        <w:separator/>
      </w:r>
    </w:p>
  </w:endnote>
  <w:endnote w:type="continuationSeparator" w:id="0">
    <w:p w14:paraId="49996A78" w14:textId="77777777" w:rsidR="006A1D81" w:rsidRDefault="006A1D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auto"/>
    <w:pitch w:val="variable"/>
    <w:sig w:usb0="E00002FF" w:usb1="5000205A" w:usb2="00000000" w:usb3="00000000" w:csb0="0000019F"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Verdana">
    <w:panose1 w:val="020B0604030504040204"/>
    <w:charset w:val="00"/>
    <w:family w:val="swiss"/>
    <w:pitch w:val="variable"/>
    <w:sig w:usb0="A10006FF" w:usb1="4000205B" w:usb2="00000010" w:usb3="00000000" w:csb0="0000019F" w:csb1="00000000"/>
  </w:font>
  <w:font w:name="Consolas">
    <w:panose1 w:val="020B0609020204030204"/>
    <w:charset w:val="00"/>
    <w:family w:val="modern"/>
    <w:pitch w:val="fixed"/>
    <w:sig w:usb0="E10002FF" w:usb1="4000FCFF" w:usb2="00000009" w:usb3="00000000" w:csb0="0000019F" w:csb1="00000000"/>
  </w:font>
  <w:font w:name="OpenSymbol">
    <w:charset w:val="00"/>
    <w:family w:val="auto"/>
    <w:pitch w:val="variable"/>
    <w:sig w:usb0="800000AF" w:usb1="1001ECEA" w:usb2="00000000" w:usb3="00000000" w:csb0="80000001" w:csb1="00000000"/>
  </w:font>
  <w:font w:name="Myriad Web">
    <w:altName w:val="Calibri"/>
    <w:panose1 w:val="00000000000000000000"/>
    <w:charset w:val="00"/>
    <w:family w:val="swiss"/>
    <w:notTrueType/>
    <w:pitch w:val="default"/>
    <w:sig w:usb0="00000003" w:usb1="00000000" w:usb2="00000000" w:usb3="00000000" w:csb0="00000001" w:csb1="00000000"/>
  </w:font>
  <w:font w:name="Liberation Sans">
    <w:altName w:val="Arial"/>
    <w:charset w:val="00"/>
    <w:family w:val="swiss"/>
    <w:pitch w:val="variable"/>
  </w:font>
  <w:font w:name="Microsoft YaHei">
    <w:panose1 w:val="020B0503020204020204"/>
    <w:charset w:val="86"/>
    <w:family w:val="swiss"/>
    <w:pitch w:val="variable"/>
    <w:sig w:usb0="80000287" w:usb1="28CF3C52" w:usb2="00000016" w:usb3="00000000" w:csb0="0004001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EUAlbertina">
    <w:altName w:val="Cambria"/>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00"/>
    <w:family w:val="swiss"/>
    <w:pitch w:val="variable"/>
    <w:sig w:usb0="80000AFF" w:usb1="0000396B" w:usb2="00000000" w:usb3="00000000" w:csb0="000000B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483A3" w14:textId="77777777" w:rsidR="003F7D75" w:rsidRDefault="003F7D75">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E041AE" w14:textId="77777777" w:rsidR="00834AE7" w:rsidRPr="000128C7" w:rsidRDefault="00834AE7">
    <w:pPr>
      <w:pStyle w:val="Pidipagina"/>
      <w:tabs>
        <w:tab w:val="clear" w:pos="4819"/>
        <w:tab w:val="clear" w:pos="9638"/>
      </w:tabs>
      <w:spacing w:before="0"/>
      <w:jc w:val="right"/>
      <w:rPr>
        <w:i/>
        <w:iCs/>
        <w:sz w:val="20"/>
        <w:szCs w:val="20"/>
        <w:lang w:val="it-IT"/>
      </w:rPr>
    </w:pPr>
    <w:r w:rsidRPr="000128C7">
      <w:rPr>
        <w:i/>
        <w:iCs/>
        <w:sz w:val="20"/>
        <w:szCs w:val="20"/>
        <w:lang w:val="it-IT"/>
      </w:rPr>
      <w:t xml:space="preserve">Allegato 2 </w:t>
    </w:r>
  </w:p>
  <w:p w14:paraId="55F97575" w14:textId="77777777" w:rsidR="003303A1" w:rsidRPr="003303A1" w:rsidRDefault="003303A1" w:rsidP="003303A1">
    <w:pPr>
      <w:pStyle w:val="Pidipagina"/>
      <w:spacing w:before="0"/>
      <w:jc w:val="right"/>
      <w:rPr>
        <w:i/>
        <w:iCs/>
        <w:sz w:val="20"/>
        <w:szCs w:val="20"/>
        <w:lang w:val="it-IT"/>
      </w:rPr>
    </w:pPr>
    <w:r w:rsidRPr="003303A1">
      <w:rPr>
        <w:i/>
        <w:iCs/>
        <w:sz w:val="20"/>
        <w:szCs w:val="20"/>
        <w:lang w:val="it-IT"/>
      </w:rPr>
      <w:t xml:space="preserve">Azione 2 – codice 111201 e Azione 5 – codice 111501 PN FEAMPA 21-27 </w:t>
    </w:r>
  </w:p>
  <w:p w14:paraId="1F220049" w14:textId="77777777" w:rsidR="003303A1" w:rsidRDefault="003303A1" w:rsidP="003303A1">
    <w:pPr>
      <w:pStyle w:val="Pidipagina"/>
      <w:tabs>
        <w:tab w:val="clear" w:pos="4819"/>
        <w:tab w:val="clear" w:pos="9638"/>
      </w:tabs>
      <w:spacing w:before="0"/>
      <w:jc w:val="right"/>
      <w:rPr>
        <w:i/>
        <w:iCs/>
        <w:sz w:val="20"/>
        <w:szCs w:val="20"/>
        <w:lang w:val="it-IT"/>
      </w:rPr>
    </w:pPr>
    <w:r w:rsidRPr="003303A1">
      <w:rPr>
        <w:i/>
        <w:iCs/>
        <w:sz w:val="20"/>
        <w:szCs w:val="20"/>
        <w:lang w:val="it-IT"/>
      </w:rPr>
      <w:t>Reg. (UE) n. 2021/1139</w:t>
    </w:r>
  </w:p>
  <w:p w14:paraId="58C13D10" w14:textId="703AE9A3" w:rsidR="00463B4A" w:rsidRPr="000128C7" w:rsidRDefault="00463B4A" w:rsidP="003303A1">
    <w:pPr>
      <w:pStyle w:val="Pidipagina"/>
      <w:tabs>
        <w:tab w:val="clear" w:pos="4819"/>
        <w:tab w:val="clear" w:pos="9638"/>
      </w:tabs>
      <w:spacing w:before="0"/>
      <w:jc w:val="right"/>
    </w:pPr>
    <w:r w:rsidRPr="000128C7">
      <w:rPr>
        <w:b/>
        <w:sz w:val="22"/>
        <w:szCs w:val="22"/>
      </w:rPr>
      <w:t xml:space="preserve">Pagina </w:t>
    </w:r>
    <w:r w:rsidRPr="000128C7">
      <w:rPr>
        <w:b/>
        <w:sz w:val="22"/>
        <w:szCs w:val="22"/>
      </w:rPr>
      <w:fldChar w:fldCharType="begin"/>
    </w:r>
    <w:r w:rsidRPr="000128C7">
      <w:rPr>
        <w:b/>
        <w:sz w:val="22"/>
        <w:szCs w:val="22"/>
      </w:rPr>
      <w:instrText xml:space="preserve"> PAGE </w:instrText>
    </w:r>
    <w:r w:rsidRPr="000128C7">
      <w:rPr>
        <w:b/>
        <w:sz w:val="22"/>
        <w:szCs w:val="22"/>
      </w:rPr>
      <w:fldChar w:fldCharType="separate"/>
    </w:r>
    <w:r w:rsidRPr="000128C7">
      <w:rPr>
        <w:b/>
        <w:noProof/>
        <w:sz w:val="22"/>
        <w:szCs w:val="22"/>
      </w:rPr>
      <w:t>11</w:t>
    </w:r>
    <w:r w:rsidRPr="000128C7">
      <w:rPr>
        <w:b/>
        <w:sz w:val="22"/>
        <w:szCs w:val="22"/>
      </w:rPr>
      <w:fldChar w:fldCharType="end"/>
    </w:r>
    <w:r w:rsidRPr="000128C7">
      <w:rPr>
        <w:b/>
        <w:sz w:val="22"/>
        <w:szCs w:val="22"/>
      </w:rPr>
      <w:t xml:space="preserve"> di </w:t>
    </w:r>
    <w:r w:rsidRPr="000128C7">
      <w:rPr>
        <w:b/>
        <w:sz w:val="22"/>
        <w:szCs w:val="22"/>
      </w:rPr>
      <w:fldChar w:fldCharType="begin"/>
    </w:r>
    <w:r w:rsidRPr="000128C7">
      <w:rPr>
        <w:b/>
        <w:sz w:val="22"/>
        <w:szCs w:val="22"/>
      </w:rPr>
      <w:instrText xml:space="preserve"> NUMPAGES \* ARABIC </w:instrText>
    </w:r>
    <w:r w:rsidRPr="000128C7">
      <w:rPr>
        <w:b/>
        <w:sz w:val="22"/>
        <w:szCs w:val="22"/>
      </w:rPr>
      <w:fldChar w:fldCharType="separate"/>
    </w:r>
    <w:r w:rsidRPr="000128C7">
      <w:rPr>
        <w:b/>
        <w:noProof/>
        <w:sz w:val="22"/>
        <w:szCs w:val="22"/>
      </w:rPr>
      <w:t>12</w:t>
    </w:r>
    <w:r w:rsidRPr="000128C7">
      <w:rPr>
        <w:b/>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465723" w14:textId="77777777" w:rsidR="003F7D75" w:rsidRDefault="003F7D75">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87AC9A" w14:textId="77777777" w:rsidR="006A1D81" w:rsidRDefault="006A1D81">
      <w:r>
        <w:separator/>
      </w:r>
    </w:p>
  </w:footnote>
  <w:footnote w:type="continuationSeparator" w:id="0">
    <w:p w14:paraId="63E66664" w14:textId="77777777" w:rsidR="006A1D81" w:rsidRDefault="006A1D81">
      <w:r>
        <w:continuationSeparator/>
      </w:r>
    </w:p>
  </w:footnote>
  <w:footnote w:id="1">
    <w:p w14:paraId="0BD7CE3A" w14:textId="45A376CA" w:rsidR="009F6D2A" w:rsidRPr="00C25DE4" w:rsidRDefault="009F6D2A" w:rsidP="00A164C0">
      <w:pPr>
        <w:pStyle w:val="Testonotaapidipagina"/>
        <w:spacing w:before="0"/>
        <w:rPr>
          <w:sz w:val="18"/>
          <w:szCs w:val="18"/>
        </w:rPr>
      </w:pPr>
      <w:r>
        <w:rPr>
          <w:rStyle w:val="Rimandonotaapidipagina"/>
        </w:rPr>
        <w:footnoteRef/>
      </w:r>
      <w:r>
        <w:t xml:space="preserve"> </w:t>
      </w:r>
      <w:r w:rsidRPr="00C25DE4">
        <w:rPr>
          <w:i/>
          <w:iCs/>
          <w:sz w:val="18"/>
          <w:szCs w:val="18"/>
        </w:rPr>
        <w:t xml:space="preserve">Il </w:t>
      </w:r>
      <w:proofErr w:type="spellStart"/>
      <w:r w:rsidRPr="00C25DE4">
        <w:rPr>
          <w:i/>
          <w:iCs/>
          <w:sz w:val="18"/>
          <w:szCs w:val="18"/>
        </w:rPr>
        <w:t>valore</w:t>
      </w:r>
      <w:proofErr w:type="spellEnd"/>
      <w:r w:rsidRPr="00C25DE4">
        <w:rPr>
          <w:i/>
          <w:iCs/>
          <w:sz w:val="18"/>
          <w:szCs w:val="18"/>
        </w:rPr>
        <w:t xml:space="preserve"> </w:t>
      </w:r>
      <w:proofErr w:type="spellStart"/>
      <w:r w:rsidR="00FE655D" w:rsidRPr="00C25DE4">
        <w:rPr>
          <w:i/>
          <w:iCs/>
          <w:sz w:val="18"/>
          <w:szCs w:val="18"/>
        </w:rPr>
        <w:t>dell’importo</w:t>
      </w:r>
      <w:proofErr w:type="spellEnd"/>
      <w:r w:rsidR="00FE655D" w:rsidRPr="00C25DE4">
        <w:rPr>
          <w:i/>
          <w:iCs/>
          <w:sz w:val="18"/>
          <w:szCs w:val="18"/>
        </w:rPr>
        <w:t xml:space="preserve"> </w:t>
      </w:r>
      <w:r w:rsidRPr="00C25DE4">
        <w:rPr>
          <w:i/>
          <w:iCs/>
          <w:sz w:val="18"/>
          <w:szCs w:val="18"/>
        </w:rPr>
        <w:t xml:space="preserve">TOTALE </w:t>
      </w:r>
      <w:r w:rsidR="00FE655D" w:rsidRPr="00C25DE4">
        <w:rPr>
          <w:i/>
          <w:iCs/>
          <w:sz w:val="18"/>
          <w:szCs w:val="18"/>
        </w:rPr>
        <w:t xml:space="preserve">da </w:t>
      </w:r>
      <w:proofErr w:type="spellStart"/>
      <w:r w:rsidR="00FE655D" w:rsidRPr="00C25DE4">
        <w:rPr>
          <w:i/>
          <w:iCs/>
          <w:sz w:val="18"/>
          <w:szCs w:val="18"/>
        </w:rPr>
        <w:t>riportare</w:t>
      </w:r>
      <w:proofErr w:type="spellEnd"/>
      <w:r w:rsidR="00FE655D" w:rsidRPr="00C25DE4">
        <w:rPr>
          <w:i/>
          <w:iCs/>
          <w:sz w:val="18"/>
          <w:szCs w:val="18"/>
        </w:rPr>
        <w:t xml:space="preserve"> </w:t>
      </w:r>
      <w:proofErr w:type="spellStart"/>
      <w:r w:rsidRPr="00C25DE4">
        <w:rPr>
          <w:i/>
          <w:iCs/>
          <w:sz w:val="18"/>
          <w:szCs w:val="18"/>
        </w:rPr>
        <w:t>nella</w:t>
      </w:r>
      <w:proofErr w:type="spellEnd"/>
      <w:r w:rsidRPr="00C25DE4">
        <w:rPr>
          <w:i/>
          <w:iCs/>
          <w:sz w:val="18"/>
          <w:szCs w:val="18"/>
        </w:rPr>
        <w:t xml:space="preserve"> </w:t>
      </w:r>
      <w:proofErr w:type="spellStart"/>
      <w:r w:rsidRPr="00C25DE4">
        <w:rPr>
          <w:i/>
          <w:iCs/>
          <w:sz w:val="18"/>
          <w:szCs w:val="18"/>
        </w:rPr>
        <w:t>tabella</w:t>
      </w:r>
      <w:proofErr w:type="spellEnd"/>
      <w:r w:rsidRPr="00C25DE4">
        <w:rPr>
          <w:i/>
          <w:iCs/>
          <w:sz w:val="18"/>
          <w:szCs w:val="18"/>
        </w:rPr>
        <w:t xml:space="preserve"> A 3.1 </w:t>
      </w:r>
      <w:proofErr w:type="spellStart"/>
      <w:r w:rsidR="00F413EA">
        <w:rPr>
          <w:i/>
          <w:iCs/>
          <w:sz w:val="18"/>
          <w:szCs w:val="18"/>
        </w:rPr>
        <w:t>coincide</w:t>
      </w:r>
      <w:proofErr w:type="spellEnd"/>
      <w:r w:rsidRPr="00C25DE4">
        <w:rPr>
          <w:i/>
          <w:iCs/>
          <w:sz w:val="18"/>
          <w:szCs w:val="18"/>
        </w:rPr>
        <w:t xml:space="preserve"> </w:t>
      </w:r>
      <w:proofErr w:type="spellStart"/>
      <w:r w:rsidRPr="00C25DE4">
        <w:rPr>
          <w:i/>
          <w:iCs/>
          <w:sz w:val="18"/>
          <w:szCs w:val="18"/>
        </w:rPr>
        <w:t>con</w:t>
      </w:r>
      <w:proofErr w:type="spellEnd"/>
      <w:r w:rsidRPr="00C25DE4">
        <w:rPr>
          <w:i/>
          <w:iCs/>
          <w:sz w:val="18"/>
          <w:szCs w:val="18"/>
        </w:rPr>
        <w:t xml:space="preserve"> il </w:t>
      </w:r>
      <w:proofErr w:type="spellStart"/>
      <w:r w:rsidRPr="00C25DE4">
        <w:rPr>
          <w:i/>
          <w:iCs/>
          <w:sz w:val="18"/>
          <w:szCs w:val="18"/>
        </w:rPr>
        <w:t>valore</w:t>
      </w:r>
      <w:proofErr w:type="spellEnd"/>
      <w:r w:rsidRPr="00C25DE4">
        <w:rPr>
          <w:i/>
          <w:iCs/>
          <w:sz w:val="18"/>
          <w:szCs w:val="18"/>
        </w:rPr>
        <w:t xml:space="preserve"> </w:t>
      </w:r>
      <w:proofErr w:type="spellStart"/>
      <w:r w:rsidR="00FE655D" w:rsidRPr="00C25DE4">
        <w:rPr>
          <w:i/>
          <w:iCs/>
          <w:sz w:val="18"/>
          <w:szCs w:val="18"/>
        </w:rPr>
        <w:t>dell’importo</w:t>
      </w:r>
      <w:proofErr w:type="spellEnd"/>
      <w:r w:rsidR="00FE655D" w:rsidRPr="00C25DE4">
        <w:rPr>
          <w:i/>
          <w:iCs/>
          <w:sz w:val="18"/>
          <w:szCs w:val="18"/>
        </w:rPr>
        <w:t xml:space="preserve"> </w:t>
      </w:r>
      <w:r w:rsidRPr="00C25DE4">
        <w:rPr>
          <w:i/>
          <w:iCs/>
          <w:sz w:val="18"/>
          <w:szCs w:val="18"/>
        </w:rPr>
        <w:t xml:space="preserve">TOTALE </w:t>
      </w:r>
      <w:r w:rsidR="00FE655D" w:rsidRPr="00C25DE4">
        <w:rPr>
          <w:i/>
          <w:iCs/>
          <w:sz w:val="18"/>
          <w:szCs w:val="18"/>
        </w:rPr>
        <w:t xml:space="preserve">da </w:t>
      </w:r>
      <w:proofErr w:type="spellStart"/>
      <w:r w:rsidR="00FE655D" w:rsidRPr="00C25DE4">
        <w:rPr>
          <w:i/>
          <w:iCs/>
          <w:sz w:val="18"/>
          <w:szCs w:val="18"/>
        </w:rPr>
        <w:t>riportare</w:t>
      </w:r>
      <w:proofErr w:type="spellEnd"/>
      <w:r w:rsidR="00FE655D" w:rsidRPr="00C25DE4">
        <w:rPr>
          <w:i/>
          <w:iCs/>
          <w:sz w:val="18"/>
          <w:szCs w:val="18"/>
        </w:rPr>
        <w:t xml:space="preserve"> </w:t>
      </w:r>
      <w:proofErr w:type="spellStart"/>
      <w:r w:rsidRPr="00C25DE4">
        <w:rPr>
          <w:i/>
          <w:iCs/>
          <w:sz w:val="18"/>
          <w:szCs w:val="18"/>
        </w:rPr>
        <w:t>nella</w:t>
      </w:r>
      <w:proofErr w:type="spellEnd"/>
      <w:r w:rsidRPr="00C25DE4">
        <w:rPr>
          <w:i/>
          <w:iCs/>
          <w:sz w:val="18"/>
          <w:szCs w:val="18"/>
        </w:rPr>
        <w:t xml:space="preserve"> </w:t>
      </w:r>
      <w:proofErr w:type="spellStart"/>
      <w:r w:rsidRPr="00C25DE4">
        <w:rPr>
          <w:i/>
          <w:iCs/>
          <w:sz w:val="18"/>
          <w:szCs w:val="18"/>
        </w:rPr>
        <w:t>tabella</w:t>
      </w:r>
      <w:proofErr w:type="spellEnd"/>
      <w:r w:rsidRPr="00C25DE4">
        <w:rPr>
          <w:i/>
          <w:iCs/>
          <w:sz w:val="18"/>
          <w:szCs w:val="18"/>
        </w:rPr>
        <w:t xml:space="preserve"> A 3.2</w:t>
      </w:r>
    </w:p>
  </w:footnote>
  <w:footnote w:id="2">
    <w:p w14:paraId="34B8BCB9" w14:textId="41679FAD" w:rsidR="00EF1D3C" w:rsidRPr="00634565" w:rsidRDefault="00EF1D3C" w:rsidP="00EB259E">
      <w:pPr>
        <w:pStyle w:val="Testonotaapidipagina"/>
        <w:spacing w:before="0"/>
        <w:rPr>
          <w:i/>
          <w:iCs/>
          <w:sz w:val="18"/>
          <w:szCs w:val="18"/>
        </w:rPr>
      </w:pPr>
      <w:r>
        <w:rPr>
          <w:rStyle w:val="Rimandonotaapidipagina"/>
        </w:rPr>
        <w:footnoteRef/>
      </w:r>
      <w:r>
        <w:t xml:space="preserve"> </w:t>
      </w:r>
      <w:r w:rsidR="00634565" w:rsidRPr="00634565">
        <w:rPr>
          <w:i/>
          <w:iCs/>
          <w:sz w:val="18"/>
          <w:szCs w:val="18"/>
        </w:rPr>
        <w:t xml:space="preserve">Per </w:t>
      </w:r>
      <w:proofErr w:type="spellStart"/>
      <w:r w:rsidR="00634565" w:rsidRPr="00634565">
        <w:rPr>
          <w:i/>
          <w:iCs/>
          <w:sz w:val="18"/>
          <w:szCs w:val="18"/>
        </w:rPr>
        <w:t>interventi</w:t>
      </w:r>
      <w:proofErr w:type="spellEnd"/>
      <w:r w:rsidR="00634565" w:rsidRPr="00634565">
        <w:rPr>
          <w:i/>
          <w:iCs/>
          <w:sz w:val="18"/>
          <w:szCs w:val="18"/>
        </w:rPr>
        <w:t xml:space="preserve"> </w:t>
      </w:r>
      <w:proofErr w:type="spellStart"/>
      <w:r w:rsidR="00634565" w:rsidRPr="00634565">
        <w:rPr>
          <w:i/>
          <w:iCs/>
          <w:sz w:val="18"/>
          <w:szCs w:val="18"/>
        </w:rPr>
        <w:t>multi</w:t>
      </w:r>
      <w:proofErr w:type="spellEnd"/>
      <w:r w:rsidR="00634565" w:rsidRPr="00634565">
        <w:rPr>
          <w:i/>
          <w:iCs/>
          <w:sz w:val="18"/>
          <w:szCs w:val="18"/>
        </w:rPr>
        <w:t xml:space="preserve"> </w:t>
      </w:r>
      <w:proofErr w:type="spellStart"/>
      <w:r w:rsidR="00634565" w:rsidRPr="00634565">
        <w:rPr>
          <w:i/>
          <w:iCs/>
          <w:sz w:val="18"/>
          <w:szCs w:val="18"/>
        </w:rPr>
        <w:t>azione</w:t>
      </w:r>
      <w:proofErr w:type="spellEnd"/>
      <w:r w:rsidR="00F650CF">
        <w:rPr>
          <w:i/>
          <w:iCs/>
          <w:sz w:val="18"/>
          <w:szCs w:val="18"/>
        </w:rPr>
        <w:t>,</w:t>
      </w:r>
      <w:r w:rsidR="00634565" w:rsidRPr="00634565">
        <w:rPr>
          <w:i/>
          <w:iCs/>
          <w:sz w:val="18"/>
          <w:szCs w:val="18"/>
        </w:rPr>
        <w:t xml:space="preserve"> </w:t>
      </w:r>
      <w:r w:rsidR="00F650CF">
        <w:rPr>
          <w:i/>
          <w:iCs/>
          <w:sz w:val="18"/>
          <w:szCs w:val="18"/>
        </w:rPr>
        <w:t>i</w:t>
      </w:r>
      <w:r w:rsidRPr="00634565">
        <w:rPr>
          <w:i/>
          <w:iCs/>
          <w:sz w:val="18"/>
          <w:szCs w:val="18"/>
        </w:rPr>
        <w:t xml:space="preserve">l </w:t>
      </w:r>
      <w:proofErr w:type="spellStart"/>
      <w:r w:rsidRPr="00634565">
        <w:rPr>
          <w:i/>
          <w:iCs/>
          <w:sz w:val="18"/>
          <w:szCs w:val="18"/>
        </w:rPr>
        <w:t>punteggio</w:t>
      </w:r>
      <w:proofErr w:type="spellEnd"/>
      <w:r w:rsidRPr="00634565">
        <w:rPr>
          <w:i/>
          <w:iCs/>
          <w:sz w:val="18"/>
          <w:szCs w:val="18"/>
        </w:rPr>
        <w:t xml:space="preserve"> totale </w:t>
      </w:r>
      <w:proofErr w:type="spellStart"/>
      <w:r w:rsidRPr="00634565">
        <w:rPr>
          <w:i/>
          <w:iCs/>
          <w:sz w:val="18"/>
          <w:szCs w:val="18"/>
        </w:rPr>
        <w:t>dell’istanza</w:t>
      </w:r>
      <w:proofErr w:type="spellEnd"/>
      <w:r w:rsidRPr="00634565">
        <w:rPr>
          <w:i/>
          <w:iCs/>
          <w:sz w:val="18"/>
          <w:szCs w:val="18"/>
        </w:rPr>
        <w:t xml:space="preserve"> è </w:t>
      </w:r>
      <w:proofErr w:type="spellStart"/>
      <w:r w:rsidRPr="00634565">
        <w:rPr>
          <w:i/>
          <w:iCs/>
          <w:sz w:val="18"/>
          <w:szCs w:val="18"/>
        </w:rPr>
        <w:t>calcolato</w:t>
      </w:r>
      <w:proofErr w:type="spellEnd"/>
      <w:r w:rsidRPr="00634565">
        <w:rPr>
          <w:i/>
          <w:iCs/>
          <w:sz w:val="18"/>
          <w:szCs w:val="18"/>
        </w:rPr>
        <w:t xml:space="preserve"> </w:t>
      </w:r>
      <w:proofErr w:type="spellStart"/>
      <w:r w:rsidRPr="00634565">
        <w:rPr>
          <w:i/>
          <w:iCs/>
          <w:sz w:val="18"/>
          <w:szCs w:val="18"/>
        </w:rPr>
        <w:t>quale</w:t>
      </w:r>
      <w:proofErr w:type="spellEnd"/>
      <w:r w:rsidRPr="00634565">
        <w:rPr>
          <w:i/>
          <w:iCs/>
          <w:sz w:val="18"/>
          <w:szCs w:val="18"/>
        </w:rPr>
        <w:t xml:space="preserve"> </w:t>
      </w:r>
      <w:proofErr w:type="spellStart"/>
      <w:r w:rsidRPr="00634565">
        <w:rPr>
          <w:i/>
          <w:iCs/>
          <w:sz w:val="18"/>
          <w:szCs w:val="18"/>
        </w:rPr>
        <w:t>somma</w:t>
      </w:r>
      <w:proofErr w:type="spellEnd"/>
      <w:r w:rsidRPr="00634565">
        <w:rPr>
          <w:i/>
          <w:iCs/>
          <w:sz w:val="18"/>
          <w:szCs w:val="18"/>
        </w:rPr>
        <w:t xml:space="preserve"> </w:t>
      </w:r>
      <w:proofErr w:type="spellStart"/>
      <w:r w:rsidRPr="00634565">
        <w:rPr>
          <w:i/>
          <w:iCs/>
          <w:sz w:val="18"/>
          <w:szCs w:val="18"/>
        </w:rPr>
        <w:t>dei</w:t>
      </w:r>
      <w:proofErr w:type="spellEnd"/>
      <w:r w:rsidRPr="00634565">
        <w:rPr>
          <w:i/>
          <w:iCs/>
          <w:sz w:val="18"/>
          <w:szCs w:val="18"/>
        </w:rPr>
        <w:t xml:space="preserve"> </w:t>
      </w:r>
      <w:proofErr w:type="spellStart"/>
      <w:r w:rsidRPr="00634565">
        <w:rPr>
          <w:i/>
          <w:iCs/>
          <w:sz w:val="18"/>
          <w:szCs w:val="18"/>
        </w:rPr>
        <w:t>punteggi</w:t>
      </w:r>
      <w:proofErr w:type="spellEnd"/>
      <w:r w:rsidRPr="00634565">
        <w:rPr>
          <w:i/>
          <w:iCs/>
          <w:sz w:val="18"/>
          <w:szCs w:val="18"/>
        </w:rPr>
        <w:t xml:space="preserve"> </w:t>
      </w:r>
      <w:proofErr w:type="spellStart"/>
      <w:r w:rsidRPr="00634565">
        <w:rPr>
          <w:i/>
          <w:iCs/>
          <w:sz w:val="18"/>
          <w:szCs w:val="18"/>
        </w:rPr>
        <w:t>acquisiti</w:t>
      </w:r>
      <w:proofErr w:type="spellEnd"/>
      <w:r w:rsidRPr="00634565">
        <w:rPr>
          <w:i/>
          <w:iCs/>
          <w:sz w:val="18"/>
          <w:szCs w:val="18"/>
        </w:rPr>
        <w:t xml:space="preserve"> </w:t>
      </w:r>
      <w:proofErr w:type="spellStart"/>
      <w:r w:rsidRPr="00634565">
        <w:rPr>
          <w:i/>
          <w:iCs/>
          <w:sz w:val="18"/>
          <w:szCs w:val="18"/>
        </w:rPr>
        <w:t>nelle</w:t>
      </w:r>
      <w:proofErr w:type="spellEnd"/>
      <w:r w:rsidRPr="00634565">
        <w:rPr>
          <w:i/>
          <w:iCs/>
          <w:sz w:val="18"/>
          <w:szCs w:val="18"/>
        </w:rPr>
        <w:t xml:space="preserve"> </w:t>
      </w:r>
      <w:proofErr w:type="spellStart"/>
      <w:r w:rsidRPr="00634565">
        <w:rPr>
          <w:i/>
          <w:iCs/>
          <w:sz w:val="18"/>
          <w:szCs w:val="18"/>
        </w:rPr>
        <w:t>pertinenti</w:t>
      </w:r>
      <w:proofErr w:type="spellEnd"/>
      <w:r w:rsidRPr="00634565">
        <w:rPr>
          <w:i/>
          <w:iCs/>
          <w:sz w:val="18"/>
          <w:szCs w:val="18"/>
        </w:rPr>
        <w:t xml:space="preserve"> </w:t>
      </w:r>
      <w:proofErr w:type="spellStart"/>
      <w:r w:rsidRPr="00634565">
        <w:rPr>
          <w:i/>
          <w:iCs/>
          <w:sz w:val="18"/>
          <w:szCs w:val="18"/>
        </w:rPr>
        <w:t>graduatorie</w:t>
      </w:r>
      <w:proofErr w:type="spellEnd"/>
      <w:r w:rsidRPr="00634565">
        <w:rPr>
          <w:i/>
          <w:iCs/>
          <w:sz w:val="18"/>
          <w:szCs w:val="18"/>
        </w:rPr>
        <w:t xml:space="preserve"> delle </w:t>
      </w:r>
      <w:proofErr w:type="spellStart"/>
      <w:r w:rsidRPr="00634565">
        <w:rPr>
          <w:i/>
          <w:iCs/>
          <w:sz w:val="18"/>
          <w:szCs w:val="18"/>
        </w:rPr>
        <w:t>differenti</w:t>
      </w:r>
      <w:proofErr w:type="spellEnd"/>
      <w:r w:rsidRPr="00634565">
        <w:rPr>
          <w:i/>
          <w:iCs/>
          <w:sz w:val="18"/>
          <w:szCs w:val="18"/>
        </w:rPr>
        <w:t xml:space="preserve"> </w:t>
      </w:r>
      <w:proofErr w:type="spellStart"/>
      <w:r w:rsidRPr="00634565">
        <w:rPr>
          <w:i/>
          <w:iCs/>
          <w:sz w:val="18"/>
          <w:szCs w:val="18"/>
        </w:rPr>
        <w:t>azioni</w:t>
      </w:r>
      <w:proofErr w:type="spellEnd"/>
      <w:r w:rsidRPr="00634565">
        <w:rPr>
          <w:i/>
          <w:iCs/>
          <w:sz w:val="18"/>
          <w:szCs w:val="18"/>
        </w:rPr>
        <w:t xml:space="preserve"> di </w:t>
      </w:r>
      <w:proofErr w:type="spellStart"/>
      <w:r w:rsidRPr="00634565">
        <w:rPr>
          <w:i/>
          <w:iCs/>
          <w:sz w:val="18"/>
          <w:szCs w:val="18"/>
        </w:rPr>
        <w:t>cui</w:t>
      </w:r>
      <w:proofErr w:type="spellEnd"/>
      <w:r w:rsidRPr="00634565">
        <w:rPr>
          <w:i/>
          <w:iCs/>
          <w:sz w:val="18"/>
          <w:szCs w:val="18"/>
        </w:rPr>
        <w:t xml:space="preserve"> si </w:t>
      </w:r>
      <w:proofErr w:type="spellStart"/>
      <w:r w:rsidRPr="00634565">
        <w:rPr>
          <w:i/>
          <w:iCs/>
          <w:sz w:val="18"/>
          <w:szCs w:val="18"/>
        </w:rPr>
        <w:t>compone</w:t>
      </w:r>
      <w:proofErr w:type="spellEnd"/>
      <w:r w:rsidRPr="00634565">
        <w:rPr>
          <w:i/>
          <w:iCs/>
          <w:sz w:val="18"/>
          <w:szCs w:val="18"/>
        </w:rPr>
        <w:t xml:space="preserve"> il </w:t>
      </w:r>
      <w:proofErr w:type="spellStart"/>
      <w:r w:rsidRPr="00634565">
        <w:rPr>
          <w:i/>
          <w:iCs/>
          <w:sz w:val="18"/>
          <w:szCs w:val="18"/>
        </w:rPr>
        <w:t>band</w:t>
      </w:r>
      <w:r w:rsidR="0062486D">
        <w:rPr>
          <w:i/>
          <w:iCs/>
          <w:sz w:val="18"/>
          <w:szCs w:val="18"/>
        </w:rPr>
        <w:t>o</w:t>
      </w:r>
      <w:proofErr w:type="spellEnd"/>
      <w:r w:rsidR="0062486D">
        <w:rPr>
          <w:i/>
          <w:iCs/>
          <w:sz w:val="18"/>
          <w:szCs w:val="18"/>
        </w:rPr>
        <w:t xml:space="preserve"> (</w:t>
      </w:r>
      <w:proofErr w:type="spellStart"/>
      <w:r w:rsidR="0062486D">
        <w:rPr>
          <w:i/>
          <w:iCs/>
          <w:sz w:val="18"/>
          <w:szCs w:val="18"/>
        </w:rPr>
        <w:t>cfr</w:t>
      </w:r>
      <w:proofErr w:type="spellEnd"/>
      <w:r w:rsidR="0062486D">
        <w:rPr>
          <w:i/>
          <w:iCs/>
          <w:sz w:val="18"/>
          <w:szCs w:val="18"/>
        </w:rPr>
        <w:t xml:space="preserve">. par. 5.2 del Bando di </w:t>
      </w:r>
      <w:proofErr w:type="spellStart"/>
      <w:r w:rsidR="0062486D">
        <w:rPr>
          <w:i/>
          <w:iCs/>
          <w:sz w:val="18"/>
          <w:szCs w:val="18"/>
        </w:rPr>
        <w:t>attuazione</w:t>
      </w:r>
      <w:proofErr w:type="spellEnd"/>
      <w:r w:rsidR="0062486D">
        <w:rPr>
          <w:i/>
          <w:iCs/>
          <w:sz w:val="18"/>
          <w:szCs w:val="18"/>
        </w:rPr>
        <w:t>).</w:t>
      </w:r>
    </w:p>
  </w:footnote>
  <w:footnote w:id="3">
    <w:p w14:paraId="3AC7110B" w14:textId="77777777" w:rsidR="00EB3436" w:rsidRPr="00110099" w:rsidRDefault="00EB3436" w:rsidP="00110099">
      <w:pPr>
        <w:pStyle w:val="Testonotaapidipagina"/>
        <w:spacing w:before="0"/>
        <w:rPr>
          <w:sz w:val="18"/>
          <w:szCs w:val="18"/>
          <w:lang w:val="it-IT"/>
        </w:rPr>
      </w:pPr>
      <w:r w:rsidRPr="00110099">
        <w:rPr>
          <w:rStyle w:val="Rimandonotaapidipagina"/>
          <w:sz w:val="18"/>
          <w:szCs w:val="18"/>
        </w:rPr>
        <w:footnoteRef/>
      </w:r>
      <w:r w:rsidRPr="00110099">
        <w:rPr>
          <w:sz w:val="18"/>
          <w:szCs w:val="18"/>
          <w:lang w:val="it-IT"/>
        </w:rPr>
        <w:t xml:space="preserve"> </w:t>
      </w:r>
      <w:r w:rsidRPr="00110099">
        <w:rPr>
          <w:i/>
          <w:iCs/>
          <w:sz w:val="18"/>
          <w:szCs w:val="18"/>
          <w:lang w:val="it-IT"/>
        </w:rPr>
        <w:t>Rif alle misure di cui all’art.20, Reg.1380/2013</w:t>
      </w:r>
      <w:r w:rsidRPr="00110099">
        <w:rPr>
          <w:sz w:val="18"/>
          <w:szCs w:val="18"/>
          <w:lang w:val="it-IT"/>
        </w:rPr>
        <w:t>.</w:t>
      </w:r>
    </w:p>
  </w:footnote>
  <w:footnote w:id="4">
    <w:p w14:paraId="398E5E18" w14:textId="2F015E03" w:rsidR="00971E58" w:rsidRPr="00FE33B6" w:rsidRDefault="00971E58" w:rsidP="00971E58">
      <w:pPr>
        <w:pStyle w:val="Testonotaapidipagina"/>
        <w:spacing w:before="0"/>
      </w:pPr>
      <w:r>
        <w:rPr>
          <w:rStyle w:val="Rimandonotaapidipagina"/>
        </w:rPr>
        <w:footnoteRef/>
      </w:r>
      <w:r>
        <w:t xml:space="preserve"> </w:t>
      </w:r>
      <w:r w:rsidRPr="00634565">
        <w:rPr>
          <w:i/>
          <w:iCs/>
          <w:sz w:val="18"/>
          <w:szCs w:val="18"/>
        </w:rPr>
        <w:t xml:space="preserve">Per </w:t>
      </w:r>
      <w:proofErr w:type="spellStart"/>
      <w:r w:rsidRPr="00634565">
        <w:rPr>
          <w:i/>
          <w:iCs/>
          <w:sz w:val="18"/>
          <w:szCs w:val="18"/>
        </w:rPr>
        <w:t>interventi</w:t>
      </w:r>
      <w:proofErr w:type="spellEnd"/>
      <w:r w:rsidRPr="00634565">
        <w:rPr>
          <w:i/>
          <w:iCs/>
          <w:sz w:val="18"/>
          <w:szCs w:val="18"/>
        </w:rPr>
        <w:t xml:space="preserve"> </w:t>
      </w:r>
      <w:proofErr w:type="spellStart"/>
      <w:r w:rsidRPr="00634565">
        <w:rPr>
          <w:i/>
          <w:iCs/>
          <w:sz w:val="18"/>
          <w:szCs w:val="18"/>
        </w:rPr>
        <w:t>multi</w:t>
      </w:r>
      <w:proofErr w:type="spellEnd"/>
      <w:r w:rsidRPr="00634565">
        <w:rPr>
          <w:i/>
          <w:iCs/>
          <w:sz w:val="18"/>
          <w:szCs w:val="18"/>
        </w:rPr>
        <w:t xml:space="preserve"> </w:t>
      </w:r>
      <w:proofErr w:type="spellStart"/>
      <w:r w:rsidRPr="00634565">
        <w:rPr>
          <w:i/>
          <w:iCs/>
          <w:sz w:val="18"/>
          <w:szCs w:val="18"/>
        </w:rPr>
        <w:t>azione</w:t>
      </w:r>
      <w:proofErr w:type="spellEnd"/>
      <w:r>
        <w:rPr>
          <w:i/>
          <w:iCs/>
          <w:sz w:val="18"/>
          <w:szCs w:val="18"/>
        </w:rPr>
        <w:t>,</w:t>
      </w:r>
      <w:r w:rsidRPr="00634565">
        <w:rPr>
          <w:i/>
          <w:iCs/>
          <w:sz w:val="18"/>
          <w:szCs w:val="18"/>
        </w:rPr>
        <w:t xml:space="preserve"> </w:t>
      </w:r>
      <w:r>
        <w:rPr>
          <w:i/>
          <w:iCs/>
          <w:sz w:val="18"/>
          <w:szCs w:val="18"/>
        </w:rPr>
        <w:t>i</w:t>
      </w:r>
      <w:r w:rsidRPr="00634565">
        <w:rPr>
          <w:i/>
          <w:iCs/>
          <w:sz w:val="18"/>
          <w:szCs w:val="18"/>
        </w:rPr>
        <w:t xml:space="preserve">l </w:t>
      </w:r>
      <w:proofErr w:type="spellStart"/>
      <w:r w:rsidRPr="00634565">
        <w:rPr>
          <w:i/>
          <w:iCs/>
          <w:sz w:val="18"/>
          <w:szCs w:val="18"/>
        </w:rPr>
        <w:t>punteggio</w:t>
      </w:r>
      <w:proofErr w:type="spellEnd"/>
      <w:r w:rsidRPr="00634565">
        <w:rPr>
          <w:i/>
          <w:iCs/>
          <w:sz w:val="18"/>
          <w:szCs w:val="18"/>
        </w:rPr>
        <w:t xml:space="preserve"> totale </w:t>
      </w:r>
      <w:proofErr w:type="spellStart"/>
      <w:r w:rsidRPr="00634565">
        <w:rPr>
          <w:i/>
          <w:iCs/>
          <w:sz w:val="18"/>
          <w:szCs w:val="18"/>
        </w:rPr>
        <w:t>dell’istanza</w:t>
      </w:r>
      <w:proofErr w:type="spellEnd"/>
      <w:r w:rsidRPr="00634565">
        <w:rPr>
          <w:i/>
          <w:iCs/>
          <w:sz w:val="18"/>
          <w:szCs w:val="18"/>
        </w:rPr>
        <w:t xml:space="preserve"> è </w:t>
      </w:r>
      <w:proofErr w:type="spellStart"/>
      <w:r w:rsidRPr="00634565">
        <w:rPr>
          <w:i/>
          <w:iCs/>
          <w:sz w:val="18"/>
          <w:szCs w:val="18"/>
        </w:rPr>
        <w:t>calcolato</w:t>
      </w:r>
      <w:proofErr w:type="spellEnd"/>
      <w:r w:rsidRPr="00634565">
        <w:rPr>
          <w:i/>
          <w:iCs/>
          <w:sz w:val="18"/>
          <w:szCs w:val="18"/>
        </w:rPr>
        <w:t xml:space="preserve"> </w:t>
      </w:r>
      <w:proofErr w:type="spellStart"/>
      <w:r w:rsidRPr="00634565">
        <w:rPr>
          <w:i/>
          <w:iCs/>
          <w:sz w:val="18"/>
          <w:szCs w:val="18"/>
        </w:rPr>
        <w:t>quale</w:t>
      </w:r>
      <w:proofErr w:type="spellEnd"/>
      <w:r w:rsidRPr="00634565">
        <w:rPr>
          <w:i/>
          <w:iCs/>
          <w:sz w:val="18"/>
          <w:szCs w:val="18"/>
        </w:rPr>
        <w:t xml:space="preserve"> </w:t>
      </w:r>
      <w:proofErr w:type="spellStart"/>
      <w:r w:rsidRPr="00634565">
        <w:rPr>
          <w:i/>
          <w:iCs/>
          <w:sz w:val="18"/>
          <w:szCs w:val="18"/>
        </w:rPr>
        <w:t>somma</w:t>
      </w:r>
      <w:proofErr w:type="spellEnd"/>
      <w:r w:rsidRPr="00634565">
        <w:rPr>
          <w:i/>
          <w:iCs/>
          <w:sz w:val="18"/>
          <w:szCs w:val="18"/>
        </w:rPr>
        <w:t xml:space="preserve"> </w:t>
      </w:r>
      <w:proofErr w:type="spellStart"/>
      <w:r w:rsidRPr="00634565">
        <w:rPr>
          <w:i/>
          <w:iCs/>
          <w:sz w:val="18"/>
          <w:szCs w:val="18"/>
        </w:rPr>
        <w:t>dei</w:t>
      </w:r>
      <w:proofErr w:type="spellEnd"/>
      <w:r w:rsidRPr="00634565">
        <w:rPr>
          <w:i/>
          <w:iCs/>
          <w:sz w:val="18"/>
          <w:szCs w:val="18"/>
        </w:rPr>
        <w:t xml:space="preserve"> </w:t>
      </w:r>
      <w:proofErr w:type="spellStart"/>
      <w:r w:rsidRPr="00634565">
        <w:rPr>
          <w:i/>
          <w:iCs/>
          <w:sz w:val="18"/>
          <w:szCs w:val="18"/>
        </w:rPr>
        <w:t>punteggi</w:t>
      </w:r>
      <w:proofErr w:type="spellEnd"/>
      <w:r w:rsidRPr="00634565">
        <w:rPr>
          <w:i/>
          <w:iCs/>
          <w:sz w:val="18"/>
          <w:szCs w:val="18"/>
        </w:rPr>
        <w:t xml:space="preserve"> </w:t>
      </w:r>
      <w:proofErr w:type="spellStart"/>
      <w:r w:rsidRPr="00634565">
        <w:rPr>
          <w:i/>
          <w:iCs/>
          <w:sz w:val="18"/>
          <w:szCs w:val="18"/>
        </w:rPr>
        <w:t>acquisiti</w:t>
      </w:r>
      <w:proofErr w:type="spellEnd"/>
      <w:r w:rsidRPr="00634565">
        <w:rPr>
          <w:i/>
          <w:iCs/>
          <w:sz w:val="18"/>
          <w:szCs w:val="18"/>
        </w:rPr>
        <w:t xml:space="preserve"> </w:t>
      </w:r>
      <w:proofErr w:type="spellStart"/>
      <w:r w:rsidRPr="00634565">
        <w:rPr>
          <w:i/>
          <w:iCs/>
          <w:sz w:val="18"/>
          <w:szCs w:val="18"/>
        </w:rPr>
        <w:t>nelle</w:t>
      </w:r>
      <w:proofErr w:type="spellEnd"/>
      <w:r w:rsidRPr="00634565">
        <w:rPr>
          <w:i/>
          <w:iCs/>
          <w:sz w:val="18"/>
          <w:szCs w:val="18"/>
        </w:rPr>
        <w:t xml:space="preserve"> </w:t>
      </w:r>
      <w:proofErr w:type="spellStart"/>
      <w:r w:rsidRPr="00634565">
        <w:rPr>
          <w:i/>
          <w:iCs/>
          <w:sz w:val="18"/>
          <w:szCs w:val="18"/>
        </w:rPr>
        <w:t>pertinenti</w:t>
      </w:r>
      <w:proofErr w:type="spellEnd"/>
      <w:r w:rsidRPr="00634565">
        <w:rPr>
          <w:i/>
          <w:iCs/>
          <w:sz w:val="18"/>
          <w:szCs w:val="18"/>
        </w:rPr>
        <w:t xml:space="preserve"> </w:t>
      </w:r>
      <w:proofErr w:type="spellStart"/>
      <w:r w:rsidRPr="00634565">
        <w:rPr>
          <w:i/>
          <w:iCs/>
          <w:sz w:val="18"/>
          <w:szCs w:val="18"/>
        </w:rPr>
        <w:t>graduatorie</w:t>
      </w:r>
      <w:proofErr w:type="spellEnd"/>
      <w:r w:rsidRPr="00634565">
        <w:rPr>
          <w:i/>
          <w:iCs/>
          <w:sz w:val="18"/>
          <w:szCs w:val="18"/>
        </w:rPr>
        <w:t xml:space="preserve"> delle </w:t>
      </w:r>
      <w:proofErr w:type="spellStart"/>
      <w:r w:rsidRPr="00634565">
        <w:rPr>
          <w:i/>
          <w:iCs/>
          <w:sz w:val="18"/>
          <w:szCs w:val="18"/>
        </w:rPr>
        <w:t>differenti</w:t>
      </w:r>
      <w:proofErr w:type="spellEnd"/>
      <w:r w:rsidRPr="00634565">
        <w:rPr>
          <w:i/>
          <w:iCs/>
          <w:sz w:val="18"/>
          <w:szCs w:val="18"/>
        </w:rPr>
        <w:t xml:space="preserve"> </w:t>
      </w:r>
      <w:proofErr w:type="spellStart"/>
      <w:r w:rsidRPr="00634565">
        <w:rPr>
          <w:i/>
          <w:iCs/>
          <w:sz w:val="18"/>
          <w:szCs w:val="18"/>
        </w:rPr>
        <w:t>azioni</w:t>
      </w:r>
      <w:proofErr w:type="spellEnd"/>
      <w:r w:rsidRPr="00634565">
        <w:rPr>
          <w:i/>
          <w:iCs/>
          <w:sz w:val="18"/>
          <w:szCs w:val="18"/>
        </w:rPr>
        <w:t xml:space="preserve"> di </w:t>
      </w:r>
      <w:proofErr w:type="spellStart"/>
      <w:r w:rsidRPr="00634565">
        <w:rPr>
          <w:i/>
          <w:iCs/>
          <w:sz w:val="18"/>
          <w:szCs w:val="18"/>
        </w:rPr>
        <w:t>cui</w:t>
      </w:r>
      <w:proofErr w:type="spellEnd"/>
      <w:r w:rsidRPr="00634565">
        <w:rPr>
          <w:i/>
          <w:iCs/>
          <w:sz w:val="18"/>
          <w:szCs w:val="18"/>
        </w:rPr>
        <w:t xml:space="preserve"> si </w:t>
      </w:r>
      <w:proofErr w:type="spellStart"/>
      <w:r w:rsidRPr="00634565">
        <w:rPr>
          <w:i/>
          <w:iCs/>
          <w:sz w:val="18"/>
          <w:szCs w:val="18"/>
        </w:rPr>
        <w:t>compone</w:t>
      </w:r>
      <w:proofErr w:type="spellEnd"/>
      <w:r w:rsidRPr="00634565">
        <w:rPr>
          <w:i/>
          <w:iCs/>
          <w:sz w:val="18"/>
          <w:szCs w:val="18"/>
        </w:rPr>
        <w:t xml:space="preserve"> il </w:t>
      </w:r>
      <w:proofErr w:type="spellStart"/>
      <w:r w:rsidRPr="00634565">
        <w:rPr>
          <w:i/>
          <w:iCs/>
          <w:sz w:val="18"/>
          <w:szCs w:val="18"/>
        </w:rPr>
        <w:t>band</w:t>
      </w:r>
      <w:r w:rsidR="0062486D">
        <w:rPr>
          <w:i/>
          <w:iCs/>
          <w:sz w:val="18"/>
          <w:szCs w:val="18"/>
        </w:rPr>
        <w:t>o</w:t>
      </w:r>
      <w:proofErr w:type="spellEnd"/>
      <w:r w:rsidR="0062486D">
        <w:rPr>
          <w:i/>
          <w:iCs/>
          <w:sz w:val="18"/>
          <w:szCs w:val="18"/>
        </w:rPr>
        <w:t xml:space="preserve"> (</w:t>
      </w:r>
      <w:proofErr w:type="spellStart"/>
      <w:r w:rsidR="0062486D">
        <w:rPr>
          <w:i/>
          <w:iCs/>
          <w:sz w:val="18"/>
          <w:szCs w:val="18"/>
        </w:rPr>
        <w:t>cfr</w:t>
      </w:r>
      <w:proofErr w:type="spellEnd"/>
      <w:r w:rsidR="0062486D">
        <w:rPr>
          <w:i/>
          <w:iCs/>
          <w:sz w:val="18"/>
          <w:szCs w:val="18"/>
        </w:rPr>
        <w:t xml:space="preserve">. par. 5.2 del Bando di </w:t>
      </w:r>
      <w:proofErr w:type="spellStart"/>
      <w:r w:rsidR="0062486D">
        <w:rPr>
          <w:i/>
          <w:iCs/>
          <w:sz w:val="18"/>
          <w:szCs w:val="18"/>
        </w:rPr>
        <w:t>attuazione</w:t>
      </w:r>
      <w:proofErr w:type="spellEnd"/>
      <w:r w:rsidR="0062486D">
        <w:rPr>
          <w:i/>
          <w:iCs/>
          <w:sz w:val="18"/>
          <w:szCs w:val="18"/>
        </w:rPr>
        <w:t>).</w:t>
      </w:r>
    </w:p>
  </w:footnote>
  <w:footnote w:id="5">
    <w:p w14:paraId="3339BC84" w14:textId="77777777" w:rsidR="002F704C" w:rsidRPr="00167DEB" w:rsidRDefault="002F704C" w:rsidP="00167DEB">
      <w:pPr>
        <w:pStyle w:val="Testonotaapidipagina"/>
        <w:spacing w:before="0"/>
        <w:rPr>
          <w:i/>
          <w:iCs/>
          <w:sz w:val="18"/>
          <w:szCs w:val="18"/>
        </w:rPr>
      </w:pPr>
      <w:r w:rsidRPr="00167DEB">
        <w:rPr>
          <w:rStyle w:val="Rimandonotaapidipagina"/>
          <w:i/>
          <w:iCs/>
          <w:sz w:val="18"/>
          <w:szCs w:val="18"/>
        </w:rPr>
        <w:footnoteRef/>
      </w:r>
      <w:r w:rsidRPr="00167DEB">
        <w:rPr>
          <w:i/>
          <w:iCs/>
          <w:sz w:val="18"/>
          <w:szCs w:val="18"/>
        </w:rPr>
        <w:t xml:space="preserve"> Rif alle </w:t>
      </w:r>
      <w:proofErr w:type="spellStart"/>
      <w:r w:rsidRPr="00167DEB">
        <w:rPr>
          <w:i/>
          <w:iCs/>
          <w:sz w:val="18"/>
          <w:szCs w:val="18"/>
        </w:rPr>
        <w:t>misure</w:t>
      </w:r>
      <w:proofErr w:type="spellEnd"/>
      <w:r w:rsidRPr="00167DEB">
        <w:rPr>
          <w:i/>
          <w:iCs/>
          <w:sz w:val="18"/>
          <w:szCs w:val="18"/>
        </w:rPr>
        <w:t xml:space="preserve"> di </w:t>
      </w:r>
      <w:proofErr w:type="spellStart"/>
      <w:r w:rsidRPr="00167DEB">
        <w:rPr>
          <w:i/>
          <w:iCs/>
          <w:sz w:val="18"/>
          <w:szCs w:val="18"/>
        </w:rPr>
        <w:t>cui</w:t>
      </w:r>
      <w:proofErr w:type="spellEnd"/>
      <w:r w:rsidRPr="00167DEB">
        <w:rPr>
          <w:i/>
          <w:iCs/>
          <w:sz w:val="18"/>
          <w:szCs w:val="18"/>
        </w:rPr>
        <w:t xml:space="preserve"> all’art.20, Reg.1380/2013.</w:t>
      </w:r>
    </w:p>
  </w:footnote>
  <w:footnote w:id="6">
    <w:p w14:paraId="5D09309D" w14:textId="77548FDC" w:rsidR="00443C18" w:rsidRPr="00136F20" w:rsidRDefault="00463B4A" w:rsidP="00A8527B">
      <w:pPr>
        <w:pStyle w:val="Testonotaapidipagina"/>
        <w:spacing w:before="0"/>
        <w:rPr>
          <w:i/>
          <w:iCs/>
          <w:sz w:val="18"/>
          <w:szCs w:val="18"/>
        </w:rPr>
      </w:pPr>
      <w:r w:rsidRPr="00136F20">
        <w:rPr>
          <w:rStyle w:val="Caratterinotaapidipagina"/>
          <w:i/>
          <w:iCs/>
          <w:sz w:val="18"/>
          <w:szCs w:val="18"/>
        </w:rPr>
        <w:footnoteRef/>
      </w:r>
      <w:proofErr w:type="spellStart"/>
      <w:r w:rsidR="00522A73" w:rsidRPr="00136F20">
        <w:rPr>
          <w:i/>
          <w:iCs/>
          <w:sz w:val="18"/>
          <w:szCs w:val="18"/>
        </w:rPr>
        <w:t>A</w:t>
      </w:r>
      <w:r w:rsidRPr="00136F20">
        <w:rPr>
          <w:i/>
          <w:iCs/>
          <w:sz w:val="18"/>
          <w:szCs w:val="18"/>
        </w:rPr>
        <w:t>pporre,ove</w:t>
      </w:r>
      <w:proofErr w:type="spellEnd"/>
      <w:r w:rsidR="009035E3" w:rsidRPr="00136F20">
        <w:rPr>
          <w:i/>
          <w:iCs/>
          <w:sz w:val="18"/>
          <w:szCs w:val="18"/>
        </w:rPr>
        <w:t xml:space="preserve"> </w:t>
      </w:r>
      <w:proofErr w:type="spellStart"/>
      <w:r w:rsidRPr="00136F20">
        <w:rPr>
          <w:i/>
          <w:iCs/>
          <w:sz w:val="18"/>
          <w:szCs w:val="18"/>
        </w:rPr>
        <w:t>previsto</w:t>
      </w:r>
      <w:proofErr w:type="spellEnd"/>
      <w:r w:rsidRPr="00136F20">
        <w:rPr>
          <w:i/>
          <w:iCs/>
          <w:sz w:val="18"/>
          <w:szCs w:val="18"/>
        </w:rPr>
        <w:t xml:space="preserve">, le </w:t>
      </w:r>
      <w:proofErr w:type="spellStart"/>
      <w:r w:rsidRPr="00136F20">
        <w:rPr>
          <w:i/>
          <w:iCs/>
          <w:sz w:val="18"/>
          <w:szCs w:val="18"/>
        </w:rPr>
        <w:t>crocette</w:t>
      </w:r>
      <w:proofErr w:type="spellEnd"/>
      <w:r w:rsidR="009035E3" w:rsidRPr="00136F20">
        <w:rPr>
          <w:i/>
          <w:iCs/>
          <w:sz w:val="18"/>
          <w:szCs w:val="18"/>
        </w:rPr>
        <w:t xml:space="preserve"> </w:t>
      </w:r>
      <w:proofErr w:type="spellStart"/>
      <w:r w:rsidRPr="00136F20">
        <w:rPr>
          <w:i/>
          <w:iCs/>
          <w:sz w:val="18"/>
          <w:szCs w:val="18"/>
        </w:rPr>
        <w:t>negli</w:t>
      </w:r>
      <w:proofErr w:type="spellEnd"/>
      <w:r w:rsidR="009035E3" w:rsidRPr="00136F20">
        <w:rPr>
          <w:i/>
          <w:iCs/>
          <w:sz w:val="18"/>
          <w:szCs w:val="18"/>
        </w:rPr>
        <w:t xml:space="preserve"> </w:t>
      </w:r>
      <w:proofErr w:type="spellStart"/>
      <w:r w:rsidRPr="00136F20">
        <w:rPr>
          <w:i/>
          <w:iCs/>
          <w:sz w:val="18"/>
          <w:szCs w:val="18"/>
        </w:rPr>
        <w:t>appositi</w:t>
      </w:r>
      <w:proofErr w:type="spellEnd"/>
      <w:r w:rsidR="009035E3" w:rsidRPr="00136F20">
        <w:rPr>
          <w:i/>
          <w:iCs/>
          <w:sz w:val="18"/>
          <w:szCs w:val="18"/>
        </w:rPr>
        <w:t xml:space="preserve"> </w:t>
      </w:r>
      <w:proofErr w:type="spellStart"/>
      <w:r w:rsidRPr="00136F20">
        <w:rPr>
          <w:i/>
          <w:iCs/>
          <w:sz w:val="18"/>
          <w:szCs w:val="18"/>
        </w:rPr>
        <w:t>quadratini</w:t>
      </w:r>
      <w:proofErr w:type="spellEnd"/>
      <w:r w:rsidRPr="00136F20">
        <w:rPr>
          <w:i/>
          <w:iCs/>
          <w:sz w:val="18"/>
          <w:szCs w:val="18"/>
        </w:rPr>
        <w:t xml:space="preserve"> di </w:t>
      </w:r>
      <w:proofErr w:type="spellStart"/>
      <w:r w:rsidRPr="00136F20">
        <w:rPr>
          <w:i/>
          <w:iCs/>
          <w:sz w:val="18"/>
          <w:szCs w:val="18"/>
        </w:rPr>
        <w:t>opzione</w:t>
      </w:r>
      <w:proofErr w:type="spellEnd"/>
      <w:r w:rsidRPr="00136F20">
        <w:rPr>
          <w:i/>
          <w:iCs/>
          <w:sz w:val="18"/>
          <w:szCs w:val="18"/>
        </w:rPr>
        <w:t xml:space="preserve"> per </w:t>
      </w:r>
      <w:proofErr w:type="spellStart"/>
      <w:r w:rsidRPr="00136F20">
        <w:rPr>
          <w:i/>
          <w:iCs/>
          <w:sz w:val="18"/>
          <w:szCs w:val="18"/>
        </w:rPr>
        <w:t>indicare</w:t>
      </w:r>
      <w:proofErr w:type="spellEnd"/>
      <w:r w:rsidR="009035E3" w:rsidRPr="00136F20">
        <w:rPr>
          <w:i/>
          <w:iCs/>
          <w:sz w:val="18"/>
          <w:szCs w:val="18"/>
        </w:rPr>
        <w:t xml:space="preserve"> </w:t>
      </w:r>
      <w:proofErr w:type="spellStart"/>
      <w:r w:rsidRPr="00136F20">
        <w:rPr>
          <w:i/>
          <w:iCs/>
          <w:sz w:val="18"/>
          <w:szCs w:val="18"/>
        </w:rPr>
        <w:t>con</w:t>
      </w:r>
      <w:proofErr w:type="spellEnd"/>
      <w:r w:rsidR="009035E3" w:rsidRPr="00136F20">
        <w:rPr>
          <w:i/>
          <w:iCs/>
          <w:sz w:val="18"/>
          <w:szCs w:val="18"/>
        </w:rPr>
        <w:t xml:space="preserve"> </w:t>
      </w:r>
      <w:proofErr w:type="spellStart"/>
      <w:r w:rsidRPr="00136F20">
        <w:rPr>
          <w:i/>
          <w:iCs/>
          <w:sz w:val="18"/>
          <w:szCs w:val="18"/>
        </w:rPr>
        <w:t>chiarezza</w:t>
      </w:r>
      <w:proofErr w:type="spellEnd"/>
      <w:r w:rsidRPr="00136F20">
        <w:rPr>
          <w:i/>
          <w:iCs/>
          <w:sz w:val="18"/>
          <w:szCs w:val="18"/>
        </w:rPr>
        <w:t xml:space="preserve"> la </w:t>
      </w:r>
      <w:proofErr w:type="spellStart"/>
      <w:r w:rsidRPr="00136F20">
        <w:rPr>
          <w:i/>
          <w:iCs/>
          <w:sz w:val="18"/>
          <w:szCs w:val="18"/>
        </w:rPr>
        <w:t>scelta</w:t>
      </w:r>
      <w:proofErr w:type="spellEnd"/>
      <w:r w:rsidR="009035E3" w:rsidRPr="00136F20">
        <w:rPr>
          <w:i/>
          <w:iCs/>
          <w:sz w:val="18"/>
          <w:szCs w:val="18"/>
        </w:rPr>
        <w:t xml:space="preserve"> </w:t>
      </w:r>
      <w:proofErr w:type="spellStart"/>
      <w:r w:rsidRPr="00136F20">
        <w:rPr>
          <w:i/>
          <w:iCs/>
          <w:sz w:val="18"/>
          <w:szCs w:val="18"/>
        </w:rPr>
        <w:t>operata</w:t>
      </w:r>
      <w:proofErr w:type="spellEnd"/>
      <w:r w:rsidR="009035E3" w:rsidRPr="00136F20">
        <w:rPr>
          <w:i/>
          <w:iCs/>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DE81A5" w14:textId="77777777" w:rsidR="003F7D75" w:rsidRDefault="003F7D75">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E90FD4" w14:textId="77777777" w:rsidR="00304255" w:rsidRDefault="00304255" w:rsidP="00304255">
    <w:pPr>
      <w:pStyle w:val="Intestazione"/>
    </w:pPr>
    <w:r>
      <w:rPr>
        <w:noProof/>
      </w:rPr>
      <w:drawing>
        <wp:inline distT="0" distB="0" distL="0" distR="0" wp14:anchorId="28110DBC" wp14:editId="3148B758">
          <wp:extent cx="6120130" cy="598805"/>
          <wp:effectExtent l="0" t="0" r="0" b="0"/>
          <wp:docPr id="713679541"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598805"/>
                  </a:xfrm>
                  <a:prstGeom prst="rect">
                    <a:avLst/>
                  </a:prstGeom>
                  <a:noFill/>
                  <a:ln>
                    <a:noFill/>
                  </a:ln>
                </pic:spPr>
              </pic:pic>
            </a:graphicData>
          </a:graphic>
        </wp:inline>
      </w:drawing>
    </w:r>
  </w:p>
  <w:p w14:paraId="287A1499" w14:textId="77777777" w:rsidR="00463B4A" w:rsidRDefault="00463B4A">
    <w:pPr>
      <w:pStyle w:val="Intestazione"/>
      <w:pBdr>
        <w:top w:val="none" w:sz="0" w:space="0" w:color="000000"/>
        <w:left w:val="none" w:sz="0" w:space="0" w:color="000000"/>
        <w:bottom w:val="single" w:sz="4" w:space="1" w:color="4F81BD"/>
        <w:right w:val="none" w:sz="0" w:space="0" w:color="000000"/>
      </w:pBdr>
      <w:spacing w:before="0"/>
      <w:rPr>
        <w:b/>
        <w:smallCaps/>
        <w:sz w:val="30"/>
        <w:szCs w:val="30"/>
        <w:lang w:val="it-IT" w:eastAsia="it-I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2E0B8" w14:textId="77777777" w:rsidR="003F7D75" w:rsidRDefault="003F7D75">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7.8pt;height:7.8pt" o:bullet="t" filled="t">
        <v:fill color2="black"/>
        <v:imagedata r:id="rId1" o:title=""/>
      </v:shape>
    </w:pict>
  </w:numPicBullet>
  <w:abstractNum w:abstractNumId="0" w15:restartNumberingAfterBreak="0">
    <w:nsid w:val="BFC77AFB"/>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1"/>
    <w:lvl w:ilvl="0">
      <w:start w:val="1"/>
      <w:numFmt w:val="decimal"/>
      <w:pStyle w:val="Titolo1"/>
      <w:lvlText w:val="%1"/>
      <w:lvlJc w:val="left"/>
      <w:pPr>
        <w:tabs>
          <w:tab w:val="num" w:pos="0"/>
        </w:tabs>
        <w:ind w:left="432" w:hanging="432"/>
      </w:pPr>
      <w:rPr>
        <w:rFonts w:hint="default"/>
      </w:rPr>
    </w:lvl>
    <w:lvl w:ilvl="1">
      <w:start w:val="1"/>
      <w:numFmt w:val="decimal"/>
      <w:pStyle w:val="Titolo2"/>
      <w:lvlText w:val="%1.%2"/>
      <w:lvlJc w:val="left"/>
      <w:pPr>
        <w:tabs>
          <w:tab w:val="num" w:pos="0"/>
        </w:tabs>
        <w:ind w:left="576" w:hanging="576"/>
      </w:pPr>
      <w:rPr>
        <w:rFonts w:hint="default"/>
      </w:rPr>
    </w:lvl>
    <w:lvl w:ilvl="2">
      <w:start w:val="1"/>
      <w:numFmt w:val="decimal"/>
      <w:pStyle w:val="Titolo3"/>
      <w:lvlText w:val="%1.%2.%3"/>
      <w:lvlJc w:val="left"/>
      <w:pPr>
        <w:tabs>
          <w:tab w:val="num" w:pos="0"/>
        </w:tabs>
        <w:ind w:left="720" w:hanging="720"/>
      </w:pPr>
      <w:rPr>
        <w:rFonts w:hint="default"/>
      </w:rPr>
    </w:lvl>
    <w:lvl w:ilvl="3">
      <w:start w:val="1"/>
      <w:numFmt w:val="decimal"/>
      <w:pStyle w:val="Titolo4"/>
      <w:lvlText w:val="%1.%2.%3.%4"/>
      <w:lvlJc w:val="left"/>
      <w:pPr>
        <w:tabs>
          <w:tab w:val="num" w:pos="0"/>
        </w:tabs>
        <w:ind w:left="864" w:hanging="864"/>
      </w:pPr>
      <w:rPr>
        <w:rFonts w:hint="default"/>
      </w:rPr>
    </w:lvl>
    <w:lvl w:ilvl="4">
      <w:start w:val="1"/>
      <w:numFmt w:val="decimal"/>
      <w:pStyle w:val="Titolo5"/>
      <w:lvlText w:val="%1.%2.%3.%4.%5"/>
      <w:lvlJc w:val="left"/>
      <w:pPr>
        <w:tabs>
          <w:tab w:val="num" w:pos="0"/>
        </w:tabs>
        <w:ind w:left="1008" w:hanging="1008"/>
      </w:pPr>
      <w:rPr>
        <w:rFonts w:hint="default"/>
      </w:rPr>
    </w:lvl>
    <w:lvl w:ilvl="5">
      <w:start w:val="1"/>
      <w:numFmt w:val="decimal"/>
      <w:pStyle w:val="Titolo6"/>
      <w:lvlText w:val="%1.%2.%3.%4.%5.%6"/>
      <w:lvlJc w:val="left"/>
      <w:pPr>
        <w:tabs>
          <w:tab w:val="num" w:pos="0"/>
        </w:tabs>
        <w:ind w:left="1152" w:hanging="1152"/>
      </w:pPr>
      <w:rPr>
        <w:rFonts w:hint="default"/>
      </w:rPr>
    </w:lvl>
    <w:lvl w:ilvl="6">
      <w:start w:val="1"/>
      <w:numFmt w:val="decimal"/>
      <w:pStyle w:val="Titolo7"/>
      <w:lvlText w:val="%1.%2.%3.%4.%5.%6.%7"/>
      <w:lvlJc w:val="left"/>
      <w:pPr>
        <w:tabs>
          <w:tab w:val="num" w:pos="0"/>
        </w:tabs>
        <w:ind w:left="1296" w:hanging="1296"/>
      </w:pPr>
      <w:rPr>
        <w:rFonts w:hint="default"/>
      </w:rPr>
    </w:lvl>
    <w:lvl w:ilvl="7">
      <w:start w:val="1"/>
      <w:numFmt w:val="decimal"/>
      <w:pStyle w:val="Titolo8"/>
      <w:lvlText w:val="%1.%2.%3.%4.%5.%6.%7.%8"/>
      <w:lvlJc w:val="left"/>
      <w:pPr>
        <w:tabs>
          <w:tab w:val="num" w:pos="0"/>
        </w:tabs>
        <w:ind w:left="1440" w:hanging="1440"/>
      </w:pPr>
      <w:rPr>
        <w:rFonts w:hint="default"/>
      </w:rPr>
    </w:lvl>
    <w:lvl w:ilvl="8">
      <w:start w:val="1"/>
      <w:numFmt w:val="decimal"/>
      <w:pStyle w:val="Titolo9"/>
      <w:lvlText w:val="%1.%2.%3.%4.%5.%6.%7.%8.%9"/>
      <w:lvlJc w:val="left"/>
      <w:pPr>
        <w:tabs>
          <w:tab w:val="num" w:pos="0"/>
        </w:tabs>
        <w:ind w:left="1584" w:hanging="1584"/>
      </w:pPr>
      <w:rPr>
        <w:rFonts w:hint="default"/>
      </w:rPr>
    </w:lvl>
  </w:abstractNum>
  <w:abstractNum w:abstractNumId="2" w15:restartNumberingAfterBreak="0">
    <w:nsid w:val="00000002"/>
    <w:multiLevelType w:val="multilevel"/>
    <w:tmpl w:val="00000002"/>
    <w:name w:val="WW8Num2"/>
    <w:lvl w:ilvl="0">
      <w:start w:val="1"/>
      <w:numFmt w:val="decimal"/>
      <w:pStyle w:val="Stile2"/>
      <w:lvlText w:val="%1"/>
      <w:lvlJc w:val="left"/>
      <w:pPr>
        <w:tabs>
          <w:tab w:val="num" w:pos="680"/>
        </w:tabs>
        <w:ind w:left="680" w:hanging="680"/>
      </w:pPr>
      <w:rPr>
        <w:rFonts w:ascii="Wingdings 2" w:hAnsi="Wingdings 2" w:cs="Wingdings 2"/>
        <w:color w:val="auto"/>
        <w:sz w:val="16"/>
        <w:szCs w:val="16"/>
      </w:rPr>
    </w:lvl>
    <w:lvl w:ilvl="1">
      <w:start w:val="1"/>
      <w:numFmt w:val="decimal"/>
      <w:lvlText w:val="%1.%2"/>
      <w:lvlJc w:val="left"/>
      <w:pPr>
        <w:tabs>
          <w:tab w:val="num" w:pos="680"/>
        </w:tabs>
        <w:ind w:left="680" w:hanging="680"/>
      </w:pPr>
      <w:rPr>
        <w:rFonts w:ascii="Courier New" w:hAnsi="Courier New" w:cs="Courier New"/>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0000003"/>
    <w:multiLevelType w:val="singleLevel"/>
    <w:tmpl w:val="00000003"/>
    <w:name w:val="WW8Num3"/>
    <w:lvl w:ilvl="0">
      <w:start w:val="1"/>
      <w:numFmt w:val="decimal"/>
      <w:lvlText w:val="%1)"/>
      <w:lvlJc w:val="left"/>
      <w:pPr>
        <w:tabs>
          <w:tab w:val="num" w:pos="1440"/>
        </w:tabs>
        <w:ind w:left="1440" w:hanging="360"/>
      </w:pPr>
    </w:lvl>
  </w:abstractNum>
  <w:abstractNum w:abstractNumId="4" w15:restartNumberingAfterBreak="0">
    <w:nsid w:val="00000004"/>
    <w:multiLevelType w:val="multilevel"/>
    <w:tmpl w:val="00000004"/>
    <w:name w:val="WW8Num4"/>
    <w:lvl w:ilvl="0">
      <w:start w:val="1"/>
      <w:numFmt w:val="bullet"/>
      <w:lvlText w:val=""/>
      <w:lvlPicBulletId w:val="0"/>
      <w:lvlJc w:val="left"/>
      <w:pPr>
        <w:tabs>
          <w:tab w:val="num" w:pos="480"/>
        </w:tabs>
        <w:ind w:left="480" w:hanging="360"/>
      </w:pPr>
      <w:rPr>
        <w:rFonts w:ascii="Symbol" w:hAnsi="Symbol" w:cs="Symbol"/>
      </w:rPr>
    </w:lvl>
    <w:lvl w:ilvl="1">
      <w:start w:val="1"/>
      <w:numFmt w:val="decimal"/>
      <w:lvlText w:val="%2."/>
      <w:lvlJc w:val="left"/>
      <w:pPr>
        <w:tabs>
          <w:tab w:val="num" w:pos="840"/>
        </w:tabs>
        <w:ind w:left="840" w:hanging="360"/>
      </w:pPr>
      <w:rPr>
        <w:b w:val="0"/>
        <w:bCs w:val="0"/>
      </w:rPr>
    </w:lvl>
    <w:lvl w:ilvl="2">
      <w:start w:val="1"/>
      <w:numFmt w:val="decimal"/>
      <w:lvlText w:val="%3."/>
      <w:lvlJc w:val="left"/>
      <w:pPr>
        <w:tabs>
          <w:tab w:val="num" w:pos="1200"/>
        </w:tabs>
        <w:ind w:left="1200" w:hanging="360"/>
      </w:pPr>
      <w:rPr>
        <w:b w:val="0"/>
        <w:bCs w:val="0"/>
      </w:rPr>
    </w:lvl>
    <w:lvl w:ilvl="3">
      <w:start w:val="1"/>
      <w:numFmt w:val="decimal"/>
      <w:lvlText w:val="%4."/>
      <w:lvlJc w:val="left"/>
      <w:pPr>
        <w:tabs>
          <w:tab w:val="num" w:pos="1560"/>
        </w:tabs>
        <w:ind w:left="1560" w:hanging="360"/>
      </w:pPr>
      <w:rPr>
        <w:b w:val="0"/>
        <w:bCs w:val="0"/>
      </w:rPr>
    </w:lvl>
    <w:lvl w:ilvl="4">
      <w:start w:val="1"/>
      <w:numFmt w:val="decimal"/>
      <w:lvlText w:val="%5."/>
      <w:lvlJc w:val="left"/>
      <w:pPr>
        <w:tabs>
          <w:tab w:val="num" w:pos="1920"/>
        </w:tabs>
        <w:ind w:left="1920" w:hanging="360"/>
      </w:pPr>
      <w:rPr>
        <w:b w:val="0"/>
        <w:bCs w:val="0"/>
      </w:rPr>
    </w:lvl>
    <w:lvl w:ilvl="5">
      <w:start w:val="1"/>
      <w:numFmt w:val="decimal"/>
      <w:lvlText w:val="%6."/>
      <w:lvlJc w:val="left"/>
      <w:pPr>
        <w:tabs>
          <w:tab w:val="num" w:pos="2280"/>
        </w:tabs>
        <w:ind w:left="2280" w:hanging="360"/>
      </w:pPr>
      <w:rPr>
        <w:b w:val="0"/>
        <w:bCs w:val="0"/>
      </w:rPr>
    </w:lvl>
    <w:lvl w:ilvl="6">
      <w:start w:val="1"/>
      <w:numFmt w:val="decimal"/>
      <w:lvlText w:val="%7."/>
      <w:lvlJc w:val="left"/>
      <w:pPr>
        <w:tabs>
          <w:tab w:val="num" w:pos="2640"/>
        </w:tabs>
        <w:ind w:left="2640" w:hanging="360"/>
      </w:pPr>
      <w:rPr>
        <w:b w:val="0"/>
        <w:bCs w:val="0"/>
      </w:rPr>
    </w:lvl>
    <w:lvl w:ilvl="7">
      <w:start w:val="1"/>
      <w:numFmt w:val="decimal"/>
      <w:lvlText w:val="%8."/>
      <w:lvlJc w:val="left"/>
      <w:pPr>
        <w:tabs>
          <w:tab w:val="num" w:pos="3000"/>
        </w:tabs>
        <w:ind w:left="3000" w:hanging="360"/>
      </w:pPr>
      <w:rPr>
        <w:b w:val="0"/>
        <w:bCs w:val="0"/>
      </w:rPr>
    </w:lvl>
    <w:lvl w:ilvl="8">
      <w:start w:val="1"/>
      <w:numFmt w:val="decimal"/>
      <w:lvlText w:val="%9."/>
      <w:lvlJc w:val="left"/>
      <w:pPr>
        <w:tabs>
          <w:tab w:val="num" w:pos="3360"/>
        </w:tabs>
        <w:ind w:left="3360" w:hanging="360"/>
      </w:pPr>
      <w:rPr>
        <w:b w:val="0"/>
        <w:bCs w:val="0"/>
      </w:rPr>
    </w:lvl>
  </w:abstractNum>
  <w:abstractNum w:abstractNumId="5" w15:restartNumberingAfterBreak="0">
    <w:nsid w:val="00000005"/>
    <w:multiLevelType w:val="multilevel"/>
    <w:tmpl w:val="00000005"/>
    <w:name w:val="WW8Num5"/>
    <w:lvl w:ilvl="0">
      <w:start w:val="1"/>
      <w:numFmt w:val="decimal"/>
      <w:lvlText w:val="%1."/>
      <w:lvlJc w:val="left"/>
      <w:pPr>
        <w:tabs>
          <w:tab w:val="num" w:pos="840"/>
        </w:tabs>
        <w:ind w:left="840" w:hanging="360"/>
      </w:pPr>
      <w:rPr>
        <w:b w:val="0"/>
        <w:bCs w:val="0"/>
      </w:rPr>
    </w:lvl>
    <w:lvl w:ilvl="1">
      <w:start w:val="1"/>
      <w:numFmt w:val="decimal"/>
      <w:lvlText w:val="%2."/>
      <w:lvlJc w:val="left"/>
      <w:pPr>
        <w:tabs>
          <w:tab w:val="num" w:pos="1200"/>
        </w:tabs>
        <w:ind w:left="1200" w:hanging="360"/>
      </w:pPr>
      <w:rPr>
        <w:b w:val="0"/>
        <w:bCs w:val="0"/>
      </w:rPr>
    </w:lvl>
    <w:lvl w:ilvl="2">
      <w:start w:val="1"/>
      <w:numFmt w:val="decimal"/>
      <w:lvlText w:val="%3."/>
      <w:lvlJc w:val="left"/>
      <w:pPr>
        <w:tabs>
          <w:tab w:val="num" w:pos="1560"/>
        </w:tabs>
        <w:ind w:left="1560" w:hanging="360"/>
      </w:pPr>
      <w:rPr>
        <w:b w:val="0"/>
        <w:bCs w:val="0"/>
      </w:rPr>
    </w:lvl>
    <w:lvl w:ilvl="3">
      <w:start w:val="1"/>
      <w:numFmt w:val="decimal"/>
      <w:lvlText w:val="%4."/>
      <w:lvlJc w:val="left"/>
      <w:pPr>
        <w:tabs>
          <w:tab w:val="num" w:pos="1920"/>
        </w:tabs>
        <w:ind w:left="1920" w:hanging="360"/>
      </w:pPr>
      <w:rPr>
        <w:b w:val="0"/>
        <w:bCs w:val="0"/>
      </w:rPr>
    </w:lvl>
    <w:lvl w:ilvl="4">
      <w:start w:val="1"/>
      <w:numFmt w:val="decimal"/>
      <w:lvlText w:val="%5."/>
      <w:lvlJc w:val="left"/>
      <w:pPr>
        <w:tabs>
          <w:tab w:val="num" w:pos="2280"/>
        </w:tabs>
        <w:ind w:left="2280" w:hanging="360"/>
      </w:pPr>
      <w:rPr>
        <w:b w:val="0"/>
        <w:bCs w:val="0"/>
      </w:rPr>
    </w:lvl>
    <w:lvl w:ilvl="5">
      <w:start w:val="1"/>
      <w:numFmt w:val="decimal"/>
      <w:lvlText w:val="%6."/>
      <w:lvlJc w:val="left"/>
      <w:pPr>
        <w:tabs>
          <w:tab w:val="num" w:pos="2640"/>
        </w:tabs>
        <w:ind w:left="2640" w:hanging="360"/>
      </w:pPr>
      <w:rPr>
        <w:b w:val="0"/>
        <w:bCs w:val="0"/>
      </w:rPr>
    </w:lvl>
    <w:lvl w:ilvl="6">
      <w:start w:val="1"/>
      <w:numFmt w:val="decimal"/>
      <w:lvlText w:val="%7."/>
      <w:lvlJc w:val="left"/>
      <w:pPr>
        <w:tabs>
          <w:tab w:val="num" w:pos="3000"/>
        </w:tabs>
        <w:ind w:left="3000" w:hanging="360"/>
      </w:pPr>
      <w:rPr>
        <w:b w:val="0"/>
        <w:bCs w:val="0"/>
      </w:rPr>
    </w:lvl>
    <w:lvl w:ilvl="7">
      <w:start w:val="1"/>
      <w:numFmt w:val="decimal"/>
      <w:lvlText w:val="%8."/>
      <w:lvlJc w:val="left"/>
      <w:pPr>
        <w:tabs>
          <w:tab w:val="num" w:pos="3360"/>
        </w:tabs>
        <w:ind w:left="3360" w:hanging="360"/>
      </w:pPr>
      <w:rPr>
        <w:b w:val="0"/>
        <w:bCs w:val="0"/>
      </w:rPr>
    </w:lvl>
    <w:lvl w:ilvl="8">
      <w:start w:val="1"/>
      <w:numFmt w:val="decimal"/>
      <w:lvlText w:val="%9."/>
      <w:lvlJc w:val="left"/>
      <w:pPr>
        <w:tabs>
          <w:tab w:val="num" w:pos="3720"/>
        </w:tabs>
        <w:ind w:left="3720" w:hanging="360"/>
      </w:pPr>
      <w:rPr>
        <w:b w:val="0"/>
        <w:bCs w:val="0"/>
      </w:rPr>
    </w:lvl>
  </w:abstractNum>
  <w:abstractNum w:abstractNumId="6" w15:restartNumberingAfterBreak="0">
    <w:nsid w:val="052A5C69"/>
    <w:multiLevelType w:val="hybridMultilevel"/>
    <w:tmpl w:val="D2C466CC"/>
    <w:lvl w:ilvl="0" w:tplc="07A6A66A">
      <w:numFmt w:val="bullet"/>
      <w:lvlText w:val="-"/>
      <w:lvlJc w:val="left"/>
      <w:pPr>
        <w:ind w:left="1080" w:hanging="360"/>
      </w:pPr>
      <w:rPr>
        <w:rFonts w:ascii="Times New Roman" w:eastAsia="Calibri" w:hAnsi="Times New Roman"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7" w15:restartNumberingAfterBreak="0">
    <w:nsid w:val="07631448"/>
    <w:multiLevelType w:val="hybridMultilevel"/>
    <w:tmpl w:val="A056A11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0E0875B7"/>
    <w:multiLevelType w:val="hybridMultilevel"/>
    <w:tmpl w:val="1194D724"/>
    <w:lvl w:ilvl="0" w:tplc="29D2AB0E">
      <w:start w:val="1"/>
      <w:numFmt w:val="upperLetter"/>
      <w:lvlText w:val="%1."/>
      <w:lvlJc w:val="left"/>
      <w:pPr>
        <w:ind w:left="360" w:hanging="360"/>
      </w:pPr>
      <w:rPr>
        <w:rFonts w:hint="default"/>
        <w:b/>
      </w:r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139617C6"/>
    <w:multiLevelType w:val="hybridMultilevel"/>
    <w:tmpl w:val="6C58FB84"/>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0" w15:restartNumberingAfterBreak="0">
    <w:nsid w:val="1E4D256C"/>
    <w:multiLevelType w:val="hybridMultilevel"/>
    <w:tmpl w:val="BAC0FB60"/>
    <w:lvl w:ilvl="0" w:tplc="89DE8678">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22EA1963"/>
    <w:multiLevelType w:val="hybridMultilevel"/>
    <w:tmpl w:val="3E56B302"/>
    <w:lvl w:ilvl="0" w:tplc="773C9FF8">
      <w:numFmt w:val="bullet"/>
      <w:lvlText w:val="-"/>
      <w:lvlJc w:val="left"/>
      <w:pPr>
        <w:ind w:left="720" w:hanging="360"/>
      </w:pPr>
      <w:rPr>
        <w:rFonts w:ascii="Calibri" w:eastAsia="Calibr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24033AD5"/>
    <w:multiLevelType w:val="hybridMultilevel"/>
    <w:tmpl w:val="882EF66C"/>
    <w:lvl w:ilvl="0" w:tplc="07A6A66A">
      <w:numFmt w:val="bullet"/>
      <w:lvlText w:val="-"/>
      <w:lvlJc w:val="left"/>
      <w:pPr>
        <w:ind w:left="1080" w:hanging="360"/>
      </w:pPr>
      <w:rPr>
        <w:rFonts w:ascii="Times New Roman" w:eastAsia="Calibri" w:hAnsi="Times New Roman"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3" w15:restartNumberingAfterBreak="0">
    <w:nsid w:val="24B14F83"/>
    <w:multiLevelType w:val="hybridMultilevel"/>
    <w:tmpl w:val="3EE67E2A"/>
    <w:lvl w:ilvl="0" w:tplc="773C9FF8">
      <w:numFmt w:val="bullet"/>
      <w:lvlText w:val="-"/>
      <w:lvlJc w:val="left"/>
      <w:pPr>
        <w:ind w:left="720" w:hanging="360"/>
      </w:pPr>
      <w:rPr>
        <w:rFonts w:ascii="Calibri" w:eastAsia="Calibr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25044CEB"/>
    <w:multiLevelType w:val="hybridMultilevel"/>
    <w:tmpl w:val="48A2F338"/>
    <w:lvl w:ilvl="0" w:tplc="773C9FF8">
      <w:numFmt w:val="bullet"/>
      <w:lvlText w:val="-"/>
      <w:lvlJc w:val="left"/>
      <w:pPr>
        <w:ind w:left="1080" w:hanging="360"/>
      </w:pPr>
      <w:rPr>
        <w:rFonts w:ascii="Calibri" w:eastAsia="Calibri" w:hAnsi="Calibri" w:cs="Calibri"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5" w15:restartNumberingAfterBreak="0">
    <w:nsid w:val="273E1CBE"/>
    <w:multiLevelType w:val="hybridMultilevel"/>
    <w:tmpl w:val="96E2C238"/>
    <w:lvl w:ilvl="0" w:tplc="07A6A66A">
      <w:numFmt w:val="bullet"/>
      <w:lvlText w:val="-"/>
      <w:lvlJc w:val="left"/>
      <w:pPr>
        <w:ind w:left="1080" w:hanging="360"/>
      </w:pPr>
      <w:rPr>
        <w:rFonts w:ascii="Times New Roman" w:eastAsia="Calibri" w:hAnsi="Times New Roman"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6" w15:restartNumberingAfterBreak="0">
    <w:nsid w:val="28FE624D"/>
    <w:multiLevelType w:val="hybridMultilevel"/>
    <w:tmpl w:val="D582815C"/>
    <w:lvl w:ilvl="0" w:tplc="04100015">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2E4A7990"/>
    <w:multiLevelType w:val="hybridMultilevel"/>
    <w:tmpl w:val="91BC4D0C"/>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8" w15:restartNumberingAfterBreak="0">
    <w:nsid w:val="3AC304B5"/>
    <w:multiLevelType w:val="hybridMultilevel"/>
    <w:tmpl w:val="EA3EE70E"/>
    <w:lvl w:ilvl="0" w:tplc="0000000C">
      <w:start w:val="1"/>
      <w:numFmt w:val="bullet"/>
      <w:lvlText w:val="-"/>
      <w:lvlJc w:val="left"/>
      <w:pPr>
        <w:ind w:left="720" w:hanging="360"/>
      </w:pPr>
      <w:rPr>
        <w:rFonts w:ascii="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3B1F5977"/>
    <w:multiLevelType w:val="hybridMultilevel"/>
    <w:tmpl w:val="D746286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43B005F2"/>
    <w:multiLevelType w:val="hybridMultilevel"/>
    <w:tmpl w:val="794491D2"/>
    <w:lvl w:ilvl="0" w:tplc="773C9FF8">
      <w:numFmt w:val="bullet"/>
      <w:lvlText w:val="-"/>
      <w:lvlJc w:val="left"/>
      <w:pPr>
        <w:ind w:left="1080" w:hanging="360"/>
      </w:pPr>
      <w:rPr>
        <w:rFonts w:ascii="Calibri" w:eastAsia="Calibri" w:hAnsi="Calibri" w:cs="Calibri"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1" w15:restartNumberingAfterBreak="0">
    <w:nsid w:val="440D6267"/>
    <w:multiLevelType w:val="hybridMultilevel"/>
    <w:tmpl w:val="1F2AEF16"/>
    <w:lvl w:ilvl="0" w:tplc="DE9A7F46">
      <w:start w:val="1"/>
      <w:numFmt w:val="decimal"/>
      <w:lvlText w:val="%1."/>
      <w:lvlJc w:val="left"/>
      <w:pPr>
        <w:ind w:left="1440" w:hanging="360"/>
      </w:pPr>
      <w:rPr>
        <w:rFonts w:hint="default"/>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22" w15:restartNumberingAfterBreak="0">
    <w:nsid w:val="46031C77"/>
    <w:multiLevelType w:val="hybridMultilevel"/>
    <w:tmpl w:val="AA786A94"/>
    <w:lvl w:ilvl="0" w:tplc="E11E0120">
      <w:start w:val="1"/>
      <w:numFmt w:val="lowerLetter"/>
      <w:lvlText w:val="%1."/>
      <w:lvlJc w:val="left"/>
      <w:pPr>
        <w:ind w:left="468" w:hanging="360"/>
      </w:pPr>
      <w:rPr>
        <w:rFonts w:hint="default"/>
      </w:rPr>
    </w:lvl>
    <w:lvl w:ilvl="1" w:tplc="04100019" w:tentative="1">
      <w:start w:val="1"/>
      <w:numFmt w:val="lowerLetter"/>
      <w:lvlText w:val="%2."/>
      <w:lvlJc w:val="left"/>
      <w:pPr>
        <w:ind w:left="1188" w:hanging="360"/>
      </w:pPr>
    </w:lvl>
    <w:lvl w:ilvl="2" w:tplc="0410001B" w:tentative="1">
      <w:start w:val="1"/>
      <w:numFmt w:val="lowerRoman"/>
      <w:lvlText w:val="%3."/>
      <w:lvlJc w:val="right"/>
      <w:pPr>
        <w:ind w:left="1908" w:hanging="180"/>
      </w:pPr>
    </w:lvl>
    <w:lvl w:ilvl="3" w:tplc="0410000F" w:tentative="1">
      <w:start w:val="1"/>
      <w:numFmt w:val="decimal"/>
      <w:lvlText w:val="%4."/>
      <w:lvlJc w:val="left"/>
      <w:pPr>
        <w:ind w:left="2628" w:hanging="360"/>
      </w:pPr>
    </w:lvl>
    <w:lvl w:ilvl="4" w:tplc="04100019" w:tentative="1">
      <w:start w:val="1"/>
      <w:numFmt w:val="lowerLetter"/>
      <w:lvlText w:val="%5."/>
      <w:lvlJc w:val="left"/>
      <w:pPr>
        <w:ind w:left="3348" w:hanging="360"/>
      </w:pPr>
    </w:lvl>
    <w:lvl w:ilvl="5" w:tplc="0410001B" w:tentative="1">
      <w:start w:val="1"/>
      <w:numFmt w:val="lowerRoman"/>
      <w:lvlText w:val="%6."/>
      <w:lvlJc w:val="right"/>
      <w:pPr>
        <w:ind w:left="4068" w:hanging="180"/>
      </w:pPr>
    </w:lvl>
    <w:lvl w:ilvl="6" w:tplc="0410000F" w:tentative="1">
      <w:start w:val="1"/>
      <w:numFmt w:val="decimal"/>
      <w:lvlText w:val="%7."/>
      <w:lvlJc w:val="left"/>
      <w:pPr>
        <w:ind w:left="4788" w:hanging="360"/>
      </w:pPr>
    </w:lvl>
    <w:lvl w:ilvl="7" w:tplc="04100019" w:tentative="1">
      <w:start w:val="1"/>
      <w:numFmt w:val="lowerLetter"/>
      <w:lvlText w:val="%8."/>
      <w:lvlJc w:val="left"/>
      <w:pPr>
        <w:ind w:left="5508" w:hanging="360"/>
      </w:pPr>
    </w:lvl>
    <w:lvl w:ilvl="8" w:tplc="0410001B" w:tentative="1">
      <w:start w:val="1"/>
      <w:numFmt w:val="lowerRoman"/>
      <w:lvlText w:val="%9."/>
      <w:lvlJc w:val="right"/>
      <w:pPr>
        <w:ind w:left="6228" w:hanging="180"/>
      </w:pPr>
    </w:lvl>
  </w:abstractNum>
  <w:abstractNum w:abstractNumId="23" w15:restartNumberingAfterBreak="0">
    <w:nsid w:val="46074125"/>
    <w:multiLevelType w:val="hybridMultilevel"/>
    <w:tmpl w:val="B65A4BEA"/>
    <w:lvl w:ilvl="0" w:tplc="597E9FCA">
      <w:start w:val="1"/>
      <w:numFmt w:val="upperLetter"/>
      <w:lvlText w:val="%1."/>
      <w:lvlJc w:val="left"/>
      <w:pPr>
        <w:ind w:left="720" w:hanging="360"/>
      </w:pPr>
      <w:rPr>
        <w:rFonts w:hint="default"/>
        <w:b/>
        <w:sz w:val="2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47CB6EFD"/>
    <w:multiLevelType w:val="hybridMultilevel"/>
    <w:tmpl w:val="613C9A6C"/>
    <w:lvl w:ilvl="0" w:tplc="2FDC8226">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5" w15:restartNumberingAfterBreak="0">
    <w:nsid w:val="47E72EC4"/>
    <w:multiLevelType w:val="hybridMultilevel"/>
    <w:tmpl w:val="C7E63E42"/>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486B632B"/>
    <w:multiLevelType w:val="hybridMultilevel"/>
    <w:tmpl w:val="561E2822"/>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7" w15:restartNumberingAfterBreak="0">
    <w:nsid w:val="4B9D1606"/>
    <w:multiLevelType w:val="hybridMultilevel"/>
    <w:tmpl w:val="07E2AD2C"/>
    <w:lvl w:ilvl="0" w:tplc="07A6A66A">
      <w:numFmt w:val="bullet"/>
      <w:lvlText w:val="-"/>
      <w:lvlJc w:val="left"/>
      <w:pPr>
        <w:ind w:left="720" w:hanging="360"/>
      </w:pPr>
      <w:rPr>
        <w:rFonts w:ascii="Times New Roman" w:eastAsia="Calibri" w:hAnsi="Times New Roman" w:cs="Times New Roman" w:hint="default"/>
      </w:rPr>
    </w:lvl>
    <w:lvl w:ilvl="1" w:tplc="04100005">
      <w:start w:val="1"/>
      <w:numFmt w:val="bullet"/>
      <w:lvlText w:val=""/>
      <w:lvlJc w:val="left"/>
      <w:pPr>
        <w:ind w:left="1440" w:hanging="360"/>
      </w:pPr>
      <w:rPr>
        <w:rFonts w:ascii="Wingdings" w:hAnsi="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588C3AE7"/>
    <w:multiLevelType w:val="hybridMultilevel"/>
    <w:tmpl w:val="DDD4C8F2"/>
    <w:lvl w:ilvl="0" w:tplc="07A6A66A">
      <w:numFmt w:val="bullet"/>
      <w:lvlText w:val="-"/>
      <w:lvlJc w:val="left"/>
      <w:pPr>
        <w:ind w:left="720" w:hanging="360"/>
      </w:pPr>
      <w:rPr>
        <w:rFonts w:ascii="Times New Roman" w:eastAsia="Calibr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63FC0081"/>
    <w:multiLevelType w:val="hybridMultilevel"/>
    <w:tmpl w:val="F43E8060"/>
    <w:lvl w:ilvl="0" w:tplc="0000000C">
      <w:start w:val="1"/>
      <w:numFmt w:val="bullet"/>
      <w:lvlText w:val="-"/>
      <w:lvlJc w:val="left"/>
      <w:pPr>
        <w:ind w:left="720" w:hanging="360"/>
      </w:pPr>
      <w:rPr>
        <w:rFonts w:ascii="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67601C57"/>
    <w:multiLevelType w:val="hybridMultilevel"/>
    <w:tmpl w:val="D1E6F20C"/>
    <w:lvl w:ilvl="0" w:tplc="773C9FF8">
      <w:numFmt w:val="bullet"/>
      <w:lvlText w:val="-"/>
      <w:lvlJc w:val="left"/>
      <w:pPr>
        <w:ind w:left="720" w:hanging="360"/>
      </w:pPr>
      <w:rPr>
        <w:rFonts w:ascii="Calibri" w:eastAsia="Calibr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69622C40"/>
    <w:multiLevelType w:val="hybridMultilevel"/>
    <w:tmpl w:val="B44682F2"/>
    <w:lvl w:ilvl="0" w:tplc="07A6A66A">
      <w:numFmt w:val="bullet"/>
      <w:lvlText w:val="-"/>
      <w:lvlJc w:val="left"/>
      <w:pPr>
        <w:ind w:left="1080" w:hanging="360"/>
      </w:pPr>
      <w:rPr>
        <w:rFonts w:ascii="Times New Roman" w:eastAsia="Calibri" w:hAnsi="Times New Roman"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32" w15:restartNumberingAfterBreak="0">
    <w:nsid w:val="6F590A70"/>
    <w:multiLevelType w:val="hybridMultilevel"/>
    <w:tmpl w:val="E0F49016"/>
    <w:lvl w:ilvl="0" w:tplc="07A6A66A">
      <w:numFmt w:val="bullet"/>
      <w:lvlText w:val="-"/>
      <w:lvlJc w:val="left"/>
      <w:pPr>
        <w:ind w:left="720" w:hanging="360"/>
      </w:pPr>
      <w:rPr>
        <w:rFonts w:ascii="Times New Roman" w:eastAsia="Calibr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731C4544"/>
    <w:multiLevelType w:val="hybridMultilevel"/>
    <w:tmpl w:val="15966BB4"/>
    <w:lvl w:ilvl="0" w:tplc="07A6A66A">
      <w:numFmt w:val="bullet"/>
      <w:lvlText w:val="-"/>
      <w:lvlJc w:val="left"/>
      <w:pPr>
        <w:ind w:left="720" w:hanging="360"/>
      </w:pPr>
      <w:rPr>
        <w:rFonts w:ascii="Times New Roman" w:eastAsia="Calibri" w:hAnsi="Times New Roman"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78181246"/>
    <w:multiLevelType w:val="hybridMultilevel"/>
    <w:tmpl w:val="6390092A"/>
    <w:lvl w:ilvl="0" w:tplc="773C9FF8">
      <w:numFmt w:val="bullet"/>
      <w:lvlText w:val="-"/>
      <w:lvlJc w:val="left"/>
      <w:pPr>
        <w:ind w:left="1080" w:hanging="360"/>
      </w:pPr>
      <w:rPr>
        <w:rFonts w:ascii="Calibri" w:eastAsia="Calibri" w:hAnsi="Calibri" w:cs="Calibri" w:hint="default"/>
      </w:rPr>
    </w:lvl>
    <w:lvl w:ilvl="1" w:tplc="04100003">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35" w15:restartNumberingAfterBreak="0">
    <w:nsid w:val="7C331333"/>
    <w:multiLevelType w:val="hybridMultilevel"/>
    <w:tmpl w:val="5C90714E"/>
    <w:lvl w:ilvl="0" w:tplc="773C9FF8">
      <w:numFmt w:val="bullet"/>
      <w:lvlText w:val="-"/>
      <w:lvlJc w:val="left"/>
      <w:pPr>
        <w:ind w:left="720" w:hanging="360"/>
      </w:pPr>
      <w:rPr>
        <w:rFonts w:ascii="Calibri" w:eastAsia="Calibr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34880898">
    <w:abstractNumId w:val="1"/>
  </w:num>
  <w:num w:numId="2" w16cid:durableId="1765763758">
    <w:abstractNumId w:val="2"/>
  </w:num>
  <w:num w:numId="3" w16cid:durableId="444085828">
    <w:abstractNumId w:val="3"/>
  </w:num>
  <w:num w:numId="4" w16cid:durableId="739325684">
    <w:abstractNumId w:val="4"/>
  </w:num>
  <w:num w:numId="5" w16cid:durableId="1703169435">
    <w:abstractNumId w:val="5"/>
  </w:num>
  <w:num w:numId="6" w16cid:durableId="119306409">
    <w:abstractNumId w:val="9"/>
  </w:num>
  <w:num w:numId="7" w16cid:durableId="1255552944">
    <w:abstractNumId w:val="31"/>
  </w:num>
  <w:num w:numId="8" w16cid:durableId="220599361">
    <w:abstractNumId w:val="6"/>
  </w:num>
  <w:num w:numId="9" w16cid:durableId="786462495">
    <w:abstractNumId w:val="12"/>
  </w:num>
  <w:num w:numId="10" w16cid:durableId="1707952188">
    <w:abstractNumId w:val="15"/>
  </w:num>
  <w:num w:numId="11" w16cid:durableId="310409785">
    <w:abstractNumId w:val="28"/>
  </w:num>
  <w:num w:numId="12" w16cid:durableId="1267274507">
    <w:abstractNumId w:val="7"/>
  </w:num>
  <w:num w:numId="13" w16cid:durableId="1026835087">
    <w:abstractNumId w:val="23"/>
  </w:num>
  <w:num w:numId="14" w16cid:durableId="1300769518">
    <w:abstractNumId w:val="16"/>
  </w:num>
  <w:num w:numId="15" w16cid:durableId="971180492">
    <w:abstractNumId w:val="8"/>
  </w:num>
  <w:num w:numId="16" w16cid:durableId="1362054207">
    <w:abstractNumId w:val="33"/>
  </w:num>
  <w:num w:numId="17" w16cid:durableId="1110121496">
    <w:abstractNumId w:val="17"/>
  </w:num>
  <w:num w:numId="18" w16cid:durableId="152450953">
    <w:abstractNumId w:val="32"/>
  </w:num>
  <w:num w:numId="19" w16cid:durableId="956136866">
    <w:abstractNumId w:val="27"/>
  </w:num>
  <w:num w:numId="20" w16cid:durableId="80418625">
    <w:abstractNumId w:val="24"/>
  </w:num>
  <w:num w:numId="21" w16cid:durableId="949438783">
    <w:abstractNumId w:val="21"/>
  </w:num>
  <w:num w:numId="22" w16cid:durableId="1779133614">
    <w:abstractNumId w:val="26"/>
  </w:num>
  <w:num w:numId="23" w16cid:durableId="1704477529">
    <w:abstractNumId w:val="18"/>
  </w:num>
  <w:num w:numId="24" w16cid:durableId="248853679">
    <w:abstractNumId w:val="29"/>
  </w:num>
  <w:num w:numId="25" w16cid:durableId="1751536978">
    <w:abstractNumId w:val="25"/>
  </w:num>
  <w:num w:numId="26" w16cid:durableId="1864710665">
    <w:abstractNumId w:val="10"/>
  </w:num>
  <w:num w:numId="27" w16cid:durableId="1765615650">
    <w:abstractNumId w:val="22"/>
  </w:num>
  <w:num w:numId="28" w16cid:durableId="2136948489">
    <w:abstractNumId w:val="19"/>
  </w:num>
  <w:num w:numId="29" w16cid:durableId="696858027">
    <w:abstractNumId w:val="13"/>
  </w:num>
  <w:num w:numId="30" w16cid:durableId="1923832317">
    <w:abstractNumId w:val="14"/>
  </w:num>
  <w:num w:numId="31" w16cid:durableId="1812598007">
    <w:abstractNumId w:val="20"/>
  </w:num>
  <w:num w:numId="32" w16cid:durableId="304437389">
    <w:abstractNumId w:val="34"/>
  </w:num>
  <w:num w:numId="33" w16cid:durableId="226696506">
    <w:abstractNumId w:val="11"/>
  </w:num>
  <w:num w:numId="34" w16cid:durableId="2122457680">
    <w:abstractNumId w:val="30"/>
  </w:num>
  <w:num w:numId="35" w16cid:durableId="587271596">
    <w:abstractNumId w:val="35"/>
  </w:num>
  <w:num w:numId="36" w16cid:durableId="9273517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1B85"/>
    <w:rsid w:val="000027CD"/>
    <w:rsid w:val="00002D46"/>
    <w:rsid w:val="00002F88"/>
    <w:rsid w:val="00003E1F"/>
    <w:rsid w:val="00004D49"/>
    <w:rsid w:val="00004DB4"/>
    <w:rsid w:val="000128C7"/>
    <w:rsid w:val="00013732"/>
    <w:rsid w:val="00015691"/>
    <w:rsid w:val="00016817"/>
    <w:rsid w:val="00017046"/>
    <w:rsid w:val="00025992"/>
    <w:rsid w:val="00030DC3"/>
    <w:rsid w:val="00031B85"/>
    <w:rsid w:val="000326A3"/>
    <w:rsid w:val="000348A6"/>
    <w:rsid w:val="000352AA"/>
    <w:rsid w:val="0003534E"/>
    <w:rsid w:val="00037AD8"/>
    <w:rsid w:val="00043C74"/>
    <w:rsid w:val="00047F38"/>
    <w:rsid w:val="0005075E"/>
    <w:rsid w:val="000575F7"/>
    <w:rsid w:val="0006153B"/>
    <w:rsid w:val="000655C2"/>
    <w:rsid w:val="000662E6"/>
    <w:rsid w:val="00066C43"/>
    <w:rsid w:val="00071841"/>
    <w:rsid w:val="0007589F"/>
    <w:rsid w:val="00075BF2"/>
    <w:rsid w:val="0008044C"/>
    <w:rsid w:val="00081180"/>
    <w:rsid w:val="00082EDC"/>
    <w:rsid w:val="00083A85"/>
    <w:rsid w:val="00086A9D"/>
    <w:rsid w:val="00086B3C"/>
    <w:rsid w:val="00086FEE"/>
    <w:rsid w:val="0009188A"/>
    <w:rsid w:val="00092F21"/>
    <w:rsid w:val="00094CF0"/>
    <w:rsid w:val="000957D3"/>
    <w:rsid w:val="00095D9D"/>
    <w:rsid w:val="00096872"/>
    <w:rsid w:val="000A3320"/>
    <w:rsid w:val="000A67C7"/>
    <w:rsid w:val="000B0777"/>
    <w:rsid w:val="000B2B0B"/>
    <w:rsid w:val="000B37CF"/>
    <w:rsid w:val="000B3B1F"/>
    <w:rsid w:val="000B53CC"/>
    <w:rsid w:val="000C59D1"/>
    <w:rsid w:val="000C67CA"/>
    <w:rsid w:val="000C7E5C"/>
    <w:rsid w:val="000D22EF"/>
    <w:rsid w:val="000E6E45"/>
    <w:rsid w:val="000F177B"/>
    <w:rsid w:val="000F1CD3"/>
    <w:rsid w:val="000F4468"/>
    <w:rsid w:val="000F53C8"/>
    <w:rsid w:val="000F5BCA"/>
    <w:rsid w:val="00101B77"/>
    <w:rsid w:val="00102624"/>
    <w:rsid w:val="00107F87"/>
    <w:rsid w:val="00110099"/>
    <w:rsid w:val="00111968"/>
    <w:rsid w:val="00112160"/>
    <w:rsid w:val="001175CB"/>
    <w:rsid w:val="00121500"/>
    <w:rsid w:val="00121D49"/>
    <w:rsid w:val="00122C14"/>
    <w:rsid w:val="001241B9"/>
    <w:rsid w:val="00132C0A"/>
    <w:rsid w:val="00136747"/>
    <w:rsid w:val="00136F20"/>
    <w:rsid w:val="0014121D"/>
    <w:rsid w:val="00144E9C"/>
    <w:rsid w:val="001554FB"/>
    <w:rsid w:val="00157153"/>
    <w:rsid w:val="00160587"/>
    <w:rsid w:val="001615B4"/>
    <w:rsid w:val="00162B38"/>
    <w:rsid w:val="00164A66"/>
    <w:rsid w:val="0016788C"/>
    <w:rsid w:val="00167DEB"/>
    <w:rsid w:val="00167E73"/>
    <w:rsid w:val="00183B4D"/>
    <w:rsid w:val="00183E72"/>
    <w:rsid w:val="00185E7C"/>
    <w:rsid w:val="0019465A"/>
    <w:rsid w:val="001951AB"/>
    <w:rsid w:val="001A08E4"/>
    <w:rsid w:val="001A5F8C"/>
    <w:rsid w:val="001B1029"/>
    <w:rsid w:val="001B147B"/>
    <w:rsid w:val="001B4A54"/>
    <w:rsid w:val="001B6D4F"/>
    <w:rsid w:val="001C0FF6"/>
    <w:rsid w:val="001C3469"/>
    <w:rsid w:val="001C40A9"/>
    <w:rsid w:val="001C65D1"/>
    <w:rsid w:val="001C7FEB"/>
    <w:rsid w:val="001D046F"/>
    <w:rsid w:val="001D0688"/>
    <w:rsid w:val="001D1ED1"/>
    <w:rsid w:val="001D4A31"/>
    <w:rsid w:val="001D4D19"/>
    <w:rsid w:val="001D5055"/>
    <w:rsid w:val="001E1C66"/>
    <w:rsid w:val="001E1CA7"/>
    <w:rsid w:val="001E39B5"/>
    <w:rsid w:val="001E731E"/>
    <w:rsid w:val="001F0FA2"/>
    <w:rsid w:val="001F2A21"/>
    <w:rsid w:val="001F4D2F"/>
    <w:rsid w:val="001F6C9C"/>
    <w:rsid w:val="001F713C"/>
    <w:rsid w:val="00202611"/>
    <w:rsid w:val="002049AD"/>
    <w:rsid w:val="0020534C"/>
    <w:rsid w:val="00205EFA"/>
    <w:rsid w:val="002112F9"/>
    <w:rsid w:val="00211CC4"/>
    <w:rsid w:val="00213C84"/>
    <w:rsid w:val="00220DCA"/>
    <w:rsid w:val="00221227"/>
    <w:rsid w:val="0022300E"/>
    <w:rsid w:val="00236B10"/>
    <w:rsid w:val="00242462"/>
    <w:rsid w:val="002428BF"/>
    <w:rsid w:val="00243D45"/>
    <w:rsid w:val="00244BAF"/>
    <w:rsid w:val="00247181"/>
    <w:rsid w:val="00254F6B"/>
    <w:rsid w:val="0025539A"/>
    <w:rsid w:val="002634BF"/>
    <w:rsid w:val="00272D75"/>
    <w:rsid w:val="00273A0F"/>
    <w:rsid w:val="00276A78"/>
    <w:rsid w:val="002805E6"/>
    <w:rsid w:val="00282D70"/>
    <w:rsid w:val="00283CC8"/>
    <w:rsid w:val="00291975"/>
    <w:rsid w:val="002932C6"/>
    <w:rsid w:val="00293723"/>
    <w:rsid w:val="0029679E"/>
    <w:rsid w:val="002A23E8"/>
    <w:rsid w:val="002A28CD"/>
    <w:rsid w:val="002A2B94"/>
    <w:rsid w:val="002A5979"/>
    <w:rsid w:val="002A62E5"/>
    <w:rsid w:val="002A64F1"/>
    <w:rsid w:val="002B1EF2"/>
    <w:rsid w:val="002B3B10"/>
    <w:rsid w:val="002B650C"/>
    <w:rsid w:val="002B71A4"/>
    <w:rsid w:val="002C2B4E"/>
    <w:rsid w:val="002C319D"/>
    <w:rsid w:val="002C6687"/>
    <w:rsid w:val="002C71C3"/>
    <w:rsid w:val="002C7504"/>
    <w:rsid w:val="002D33B7"/>
    <w:rsid w:val="002D4BFB"/>
    <w:rsid w:val="002D6CD9"/>
    <w:rsid w:val="002E4507"/>
    <w:rsid w:val="002E4AD7"/>
    <w:rsid w:val="002E79BB"/>
    <w:rsid w:val="002F0E4A"/>
    <w:rsid w:val="002F1E5A"/>
    <w:rsid w:val="002F2C64"/>
    <w:rsid w:val="002F3654"/>
    <w:rsid w:val="002F704C"/>
    <w:rsid w:val="0030154D"/>
    <w:rsid w:val="00301A97"/>
    <w:rsid w:val="00303308"/>
    <w:rsid w:val="00304255"/>
    <w:rsid w:val="00304BF1"/>
    <w:rsid w:val="00310115"/>
    <w:rsid w:val="003111EA"/>
    <w:rsid w:val="003165E4"/>
    <w:rsid w:val="0031708B"/>
    <w:rsid w:val="0032035E"/>
    <w:rsid w:val="0032100A"/>
    <w:rsid w:val="00324C8F"/>
    <w:rsid w:val="00326D30"/>
    <w:rsid w:val="003303A1"/>
    <w:rsid w:val="00336A34"/>
    <w:rsid w:val="003370D2"/>
    <w:rsid w:val="00342D13"/>
    <w:rsid w:val="003449F7"/>
    <w:rsid w:val="0034527F"/>
    <w:rsid w:val="003462C1"/>
    <w:rsid w:val="00350621"/>
    <w:rsid w:val="003561F0"/>
    <w:rsid w:val="00363960"/>
    <w:rsid w:val="00366755"/>
    <w:rsid w:val="003726D1"/>
    <w:rsid w:val="00372E3D"/>
    <w:rsid w:val="0037363D"/>
    <w:rsid w:val="00373EE9"/>
    <w:rsid w:val="00376868"/>
    <w:rsid w:val="00376CEA"/>
    <w:rsid w:val="00381B6A"/>
    <w:rsid w:val="003853C8"/>
    <w:rsid w:val="00395070"/>
    <w:rsid w:val="0039594F"/>
    <w:rsid w:val="003A46F5"/>
    <w:rsid w:val="003A4B16"/>
    <w:rsid w:val="003A6F4D"/>
    <w:rsid w:val="003A74AB"/>
    <w:rsid w:val="003A77EE"/>
    <w:rsid w:val="003B43FE"/>
    <w:rsid w:val="003B5C92"/>
    <w:rsid w:val="003B7314"/>
    <w:rsid w:val="003B7988"/>
    <w:rsid w:val="003C0E67"/>
    <w:rsid w:val="003C3CFF"/>
    <w:rsid w:val="003C4563"/>
    <w:rsid w:val="003D0700"/>
    <w:rsid w:val="003D6B52"/>
    <w:rsid w:val="003D73BF"/>
    <w:rsid w:val="003E2BA0"/>
    <w:rsid w:val="003E75DC"/>
    <w:rsid w:val="003F2532"/>
    <w:rsid w:val="003F7D75"/>
    <w:rsid w:val="004006BD"/>
    <w:rsid w:val="004017F3"/>
    <w:rsid w:val="00402955"/>
    <w:rsid w:val="00403285"/>
    <w:rsid w:val="004045D3"/>
    <w:rsid w:val="00412B7D"/>
    <w:rsid w:val="0041463C"/>
    <w:rsid w:val="00414E48"/>
    <w:rsid w:val="0041749A"/>
    <w:rsid w:val="004227F2"/>
    <w:rsid w:val="00424893"/>
    <w:rsid w:val="00427BC0"/>
    <w:rsid w:val="00430313"/>
    <w:rsid w:val="0043059C"/>
    <w:rsid w:val="00430FB7"/>
    <w:rsid w:val="004344B3"/>
    <w:rsid w:val="00434897"/>
    <w:rsid w:val="00434E3C"/>
    <w:rsid w:val="00435147"/>
    <w:rsid w:val="0043742C"/>
    <w:rsid w:val="00440913"/>
    <w:rsid w:val="004416C2"/>
    <w:rsid w:val="004419C3"/>
    <w:rsid w:val="004428B2"/>
    <w:rsid w:val="00442EA1"/>
    <w:rsid w:val="00442EE4"/>
    <w:rsid w:val="00443C18"/>
    <w:rsid w:val="004506CF"/>
    <w:rsid w:val="00451C9F"/>
    <w:rsid w:val="004534FA"/>
    <w:rsid w:val="00456AA4"/>
    <w:rsid w:val="00463B4A"/>
    <w:rsid w:val="00465FF7"/>
    <w:rsid w:val="004663EC"/>
    <w:rsid w:val="00467022"/>
    <w:rsid w:val="00474572"/>
    <w:rsid w:val="004768D6"/>
    <w:rsid w:val="00484091"/>
    <w:rsid w:val="004842FF"/>
    <w:rsid w:val="00484AD1"/>
    <w:rsid w:val="00487461"/>
    <w:rsid w:val="004923DF"/>
    <w:rsid w:val="004930FA"/>
    <w:rsid w:val="004A262B"/>
    <w:rsid w:val="004A5E6D"/>
    <w:rsid w:val="004B3C2C"/>
    <w:rsid w:val="004B68FC"/>
    <w:rsid w:val="004C10D5"/>
    <w:rsid w:val="004C49ED"/>
    <w:rsid w:val="004D04C7"/>
    <w:rsid w:val="004D09F7"/>
    <w:rsid w:val="004D2F76"/>
    <w:rsid w:val="004D3528"/>
    <w:rsid w:val="004D3C71"/>
    <w:rsid w:val="004D7EB5"/>
    <w:rsid w:val="004D7FA2"/>
    <w:rsid w:val="004E3C46"/>
    <w:rsid w:val="004E6210"/>
    <w:rsid w:val="004E784F"/>
    <w:rsid w:val="004E78C8"/>
    <w:rsid w:val="004E7F8B"/>
    <w:rsid w:val="004F1F1E"/>
    <w:rsid w:val="004F4B90"/>
    <w:rsid w:val="004F4DF7"/>
    <w:rsid w:val="0050020F"/>
    <w:rsid w:val="00502704"/>
    <w:rsid w:val="00503C59"/>
    <w:rsid w:val="00504950"/>
    <w:rsid w:val="0051149B"/>
    <w:rsid w:val="00511850"/>
    <w:rsid w:val="00515E81"/>
    <w:rsid w:val="00517AC9"/>
    <w:rsid w:val="005203B3"/>
    <w:rsid w:val="00522A73"/>
    <w:rsid w:val="0053185D"/>
    <w:rsid w:val="0053193F"/>
    <w:rsid w:val="00531D6C"/>
    <w:rsid w:val="00534368"/>
    <w:rsid w:val="005353E4"/>
    <w:rsid w:val="00535B98"/>
    <w:rsid w:val="00536B6E"/>
    <w:rsid w:val="005374FE"/>
    <w:rsid w:val="005441D3"/>
    <w:rsid w:val="0054478B"/>
    <w:rsid w:val="00544AB7"/>
    <w:rsid w:val="00547DFF"/>
    <w:rsid w:val="005504A1"/>
    <w:rsid w:val="0055346A"/>
    <w:rsid w:val="00556D54"/>
    <w:rsid w:val="00556FDE"/>
    <w:rsid w:val="005631A6"/>
    <w:rsid w:val="005643BA"/>
    <w:rsid w:val="00564FF8"/>
    <w:rsid w:val="005668B3"/>
    <w:rsid w:val="00570294"/>
    <w:rsid w:val="00571923"/>
    <w:rsid w:val="0057251B"/>
    <w:rsid w:val="0058359E"/>
    <w:rsid w:val="0058601D"/>
    <w:rsid w:val="00586FBC"/>
    <w:rsid w:val="00590F94"/>
    <w:rsid w:val="005916FC"/>
    <w:rsid w:val="00596FD1"/>
    <w:rsid w:val="005977CD"/>
    <w:rsid w:val="005A244D"/>
    <w:rsid w:val="005A251C"/>
    <w:rsid w:val="005A5FB2"/>
    <w:rsid w:val="005A6054"/>
    <w:rsid w:val="005A7D5B"/>
    <w:rsid w:val="005B3088"/>
    <w:rsid w:val="005B35EB"/>
    <w:rsid w:val="005B4BFF"/>
    <w:rsid w:val="005C2BF6"/>
    <w:rsid w:val="005C476A"/>
    <w:rsid w:val="005C4A96"/>
    <w:rsid w:val="005C6A00"/>
    <w:rsid w:val="005D6841"/>
    <w:rsid w:val="005D6D6D"/>
    <w:rsid w:val="005E1A45"/>
    <w:rsid w:val="005E4A29"/>
    <w:rsid w:val="005F15A9"/>
    <w:rsid w:val="005F5D72"/>
    <w:rsid w:val="005F6200"/>
    <w:rsid w:val="005F6629"/>
    <w:rsid w:val="005F72B5"/>
    <w:rsid w:val="00601373"/>
    <w:rsid w:val="00603A8A"/>
    <w:rsid w:val="00603D18"/>
    <w:rsid w:val="0060456C"/>
    <w:rsid w:val="006072EC"/>
    <w:rsid w:val="00607420"/>
    <w:rsid w:val="006111C6"/>
    <w:rsid w:val="00611ABB"/>
    <w:rsid w:val="00614FD8"/>
    <w:rsid w:val="00617C53"/>
    <w:rsid w:val="00620D70"/>
    <w:rsid w:val="0062273B"/>
    <w:rsid w:val="0062285D"/>
    <w:rsid w:val="006232E7"/>
    <w:rsid w:val="0062377F"/>
    <w:rsid w:val="0062486D"/>
    <w:rsid w:val="006311EF"/>
    <w:rsid w:val="00634565"/>
    <w:rsid w:val="00634678"/>
    <w:rsid w:val="00635180"/>
    <w:rsid w:val="00637FB7"/>
    <w:rsid w:val="0064665B"/>
    <w:rsid w:val="006515E8"/>
    <w:rsid w:val="00653EB9"/>
    <w:rsid w:val="00656C6E"/>
    <w:rsid w:val="00656CE4"/>
    <w:rsid w:val="00662112"/>
    <w:rsid w:val="00666A28"/>
    <w:rsid w:val="00670222"/>
    <w:rsid w:val="006723CC"/>
    <w:rsid w:val="0067325F"/>
    <w:rsid w:val="006740BB"/>
    <w:rsid w:val="006806BD"/>
    <w:rsid w:val="00682450"/>
    <w:rsid w:val="00684443"/>
    <w:rsid w:val="00685F2B"/>
    <w:rsid w:val="00690FE7"/>
    <w:rsid w:val="006912C4"/>
    <w:rsid w:val="00691AAE"/>
    <w:rsid w:val="0069247C"/>
    <w:rsid w:val="00693E8B"/>
    <w:rsid w:val="006A1D81"/>
    <w:rsid w:val="006A52DB"/>
    <w:rsid w:val="006A73AD"/>
    <w:rsid w:val="006B2904"/>
    <w:rsid w:val="006B3026"/>
    <w:rsid w:val="006B3276"/>
    <w:rsid w:val="006B5C6B"/>
    <w:rsid w:val="006B60AC"/>
    <w:rsid w:val="006C66B6"/>
    <w:rsid w:val="006C7000"/>
    <w:rsid w:val="006C7EA2"/>
    <w:rsid w:val="006D0ED1"/>
    <w:rsid w:val="006D1841"/>
    <w:rsid w:val="006D336E"/>
    <w:rsid w:val="006D67E9"/>
    <w:rsid w:val="006E2B0F"/>
    <w:rsid w:val="006E476A"/>
    <w:rsid w:val="006F0F0A"/>
    <w:rsid w:val="006F2517"/>
    <w:rsid w:val="006F49DD"/>
    <w:rsid w:val="007000F8"/>
    <w:rsid w:val="00702682"/>
    <w:rsid w:val="00704C31"/>
    <w:rsid w:val="00704C5B"/>
    <w:rsid w:val="00706181"/>
    <w:rsid w:val="0071196C"/>
    <w:rsid w:val="00711D99"/>
    <w:rsid w:val="007137C1"/>
    <w:rsid w:val="007138CE"/>
    <w:rsid w:val="00713F76"/>
    <w:rsid w:val="007145DB"/>
    <w:rsid w:val="00714921"/>
    <w:rsid w:val="0071502B"/>
    <w:rsid w:val="00716502"/>
    <w:rsid w:val="0072162E"/>
    <w:rsid w:val="00723013"/>
    <w:rsid w:val="0072329E"/>
    <w:rsid w:val="00732518"/>
    <w:rsid w:val="00733B0C"/>
    <w:rsid w:val="0073524E"/>
    <w:rsid w:val="00742B31"/>
    <w:rsid w:val="00745B30"/>
    <w:rsid w:val="007468E1"/>
    <w:rsid w:val="007531E0"/>
    <w:rsid w:val="00755C58"/>
    <w:rsid w:val="007561E7"/>
    <w:rsid w:val="00760FD7"/>
    <w:rsid w:val="0076190C"/>
    <w:rsid w:val="00762201"/>
    <w:rsid w:val="007671F4"/>
    <w:rsid w:val="00767692"/>
    <w:rsid w:val="00775C62"/>
    <w:rsid w:val="00777A70"/>
    <w:rsid w:val="0078273D"/>
    <w:rsid w:val="00783DC0"/>
    <w:rsid w:val="00784C2D"/>
    <w:rsid w:val="00784C82"/>
    <w:rsid w:val="007924AC"/>
    <w:rsid w:val="007941AD"/>
    <w:rsid w:val="007A33D5"/>
    <w:rsid w:val="007A3F22"/>
    <w:rsid w:val="007A7B97"/>
    <w:rsid w:val="007B3D8D"/>
    <w:rsid w:val="007C1BBB"/>
    <w:rsid w:val="007D10D7"/>
    <w:rsid w:val="007D56FC"/>
    <w:rsid w:val="007E27FC"/>
    <w:rsid w:val="007E2BFF"/>
    <w:rsid w:val="007E2D04"/>
    <w:rsid w:val="007E34DE"/>
    <w:rsid w:val="007E5CE8"/>
    <w:rsid w:val="007E6456"/>
    <w:rsid w:val="007E6E84"/>
    <w:rsid w:val="007E6FBC"/>
    <w:rsid w:val="007E708E"/>
    <w:rsid w:val="007F4FEE"/>
    <w:rsid w:val="007F6CB8"/>
    <w:rsid w:val="007F7286"/>
    <w:rsid w:val="007F7FC4"/>
    <w:rsid w:val="008040A6"/>
    <w:rsid w:val="00804F58"/>
    <w:rsid w:val="008061A3"/>
    <w:rsid w:val="00811F75"/>
    <w:rsid w:val="0081386E"/>
    <w:rsid w:val="00815B4F"/>
    <w:rsid w:val="00816B9B"/>
    <w:rsid w:val="00820A31"/>
    <w:rsid w:val="00821743"/>
    <w:rsid w:val="008226C0"/>
    <w:rsid w:val="00823518"/>
    <w:rsid w:val="00823D67"/>
    <w:rsid w:val="008264ED"/>
    <w:rsid w:val="00832DF3"/>
    <w:rsid w:val="00834AA1"/>
    <w:rsid w:val="00834AE7"/>
    <w:rsid w:val="0084237D"/>
    <w:rsid w:val="00842501"/>
    <w:rsid w:val="00846DC4"/>
    <w:rsid w:val="00847185"/>
    <w:rsid w:val="008506EF"/>
    <w:rsid w:val="008544BC"/>
    <w:rsid w:val="00856039"/>
    <w:rsid w:val="008574F7"/>
    <w:rsid w:val="008606AD"/>
    <w:rsid w:val="00860F58"/>
    <w:rsid w:val="008638E8"/>
    <w:rsid w:val="00864267"/>
    <w:rsid w:val="00864A41"/>
    <w:rsid w:val="008657B3"/>
    <w:rsid w:val="00867B1C"/>
    <w:rsid w:val="00871169"/>
    <w:rsid w:val="00875461"/>
    <w:rsid w:val="008754BC"/>
    <w:rsid w:val="0088017D"/>
    <w:rsid w:val="00880AF1"/>
    <w:rsid w:val="008833AE"/>
    <w:rsid w:val="008844A5"/>
    <w:rsid w:val="00884BBA"/>
    <w:rsid w:val="00886852"/>
    <w:rsid w:val="00886E38"/>
    <w:rsid w:val="008932C5"/>
    <w:rsid w:val="0089400A"/>
    <w:rsid w:val="00895471"/>
    <w:rsid w:val="00895B6A"/>
    <w:rsid w:val="00895D87"/>
    <w:rsid w:val="00895E60"/>
    <w:rsid w:val="008A2F01"/>
    <w:rsid w:val="008A367B"/>
    <w:rsid w:val="008A4362"/>
    <w:rsid w:val="008A494D"/>
    <w:rsid w:val="008B12AE"/>
    <w:rsid w:val="008B2B4F"/>
    <w:rsid w:val="008B6284"/>
    <w:rsid w:val="008C2879"/>
    <w:rsid w:val="008C2901"/>
    <w:rsid w:val="008C5BEA"/>
    <w:rsid w:val="008C6ED6"/>
    <w:rsid w:val="008D5114"/>
    <w:rsid w:val="008F0964"/>
    <w:rsid w:val="00900B65"/>
    <w:rsid w:val="00901591"/>
    <w:rsid w:val="00902446"/>
    <w:rsid w:val="009035E3"/>
    <w:rsid w:val="009040D0"/>
    <w:rsid w:val="00906BA7"/>
    <w:rsid w:val="00913096"/>
    <w:rsid w:val="0091380C"/>
    <w:rsid w:val="00914808"/>
    <w:rsid w:val="00916D9C"/>
    <w:rsid w:val="009212A3"/>
    <w:rsid w:val="0092286E"/>
    <w:rsid w:val="0092495E"/>
    <w:rsid w:val="00925227"/>
    <w:rsid w:val="00925837"/>
    <w:rsid w:val="0093315C"/>
    <w:rsid w:val="00933B54"/>
    <w:rsid w:val="00934888"/>
    <w:rsid w:val="00941BE6"/>
    <w:rsid w:val="00941FBB"/>
    <w:rsid w:val="00944959"/>
    <w:rsid w:val="00945EA3"/>
    <w:rsid w:val="00947A99"/>
    <w:rsid w:val="00950198"/>
    <w:rsid w:val="0095560B"/>
    <w:rsid w:val="009570CC"/>
    <w:rsid w:val="009576B6"/>
    <w:rsid w:val="00957BC3"/>
    <w:rsid w:val="009610F1"/>
    <w:rsid w:val="009614BF"/>
    <w:rsid w:val="009643BB"/>
    <w:rsid w:val="00964CCD"/>
    <w:rsid w:val="009661F1"/>
    <w:rsid w:val="00966BD5"/>
    <w:rsid w:val="00967BD1"/>
    <w:rsid w:val="009713B0"/>
    <w:rsid w:val="00971582"/>
    <w:rsid w:val="00971E58"/>
    <w:rsid w:val="00973F1D"/>
    <w:rsid w:val="009742F0"/>
    <w:rsid w:val="0098381D"/>
    <w:rsid w:val="00984A8B"/>
    <w:rsid w:val="0098533B"/>
    <w:rsid w:val="00985CD6"/>
    <w:rsid w:val="00985F05"/>
    <w:rsid w:val="009867C4"/>
    <w:rsid w:val="0099328C"/>
    <w:rsid w:val="009951B4"/>
    <w:rsid w:val="0099697F"/>
    <w:rsid w:val="009A0DAD"/>
    <w:rsid w:val="009A1A7D"/>
    <w:rsid w:val="009A5124"/>
    <w:rsid w:val="009C06C0"/>
    <w:rsid w:val="009C0CC6"/>
    <w:rsid w:val="009C340D"/>
    <w:rsid w:val="009C5936"/>
    <w:rsid w:val="009E272F"/>
    <w:rsid w:val="009E276F"/>
    <w:rsid w:val="009F586E"/>
    <w:rsid w:val="009F6D2A"/>
    <w:rsid w:val="009F7D88"/>
    <w:rsid w:val="00A0195E"/>
    <w:rsid w:val="00A02110"/>
    <w:rsid w:val="00A046CB"/>
    <w:rsid w:val="00A048F3"/>
    <w:rsid w:val="00A13EAF"/>
    <w:rsid w:val="00A1456B"/>
    <w:rsid w:val="00A1622B"/>
    <w:rsid w:val="00A164C0"/>
    <w:rsid w:val="00A21149"/>
    <w:rsid w:val="00A235A1"/>
    <w:rsid w:val="00A25FF6"/>
    <w:rsid w:val="00A27712"/>
    <w:rsid w:val="00A309A2"/>
    <w:rsid w:val="00A3181A"/>
    <w:rsid w:val="00A35EE8"/>
    <w:rsid w:val="00A3662A"/>
    <w:rsid w:val="00A3774A"/>
    <w:rsid w:val="00A419BE"/>
    <w:rsid w:val="00A506E5"/>
    <w:rsid w:val="00A509F4"/>
    <w:rsid w:val="00A51C38"/>
    <w:rsid w:val="00A5593D"/>
    <w:rsid w:val="00A56AA4"/>
    <w:rsid w:val="00A56AF5"/>
    <w:rsid w:val="00A57A3A"/>
    <w:rsid w:val="00A6108F"/>
    <w:rsid w:val="00A617C4"/>
    <w:rsid w:val="00A62B6B"/>
    <w:rsid w:val="00A63163"/>
    <w:rsid w:val="00A634CC"/>
    <w:rsid w:val="00A71171"/>
    <w:rsid w:val="00A72D37"/>
    <w:rsid w:val="00A736B3"/>
    <w:rsid w:val="00A80023"/>
    <w:rsid w:val="00A8527B"/>
    <w:rsid w:val="00A92A1B"/>
    <w:rsid w:val="00A963C5"/>
    <w:rsid w:val="00A97315"/>
    <w:rsid w:val="00A97B9E"/>
    <w:rsid w:val="00AA23C5"/>
    <w:rsid w:val="00AA23E0"/>
    <w:rsid w:val="00AA2D84"/>
    <w:rsid w:val="00AB249D"/>
    <w:rsid w:val="00AB64F9"/>
    <w:rsid w:val="00AC511A"/>
    <w:rsid w:val="00AD1768"/>
    <w:rsid w:val="00AD5999"/>
    <w:rsid w:val="00AE21B8"/>
    <w:rsid w:val="00AE4087"/>
    <w:rsid w:val="00AE4BD3"/>
    <w:rsid w:val="00AE5A88"/>
    <w:rsid w:val="00AF098C"/>
    <w:rsid w:val="00AF0E87"/>
    <w:rsid w:val="00AF2DA6"/>
    <w:rsid w:val="00AF5EAE"/>
    <w:rsid w:val="00B01F97"/>
    <w:rsid w:val="00B036E1"/>
    <w:rsid w:val="00B1017A"/>
    <w:rsid w:val="00B106AD"/>
    <w:rsid w:val="00B11EEF"/>
    <w:rsid w:val="00B14CCC"/>
    <w:rsid w:val="00B153EE"/>
    <w:rsid w:val="00B2596F"/>
    <w:rsid w:val="00B27ADA"/>
    <w:rsid w:val="00B32DA3"/>
    <w:rsid w:val="00B32E7B"/>
    <w:rsid w:val="00B33051"/>
    <w:rsid w:val="00B33C37"/>
    <w:rsid w:val="00B411E3"/>
    <w:rsid w:val="00B45735"/>
    <w:rsid w:val="00B4598D"/>
    <w:rsid w:val="00B46932"/>
    <w:rsid w:val="00B516AB"/>
    <w:rsid w:val="00B57738"/>
    <w:rsid w:val="00B60EB0"/>
    <w:rsid w:val="00B633F6"/>
    <w:rsid w:val="00B63841"/>
    <w:rsid w:val="00B63A79"/>
    <w:rsid w:val="00B63BD9"/>
    <w:rsid w:val="00B818CB"/>
    <w:rsid w:val="00B84529"/>
    <w:rsid w:val="00B866A0"/>
    <w:rsid w:val="00B87618"/>
    <w:rsid w:val="00B87AD3"/>
    <w:rsid w:val="00B90197"/>
    <w:rsid w:val="00B90216"/>
    <w:rsid w:val="00B91A69"/>
    <w:rsid w:val="00B92B82"/>
    <w:rsid w:val="00B9396A"/>
    <w:rsid w:val="00B94DFF"/>
    <w:rsid w:val="00BA45AD"/>
    <w:rsid w:val="00BA5030"/>
    <w:rsid w:val="00BA621D"/>
    <w:rsid w:val="00BB291F"/>
    <w:rsid w:val="00BB3662"/>
    <w:rsid w:val="00BB3DA7"/>
    <w:rsid w:val="00BB4902"/>
    <w:rsid w:val="00BC3C1E"/>
    <w:rsid w:val="00BC546D"/>
    <w:rsid w:val="00BC5606"/>
    <w:rsid w:val="00BC7B4F"/>
    <w:rsid w:val="00BD3A1A"/>
    <w:rsid w:val="00BD47BF"/>
    <w:rsid w:val="00BD4842"/>
    <w:rsid w:val="00BE3F19"/>
    <w:rsid w:val="00BE4CE2"/>
    <w:rsid w:val="00BE5348"/>
    <w:rsid w:val="00BE53EE"/>
    <w:rsid w:val="00BE77DB"/>
    <w:rsid w:val="00BF0F53"/>
    <w:rsid w:val="00BF157D"/>
    <w:rsid w:val="00BF1832"/>
    <w:rsid w:val="00BF68A3"/>
    <w:rsid w:val="00BF71A8"/>
    <w:rsid w:val="00C00E24"/>
    <w:rsid w:val="00C02998"/>
    <w:rsid w:val="00C04519"/>
    <w:rsid w:val="00C0462C"/>
    <w:rsid w:val="00C04E16"/>
    <w:rsid w:val="00C04F96"/>
    <w:rsid w:val="00C053C4"/>
    <w:rsid w:val="00C070C9"/>
    <w:rsid w:val="00C07DB2"/>
    <w:rsid w:val="00C100F8"/>
    <w:rsid w:val="00C123FB"/>
    <w:rsid w:val="00C21B4C"/>
    <w:rsid w:val="00C22F6C"/>
    <w:rsid w:val="00C23459"/>
    <w:rsid w:val="00C25DE4"/>
    <w:rsid w:val="00C27968"/>
    <w:rsid w:val="00C33015"/>
    <w:rsid w:val="00C33EAA"/>
    <w:rsid w:val="00C37332"/>
    <w:rsid w:val="00C41779"/>
    <w:rsid w:val="00C418D4"/>
    <w:rsid w:val="00C47F72"/>
    <w:rsid w:val="00C504D3"/>
    <w:rsid w:val="00C52C98"/>
    <w:rsid w:val="00C53AB6"/>
    <w:rsid w:val="00C54066"/>
    <w:rsid w:val="00C55DE0"/>
    <w:rsid w:val="00C6051C"/>
    <w:rsid w:val="00C708FD"/>
    <w:rsid w:val="00C70EC6"/>
    <w:rsid w:val="00C73934"/>
    <w:rsid w:val="00C76A65"/>
    <w:rsid w:val="00C77BEB"/>
    <w:rsid w:val="00C80231"/>
    <w:rsid w:val="00C8210E"/>
    <w:rsid w:val="00C83908"/>
    <w:rsid w:val="00C843B5"/>
    <w:rsid w:val="00C91ABF"/>
    <w:rsid w:val="00C937A0"/>
    <w:rsid w:val="00CA0418"/>
    <w:rsid w:val="00CA5731"/>
    <w:rsid w:val="00CB0C1E"/>
    <w:rsid w:val="00CB2C5A"/>
    <w:rsid w:val="00CB76D1"/>
    <w:rsid w:val="00CC37C0"/>
    <w:rsid w:val="00CD6DE1"/>
    <w:rsid w:val="00CE5725"/>
    <w:rsid w:val="00CE6562"/>
    <w:rsid w:val="00CF13B4"/>
    <w:rsid w:val="00CF2214"/>
    <w:rsid w:val="00CF3149"/>
    <w:rsid w:val="00CF468C"/>
    <w:rsid w:val="00D0052B"/>
    <w:rsid w:val="00D014B0"/>
    <w:rsid w:val="00D04511"/>
    <w:rsid w:val="00D04F7E"/>
    <w:rsid w:val="00D066E3"/>
    <w:rsid w:val="00D113D8"/>
    <w:rsid w:val="00D20A1E"/>
    <w:rsid w:val="00D23192"/>
    <w:rsid w:val="00D35C9A"/>
    <w:rsid w:val="00D377CB"/>
    <w:rsid w:val="00D416D4"/>
    <w:rsid w:val="00D4297D"/>
    <w:rsid w:val="00D433BA"/>
    <w:rsid w:val="00D43A48"/>
    <w:rsid w:val="00D47E94"/>
    <w:rsid w:val="00D54020"/>
    <w:rsid w:val="00D55A69"/>
    <w:rsid w:val="00D6211C"/>
    <w:rsid w:val="00D62F2E"/>
    <w:rsid w:val="00D675F6"/>
    <w:rsid w:val="00D70127"/>
    <w:rsid w:val="00D704BB"/>
    <w:rsid w:val="00D70C3E"/>
    <w:rsid w:val="00D71CC9"/>
    <w:rsid w:val="00D71D6C"/>
    <w:rsid w:val="00D721BD"/>
    <w:rsid w:val="00D731F7"/>
    <w:rsid w:val="00D732BF"/>
    <w:rsid w:val="00D734DA"/>
    <w:rsid w:val="00D73517"/>
    <w:rsid w:val="00D749EF"/>
    <w:rsid w:val="00D76B48"/>
    <w:rsid w:val="00D8054D"/>
    <w:rsid w:val="00D81A6E"/>
    <w:rsid w:val="00D842B2"/>
    <w:rsid w:val="00D87D5D"/>
    <w:rsid w:val="00D94FFE"/>
    <w:rsid w:val="00DA295D"/>
    <w:rsid w:val="00DA3C25"/>
    <w:rsid w:val="00DA60F4"/>
    <w:rsid w:val="00DA729F"/>
    <w:rsid w:val="00DB2A86"/>
    <w:rsid w:val="00DB5F02"/>
    <w:rsid w:val="00DB5F6B"/>
    <w:rsid w:val="00DC0327"/>
    <w:rsid w:val="00DC0FC9"/>
    <w:rsid w:val="00DC1B5C"/>
    <w:rsid w:val="00DC6889"/>
    <w:rsid w:val="00DC777A"/>
    <w:rsid w:val="00DD0D2B"/>
    <w:rsid w:val="00DE1CC4"/>
    <w:rsid w:val="00DE515E"/>
    <w:rsid w:val="00DE5BB3"/>
    <w:rsid w:val="00DE6118"/>
    <w:rsid w:val="00DF013E"/>
    <w:rsid w:val="00DF1830"/>
    <w:rsid w:val="00DF321E"/>
    <w:rsid w:val="00DF4BD2"/>
    <w:rsid w:val="00DF79AC"/>
    <w:rsid w:val="00E023DB"/>
    <w:rsid w:val="00E02DAB"/>
    <w:rsid w:val="00E066CA"/>
    <w:rsid w:val="00E0689F"/>
    <w:rsid w:val="00E07536"/>
    <w:rsid w:val="00E101AE"/>
    <w:rsid w:val="00E12AF0"/>
    <w:rsid w:val="00E14008"/>
    <w:rsid w:val="00E149E0"/>
    <w:rsid w:val="00E14E6C"/>
    <w:rsid w:val="00E21686"/>
    <w:rsid w:val="00E2423C"/>
    <w:rsid w:val="00E243BE"/>
    <w:rsid w:val="00E306FB"/>
    <w:rsid w:val="00E31D3C"/>
    <w:rsid w:val="00E32796"/>
    <w:rsid w:val="00E331AF"/>
    <w:rsid w:val="00E34657"/>
    <w:rsid w:val="00E3525E"/>
    <w:rsid w:val="00E35F52"/>
    <w:rsid w:val="00E36A4F"/>
    <w:rsid w:val="00E41668"/>
    <w:rsid w:val="00E532FA"/>
    <w:rsid w:val="00E550BC"/>
    <w:rsid w:val="00E62B8F"/>
    <w:rsid w:val="00E63E49"/>
    <w:rsid w:val="00E64FC9"/>
    <w:rsid w:val="00E67816"/>
    <w:rsid w:val="00E67CED"/>
    <w:rsid w:val="00E722FE"/>
    <w:rsid w:val="00E72FA2"/>
    <w:rsid w:val="00E76541"/>
    <w:rsid w:val="00E81E78"/>
    <w:rsid w:val="00E837CB"/>
    <w:rsid w:val="00E84B3A"/>
    <w:rsid w:val="00E84F7C"/>
    <w:rsid w:val="00E9123D"/>
    <w:rsid w:val="00E912A4"/>
    <w:rsid w:val="00E91C0C"/>
    <w:rsid w:val="00E946E4"/>
    <w:rsid w:val="00E94983"/>
    <w:rsid w:val="00E94E7A"/>
    <w:rsid w:val="00E969A0"/>
    <w:rsid w:val="00EA0484"/>
    <w:rsid w:val="00EA2661"/>
    <w:rsid w:val="00EA26C5"/>
    <w:rsid w:val="00EA4895"/>
    <w:rsid w:val="00EA5991"/>
    <w:rsid w:val="00EA68FF"/>
    <w:rsid w:val="00EA7719"/>
    <w:rsid w:val="00EB078F"/>
    <w:rsid w:val="00EB259E"/>
    <w:rsid w:val="00EB29E6"/>
    <w:rsid w:val="00EB3391"/>
    <w:rsid w:val="00EB3436"/>
    <w:rsid w:val="00EB3C21"/>
    <w:rsid w:val="00EB5AA6"/>
    <w:rsid w:val="00EC0F32"/>
    <w:rsid w:val="00EC1EF5"/>
    <w:rsid w:val="00EC2740"/>
    <w:rsid w:val="00EC34A0"/>
    <w:rsid w:val="00EC38DE"/>
    <w:rsid w:val="00EC4540"/>
    <w:rsid w:val="00EC4F29"/>
    <w:rsid w:val="00EC68C2"/>
    <w:rsid w:val="00ED007E"/>
    <w:rsid w:val="00ED3092"/>
    <w:rsid w:val="00ED3C9A"/>
    <w:rsid w:val="00ED4592"/>
    <w:rsid w:val="00ED4F48"/>
    <w:rsid w:val="00ED555D"/>
    <w:rsid w:val="00ED7320"/>
    <w:rsid w:val="00EE2430"/>
    <w:rsid w:val="00EE2E20"/>
    <w:rsid w:val="00EE3E67"/>
    <w:rsid w:val="00EE6C4D"/>
    <w:rsid w:val="00EF0DED"/>
    <w:rsid w:val="00EF198D"/>
    <w:rsid w:val="00EF1D3C"/>
    <w:rsid w:val="00F00934"/>
    <w:rsid w:val="00F00BFA"/>
    <w:rsid w:val="00F031B3"/>
    <w:rsid w:val="00F041A6"/>
    <w:rsid w:val="00F06641"/>
    <w:rsid w:val="00F1259E"/>
    <w:rsid w:val="00F13B11"/>
    <w:rsid w:val="00F13F0D"/>
    <w:rsid w:val="00F163EE"/>
    <w:rsid w:val="00F17552"/>
    <w:rsid w:val="00F2418F"/>
    <w:rsid w:val="00F248E4"/>
    <w:rsid w:val="00F2775A"/>
    <w:rsid w:val="00F30C31"/>
    <w:rsid w:val="00F34142"/>
    <w:rsid w:val="00F37095"/>
    <w:rsid w:val="00F413EA"/>
    <w:rsid w:val="00F43F48"/>
    <w:rsid w:val="00F508D9"/>
    <w:rsid w:val="00F52C4F"/>
    <w:rsid w:val="00F5649D"/>
    <w:rsid w:val="00F56933"/>
    <w:rsid w:val="00F5789F"/>
    <w:rsid w:val="00F60418"/>
    <w:rsid w:val="00F605AC"/>
    <w:rsid w:val="00F6207B"/>
    <w:rsid w:val="00F650CF"/>
    <w:rsid w:val="00F66651"/>
    <w:rsid w:val="00F70191"/>
    <w:rsid w:val="00F777B7"/>
    <w:rsid w:val="00F8051B"/>
    <w:rsid w:val="00F81381"/>
    <w:rsid w:val="00F8338B"/>
    <w:rsid w:val="00F90841"/>
    <w:rsid w:val="00F91FF3"/>
    <w:rsid w:val="00F9298F"/>
    <w:rsid w:val="00F92A35"/>
    <w:rsid w:val="00F92F3D"/>
    <w:rsid w:val="00F93764"/>
    <w:rsid w:val="00F9719D"/>
    <w:rsid w:val="00F97C33"/>
    <w:rsid w:val="00FA144D"/>
    <w:rsid w:val="00FA237F"/>
    <w:rsid w:val="00FA4651"/>
    <w:rsid w:val="00FA6417"/>
    <w:rsid w:val="00FA668E"/>
    <w:rsid w:val="00FB06CF"/>
    <w:rsid w:val="00FB14AF"/>
    <w:rsid w:val="00FB4217"/>
    <w:rsid w:val="00FB4C85"/>
    <w:rsid w:val="00FB528F"/>
    <w:rsid w:val="00FB676E"/>
    <w:rsid w:val="00FB7A09"/>
    <w:rsid w:val="00FC0D68"/>
    <w:rsid w:val="00FC0F08"/>
    <w:rsid w:val="00FC4D18"/>
    <w:rsid w:val="00FC62F5"/>
    <w:rsid w:val="00FC6ACD"/>
    <w:rsid w:val="00FD001F"/>
    <w:rsid w:val="00FD065C"/>
    <w:rsid w:val="00FD569B"/>
    <w:rsid w:val="00FD7D5F"/>
    <w:rsid w:val="00FE112C"/>
    <w:rsid w:val="00FE33B6"/>
    <w:rsid w:val="00FE655D"/>
    <w:rsid w:val="00FF29E4"/>
    <w:rsid w:val="00FF2CB0"/>
    <w:rsid w:val="00FF61EC"/>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C16FCDF"/>
  <w15:docId w15:val="{8A27230E-8D0C-4AB8-BA3A-E9DDBF5FF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2E4AD7"/>
    <w:pPr>
      <w:suppressAutoHyphens/>
      <w:spacing w:before="120"/>
      <w:jc w:val="both"/>
    </w:pPr>
    <w:rPr>
      <w:rFonts w:ascii="Calibri" w:eastAsia="Calibri" w:hAnsi="Calibri" w:cs="Calibri"/>
      <w:bCs/>
      <w:sz w:val="24"/>
      <w:szCs w:val="24"/>
      <w:lang w:eastAsia="zh-CN"/>
    </w:rPr>
  </w:style>
  <w:style w:type="paragraph" w:styleId="Titolo1">
    <w:name w:val="heading 1"/>
    <w:basedOn w:val="Normale"/>
    <w:next w:val="Normale"/>
    <w:qFormat/>
    <w:rsid w:val="00603D18"/>
    <w:pPr>
      <w:keepNext/>
      <w:numPr>
        <w:numId w:val="1"/>
      </w:numPr>
      <w:pBdr>
        <w:top w:val="none" w:sz="0" w:space="0" w:color="000000"/>
        <w:left w:val="none" w:sz="0" w:space="0" w:color="000000"/>
        <w:bottom w:val="single" w:sz="4" w:space="1" w:color="000000"/>
        <w:right w:val="none" w:sz="0" w:space="0" w:color="000000"/>
      </w:pBdr>
      <w:spacing w:before="240" w:after="120"/>
      <w:outlineLvl w:val="0"/>
    </w:pPr>
    <w:rPr>
      <w:rFonts w:cs="Arial"/>
      <w:b/>
      <w:bCs w:val="0"/>
      <w:iCs/>
      <w:szCs w:val="22"/>
    </w:rPr>
  </w:style>
  <w:style w:type="paragraph" w:styleId="Titolo2">
    <w:name w:val="heading 2"/>
    <w:basedOn w:val="Normale"/>
    <w:next w:val="Normale"/>
    <w:qFormat/>
    <w:rsid w:val="00603D18"/>
    <w:pPr>
      <w:keepNext/>
      <w:numPr>
        <w:ilvl w:val="1"/>
        <w:numId w:val="1"/>
      </w:numPr>
      <w:spacing w:before="240" w:after="120"/>
      <w:outlineLvl w:val="1"/>
    </w:pPr>
    <w:rPr>
      <w:rFonts w:cs="Arial"/>
      <w:b/>
      <w:i/>
      <w:color w:val="4F81BD"/>
      <w:szCs w:val="22"/>
      <w:u w:val="single"/>
    </w:rPr>
  </w:style>
  <w:style w:type="paragraph" w:styleId="Titolo3">
    <w:name w:val="heading 3"/>
    <w:basedOn w:val="Titolo2"/>
    <w:next w:val="Normale"/>
    <w:qFormat/>
    <w:rsid w:val="00603D18"/>
    <w:pPr>
      <w:numPr>
        <w:ilvl w:val="2"/>
      </w:numPr>
      <w:outlineLvl w:val="2"/>
    </w:pPr>
    <w:rPr>
      <w:u w:val="none"/>
    </w:rPr>
  </w:style>
  <w:style w:type="paragraph" w:styleId="Titolo4">
    <w:name w:val="heading 4"/>
    <w:basedOn w:val="Normale"/>
    <w:next w:val="Normale"/>
    <w:qFormat/>
    <w:rsid w:val="00603D18"/>
    <w:pPr>
      <w:keepNext/>
      <w:keepLines/>
      <w:numPr>
        <w:ilvl w:val="3"/>
        <w:numId w:val="1"/>
      </w:numPr>
      <w:spacing w:before="200"/>
      <w:outlineLvl w:val="3"/>
    </w:pPr>
    <w:rPr>
      <w:rFonts w:ascii="Cambria" w:hAnsi="Cambria" w:cs="Cambria"/>
      <w:b/>
      <w:bCs w:val="0"/>
      <w:i/>
      <w:iCs/>
      <w:color w:val="4F81BD"/>
      <w:lang w:val="de-DE"/>
    </w:rPr>
  </w:style>
  <w:style w:type="paragraph" w:styleId="Titolo5">
    <w:name w:val="heading 5"/>
    <w:basedOn w:val="Normale"/>
    <w:next w:val="Normale"/>
    <w:qFormat/>
    <w:rsid w:val="00603D18"/>
    <w:pPr>
      <w:keepNext/>
      <w:keepLines/>
      <w:numPr>
        <w:ilvl w:val="4"/>
        <w:numId w:val="1"/>
      </w:numPr>
      <w:spacing w:before="200"/>
      <w:outlineLvl w:val="4"/>
    </w:pPr>
    <w:rPr>
      <w:rFonts w:ascii="Cambria" w:hAnsi="Cambria" w:cs="Cambria"/>
      <w:color w:val="243F60"/>
      <w:lang w:val="de-DE"/>
    </w:rPr>
  </w:style>
  <w:style w:type="paragraph" w:styleId="Titolo6">
    <w:name w:val="heading 6"/>
    <w:basedOn w:val="Normale"/>
    <w:next w:val="Normale"/>
    <w:qFormat/>
    <w:rsid w:val="00603D18"/>
    <w:pPr>
      <w:keepNext/>
      <w:keepLines/>
      <w:numPr>
        <w:ilvl w:val="5"/>
        <w:numId w:val="1"/>
      </w:numPr>
      <w:spacing w:before="200"/>
      <w:outlineLvl w:val="5"/>
    </w:pPr>
    <w:rPr>
      <w:rFonts w:ascii="Cambria" w:hAnsi="Cambria" w:cs="Cambria"/>
      <w:i/>
      <w:iCs/>
      <w:color w:val="243F60"/>
      <w:lang w:val="de-DE"/>
    </w:rPr>
  </w:style>
  <w:style w:type="paragraph" w:styleId="Titolo7">
    <w:name w:val="heading 7"/>
    <w:basedOn w:val="Normale"/>
    <w:next w:val="Normale"/>
    <w:qFormat/>
    <w:rsid w:val="00603D18"/>
    <w:pPr>
      <w:keepNext/>
      <w:keepLines/>
      <w:numPr>
        <w:ilvl w:val="6"/>
        <w:numId w:val="1"/>
      </w:numPr>
      <w:spacing w:before="200"/>
      <w:outlineLvl w:val="6"/>
    </w:pPr>
    <w:rPr>
      <w:rFonts w:ascii="Cambria" w:hAnsi="Cambria" w:cs="Cambria"/>
      <w:i/>
      <w:iCs/>
      <w:color w:val="404040"/>
      <w:lang w:val="de-DE"/>
    </w:rPr>
  </w:style>
  <w:style w:type="paragraph" w:styleId="Titolo8">
    <w:name w:val="heading 8"/>
    <w:basedOn w:val="Normale"/>
    <w:next w:val="Normale"/>
    <w:qFormat/>
    <w:rsid w:val="00603D18"/>
    <w:pPr>
      <w:keepNext/>
      <w:keepLines/>
      <w:numPr>
        <w:ilvl w:val="7"/>
        <w:numId w:val="1"/>
      </w:numPr>
      <w:spacing w:before="200"/>
      <w:outlineLvl w:val="7"/>
    </w:pPr>
    <w:rPr>
      <w:rFonts w:ascii="Cambria" w:hAnsi="Cambria" w:cs="Cambria"/>
      <w:color w:val="404040"/>
      <w:sz w:val="20"/>
      <w:szCs w:val="20"/>
      <w:lang w:val="de-DE"/>
    </w:rPr>
  </w:style>
  <w:style w:type="paragraph" w:styleId="Titolo9">
    <w:name w:val="heading 9"/>
    <w:basedOn w:val="Normale"/>
    <w:next w:val="Normale"/>
    <w:qFormat/>
    <w:rsid w:val="00603D18"/>
    <w:pPr>
      <w:keepNext/>
      <w:keepLines/>
      <w:numPr>
        <w:ilvl w:val="8"/>
        <w:numId w:val="1"/>
      </w:numPr>
      <w:spacing w:before="200"/>
      <w:outlineLvl w:val="8"/>
    </w:pPr>
    <w:rPr>
      <w:rFonts w:ascii="Cambria" w:hAnsi="Cambria" w:cs="Cambria"/>
      <w:i/>
      <w:iCs/>
      <w:color w:val="404040"/>
      <w:sz w:val="20"/>
      <w:szCs w:val="20"/>
      <w:lang w:val="de-D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rsid w:val="00603D18"/>
    <w:rPr>
      <w:rFonts w:hint="default"/>
    </w:rPr>
  </w:style>
  <w:style w:type="character" w:customStyle="1" w:styleId="WW8Num2z0">
    <w:name w:val="WW8Num2z0"/>
    <w:rsid w:val="00603D18"/>
    <w:rPr>
      <w:rFonts w:ascii="Wingdings 2" w:hAnsi="Wingdings 2" w:cs="Wingdings 2"/>
      <w:color w:val="auto"/>
      <w:sz w:val="16"/>
      <w:szCs w:val="16"/>
    </w:rPr>
  </w:style>
  <w:style w:type="character" w:customStyle="1" w:styleId="WW8Num2z1">
    <w:name w:val="WW8Num2z1"/>
    <w:rsid w:val="00603D18"/>
    <w:rPr>
      <w:rFonts w:ascii="Courier New" w:hAnsi="Courier New" w:cs="Courier New"/>
    </w:rPr>
  </w:style>
  <w:style w:type="character" w:customStyle="1" w:styleId="WW8Num2z2">
    <w:name w:val="WW8Num2z2"/>
    <w:rsid w:val="00603D18"/>
  </w:style>
  <w:style w:type="character" w:customStyle="1" w:styleId="WW8Num2z3">
    <w:name w:val="WW8Num2z3"/>
    <w:rsid w:val="00603D18"/>
  </w:style>
  <w:style w:type="character" w:customStyle="1" w:styleId="WW8Num2z4">
    <w:name w:val="WW8Num2z4"/>
    <w:rsid w:val="00603D18"/>
  </w:style>
  <w:style w:type="character" w:customStyle="1" w:styleId="WW8Num2z5">
    <w:name w:val="WW8Num2z5"/>
    <w:rsid w:val="00603D18"/>
  </w:style>
  <w:style w:type="character" w:customStyle="1" w:styleId="WW8Num2z6">
    <w:name w:val="WW8Num2z6"/>
    <w:rsid w:val="00603D18"/>
  </w:style>
  <w:style w:type="character" w:customStyle="1" w:styleId="WW8Num2z7">
    <w:name w:val="WW8Num2z7"/>
    <w:rsid w:val="00603D18"/>
  </w:style>
  <w:style w:type="character" w:customStyle="1" w:styleId="WW8Num2z8">
    <w:name w:val="WW8Num2z8"/>
    <w:rsid w:val="00603D18"/>
  </w:style>
  <w:style w:type="character" w:customStyle="1" w:styleId="WW8Num3z0">
    <w:name w:val="WW8Num3z0"/>
    <w:rsid w:val="00603D18"/>
  </w:style>
  <w:style w:type="character" w:customStyle="1" w:styleId="WW8Num4z0">
    <w:name w:val="WW8Num4z0"/>
    <w:rsid w:val="00603D18"/>
    <w:rPr>
      <w:rFonts w:ascii="Symbol" w:hAnsi="Symbol" w:cs="Symbol"/>
    </w:rPr>
  </w:style>
  <w:style w:type="character" w:customStyle="1" w:styleId="WW8Num4z1">
    <w:name w:val="WW8Num4z1"/>
    <w:rsid w:val="00603D18"/>
    <w:rPr>
      <w:b w:val="0"/>
      <w:bCs w:val="0"/>
    </w:rPr>
  </w:style>
  <w:style w:type="character" w:customStyle="1" w:styleId="WW8Num5z0">
    <w:name w:val="WW8Num5z0"/>
    <w:rsid w:val="00603D18"/>
    <w:rPr>
      <w:b w:val="0"/>
      <w:bCs w:val="0"/>
    </w:rPr>
  </w:style>
  <w:style w:type="character" w:customStyle="1" w:styleId="WW8Num3z1">
    <w:name w:val="WW8Num3z1"/>
    <w:rsid w:val="00603D18"/>
    <w:rPr>
      <w:rFonts w:ascii="Courier New" w:hAnsi="Courier New" w:cs="Courier New"/>
    </w:rPr>
  </w:style>
  <w:style w:type="character" w:customStyle="1" w:styleId="WW8Num3z2">
    <w:name w:val="WW8Num3z2"/>
    <w:rsid w:val="00603D18"/>
  </w:style>
  <w:style w:type="character" w:customStyle="1" w:styleId="WW8Num3z3">
    <w:name w:val="WW8Num3z3"/>
    <w:rsid w:val="00603D18"/>
  </w:style>
  <w:style w:type="character" w:customStyle="1" w:styleId="WW8Num3z4">
    <w:name w:val="WW8Num3z4"/>
    <w:rsid w:val="00603D18"/>
  </w:style>
  <w:style w:type="character" w:customStyle="1" w:styleId="WW8Num3z5">
    <w:name w:val="WW8Num3z5"/>
    <w:rsid w:val="00603D18"/>
  </w:style>
  <w:style w:type="character" w:customStyle="1" w:styleId="WW8Num3z6">
    <w:name w:val="WW8Num3z6"/>
    <w:rsid w:val="00603D18"/>
  </w:style>
  <w:style w:type="character" w:customStyle="1" w:styleId="WW8Num3z7">
    <w:name w:val="WW8Num3z7"/>
    <w:rsid w:val="00603D18"/>
  </w:style>
  <w:style w:type="character" w:customStyle="1" w:styleId="WW8Num3z8">
    <w:name w:val="WW8Num3z8"/>
    <w:rsid w:val="00603D18"/>
  </w:style>
  <w:style w:type="character" w:customStyle="1" w:styleId="WW8Num4z2">
    <w:name w:val="WW8Num4z2"/>
    <w:rsid w:val="00603D18"/>
    <w:rPr>
      <w:rFonts w:ascii="Times New Roman" w:hAnsi="Times New Roman" w:cs="Times New Roman"/>
    </w:rPr>
  </w:style>
  <w:style w:type="character" w:customStyle="1" w:styleId="WW8Num4z3">
    <w:name w:val="WW8Num4z3"/>
    <w:rsid w:val="00603D18"/>
    <w:rPr>
      <w:rFonts w:ascii="Symbol" w:hAnsi="Symbol" w:cs="Symbol"/>
    </w:rPr>
  </w:style>
  <w:style w:type="character" w:customStyle="1" w:styleId="WW8Num4z4">
    <w:name w:val="WW8Num4z4"/>
    <w:rsid w:val="00603D18"/>
  </w:style>
  <w:style w:type="character" w:customStyle="1" w:styleId="WW8Num4z5">
    <w:name w:val="WW8Num4z5"/>
    <w:rsid w:val="00603D18"/>
  </w:style>
  <w:style w:type="character" w:customStyle="1" w:styleId="WW8Num4z6">
    <w:name w:val="WW8Num4z6"/>
    <w:rsid w:val="00603D18"/>
  </w:style>
  <w:style w:type="character" w:customStyle="1" w:styleId="WW8Num4z7">
    <w:name w:val="WW8Num4z7"/>
    <w:rsid w:val="00603D18"/>
  </w:style>
  <w:style w:type="character" w:customStyle="1" w:styleId="WW8Num4z8">
    <w:name w:val="WW8Num4z8"/>
    <w:rsid w:val="00603D18"/>
  </w:style>
  <w:style w:type="character" w:customStyle="1" w:styleId="WW8Num6z0">
    <w:name w:val="WW8Num6z0"/>
    <w:rsid w:val="00603D18"/>
    <w:rPr>
      <w:rFonts w:hint="default"/>
      <w:caps w:val="0"/>
      <w:smallCaps w:val="0"/>
      <w:strike w:val="0"/>
      <w:dstrike w:val="0"/>
      <w:vanish w:val="0"/>
      <w:position w:val="0"/>
      <w:sz w:val="24"/>
      <w:vertAlign w:val="baseline"/>
      <w:lang w:eastAsia="ar-SA"/>
    </w:rPr>
  </w:style>
  <w:style w:type="character" w:customStyle="1" w:styleId="WW8Num7z0">
    <w:name w:val="WW8Num7z0"/>
    <w:rsid w:val="00603D18"/>
    <w:rPr>
      <w:rFonts w:ascii="Times" w:hAnsi="Times" w:cs="Times" w:hint="default"/>
    </w:rPr>
  </w:style>
  <w:style w:type="character" w:customStyle="1" w:styleId="WW8Num8z0">
    <w:name w:val="WW8Num8z0"/>
    <w:rsid w:val="00603D18"/>
    <w:rPr>
      <w:rFonts w:ascii="Symbol" w:hAnsi="Symbol" w:cs="Symbol" w:hint="default"/>
    </w:rPr>
  </w:style>
  <w:style w:type="character" w:customStyle="1" w:styleId="WW8Num9z0">
    <w:name w:val="WW8Num9z0"/>
    <w:rsid w:val="00603D18"/>
    <w:rPr>
      <w:rFonts w:ascii="Symbol" w:hAnsi="Symbol" w:cs="Symbol" w:hint="default"/>
    </w:rPr>
  </w:style>
  <w:style w:type="character" w:customStyle="1" w:styleId="WW8Num9z1">
    <w:name w:val="WW8Num9z1"/>
    <w:rsid w:val="00603D18"/>
    <w:rPr>
      <w:rFonts w:ascii="Times" w:hAnsi="Times" w:cs="Times" w:hint="default"/>
    </w:rPr>
  </w:style>
  <w:style w:type="character" w:customStyle="1" w:styleId="WW8Num9z2">
    <w:name w:val="WW8Num9z2"/>
    <w:rsid w:val="00603D18"/>
    <w:rPr>
      <w:rFonts w:ascii="Wingdings" w:hAnsi="Wingdings" w:cs="Wingdings" w:hint="default"/>
    </w:rPr>
  </w:style>
  <w:style w:type="character" w:customStyle="1" w:styleId="WW8Num9z4">
    <w:name w:val="WW8Num9z4"/>
    <w:rsid w:val="00603D18"/>
    <w:rPr>
      <w:rFonts w:ascii="Courier New" w:hAnsi="Courier New" w:cs="Courier New" w:hint="default"/>
    </w:rPr>
  </w:style>
  <w:style w:type="character" w:customStyle="1" w:styleId="WW8Num10z0">
    <w:name w:val="WW8Num10z0"/>
    <w:rsid w:val="00603D18"/>
    <w:rPr>
      <w:rFonts w:ascii="Times New Roman" w:hAnsi="Times New Roman" w:cs="Times New Roman" w:hint="default"/>
    </w:rPr>
  </w:style>
  <w:style w:type="character" w:customStyle="1" w:styleId="WW8Num11z0">
    <w:name w:val="WW8Num11z0"/>
    <w:rsid w:val="00603D18"/>
    <w:rPr>
      <w:rFonts w:ascii="Times New Roman" w:hAnsi="Times New Roman" w:cs="Times New Roman" w:hint="default"/>
    </w:rPr>
  </w:style>
  <w:style w:type="character" w:customStyle="1" w:styleId="WW8Num12z0">
    <w:name w:val="WW8Num12z0"/>
    <w:rsid w:val="00603D18"/>
    <w:rPr>
      <w:rFonts w:ascii="Times New Roman" w:hAnsi="Times New Roman" w:cs="Times New Roman" w:hint="default"/>
    </w:rPr>
  </w:style>
  <w:style w:type="character" w:customStyle="1" w:styleId="WW8Num13z0">
    <w:name w:val="WW8Num13z0"/>
    <w:rsid w:val="00603D18"/>
    <w:rPr>
      <w:rFonts w:ascii="Symbol" w:hAnsi="Symbol" w:cs="Symbol" w:hint="default"/>
    </w:rPr>
  </w:style>
  <w:style w:type="character" w:customStyle="1" w:styleId="WW8Num14z0">
    <w:name w:val="WW8Num14z0"/>
    <w:rsid w:val="00603D18"/>
    <w:rPr>
      <w:rFonts w:ascii="Symbol" w:hAnsi="Symbol" w:cs="Symbol" w:hint="default"/>
      <w:lang w:eastAsia="it-IT"/>
    </w:rPr>
  </w:style>
  <w:style w:type="character" w:customStyle="1" w:styleId="WW8Num15z0">
    <w:name w:val="WW8Num15z0"/>
    <w:rsid w:val="00603D18"/>
    <w:rPr>
      <w:rFonts w:hint="default"/>
      <w:caps w:val="0"/>
      <w:smallCaps w:val="0"/>
      <w:strike w:val="0"/>
      <w:dstrike w:val="0"/>
      <w:vanish w:val="0"/>
      <w:position w:val="0"/>
      <w:sz w:val="24"/>
      <w:vertAlign w:val="baseline"/>
      <w:lang w:eastAsia="ar-SA"/>
    </w:rPr>
  </w:style>
  <w:style w:type="character" w:customStyle="1" w:styleId="WW8Num16z0">
    <w:name w:val="WW8Num16z0"/>
    <w:rsid w:val="00603D18"/>
    <w:rPr>
      <w:rFonts w:ascii="Symbol" w:hAnsi="Symbol" w:cs="Symbol" w:hint="default"/>
    </w:rPr>
  </w:style>
  <w:style w:type="character" w:customStyle="1" w:styleId="WW8Num17z0">
    <w:name w:val="WW8Num17z0"/>
    <w:rsid w:val="00603D18"/>
    <w:rPr>
      <w:rFonts w:ascii="Times" w:hAnsi="Times" w:cs="Times" w:hint="default"/>
    </w:rPr>
  </w:style>
  <w:style w:type="character" w:customStyle="1" w:styleId="WW8Num18z0">
    <w:name w:val="WW8Num18z0"/>
    <w:rsid w:val="00603D18"/>
    <w:rPr>
      <w:rFonts w:ascii="Times New Roman" w:hAnsi="Times New Roman" w:cs="Times New Roman" w:hint="default"/>
      <w:b w:val="0"/>
      <w:bCs w:val="0"/>
      <w:i w:val="0"/>
      <w:iCs w:val="0"/>
      <w:caps w:val="0"/>
      <w:smallCaps w:val="0"/>
      <w:strike w:val="0"/>
      <w:dstrike w:val="0"/>
      <w:vanish w:val="0"/>
      <w:color w:val="000000"/>
      <w:sz w:val="24"/>
      <w:szCs w:val="24"/>
      <w:u w:val="none"/>
    </w:rPr>
  </w:style>
  <w:style w:type="character" w:customStyle="1" w:styleId="WW8Num18z1">
    <w:name w:val="WW8Num18z1"/>
    <w:rsid w:val="00603D18"/>
  </w:style>
  <w:style w:type="character" w:customStyle="1" w:styleId="WW8Num18z2">
    <w:name w:val="WW8Num18z2"/>
    <w:rsid w:val="00603D18"/>
    <w:rPr>
      <w:rFonts w:cs="Times New Roman"/>
    </w:rPr>
  </w:style>
  <w:style w:type="character" w:customStyle="1" w:styleId="WW8Num19z0">
    <w:name w:val="WW8Num19z0"/>
    <w:rsid w:val="00603D18"/>
    <w:rPr>
      <w:rFonts w:hint="default"/>
      <w:lang w:eastAsia="it-IT"/>
    </w:rPr>
  </w:style>
  <w:style w:type="character" w:customStyle="1" w:styleId="WW8Num20z0">
    <w:name w:val="WW8Num20z0"/>
    <w:rsid w:val="00603D18"/>
    <w:rPr>
      <w:rFonts w:hint="default"/>
      <w:b w:val="0"/>
      <w:caps w:val="0"/>
      <w:smallCaps w:val="0"/>
      <w:strike w:val="0"/>
      <w:dstrike w:val="0"/>
      <w:vanish w:val="0"/>
      <w:position w:val="0"/>
      <w:sz w:val="24"/>
      <w:vertAlign w:val="baseline"/>
    </w:rPr>
  </w:style>
  <w:style w:type="character" w:customStyle="1" w:styleId="WW8Num21z0">
    <w:name w:val="WW8Num21z0"/>
    <w:rsid w:val="00603D18"/>
    <w:rPr>
      <w:lang w:val="it-IT" w:eastAsia="it-IT"/>
    </w:rPr>
  </w:style>
  <w:style w:type="character" w:customStyle="1" w:styleId="WW8Num22z0">
    <w:name w:val="WW8Num22z0"/>
    <w:rsid w:val="00603D18"/>
  </w:style>
  <w:style w:type="character" w:customStyle="1" w:styleId="WW8Num23z0">
    <w:name w:val="WW8Num23z0"/>
    <w:rsid w:val="00603D18"/>
    <w:rPr>
      <w:rFonts w:hint="default"/>
      <w:caps w:val="0"/>
      <w:smallCaps w:val="0"/>
      <w:strike w:val="0"/>
      <w:dstrike w:val="0"/>
      <w:vanish w:val="0"/>
      <w:position w:val="0"/>
      <w:sz w:val="24"/>
      <w:vertAlign w:val="baseline"/>
    </w:rPr>
  </w:style>
  <w:style w:type="character" w:customStyle="1" w:styleId="WW8Num24z0">
    <w:name w:val="WW8Num24z0"/>
    <w:rsid w:val="00603D18"/>
    <w:rPr>
      <w:rFonts w:hint="default"/>
    </w:rPr>
  </w:style>
  <w:style w:type="character" w:customStyle="1" w:styleId="WW8Num25z0">
    <w:name w:val="WW8Num25z0"/>
    <w:rsid w:val="00603D18"/>
    <w:rPr>
      <w:rFonts w:ascii="Times" w:hAnsi="Times" w:cs="Times" w:hint="default"/>
    </w:rPr>
  </w:style>
  <w:style w:type="character" w:customStyle="1" w:styleId="WW8Num26z0">
    <w:name w:val="WW8Num26z0"/>
    <w:rsid w:val="00603D18"/>
    <w:rPr>
      <w:rFonts w:ascii="Times New Roman" w:hAnsi="Times New Roman" w:cs="Times New Roman" w:hint="default"/>
      <w:sz w:val="16"/>
      <w:szCs w:val="16"/>
      <w:lang w:eastAsia="ar-SA"/>
    </w:rPr>
  </w:style>
  <w:style w:type="character" w:customStyle="1" w:styleId="WW8Num27z0">
    <w:name w:val="WW8Num27z0"/>
    <w:rsid w:val="00603D18"/>
    <w:rPr>
      <w:rFonts w:hint="default"/>
      <w:caps w:val="0"/>
      <w:smallCaps w:val="0"/>
      <w:strike w:val="0"/>
      <w:dstrike w:val="0"/>
      <w:vanish w:val="0"/>
      <w:position w:val="0"/>
      <w:sz w:val="24"/>
      <w:vertAlign w:val="baseline"/>
    </w:rPr>
  </w:style>
  <w:style w:type="character" w:customStyle="1" w:styleId="WW8Num28z0">
    <w:name w:val="WW8Num28z0"/>
    <w:rsid w:val="00603D18"/>
    <w:rPr>
      <w:rFonts w:hint="default"/>
      <w:b w:val="0"/>
      <w:caps w:val="0"/>
      <w:smallCaps w:val="0"/>
      <w:strike w:val="0"/>
      <w:dstrike w:val="0"/>
      <w:vanish w:val="0"/>
      <w:position w:val="0"/>
      <w:sz w:val="24"/>
      <w:vertAlign w:val="baseline"/>
    </w:rPr>
  </w:style>
  <w:style w:type="character" w:customStyle="1" w:styleId="WW8Num29z0">
    <w:name w:val="WW8Num29z0"/>
    <w:rsid w:val="00603D18"/>
    <w:rPr>
      <w:rFonts w:hint="default"/>
      <w:caps w:val="0"/>
      <w:smallCaps w:val="0"/>
      <w:strike w:val="0"/>
      <w:dstrike w:val="0"/>
      <w:vanish w:val="0"/>
      <w:position w:val="0"/>
      <w:sz w:val="24"/>
      <w:vertAlign w:val="baseline"/>
    </w:rPr>
  </w:style>
  <w:style w:type="character" w:customStyle="1" w:styleId="WW8Num30z0">
    <w:name w:val="WW8Num30z0"/>
    <w:rsid w:val="00603D18"/>
    <w:rPr>
      <w:rFonts w:hint="default"/>
      <w:lang w:eastAsia="en-US"/>
    </w:rPr>
  </w:style>
  <w:style w:type="character" w:customStyle="1" w:styleId="WW8Num31z0">
    <w:name w:val="WW8Num31z0"/>
    <w:rsid w:val="00603D18"/>
    <w:rPr>
      <w:rFonts w:ascii="Times New Roman" w:hAnsi="Times New Roman" w:cs="Times New Roman" w:hint="default"/>
    </w:rPr>
  </w:style>
  <w:style w:type="character" w:customStyle="1" w:styleId="WW8Num32z0">
    <w:name w:val="WW8Num32z0"/>
    <w:rsid w:val="00603D18"/>
    <w:rPr>
      <w:rFonts w:ascii="Times New Roman" w:eastAsia="Times New Roman" w:hAnsi="Times New Roman" w:cs="Times New Roman" w:hint="default"/>
    </w:rPr>
  </w:style>
  <w:style w:type="character" w:customStyle="1" w:styleId="WW8Num32z1">
    <w:name w:val="WW8Num32z1"/>
    <w:rsid w:val="00603D18"/>
    <w:rPr>
      <w:rFonts w:ascii="Courier New" w:hAnsi="Courier New" w:cs="Courier New" w:hint="default"/>
    </w:rPr>
  </w:style>
  <w:style w:type="character" w:customStyle="1" w:styleId="WW8Num32z2">
    <w:name w:val="WW8Num32z2"/>
    <w:rsid w:val="00603D18"/>
    <w:rPr>
      <w:rFonts w:ascii="Wingdings" w:hAnsi="Wingdings" w:cs="Wingdings" w:hint="default"/>
    </w:rPr>
  </w:style>
  <w:style w:type="character" w:customStyle="1" w:styleId="WW8Num32z3">
    <w:name w:val="WW8Num32z3"/>
    <w:rsid w:val="00603D18"/>
    <w:rPr>
      <w:rFonts w:ascii="Symbol" w:hAnsi="Symbol" w:cs="Symbol" w:hint="default"/>
    </w:rPr>
  </w:style>
  <w:style w:type="character" w:customStyle="1" w:styleId="WW8Num33z0">
    <w:name w:val="WW8Num33z0"/>
    <w:rsid w:val="00603D18"/>
    <w:rPr>
      <w:rFonts w:ascii="Wingdings" w:hAnsi="Wingdings" w:cs="Wingdings" w:hint="default"/>
      <w:sz w:val="24"/>
    </w:rPr>
  </w:style>
  <w:style w:type="character" w:customStyle="1" w:styleId="WW8Num33z1">
    <w:name w:val="WW8Num33z1"/>
    <w:rsid w:val="00603D18"/>
    <w:rPr>
      <w:rFonts w:ascii="Courier New" w:hAnsi="Courier New" w:cs="Courier New" w:hint="default"/>
      <w:sz w:val="24"/>
    </w:rPr>
  </w:style>
  <w:style w:type="character" w:customStyle="1" w:styleId="WW8Num33z2">
    <w:name w:val="WW8Num33z2"/>
    <w:rsid w:val="00603D18"/>
    <w:rPr>
      <w:rFonts w:ascii="Wingdings" w:hAnsi="Wingdings" w:cs="Wingdings" w:hint="default"/>
    </w:rPr>
  </w:style>
  <w:style w:type="character" w:customStyle="1" w:styleId="WW8Num33z3">
    <w:name w:val="WW8Num33z3"/>
    <w:rsid w:val="00603D18"/>
    <w:rPr>
      <w:rFonts w:ascii="Symbol" w:hAnsi="Symbol" w:cs="Symbol" w:hint="default"/>
    </w:rPr>
  </w:style>
  <w:style w:type="character" w:customStyle="1" w:styleId="WW8Num33z4">
    <w:name w:val="WW8Num33z4"/>
    <w:rsid w:val="00603D18"/>
    <w:rPr>
      <w:rFonts w:ascii="Courier New" w:hAnsi="Courier New" w:cs="Courier New" w:hint="default"/>
    </w:rPr>
  </w:style>
  <w:style w:type="character" w:customStyle="1" w:styleId="WW8Num34z0">
    <w:name w:val="WW8Num34z0"/>
    <w:rsid w:val="00603D18"/>
    <w:rPr>
      <w:rFonts w:ascii="Wingdings" w:hAnsi="Wingdings" w:cs="Wingdings" w:hint="default"/>
      <w:sz w:val="28"/>
    </w:rPr>
  </w:style>
  <w:style w:type="character" w:customStyle="1" w:styleId="WW8Num34z1">
    <w:name w:val="WW8Num34z1"/>
    <w:rsid w:val="00603D18"/>
    <w:rPr>
      <w:rFonts w:ascii="Courier New" w:hAnsi="Courier New" w:cs="Courier New" w:hint="default"/>
    </w:rPr>
  </w:style>
  <w:style w:type="character" w:customStyle="1" w:styleId="WW8Num34z2">
    <w:name w:val="WW8Num34z2"/>
    <w:rsid w:val="00603D18"/>
    <w:rPr>
      <w:rFonts w:ascii="Wingdings" w:hAnsi="Wingdings" w:cs="Wingdings" w:hint="default"/>
    </w:rPr>
  </w:style>
  <w:style w:type="character" w:customStyle="1" w:styleId="WW8Num34z3">
    <w:name w:val="WW8Num34z3"/>
    <w:rsid w:val="00603D18"/>
    <w:rPr>
      <w:rFonts w:ascii="Symbol" w:hAnsi="Symbol" w:cs="Symbol" w:hint="default"/>
    </w:rPr>
  </w:style>
  <w:style w:type="character" w:customStyle="1" w:styleId="Carpredefinitoparagrafo3">
    <w:name w:val="Car. predefinito paragrafo3"/>
    <w:rsid w:val="00603D18"/>
  </w:style>
  <w:style w:type="character" w:customStyle="1" w:styleId="WW8Num1z1">
    <w:name w:val="WW8Num1z1"/>
    <w:rsid w:val="00603D18"/>
  </w:style>
  <w:style w:type="character" w:customStyle="1" w:styleId="WW8Num1z2">
    <w:name w:val="WW8Num1z2"/>
    <w:rsid w:val="00603D18"/>
  </w:style>
  <w:style w:type="character" w:customStyle="1" w:styleId="WW8Num1z3">
    <w:name w:val="WW8Num1z3"/>
    <w:rsid w:val="00603D18"/>
  </w:style>
  <w:style w:type="character" w:customStyle="1" w:styleId="WW8Num1z4">
    <w:name w:val="WW8Num1z4"/>
    <w:rsid w:val="00603D18"/>
  </w:style>
  <w:style w:type="character" w:customStyle="1" w:styleId="WW8Num1z5">
    <w:name w:val="WW8Num1z5"/>
    <w:rsid w:val="00603D18"/>
  </w:style>
  <w:style w:type="character" w:customStyle="1" w:styleId="WW8Num1z6">
    <w:name w:val="WW8Num1z6"/>
    <w:rsid w:val="00603D18"/>
  </w:style>
  <w:style w:type="character" w:customStyle="1" w:styleId="WW8Num1z7">
    <w:name w:val="WW8Num1z7"/>
    <w:rsid w:val="00603D18"/>
  </w:style>
  <w:style w:type="character" w:customStyle="1" w:styleId="WW8Num1z8">
    <w:name w:val="WW8Num1z8"/>
    <w:rsid w:val="00603D18"/>
  </w:style>
  <w:style w:type="character" w:customStyle="1" w:styleId="WW8Num7z1">
    <w:name w:val="WW8Num7z1"/>
    <w:rsid w:val="00603D18"/>
    <w:rPr>
      <w:rFonts w:ascii="Courier New" w:hAnsi="Courier New" w:cs="Courier New"/>
    </w:rPr>
  </w:style>
  <w:style w:type="character" w:customStyle="1" w:styleId="WW8Num7z2">
    <w:name w:val="WW8Num7z2"/>
    <w:rsid w:val="00603D18"/>
  </w:style>
  <w:style w:type="character" w:customStyle="1" w:styleId="WW8Num7z3">
    <w:name w:val="WW8Num7z3"/>
    <w:rsid w:val="00603D18"/>
  </w:style>
  <w:style w:type="character" w:customStyle="1" w:styleId="WW8Num7z4">
    <w:name w:val="WW8Num7z4"/>
    <w:rsid w:val="00603D18"/>
  </w:style>
  <w:style w:type="character" w:customStyle="1" w:styleId="WW8Num7z5">
    <w:name w:val="WW8Num7z5"/>
    <w:rsid w:val="00603D18"/>
  </w:style>
  <w:style w:type="character" w:customStyle="1" w:styleId="WW8Num7z6">
    <w:name w:val="WW8Num7z6"/>
    <w:rsid w:val="00603D18"/>
  </w:style>
  <w:style w:type="character" w:customStyle="1" w:styleId="WW8Num7z7">
    <w:name w:val="WW8Num7z7"/>
    <w:rsid w:val="00603D18"/>
  </w:style>
  <w:style w:type="character" w:customStyle="1" w:styleId="WW8Num7z8">
    <w:name w:val="WW8Num7z8"/>
    <w:rsid w:val="00603D18"/>
  </w:style>
  <w:style w:type="character" w:customStyle="1" w:styleId="WW8Num10z1">
    <w:name w:val="WW8Num10z1"/>
    <w:rsid w:val="00603D18"/>
  </w:style>
  <w:style w:type="character" w:customStyle="1" w:styleId="WW8Num10z2">
    <w:name w:val="WW8Num10z2"/>
    <w:rsid w:val="00603D18"/>
    <w:rPr>
      <w:rFonts w:ascii="Times New Roman" w:hAnsi="Times New Roman" w:cs="Times New Roman"/>
    </w:rPr>
  </w:style>
  <w:style w:type="character" w:customStyle="1" w:styleId="WW8Num10z3">
    <w:name w:val="WW8Num10z3"/>
    <w:rsid w:val="00603D18"/>
    <w:rPr>
      <w:rFonts w:ascii="Symbol" w:hAnsi="Symbol" w:cs="Symbol"/>
    </w:rPr>
  </w:style>
  <w:style w:type="character" w:customStyle="1" w:styleId="WW8Num10z4">
    <w:name w:val="WW8Num10z4"/>
    <w:rsid w:val="00603D18"/>
  </w:style>
  <w:style w:type="character" w:customStyle="1" w:styleId="WW8Num10z5">
    <w:name w:val="WW8Num10z5"/>
    <w:rsid w:val="00603D18"/>
  </w:style>
  <w:style w:type="character" w:customStyle="1" w:styleId="WW8Num10z6">
    <w:name w:val="WW8Num10z6"/>
    <w:rsid w:val="00603D18"/>
  </w:style>
  <w:style w:type="character" w:customStyle="1" w:styleId="WW8Num10z7">
    <w:name w:val="WW8Num10z7"/>
    <w:rsid w:val="00603D18"/>
  </w:style>
  <w:style w:type="character" w:customStyle="1" w:styleId="WW8Num10z8">
    <w:name w:val="WW8Num10z8"/>
    <w:rsid w:val="00603D18"/>
  </w:style>
  <w:style w:type="character" w:customStyle="1" w:styleId="WW8Num11z1">
    <w:name w:val="WW8Num11z1"/>
    <w:rsid w:val="00603D18"/>
  </w:style>
  <w:style w:type="character" w:customStyle="1" w:styleId="WW8Num11z2">
    <w:name w:val="WW8Num11z2"/>
    <w:rsid w:val="00603D18"/>
  </w:style>
  <w:style w:type="character" w:customStyle="1" w:styleId="WW8Num11z3">
    <w:name w:val="WW8Num11z3"/>
    <w:rsid w:val="00603D18"/>
  </w:style>
  <w:style w:type="character" w:customStyle="1" w:styleId="WW8Num11z4">
    <w:name w:val="WW8Num11z4"/>
    <w:rsid w:val="00603D18"/>
  </w:style>
  <w:style w:type="character" w:customStyle="1" w:styleId="WW8Num11z5">
    <w:name w:val="WW8Num11z5"/>
    <w:rsid w:val="00603D18"/>
  </w:style>
  <w:style w:type="character" w:customStyle="1" w:styleId="WW8Num11z6">
    <w:name w:val="WW8Num11z6"/>
    <w:rsid w:val="00603D18"/>
  </w:style>
  <w:style w:type="character" w:customStyle="1" w:styleId="WW8Num11z7">
    <w:name w:val="WW8Num11z7"/>
    <w:rsid w:val="00603D18"/>
  </w:style>
  <w:style w:type="character" w:customStyle="1" w:styleId="WW8Num11z8">
    <w:name w:val="WW8Num11z8"/>
    <w:rsid w:val="00603D18"/>
  </w:style>
  <w:style w:type="character" w:customStyle="1" w:styleId="WW8Num12z1">
    <w:name w:val="WW8Num12z1"/>
    <w:rsid w:val="00603D18"/>
    <w:rPr>
      <w:rFonts w:ascii="Courier New" w:hAnsi="Courier New" w:cs="Courier New" w:hint="default"/>
    </w:rPr>
  </w:style>
  <w:style w:type="character" w:customStyle="1" w:styleId="WW8Num12z2">
    <w:name w:val="WW8Num12z2"/>
    <w:rsid w:val="00603D18"/>
    <w:rPr>
      <w:rFonts w:ascii="Wingdings" w:hAnsi="Wingdings" w:cs="Wingdings" w:hint="default"/>
    </w:rPr>
  </w:style>
  <w:style w:type="character" w:customStyle="1" w:styleId="WW8Num12z3">
    <w:name w:val="WW8Num12z3"/>
    <w:rsid w:val="00603D18"/>
    <w:rPr>
      <w:rFonts w:ascii="Symbol" w:hAnsi="Symbol" w:cs="Symbol" w:hint="default"/>
    </w:rPr>
  </w:style>
  <w:style w:type="character" w:customStyle="1" w:styleId="WW8Num13z1">
    <w:name w:val="WW8Num13z1"/>
    <w:rsid w:val="00603D18"/>
    <w:rPr>
      <w:rFonts w:ascii="Courier New" w:hAnsi="Courier New" w:cs="Courier New" w:hint="default"/>
    </w:rPr>
  </w:style>
  <w:style w:type="character" w:customStyle="1" w:styleId="WW8Num13z2">
    <w:name w:val="WW8Num13z2"/>
    <w:rsid w:val="00603D18"/>
    <w:rPr>
      <w:rFonts w:ascii="Wingdings" w:hAnsi="Wingdings" w:cs="Wingdings" w:hint="default"/>
    </w:rPr>
  </w:style>
  <w:style w:type="character" w:customStyle="1" w:styleId="WW8Num13z3">
    <w:name w:val="WW8Num13z3"/>
    <w:rsid w:val="00603D18"/>
    <w:rPr>
      <w:rFonts w:ascii="Symbol" w:hAnsi="Symbol" w:cs="Symbol" w:hint="default"/>
    </w:rPr>
  </w:style>
  <w:style w:type="character" w:customStyle="1" w:styleId="WW8Num14z1">
    <w:name w:val="WW8Num14z1"/>
    <w:rsid w:val="00603D18"/>
    <w:rPr>
      <w:rFonts w:ascii="Courier New" w:hAnsi="Courier New" w:cs="Courier New" w:hint="default"/>
    </w:rPr>
  </w:style>
  <w:style w:type="character" w:customStyle="1" w:styleId="WW8Num14z2">
    <w:name w:val="WW8Num14z2"/>
    <w:rsid w:val="00603D18"/>
    <w:rPr>
      <w:rFonts w:ascii="Wingdings" w:hAnsi="Wingdings" w:cs="Wingdings" w:hint="default"/>
    </w:rPr>
  </w:style>
  <w:style w:type="character" w:customStyle="1" w:styleId="WW8Num15z1">
    <w:name w:val="WW8Num15z1"/>
    <w:rsid w:val="00603D18"/>
    <w:rPr>
      <w:rFonts w:ascii="Times" w:hAnsi="Times" w:cs="Times" w:hint="default"/>
    </w:rPr>
  </w:style>
  <w:style w:type="character" w:customStyle="1" w:styleId="WW8Num15z2">
    <w:name w:val="WW8Num15z2"/>
    <w:rsid w:val="00603D18"/>
    <w:rPr>
      <w:rFonts w:ascii="Wingdings" w:hAnsi="Wingdings" w:cs="Wingdings" w:hint="default"/>
    </w:rPr>
  </w:style>
  <w:style w:type="character" w:customStyle="1" w:styleId="WW8Num15z4">
    <w:name w:val="WW8Num15z4"/>
    <w:rsid w:val="00603D18"/>
    <w:rPr>
      <w:rFonts w:ascii="Courier New" w:hAnsi="Courier New" w:cs="Courier New" w:hint="default"/>
    </w:rPr>
  </w:style>
  <w:style w:type="character" w:customStyle="1" w:styleId="WW8Num16z1">
    <w:name w:val="WW8Num16z1"/>
    <w:rsid w:val="00603D18"/>
    <w:rPr>
      <w:rFonts w:ascii="Courier New" w:hAnsi="Courier New" w:cs="Courier New" w:hint="default"/>
    </w:rPr>
  </w:style>
  <w:style w:type="character" w:customStyle="1" w:styleId="WW8Num16z2">
    <w:name w:val="WW8Num16z2"/>
    <w:rsid w:val="00603D18"/>
    <w:rPr>
      <w:rFonts w:ascii="Wingdings" w:hAnsi="Wingdings" w:cs="Wingdings" w:hint="default"/>
    </w:rPr>
  </w:style>
  <w:style w:type="character" w:customStyle="1" w:styleId="WW8Num16z3">
    <w:name w:val="WW8Num16z3"/>
    <w:rsid w:val="00603D18"/>
    <w:rPr>
      <w:rFonts w:ascii="Symbol" w:hAnsi="Symbol" w:cs="Symbol" w:hint="default"/>
    </w:rPr>
  </w:style>
  <w:style w:type="character" w:customStyle="1" w:styleId="WW8Num17z1">
    <w:name w:val="WW8Num17z1"/>
    <w:rsid w:val="00603D18"/>
    <w:rPr>
      <w:rFonts w:ascii="Courier New" w:hAnsi="Courier New" w:cs="Courier New" w:hint="default"/>
    </w:rPr>
  </w:style>
  <w:style w:type="character" w:customStyle="1" w:styleId="WW8Num17z2">
    <w:name w:val="WW8Num17z2"/>
    <w:rsid w:val="00603D18"/>
    <w:rPr>
      <w:rFonts w:ascii="Wingdings" w:hAnsi="Wingdings" w:cs="Wingdings" w:hint="default"/>
    </w:rPr>
  </w:style>
  <w:style w:type="character" w:customStyle="1" w:styleId="WW8Num17z3">
    <w:name w:val="WW8Num17z3"/>
    <w:rsid w:val="00603D18"/>
    <w:rPr>
      <w:rFonts w:ascii="Symbol" w:hAnsi="Symbol" w:cs="Symbol" w:hint="default"/>
    </w:rPr>
  </w:style>
  <w:style w:type="character" w:customStyle="1" w:styleId="WW8Num18z3">
    <w:name w:val="WW8Num18z3"/>
    <w:rsid w:val="00603D18"/>
    <w:rPr>
      <w:rFonts w:ascii="Symbol" w:hAnsi="Symbol" w:cs="Symbol" w:hint="default"/>
    </w:rPr>
  </w:style>
  <w:style w:type="character" w:customStyle="1" w:styleId="WW8Num19z1">
    <w:name w:val="WW8Num19z1"/>
    <w:rsid w:val="00603D18"/>
    <w:rPr>
      <w:rFonts w:ascii="Courier New" w:hAnsi="Courier New" w:cs="Courier New" w:hint="default"/>
    </w:rPr>
  </w:style>
  <w:style w:type="character" w:customStyle="1" w:styleId="WW8Num19z2">
    <w:name w:val="WW8Num19z2"/>
    <w:rsid w:val="00603D18"/>
    <w:rPr>
      <w:rFonts w:ascii="Wingdings" w:hAnsi="Wingdings" w:cs="Wingdings" w:hint="default"/>
    </w:rPr>
  </w:style>
  <w:style w:type="character" w:customStyle="1" w:styleId="WW8Num20z1">
    <w:name w:val="WW8Num20z1"/>
    <w:rsid w:val="00603D18"/>
  </w:style>
  <w:style w:type="character" w:customStyle="1" w:styleId="WW8Num20z2">
    <w:name w:val="WW8Num20z2"/>
    <w:rsid w:val="00603D18"/>
  </w:style>
  <w:style w:type="character" w:customStyle="1" w:styleId="WW8Num20z3">
    <w:name w:val="WW8Num20z3"/>
    <w:rsid w:val="00603D18"/>
  </w:style>
  <w:style w:type="character" w:customStyle="1" w:styleId="WW8Num20z4">
    <w:name w:val="WW8Num20z4"/>
    <w:rsid w:val="00603D18"/>
  </w:style>
  <w:style w:type="character" w:customStyle="1" w:styleId="WW8Num20z5">
    <w:name w:val="WW8Num20z5"/>
    <w:rsid w:val="00603D18"/>
  </w:style>
  <w:style w:type="character" w:customStyle="1" w:styleId="WW8Num20z6">
    <w:name w:val="WW8Num20z6"/>
    <w:rsid w:val="00603D18"/>
  </w:style>
  <w:style w:type="character" w:customStyle="1" w:styleId="WW8Num20z7">
    <w:name w:val="WW8Num20z7"/>
    <w:rsid w:val="00603D18"/>
  </w:style>
  <w:style w:type="character" w:customStyle="1" w:styleId="WW8Num20z8">
    <w:name w:val="WW8Num20z8"/>
    <w:rsid w:val="00603D18"/>
  </w:style>
  <w:style w:type="character" w:customStyle="1" w:styleId="WW8Num21z1">
    <w:name w:val="WW8Num21z1"/>
    <w:rsid w:val="00603D18"/>
    <w:rPr>
      <w:rFonts w:ascii="Courier New" w:hAnsi="Courier New" w:cs="Courier New" w:hint="default"/>
    </w:rPr>
  </w:style>
  <w:style w:type="character" w:customStyle="1" w:styleId="WW8Num21z2">
    <w:name w:val="WW8Num21z2"/>
    <w:rsid w:val="00603D18"/>
    <w:rPr>
      <w:rFonts w:ascii="Wingdings" w:hAnsi="Wingdings" w:cs="Wingdings" w:hint="default"/>
    </w:rPr>
  </w:style>
  <w:style w:type="character" w:customStyle="1" w:styleId="WW8Num22z1">
    <w:name w:val="WW8Num22z1"/>
    <w:rsid w:val="00603D18"/>
    <w:rPr>
      <w:rFonts w:ascii="Courier New" w:hAnsi="Courier New" w:cs="Courier New" w:hint="default"/>
    </w:rPr>
  </w:style>
  <w:style w:type="character" w:customStyle="1" w:styleId="WW8Num22z2">
    <w:name w:val="WW8Num22z2"/>
    <w:rsid w:val="00603D18"/>
    <w:rPr>
      <w:rFonts w:ascii="Wingdings" w:hAnsi="Wingdings" w:cs="Wingdings" w:hint="default"/>
    </w:rPr>
  </w:style>
  <w:style w:type="character" w:customStyle="1" w:styleId="WW8Num22z3">
    <w:name w:val="WW8Num22z3"/>
    <w:rsid w:val="00603D18"/>
    <w:rPr>
      <w:rFonts w:ascii="Symbol" w:hAnsi="Symbol" w:cs="Symbol" w:hint="default"/>
    </w:rPr>
  </w:style>
  <w:style w:type="character" w:customStyle="1" w:styleId="WW8Num23z1">
    <w:name w:val="WW8Num23z1"/>
    <w:rsid w:val="00603D18"/>
    <w:rPr>
      <w:rFonts w:ascii="Courier New" w:hAnsi="Courier New" w:cs="Courier New" w:hint="default"/>
    </w:rPr>
  </w:style>
  <w:style w:type="character" w:customStyle="1" w:styleId="WW8Num23z2">
    <w:name w:val="WW8Num23z2"/>
    <w:rsid w:val="00603D18"/>
    <w:rPr>
      <w:rFonts w:ascii="Wingdings" w:hAnsi="Wingdings" w:cs="Wingdings" w:hint="default"/>
    </w:rPr>
  </w:style>
  <w:style w:type="character" w:customStyle="1" w:styleId="WW8Num24z1">
    <w:name w:val="WW8Num24z1"/>
    <w:rsid w:val="00603D18"/>
  </w:style>
  <w:style w:type="character" w:customStyle="1" w:styleId="WW8Num24z2">
    <w:name w:val="WW8Num24z2"/>
    <w:rsid w:val="00603D18"/>
  </w:style>
  <w:style w:type="character" w:customStyle="1" w:styleId="WW8Num24z3">
    <w:name w:val="WW8Num24z3"/>
    <w:rsid w:val="00603D18"/>
  </w:style>
  <w:style w:type="character" w:customStyle="1" w:styleId="WW8Num24z4">
    <w:name w:val="WW8Num24z4"/>
    <w:rsid w:val="00603D18"/>
  </w:style>
  <w:style w:type="character" w:customStyle="1" w:styleId="WW8Num24z5">
    <w:name w:val="WW8Num24z5"/>
    <w:rsid w:val="00603D18"/>
  </w:style>
  <w:style w:type="character" w:customStyle="1" w:styleId="WW8Num24z6">
    <w:name w:val="WW8Num24z6"/>
    <w:rsid w:val="00603D18"/>
  </w:style>
  <w:style w:type="character" w:customStyle="1" w:styleId="WW8Num24z7">
    <w:name w:val="WW8Num24z7"/>
    <w:rsid w:val="00603D18"/>
  </w:style>
  <w:style w:type="character" w:customStyle="1" w:styleId="WW8Num24z8">
    <w:name w:val="WW8Num24z8"/>
    <w:rsid w:val="00603D18"/>
  </w:style>
  <w:style w:type="character" w:customStyle="1" w:styleId="WW8Num25z1">
    <w:name w:val="WW8Num25z1"/>
    <w:rsid w:val="00603D18"/>
    <w:rPr>
      <w:rFonts w:ascii="Courier New" w:hAnsi="Courier New" w:cs="Courier New" w:hint="default"/>
    </w:rPr>
  </w:style>
  <w:style w:type="character" w:customStyle="1" w:styleId="WW8Num25z2">
    <w:name w:val="WW8Num25z2"/>
    <w:rsid w:val="00603D18"/>
    <w:rPr>
      <w:rFonts w:ascii="Wingdings" w:hAnsi="Wingdings" w:cs="Wingdings" w:hint="default"/>
    </w:rPr>
  </w:style>
  <w:style w:type="character" w:customStyle="1" w:styleId="WW8Num25z3">
    <w:name w:val="WW8Num25z3"/>
    <w:rsid w:val="00603D18"/>
    <w:rPr>
      <w:rFonts w:ascii="Symbol" w:hAnsi="Symbol" w:cs="Symbol" w:hint="default"/>
    </w:rPr>
  </w:style>
  <w:style w:type="character" w:customStyle="1" w:styleId="WW8Num26z1">
    <w:name w:val="WW8Num26z1"/>
    <w:rsid w:val="00603D18"/>
  </w:style>
  <w:style w:type="character" w:customStyle="1" w:styleId="WW8Num26z2">
    <w:name w:val="WW8Num26z2"/>
    <w:rsid w:val="00603D18"/>
    <w:rPr>
      <w:rFonts w:cs="Times New Roman"/>
    </w:rPr>
  </w:style>
  <w:style w:type="character" w:customStyle="1" w:styleId="WW8Num27z1">
    <w:name w:val="WW8Num27z1"/>
    <w:rsid w:val="00603D18"/>
    <w:rPr>
      <w:rFonts w:ascii="Courier New" w:hAnsi="Courier New" w:cs="Courier New" w:hint="default"/>
    </w:rPr>
  </w:style>
  <w:style w:type="character" w:customStyle="1" w:styleId="WW8Num27z2">
    <w:name w:val="WW8Num27z2"/>
    <w:rsid w:val="00603D18"/>
    <w:rPr>
      <w:rFonts w:ascii="Wingdings" w:hAnsi="Wingdings" w:cs="Wingdings" w:hint="default"/>
    </w:rPr>
  </w:style>
  <w:style w:type="character" w:customStyle="1" w:styleId="WW8Num27z3">
    <w:name w:val="WW8Num27z3"/>
    <w:rsid w:val="00603D18"/>
    <w:rPr>
      <w:rFonts w:ascii="Symbol" w:hAnsi="Symbol" w:cs="Symbol" w:hint="default"/>
    </w:rPr>
  </w:style>
  <w:style w:type="character" w:customStyle="1" w:styleId="WW8Num28z1">
    <w:name w:val="WW8Num28z1"/>
    <w:rsid w:val="00603D18"/>
    <w:rPr>
      <w:rFonts w:ascii="Courier New" w:hAnsi="Courier New" w:cs="Courier New" w:hint="default"/>
    </w:rPr>
  </w:style>
  <w:style w:type="character" w:customStyle="1" w:styleId="WW8Num28z2">
    <w:name w:val="WW8Num28z2"/>
    <w:rsid w:val="00603D18"/>
    <w:rPr>
      <w:rFonts w:ascii="Wingdings" w:hAnsi="Wingdings" w:cs="Wingdings" w:hint="default"/>
    </w:rPr>
  </w:style>
  <w:style w:type="character" w:customStyle="1" w:styleId="WW8Num28z3">
    <w:name w:val="WW8Num28z3"/>
    <w:rsid w:val="00603D18"/>
    <w:rPr>
      <w:rFonts w:ascii="Symbol" w:hAnsi="Symbol" w:cs="Symbol" w:hint="default"/>
    </w:rPr>
  </w:style>
  <w:style w:type="character" w:customStyle="1" w:styleId="WW8Num29z1">
    <w:name w:val="WW8Num29z1"/>
    <w:rsid w:val="00603D18"/>
    <w:rPr>
      <w:rFonts w:ascii="Courier New" w:hAnsi="Courier New" w:cs="Courier New" w:hint="default"/>
    </w:rPr>
  </w:style>
  <w:style w:type="character" w:customStyle="1" w:styleId="WW8Num29z2">
    <w:name w:val="WW8Num29z2"/>
    <w:rsid w:val="00603D18"/>
    <w:rPr>
      <w:rFonts w:ascii="Wingdings" w:hAnsi="Wingdings" w:cs="Wingdings" w:hint="default"/>
    </w:rPr>
  </w:style>
  <w:style w:type="character" w:customStyle="1" w:styleId="WW8Num30z1">
    <w:name w:val="WW8Num30z1"/>
    <w:rsid w:val="00603D18"/>
  </w:style>
  <w:style w:type="character" w:customStyle="1" w:styleId="WW8Num30z2">
    <w:name w:val="WW8Num30z2"/>
    <w:rsid w:val="00603D18"/>
  </w:style>
  <w:style w:type="character" w:customStyle="1" w:styleId="WW8Num30z3">
    <w:name w:val="WW8Num30z3"/>
    <w:rsid w:val="00603D18"/>
  </w:style>
  <w:style w:type="character" w:customStyle="1" w:styleId="WW8Num30z4">
    <w:name w:val="WW8Num30z4"/>
    <w:rsid w:val="00603D18"/>
  </w:style>
  <w:style w:type="character" w:customStyle="1" w:styleId="WW8Num30z5">
    <w:name w:val="WW8Num30z5"/>
    <w:rsid w:val="00603D18"/>
  </w:style>
  <w:style w:type="character" w:customStyle="1" w:styleId="WW8Num30z6">
    <w:name w:val="WW8Num30z6"/>
    <w:rsid w:val="00603D18"/>
  </w:style>
  <w:style w:type="character" w:customStyle="1" w:styleId="WW8Num30z7">
    <w:name w:val="WW8Num30z7"/>
    <w:rsid w:val="00603D18"/>
  </w:style>
  <w:style w:type="character" w:customStyle="1" w:styleId="WW8Num30z8">
    <w:name w:val="WW8Num30z8"/>
    <w:rsid w:val="00603D18"/>
  </w:style>
  <w:style w:type="character" w:customStyle="1" w:styleId="WW8Num31z1">
    <w:name w:val="WW8Num31z1"/>
    <w:rsid w:val="00603D18"/>
    <w:rPr>
      <w:u w:val="single"/>
    </w:rPr>
  </w:style>
  <w:style w:type="character" w:customStyle="1" w:styleId="WW8Num31z2">
    <w:name w:val="WW8Num31z2"/>
    <w:rsid w:val="00603D18"/>
  </w:style>
  <w:style w:type="character" w:customStyle="1" w:styleId="WW8Num31z3">
    <w:name w:val="WW8Num31z3"/>
    <w:rsid w:val="00603D18"/>
  </w:style>
  <w:style w:type="character" w:customStyle="1" w:styleId="WW8Num31z4">
    <w:name w:val="WW8Num31z4"/>
    <w:rsid w:val="00603D18"/>
  </w:style>
  <w:style w:type="character" w:customStyle="1" w:styleId="WW8Num31z5">
    <w:name w:val="WW8Num31z5"/>
    <w:rsid w:val="00603D18"/>
  </w:style>
  <w:style w:type="character" w:customStyle="1" w:styleId="WW8Num31z6">
    <w:name w:val="WW8Num31z6"/>
    <w:rsid w:val="00603D18"/>
  </w:style>
  <w:style w:type="character" w:customStyle="1" w:styleId="WW8Num31z7">
    <w:name w:val="WW8Num31z7"/>
    <w:rsid w:val="00603D18"/>
  </w:style>
  <w:style w:type="character" w:customStyle="1" w:styleId="WW8Num31z8">
    <w:name w:val="WW8Num31z8"/>
    <w:rsid w:val="00603D18"/>
  </w:style>
  <w:style w:type="character" w:customStyle="1" w:styleId="WW8Num32z4">
    <w:name w:val="WW8Num32z4"/>
    <w:rsid w:val="00603D18"/>
  </w:style>
  <w:style w:type="character" w:customStyle="1" w:styleId="WW8Num32z5">
    <w:name w:val="WW8Num32z5"/>
    <w:rsid w:val="00603D18"/>
  </w:style>
  <w:style w:type="character" w:customStyle="1" w:styleId="WW8Num32z6">
    <w:name w:val="WW8Num32z6"/>
    <w:rsid w:val="00603D18"/>
  </w:style>
  <w:style w:type="character" w:customStyle="1" w:styleId="WW8Num32z7">
    <w:name w:val="WW8Num32z7"/>
    <w:rsid w:val="00603D18"/>
  </w:style>
  <w:style w:type="character" w:customStyle="1" w:styleId="WW8Num32z8">
    <w:name w:val="WW8Num32z8"/>
    <w:rsid w:val="00603D18"/>
  </w:style>
  <w:style w:type="character" w:customStyle="1" w:styleId="WW8Num33z5">
    <w:name w:val="WW8Num33z5"/>
    <w:rsid w:val="00603D18"/>
  </w:style>
  <w:style w:type="character" w:customStyle="1" w:styleId="WW8Num33z6">
    <w:name w:val="WW8Num33z6"/>
    <w:rsid w:val="00603D18"/>
  </w:style>
  <w:style w:type="character" w:customStyle="1" w:styleId="WW8Num33z7">
    <w:name w:val="WW8Num33z7"/>
    <w:rsid w:val="00603D18"/>
  </w:style>
  <w:style w:type="character" w:customStyle="1" w:styleId="WW8Num33z8">
    <w:name w:val="WW8Num33z8"/>
    <w:rsid w:val="00603D18"/>
  </w:style>
  <w:style w:type="character" w:customStyle="1" w:styleId="WW8Num34z4">
    <w:name w:val="WW8Num34z4"/>
    <w:rsid w:val="00603D18"/>
  </w:style>
  <w:style w:type="character" w:customStyle="1" w:styleId="WW8Num34z5">
    <w:name w:val="WW8Num34z5"/>
    <w:rsid w:val="00603D18"/>
  </w:style>
  <w:style w:type="character" w:customStyle="1" w:styleId="WW8Num34z6">
    <w:name w:val="WW8Num34z6"/>
    <w:rsid w:val="00603D18"/>
  </w:style>
  <w:style w:type="character" w:customStyle="1" w:styleId="WW8Num34z7">
    <w:name w:val="WW8Num34z7"/>
    <w:rsid w:val="00603D18"/>
  </w:style>
  <w:style w:type="character" w:customStyle="1" w:styleId="WW8Num34z8">
    <w:name w:val="WW8Num34z8"/>
    <w:rsid w:val="00603D18"/>
  </w:style>
  <w:style w:type="character" w:customStyle="1" w:styleId="WW8Num35z0">
    <w:name w:val="WW8Num35z0"/>
    <w:rsid w:val="00603D18"/>
    <w:rPr>
      <w:rFonts w:hint="default"/>
    </w:rPr>
  </w:style>
  <w:style w:type="character" w:customStyle="1" w:styleId="WW8Num35z1">
    <w:name w:val="WW8Num35z1"/>
    <w:rsid w:val="00603D18"/>
    <w:rPr>
      <w:rFonts w:ascii="Courier New" w:hAnsi="Courier New" w:cs="Courier New" w:hint="default"/>
    </w:rPr>
  </w:style>
  <w:style w:type="character" w:customStyle="1" w:styleId="WW8Num35z2">
    <w:name w:val="WW8Num35z2"/>
    <w:rsid w:val="00603D18"/>
    <w:rPr>
      <w:rFonts w:ascii="Wingdings" w:hAnsi="Wingdings" w:cs="Wingdings" w:hint="default"/>
    </w:rPr>
  </w:style>
  <w:style w:type="character" w:customStyle="1" w:styleId="WW8Num35z3">
    <w:name w:val="WW8Num35z3"/>
    <w:rsid w:val="00603D18"/>
    <w:rPr>
      <w:rFonts w:ascii="Symbol" w:hAnsi="Symbol" w:cs="Symbol" w:hint="default"/>
    </w:rPr>
  </w:style>
  <w:style w:type="character" w:customStyle="1" w:styleId="WW8Num36z0">
    <w:name w:val="WW8Num36z0"/>
    <w:rsid w:val="00603D18"/>
    <w:rPr>
      <w:rFonts w:ascii="Times New Roman" w:eastAsia="Calibri" w:hAnsi="Times New Roman" w:cs="Times New Roman" w:hint="default"/>
    </w:rPr>
  </w:style>
  <w:style w:type="character" w:customStyle="1" w:styleId="WW8Num36z1">
    <w:name w:val="WW8Num36z1"/>
    <w:rsid w:val="00603D18"/>
    <w:rPr>
      <w:rFonts w:ascii="Courier New" w:hAnsi="Courier New" w:cs="Courier New" w:hint="default"/>
    </w:rPr>
  </w:style>
  <w:style w:type="character" w:customStyle="1" w:styleId="WW8Num36z2">
    <w:name w:val="WW8Num36z2"/>
    <w:rsid w:val="00603D18"/>
    <w:rPr>
      <w:rFonts w:ascii="Wingdings" w:hAnsi="Wingdings" w:cs="Wingdings" w:hint="default"/>
    </w:rPr>
  </w:style>
  <w:style w:type="character" w:customStyle="1" w:styleId="WW8Num36z3">
    <w:name w:val="WW8Num36z3"/>
    <w:rsid w:val="00603D18"/>
    <w:rPr>
      <w:rFonts w:ascii="Symbol" w:hAnsi="Symbol" w:cs="Symbol" w:hint="default"/>
    </w:rPr>
  </w:style>
  <w:style w:type="character" w:customStyle="1" w:styleId="WW8Num37z0">
    <w:name w:val="WW8Num37z0"/>
    <w:rsid w:val="00603D18"/>
    <w:rPr>
      <w:rFonts w:hint="default"/>
    </w:rPr>
  </w:style>
  <w:style w:type="character" w:customStyle="1" w:styleId="WW8Num38z0">
    <w:name w:val="WW8Num38z0"/>
    <w:rsid w:val="00603D18"/>
    <w:rPr>
      <w:rFonts w:ascii="Times" w:hAnsi="Times" w:cs="Times" w:hint="default"/>
    </w:rPr>
  </w:style>
  <w:style w:type="character" w:customStyle="1" w:styleId="WW8Num38z1">
    <w:name w:val="WW8Num38z1"/>
    <w:rsid w:val="00603D18"/>
    <w:rPr>
      <w:rFonts w:ascii="Courier New" w:hAnsi="Courier New" w:cs="Courier New" w:hint="default"/>
    </w:rPr>
  </w:style>
  <w:style w:type="character" w:customStyle="1" w:styleId="WW8Num38z2">
    <w:name w:val="WW8Num38z2"/>
    <w:rsid w:val="00603D18"/>
    <w:rPr>
      <w:rFonts w:ascii="Wingdings" w:hAnsi="Wingdings" w:cs="Wingdings" w:hint="default"/>
    </w:rPr>
  </w:style>
  <w:style w:type="character" w:customStyle="1" w:styleId="WW8Num38z3">
    <w:name w:val="WW8Num38z3"/>
    <w:rsid w:val="00603D18"/>
    <w:rPr>
      <w:rFonts w:ascii="Symbol" w:hAnsi="Symbol" w:cs="Symbol" w:hint="default"/>
    </w:rPr>
  </w:style>
  <w:style w:type="character" w:customStyle="1" w:styleId="WW8Num39z0">
    <w:name w:val="WW8Num39z0"/>
    <w:rsid w:val="00603D18"/>
    <w:rPr>
      <w:rFonts w:hint="default"/>
      <w:b w:val="0"/>
    </w:rPr>
  </w:style>
  <w:style w:type="character" w:customStyle="1" w:styleId="WW8Num39z1">
    <w:name w:val="WW8Num39z1"/>
    <w:rsid w:val="00603D18"/>
  </w:style>
  <w:style w:type="character" w:customStyle="1" w:styleId="WW8Num39z2">
    <w:name w:val="WW8Num39z2"/>
    <w:rsid w:val="00603D18"/>
  </w:style>
  <w:style w:type="character" w:customStyle="1" w:styleId="WW8Num39z3">
    <w:name w:val="WW8Num39z3"/>
    <w:rsid w:val="00603D18"/>
  </w:style>
  <w:style w:type="character" w:customStyle="1" w:styleId="WW8Num39z4">
    <w:name w:val="WW8Num39z4"/>
    <w:rsid w:val="00603D18"/>
  </w:style>
  <w:style w:type="character" w:customStyle="1" w:styleId="WW8Num39z5">
    <w:name w:val="WW8Num39z5"/>
    <w:rsid w:val="00603D18"/>
  </w:style>
  <w:style w:type="character" w:customStyle="1" w:styleId="WW8Num39z6">
    <w:name w:val="WW8Num39z6"/>
    <w:rsid w:val="00603D18"/>
  </w:style>
  <w:style w:type="character" w:customStyle="1" w:styleId="WW8Num39z7">
    <w:name w:val="WW8Num39z7"/>
    <w:rsid w:val="00603D18"/>
  </w:style>
  <w:style w:type="character" w:customStyle="1" w:styleId="WW8Num39z8">
    <w:name w:val="WW8Num39z8"/>
    <w:rsid w:val="00603D18"/>
  </w:style>
  <w:style w:type="character" w:customStyle="1" w:styleId="WW8Num40z0">
    <w:name w:val="WW8Num40z0"/>
    <w:rsid w:val="00603D18"/>
    <w:rPr>
      <w:rFonts w:ascii="Times New Roman" w:eastAsia="Calibri" w:hAnsi="Times New Roman" w:cs="Times New Roman" w:hint="default"/>
    </w:rPr>
  </w:style>
  <w:style w:type="character" w:customStyle="1" w:styleId="WW8Num40z1">
    <w:name w:val="WW8Num40z1"/>
    <w:rsid w:val="00603D18"/>
    <w:rPr>
      <w:rFonts w:ascii="Courier New" w:hAnsi="Courier New" w:cs="Courier New" w:hint="default"/>
    </w:rPr>
  </w:style>
  <w:style w:type="character" w:customStyle="1" w:styleId="WW8Num40z2">
    <w:name w:val="WW8Num40z2"/>
    <w:rsid w:val="00603D18"/>
    <w:rPr>
      <w:rFonts w:ascii="Wingdings" w:hAnsi="Wingdings" w:cs="Wingdings" w:hint="default"/>
    </w:rPr>
  </w:style>
  <w:style w:type="character" w:customStyle="1" w:styleId="WW8Num40z3">
    <w:name w:val="WW8Num40z3"/>
    <w:rsid w:val="00603D18"/>
    <w:rPr>
      <w:rFonts w:ascii="Symbol" w:hAnsi="Symbol" w:cs="Symbol" w:hint="default"/>
    </w:rPr>
  </w:style>
  <w:style w:type="character" w:customStyle="1" w:styleId="WW8Num41z0">
    <w:name w:val="WW8Num41z0"/>
    <w:rsid w:val="00603D18"/>
    <w:rPr>
      <w:rFonts w:hint="default"/>
      <w:b w:val="0"/>
    </w:rPr>
  </w:style>
  <w:style w:type="character" w:customStyle="1" w:styleId="WW8Num41z1">
    <w:name w:val="WW8Num41z1"/>
    <w:rsid w:val="00603D18"/>
  </w:style>
  <w:style w:type="character" w:customStyle="1" w:styleId="WW8Num41z2">
    <w:name w:val="WW8Num41z2"/>
    <w:rsid w:val="00603D18"/>
  </w:style>
  <w:style w:type="character" w:customStyle="1" w:styleId="WW8Num41z3">
    <w:name w:val="WW8Num41z3"/>
    <w:rsid w:val="00603D18"/>
  </w:style>
  <w:style w:type="character" w:customStyle="1" w:styleId="WW8Num41z4">
    <w:name w:val="WW8Num41z4"/>
    <w:rsid w:val="00603D18"/>
  </w:style>
  <w:style w:type="character" w:customStyle="1" w:styleId="WW8Num41z5">
    <w:name w:val="WW8Num41z5"/>
    <w:rsid w:val="00603D18"/>
  </w:style>
  <w:style w:type="character" w:customStyle="1" w:styleId="WW8Num41z6">
    <w:name w:val="WW8Num41z6"/>
    <w:rsid w:val="00603D18"/>
  </w:style>
  <w:style w:type="character" w:customStyle="1" w:styleId="WW8Num41z7">
    <w:name w:val="WW8Num41z7"/>
    <w:rsid w:val="00603D18"/>
  </w:style>
  <w:style w:type="character" w:customStyle="1" w:styleId="WW8Num41z8">
    <w:name w:val="WW8Num41z8"/>
    <w:rsid w:val="00603D18"/>
  </w:style>
  <w:style w:type="character" w:customStyle="1" w:styleId="WW8Num42z0">
    <w:name w:val="WW8Num42z0"/>
    <w:rsid w:val="00603D18"/>
    <w:rPr>
      <w:rFonts w:hint="default"/>
      <w:caps w:val="0"/>
      <w:smallCaps w:val="0"/>
      <w:strike w:val="0"/>
      <w:dstrike w:val="0"/>
      <w:vanish w:val="0"/>
      <w:position w:val="0"/>
      <w:sz w:val="24"/>
      <w:vertAlign w:val="baseline"/>
    </w:rPr>
  </w:style>
  <w:style w:type="character" w:customStyle="1" w:styleId="WW8Num42z1">
    <w:name w:val="WW8Num42z1"/>
    <w:rsid w:val="00603D18"/>
  </w:style>
  <w:style w:type="character" w:customStyle="1" w:styleId="WW8Num42z2">
    <w:name w:val="WW8Num42z2"/>
    <w:rsid w:val="00603D18"/>
  </w:style>
  <w:style w:type="character" w:customStyle="1" w:styleId="WW8Num42z3">
    <w:name w:val="WW8Num42z3"/>
    <w:rsid w:val="00603D18"/>
  </w:style>
  <w:style w:type="character" w:customStyle="1" w:styleId="WW8Num42z4">
    <w:name w:val="WW8Num42z4"/>
    <w:rsid w:val="00603D18"/>
  </w:style>
  <w:style w:type="character" w:customStyle="1" w:styleId="WW8Num42z5">
    <w:name w:val="WW8Num42z5"/>
    <w:rsid w:val="00603D18"/>
  </w:style>
  <w:style w:type="character" w:customStyle="1" w:styleId="WW8Num42z6">
    <w:name w:val="WW8Num42z6"/>
    <w:rsid w:val="00603D18"/>
  </w:style>
  <w:style w:type="character" w:customStyle="1" w:styleId="WW8Num42z7">
    <w:name w:val="WW8Num42z7"/>
    <w:rsid w:val="00603D18"/>
  </w:style>
  <w:style w:type="character" w:customStyle="1" w:styleId="WW8Num42z8">
    <w:name w:val="WW8Num42z8"/>
    <w:rsid w:val="00603D18"/>
  </w:style>
  <w:style w:type="character" w:customStyle="1" w:styleId="WW8Num43z0">
    <w:name w:val="WW8Num43z0"/>
    <w:rsid w:val="00603D18"/>
    <w:rPr>
      <w:rFonts w:hint="default"/>
      <w:b w:val="0"/>
      <w:caps w:val="0"/>
      <w:smallCaps w:val="0"/>
      <w:strike w:val="0"/>
      <w:dstrike w:val="0"/>
      <w:vanish w:val="0"/>
      <w:position w:val="0"/>
      <w:sz w:val="24"/>
      <w:vertAlign w:val="baseline"/>
    </w:rPr>
  </w:style>
  <w:style w:type="character" w:customStyle="1" w:styleId="WW8Num43z1">
    <w:name w:val="WW8Num43z1"/>
    <w:rsid w:val="00603D18"/>
  </w:style>
  <w:style w:type="character" w:customStyle="1" w:styleId="WW8Num43z2">
    <w:name w:val="WW8Num43z2"/>
    <w:rsid w:val="00603D18"/>
  </w:style>
  <w:style w:type="character" w:customStyle="1" w:styleId="WW8Num43z3">
    <w:name w:val="WW8Num43z3"/>
    <w:rsid w:val="00603D18"/>
  </w:style>
  <w:style w:type="character" w:customStyle="1" w:styleId="WW8Num43z4">
    <w:name w:val="WW8Num43z4"/>
    <w:rsid w:val="00603D18"/>
  </w:style>
  <w:style w:type="character" w:customStyle="1" w:styleId="WW8Num43z5">
    <w:name w:val="WW8Num43z5"/>
    <w:rsid w:val="00603D18"/>
  </w:style>
  <w:style w:type="character" w:customStyle="1" w:styleId="WW8Num43z6">
    <w:name w:val="WW8Num43z6"/>
    <w:rsid w:val="00603D18"/>
  </w:style>
  <w:style w:type="character" w:customStyle="1" w:styleId="WW8Num43z7">
    <w:name w:val="WW8Num43z7"/>
    <w:rsid w:val="00603D18"/>
  </w:style>
  <w:style w:type="character" w:customStyle="1" w:styleId="WW8Num43z8">
    <w:name w:val="WW8Num43z8"/>
    <w:rsid w:val="00603D18"/>
  </w:style>
  <w:style w:type="character" w:customStyle="1" w:styleId="WW8Num44z0">
    <w:name w:val="WW8Num44z0"/>
    <w:rsid w:val="00603D18"/>
    <w:rPr>
      <w:rFonts w:hint="default"/>
      <w:b/>
      <w:color w:val="auto"/>
    </w:rPr>
  </w:style>
  <w:style w:type="character" w:customStyle="1" w:styleId="WW8Num44z1">
    <w:name w:val="WW8Num44z1"/>
    <w:rsid w:val="00603D18"/>
    <w:rPr>
      <w:rFonts w:ascii="Calibri" w:hAnsi="Calibri" w:cs="Arial" w:hint="default"/>
      <w:b w:val="0"/>
      <w:color w:val="auto"/>
    </w:rPr>
  </w:style>
  <w:style w:type="character" w:customStyle="1" w:styleId="WW8Num44z2">
    <w:name w:val="WW8Num44z2"/>
    <w:rsid w:val="00603D18"/>
    <w:rPr>
      <w:rFonts w:hint="default"/>
      <w:color w:val="auto"/>
    </w:rPr>
  </w:style>
  <w:style w:type="character" w:customStyle="1" w:styleId="WW8Num44z3">
    <w:name w:val="WW8Num44z3"/>
    <w:rsid w:val="00603D18"/>
  </w:style>
  <w:style w:type="character" w:customStyle="1" w:styleId="WW8Num44z4">
    <w:name w:val="WW8Num44z4"/>
    <w:rsid w:val="00603D18"/>
  </w:style>
  <w:style w:type="character" w:customStyle="1" w:styleId="WW8Num44z5">
    <w:name w:val="WW8Num44z5"/>
    <w:rsid w:val="00603D18"/>
  </w:style>
  <w:style w:type="character" w:customStyle="1" w:styleId="WW8Num44z6">
    <w:name w:val="WW8Num44z6"/>
    <w:rsid w:val="00603D18"/>
  </w:style>
  <w:style w:type="character" w:customStyle="1" w:styleId="WW8Num44z7">
    <w:name w:val="WW8Num44z7"/>
    <w:rsid w:val="00603D18"/>
  </w:style>
  <w:style w:type="character" w:customStyle="1" w:styleId="WW8Num44z8">
    <w:name w:val="WW8Num44z8"/>
    <w:rsid w:val="00603D18"/>
  </w:style>
  <w:style w:type="character" w:customStyle="1" w:styleId="WW8Num45z0">
    <w:name w:val="WW8Num45z0"/>
    <w:rsid w:val="00603D18"/>
    <w:rPr>
      <w:rFonts w:ascii="Times New Roman" w:eastAsia="Calibri" w:hAnsi="Times New Roman" w:cs="Times New Roman" w:hint="default"/>
    </w:rPr>
  </w:style>
  <w:style w:type="character" w:customStyle="1" w:styleId="WW8Num45z1">
    <w:name w:val="WW8Num45z1"/>
    <w:rsid w:val="00603D18"/>
    <w:rPr>
      <w:rFonts w:ascii="Courier New" w:hAnsi="Courier New" w:cs="Courier New" w:hint="default"/>
    </w:rPr>
  </w:style>
  <w:style w:type="character" w:customStyle="1" w:styleId="WW8Num45z2">
    <w:name w:val="WW8Num45z2"/>
    <w:rsid w:val="00603D18"/>
    <w:rPr>
      <w:rFonts w:ascii="Wingdings" w:hAnsi="Wingdings" w:cs="Wingdings" w:hint="default"/>
    </w:rPr>
  </w:style>
  <w:style w:type="character" w:customStyle="1" w:styleId="WW8Num45z3">
    <w:name w:val="WW8Num45z3"/>
    <w:rsid w:val="00603D18"/>
    <w:rPr>
      <w:rFonts w:ascii="Symbol" w:hAnsi="Symbol" w:cs="Symbol" w:hint="default"/>
    </w:rPr>
  </w:style>
  <w:style w:type="character" w:customStyle="1" w:styleId="WW8Num46z0">
    <w:name w:val="WW8Num46z0"/>
    <w:rsid w:val="00603D18"/>
    <w:rPr>
      <w:rFonts w:hint="default"/>
      <w:caps w:val="0"/>
      <w:smallCaps w:val="0"/>
      <w:strike w:val="0"/>
      <w:dstrike w:val="0"/>
      <w:vanish w:val="0"/>
      <w:position w:val="0"/>
      <w:sz w:val="24"/>
      <w:vertAlign w:val="baseline"/>
    </w:rPr>
  </w:style>
  <w:style w:type="character" w:customStyle="1" w:styleId="WW8Num46z1">
    <w:name w:val="WW8Num46z1"/>
    <w:rsid w:val="00603D18"/>
  </w:style>
  <w:style w:type="character" w:customStyle="1" w:styleId="WW8Num46z2">
    <w:name w:val="WW8Num46z2"/>
    <w:rsid w:val="00603D18"/>
  </w:style>
  <w:style w:type="character" w:customStyle="1" w:styleId="WW8Num46z3">
    <w:name w:val="WW8Num46z3"/>
    <w:rsid w:val="00603D18"/>
  </w:style>
  <w:style w:type="character" w:customStyle="1" w:styleId="WW8Num46z4">
    <w:name w:val="WW8Num46z4"/>
    <w:rsid w:val="00603D18"/>
  </w:style>
  <w:style w:type="character" w:customStyle="1" w:styleId="WW8Num46z5">
    <w:name w:val="WW8Num46z5"/>
    <w:rsid w:val="00603D18"/>
  </w:style>
  <w:style w:type="character" w:customStyle="1" w:styleId="WW8Num46z6">
    <w:name w:val="WW8Num46z6"/>
    <w:rsid w:val="00603D18"/>
  </w:style>
  <w:style w:type="character" w:customStyle="1" w:styleId="WW8Num46z7">
    <w:name w:val="WW8Num46z7"/>
    <w:rsid w:val="00603D18"/>
  </w:style>
  <w:style w:type="character" w:customStyle="1" w:styleId="WW8Num46z8">
    <w:name w:val="WW8Num46z8"/>
    <w:rsid w:val="00603D18"/>
  </w:style>
  <w:style w:type="character" w:customStyle="1" w:styleId="WW8Num47z0">
    <w:name w:val="WW8Num47z0"/>
    <w:rsid w:val="00603D18"/>
    <w:rPr>
      <w:rFonts w:hint="default"/>
    </w:rPr>
  </w:style>
  <w:style w:type="character" w:customStyle="1" w:styleId="WW8Num47z1">
    <w:name w:val="WW8Num47z1"/>
    <w:rsid w:val="00603D18"/>
    <w:rPr>
      <w:rFonts w:ascii="Courier New" w:hAnsi="Courier New" w:cs="Courier New" w:hint="default"/>
    </w:rPr>
  </w:style>
  <w:style w:type="character" w:customStyle="1" w:styleId="WW8Num47z2">
    <w:name w:val="WW8Num47z2"/>
    <w:rsid w:val="00603D18"/>
    <w:rPr>
      <w:rFonts w:ascii="Wingdings" w:hAnsi="Wingdings" w:cs="Wingdings" w:hint="default"/>
    </w:rPr>
  </w:style>
  <w:style w:type="character" w:customStyle="1" w:styleId="WW8Num47z3">
    <w:name w:val="WW8Num47z3"/>
    <w:rsid w:val="00603D18"/>
    <w:rPr>
      <w:rFonts w:ascii="Symbol" w:hAnsi="Symbol" w:cs="Symbol" w:hint="default"/>
    </w:rPr>
  </w:style>
  <w:style w:type="character" w:customStyle="1" w:styleId="WW8Num48z0">
    <w:name w:val="WW8Num48z0"/>
    <w:rsid w:val="00603D18"/>
    <w:rPr>
      <w:rFonts w:ascii="Times New Roman" w:eastAsia="Calibri" w:hAnsi="Times New Roman" w:cs="Times New Roman" w:hint="default"/>
    </w:rPr>
  </w:style>
  <w:style w:type="character" w:customStyle="1" w:styleId="WW8Num48z1">
    <w:name w:val="WW8Num48z1"/>
    <w:rsid w:val="00603D18"/>
    <w:rPr>
      <w:rFonts w:ascii="Courier New" w:hAnsi="Courier New" w:cs="Courier New" w:hint="default"/>
    </w:rPr>
  </w:style>
  <w:style w:type="character" w:customStyle="1" w:styleId="WW8Num48z2">
    <w:name w:val="WW8Num48z2"/>
    <w:rsid w:val="00603D18"/>
    <w:rPr>
      <w:rFonts w:ascii="Wingdings" w:hAnsi="Wingdings" w:cs="Wingdings" w:hint="default"/>
    </w:rPr>
  </w:style>
  <w:style w:type="character" w:customStyle="1" w:styleId="WW8Num48z3">
    <w:name w:val="WW8Num48z3"/>
    <w:rsid w:val="00603D18"/>
    <w:rPr>
      <w:rFonts w:ascii="Symbol" w:hAnsi="Symbol" w:cs="Symbol" w:hint="default"/>
    </w:rPr>
  </w:style>
  <w:style w:type="character" w:customStyle="1" w:styleId="WW8NumSt34z0">
    <w:name w:val="WW8NumSt34z0"/>
    <w:rsid w:val="00603D18"/>
    <w:rPr>
      <w:rFonts w:hint="default"/>
    </w:rPr>
  </w:style>
  <w:style w:type="character" w:customStyle="1" w:styleId="WW8NumSt35z0">
    <w:name w:val="WW8NumSt35z0"/>
    <w:rsid w:val="00603D18"/>
    <w:rPr>
      <w:rFonts w:hint="default"/>
    </w:rPr>
  </w:style>
  <w:style w:type="character" w:customStyle="1" w:styleId="Carpredefinitoparagrafo2">
    <w:name w:val="Car. predefinito paragrafo2"/>
    <w:rsid w:val="00603D18"/>
  </w:style>
  <w:style w:type="character" w:customStyle="1" w:styleId="CarattereCarattere18">
    <w:name w:val="Carattere Carattere18"/>
    <w:rsid w:val="00603D18"/>
    <w:rPr>
      <w:rFonts w:ascii="Calibri" w:eastAsia="Calibri" w:hAnsi="Calibri" w:cs="Arial"/>
      <w:b/>
      <w:iCs/>
      <w:sz w:val="24"/>
      <w:szCs w:val="22"/>
      <w:lang w:val="it-IT" w:bidi="ar-SA"/>
    </w:rPr>
  </w:style>
  <w:style w:type="character" w:customStyle="1" w:styleId="CarattereCarattere17">
    <w:name w:val="Carattere Carattere17"/>
    <w:rsid w:val="00603D18"/>
    <w:rPr>
      <w:rFonts w:ascii="Calibri" w:eastAsia="Calibri" w:hAnsi="Calibri" w:cs="Arial"/>
      <w:b/>
      <w:bCs/>
      <w:i/>
      <w:color w:val="4F81BD"/>
      <w:sz w:val="24"/>
      <w:szCs w:val="22"/>
      <w:u w:val="single"/>
      <w:lang w:bidi="ar-SA"/>
    </w:rPr>
  </w:style>
  <w:style w:type="character" w:customStyle="1" w:styleId="CarattereCarattere16">
    <w:name w:val="Carattere Carattere16"/>
    <w:rsid w:val="00603D18"/>
    <w:rPr>
      <w:rFonts w:ascii="Calibri" w:eastAsia="Calibri" w:hAnsi="Calibri" w:cs="Arial"/>
      <w:b/>
      <w:bCs/>
      <w:i/>
      <w:color w:val="4F81BD"/>
      <w:sz w:val="24"/>
      <w:szCs w:val="22"/>
      <w:lang w:bidi="ar-SA"/>
    </w:rPr>
  </w:style>
  <w:style w:type="character" w:customStyle="1" w:styleId="CarattereCarattere15">
    <w:name w:val="Carattere Carattere15"/>
    <w:rsid w:val="00603D18"/>
    <w:rPr>
      <w:rFonts w:ascii="Cambria" w:eastAsia="Calibri" w:hAnsi="Cambria" w:cs="Cambria"/>
      <w:b/>
      <w:i/>
      <w:iCs/>
      <w:color w:val="4F81BD"/>
      <w:sz w:val="24"/>
      <w:szCs w:val="24"/>
      <w:lang w:val="de-DE" w:bidi="ar-SA"/>
    </w:rPr>
  </w:style>
  <w:style w:type="character" w:customStyle="1" w:styleId="CarattereCarattere14">
    <w:name w:val="Carattere Carattere14"/>
    <w:rsid w:val="00603D18"/>
    <w:rPr>
      <w:rFonts w:ascii="Cambria" w:eastAsia="Calibri" w:hAnsi="Cambria" w:cs="Cambria"/>
      <w:bCs/>
      <w:color w:val="243F60"/>
      <w:sz w:val="24"/>
      <w:szCs w:val="24"/>
      <w:lang w:val="de-DE" w:bidi="ar-SA"/>
    </w:rPr>
  </w:style>
  <w:style w:type="character" w:customStyle="1" w:styleId="CarattereCarattere13">
    <w:name w:val="Carattere Carattere13"/>
    <w:rsid w:val="00603D18"/>
    <w:rPr>
      <w:rFonts w:ascii="Cambria" w:eastAsia="Calibri" w:hAnsi="Cambria" w:cs="Cambria"/>
      <w:bCs/>
      <w:i/>
      <w:iCs/>
      <w:color w:val="243F60"/>
      <w:sz w:val="24"/>
      <w:szCs w:val="24"/>
      <w:lang w:val="de-DE" w:bidi="ar-SA"/>
    </w:rPr>
  </w:style>
  <w:style w:type="character" w:customStyle="1" w:styleId="CarattereCarattere12">
    <w:name w:val="Carattere Carattere12"/>
    <w:rsid w:val="00603D18"/>
    <w:rPr>
      <w:rFonts w:ascii="Cambria" w:eastAsia="Calibri" w:hAnsi="Cambria" w:cs="Cambria"/>
      <w:bCs/>
      <w:i/>
      <w:iCs/>
      <w:color w:val="404040"/>
      <w:sz w:val="24"/>
      <w:szCs w:val="24"/>
      <w:lang w:val="de-DE" w:bidi="ar-SA"/>
    </w:rPr>
  </w:style>
  <w:style w:type="character" w:customStyle="1" w:styleId="CarattereCarattere11">
    <w:name w:val="Carattere Carattere11"/>
    <w:rsid w:val="00603D18"/>
    <w:rPr>
      <w:rFonts w:ascii="Cambria" w:eastAsia="Calibri" w:hAnsi="Cambria" w:cs="Cambria"/>
      <w:bCs/>
      <w:color w:val="404040"/>
      <w:lang w:val="de-DE" w:bidi="ar-SA"/>
    </w:rPr>
  </w:style>
  <w:style w:type="character" w:customStyle="1" w:styleId="CarattereCarattere10">
    <w:name w:val="Carattere Carattere10"/>
    <w:rsid w:val="00603D18"/>
    <w:rPr>
      <w:rFonts w:ascii="Cambria" w:eastAsia="Calibri" w:hAnsi="Cambria" w:cs="Cambria"/>
      <w:bCs/>
      <w:i/>
      <w:iCs/>
      <w:color w:val="404040"/>
      <w:lang w:val="de-DE" w:bidi="ar-SA"/>
    </w:rPr>
  </w:style>
  <w:style w:type="character" w:styleId="Collegamentoipertestuale">
    <w:name w:val="Hyperlink"/>
    <w:rsid w:val="00603D18"/>
    <w:rPr>
      <w:color w:val="0000FF"/>
      <w:u w:val="single"/>
    </w:rPr>
  </w:style>
  <w:style w:type="character" w:customStyle="1" w:styleId="CarattereCarattere9">
    <w:name w:val="Carattere Carattere9"/>
    <w:rsid w:val="00603D18"/>
    <w:rPr>
      <w:rFonts w:ascii="Times New Roman" w:eastAsia="Calibri" w:hAnsi="Times New Roman" w:cs="Times New Roman"/>
      <w:sz w:val="20"/>
      <w:szCs w:val="20"/>
      <w:lang w:val="de-DE"/>
    </w:rPr>
  </w:style>
  <w:style w:type="character" w:customStyle="1" w:styleId="Caratterinotaapidipagina">
    <w:name w:val="Caratteri nota a piè di pagina"/>
    <w:rsid w:val="00603D18"/>
    <w:rPr>
      <w:vertAlign w:val="superscript"/>
    </w:rPr>
  </w:style>
  <w:style w:type="character" w:customStyle="1" w:styleId="CarattereCarattere8">
    <w:name w:val="Carattere Carattere8"/>
    <w:rsid w:val="00603D18"/>
    <w:rPr>
      <w:rFonts w:ascii="Times New Roman" w:eastAsia="Calibri" w:hAnsi="Times New Roman" w:cs="Times New Roman"/>
      <w:sz w:val="24"/>
      <w:szCs w:val="24"/>
      <w:lang w:val="de-DE"/>
    </w:rPr>
  </w:style>
  <w:style w:type="character" w:customStyle="1" w:styleId="CarattereCarattere7">
    <w:name w:val="Carattere Carattere7"/>
    <w:rsid w:val="00603D18"/>
    <w:rPr>
      <w:rFonts w:ascii="Tahoma" w:eastAsia="Calibri" w:hAnsi="Tahoma" w:cs="Tahoma"/>
      <w:sz w:val="16"/>
      <w:szCs w:val="16"/>
      <w:lang w:val="de-DE"/>
    </w:rPr>
  </w:style>
  <w:style w:type="character" w:customStyle="1" w:styleId="CarattereCarattere6">
    <w:name w:val="Carattere Carattere6"/>
    <w:rsid w:val="00603D18"/>
    <w:rPr>
      <w:rFonts w:ascii="Times New Roman" w:eastAsia="Calibri" w:hAnsi="Times New Roman" w:cs="Times New Roman"/>
      <w:sz w:val="24"/>
      <w:szCs w:val="24"/>
      <w:lang w:val="de-DE"/>
    </w:rPr>
  </w:style>
  <w:style w:type="character" w:styleId="Enfasigrassetto">
    <w:name w:val="Strong"/>
    <w:qFormat/>
    <w:rsid w:val="00603D18"/>
    <w:rPr>
      <w:rFonts w:ascii="Calibri" w:eastAsia="Times New Roman" w:hAnsi="Calibri" w:cs="Times New Roman"/>
      <w:b/>
      <w:bCs/>
      <w:color w:val="auto"/>
      <w:sz w:val="22"/>
      <w:szCs w:val="24"/>
      <w:u w:val="single"/>
      <w:lang w:val="de-DE"/>
    </w:rPr>
  </w:style>
  <w:style w:type="character" w:customStyle="1" w:styleId="Rimandocommento2">
    <w:name w:val="Rimando commento2"/>
    <w:rsid w:val="00603D18"/>
    <w:rPr>
      <w:sz w:val="16"/>
      <w:szCs w:val="16"/>
    </w:rPr>
  </w:style>
  <w:style w:type="character" w:customStyle="1" w:styleId="CarattereCarattere5">
    <w:name w:val="Carattere Carattere5"/>
    <w:rsid w:val="00603D18"/>
  </w:style>
  <w:style w:type="character" w:customStyle="1" w:styleId="CarattereCarattere4">
    <w:name w:val="Carattere Carattere4"/>
    <w:rsid w:val="00603D18"/>
    <w:rPr>
      <w:b/>
      <w:bCs/>
    </w:rPr>
  </w:style>
  <w:style w:type="character" w:customStyle="1" w:styleId="CarattereCarattere3">
    <w:name w:val="Carattere Carattere3"/>
    <w:rsid w:val="00603D18"/>
    <w:rPr>
      <w:rFonts w:ascii="Lucida Grande" w:hAnsi="Lucida Grande" w:cs="Lucida Grande"/>
      <w:sz w:val="24"/>
      <w:szCs w:val="24"/>
    </w:rPr>
  </w:style>
  <w:style w:type="character" w:styleId="Collegamentovisitato">
    <w:name w:val="FollowedHyperlink"/>
    <w:rsid w:val="00603D18"/>
    <w:rPr>
      <w:color w:val="800080"/>
      <w:u w:val="single"/>
    </w:rPr>
  </w:style>
  <w:style w:type="character" w:customStyle="1" w:styleId="CarattereCarattere2">
    <w:name w:val="Carattere Carattere2"/>
    <w:rsid w:val="00603D18"/>
    <w:rPr>
      <w:rFonts w:ascii="Times New Roman" w:eastAsia="Times New Roman" w:hAnsi="Times New Roman" w:cs="Times New Roman"/>
      <w:sz w:val="24"/>
      <w:szCs w:val="24"/>
    </w:rPr>
  </w:style>
  <w:style w:type="character" w:customStyle="1" w:styleId="CarattereCarattere1">
    <w:name w:val="Carattere Carattere1"/>
    <w:rsid w:val="00603D18"/>
    <w:rPr>
      <w:sz w:val="24"/>
      <w:szCs w:val="24"/>
    </w:rPr>
  </w:style>
  <w:style w:type="character" w:customStyle="1" w:styleId="CarattereCarattere">
    <w:name w:val="Carattere Carattere"/>
    <w:rsid w:val="00603D18"/>
    <w:rPr>
      <w:rFonts w:ascii="Cambria" w:eastAsia="Times New Roman" w:hAnsi="Cambria" w:cs="Times New Roman"/>
      <w:b/>
      <w:bCs/>
      <w:kern w:val="1"/>
      <w:sz w:val="32"/>
      <w:szCs w:val="32"/>
    </w:rPr>
  </w:style>
  <w:style w:type="character" w:customStyle="1" w:styleId="Tabellagriglia6acoloriCarattere">
    <w:name w:val="Tabella griglia 6 a colori Carattere"/>
    <w:rsid w:val="00603D18"/>
    <w:rPr>
      <w:rFonts w:ascii="Calibri" w:eastAsia="Times New Roman" w:hAnsi="Calibri" w:cs="Times New Roman"/>
      <w:sz w:val="22"/>
      <w:szCs w:val="22"/>
    </w:rPr>
  </w:style>
  <w:style w:type="character" w:customStyle="1" w:styleId="ListParagraphChar">
    <w:name w:val="List Paragraph Char"/>
    <w:rsid w:val="00603D18"/>
  </w:style>
  <w:style w:type="character" w:customStyle="1" w:styleId="Caratteredellanota">
    <w:name w:val="Carattere della nota"/>
    <w:rsid w:val="00603D18"/>
    <w:rPr>
      <w:vertAlign w:val="superscript"/>
    </w:rPr>
  </w:style>
  <w:style w:type="character" w:customStyle="1" w:styleId="apple-converted-space">
    <w:name w:val="apple-converted-space"/>
    <w:basedOn w:val="Carpredefinitoparagrafo2"/>
    <w:rsid w:val="00603D18"/>
  </w:style>
  <w:style w:type="character" w:customStyle="1" w:styleId="WW8Num16z4">
    <w:name w:val="WW8Num16z4"/>
    <w:rsid w:val="00603D18"/>
    <w:rPr>
      <w:rFonts w:ascii="Courier New" w:hAnsi="Courier New" w:cs="Courier New"/>
    </w:rPr>
  </w:style>
  <w:style w:type="character" w:customStyle="1" w:styleId="WW8Num49z0">
    <w:name w:val="WW8Num49z0"/>
    <w:rsid w:val="00603D18"/>
    <w:rPr>
      <w:rFonts w:ascii="Times New Roman" w:hAnsi="Times New Roman" w:cs="Times New Roman"/>
      <w:b w:val="0"/>
      <w:bCs w:val="0"/>
      <w:i w:val="0"/>
      <w:iCs w:val="0"/>
      <w:sz w:val="24"/>
      <w:szCs w:val="22"/>
    </w:rPr>
  </w:style>
  <w:style w:type="character" w:customStyle="1" w:styleId="WW8Num50z0">
    <w:name w:val="WW8Num50z0"/>
    <w:rsid w:val="00603D18"/>
    <w:rPr>
      <w:rFonts w:ascii="Times New Roman" w:hAnsi="Times New Roman" w:cs="Times New Roman"/>
      <w:b/>
      <w:bCs w:val="0"/>
      <w:i w:val="0"/>
      <w:iCs w:val="0"/>
      <w:color w:val="auto"/>
      <w:sz w:val="24"/>
      <w:szCs w:val="22"/>
    </w:rPr>
  </w:style>
  <w:style w:type="character" w:customStyle="1" w:styleId="WW8Num51z0">
    <w:name w:val="WW8Num51z0"/>
    <w:rsid w:val="00603D18"/>
    <w:rPr>
      <w:rFonts w:ascii="Symbol" w:hAnsi="Symbol" w:cs="Symbol"/>
    </w:rPr>
  </w:style>
  <w:style w:type="character" w:customStyle="1" w:styleId="WW8Num52z2">
    <w:name w:val="WW8Num52z2"/>
    <w:rsid w:val="00603D18"/>
    <w:rPr>
      <w:rFonts w:ascii="Wingdings" w:hAnsi="Wingdings" w:cs="Wingdings"/>
    </w:rPr>
  </w:style>
  <w:style w:type="character" w:customStyle="1" w:styleId="WW8Num52z3">
    <w:name w:val="WW8Num52z3"/>
    <w:rsid w:val="00603D18"/>
    <w:rPr>
      <w:rFonts w:ascii="Symbol" w:hAnsi="Symbol" w:cs="Symbol"/>
    </w:rPr>
  </w:style>
  <w:style w:type="character" w:customStyle="1" w:styleId="WW8Num53z0">
    <w:name w:val="WW8Num53z0"/>
    <w:rsid w:val="00603D18"/>
    <w:rPr>
      <w:rFonts w:ascii="Symbol" w:hAnsi="Symbol" w:cs="Symbol"/>
      <w:b w:val="0"/>
      <w:bCs w:val="0"/>
      <w:i w:val="0"/>
      <w:iCs w:val="0"/>
      <w:color w:val="0000FF"/>
      <w:sz w:val="20"/>
      <w:szCs w:val="20"/>
    </w:rPr>
  </w:style>
  <w:style w:type="character" w:customStyle="1" w:styleId="WW8Num53z1">
    <w:name w:val="WW8Num53z1"/>
    <w:rsid w:val="00603D18"/>
    <w:rPr>
      <w:rFonts w:ascii="Courier New" w:hAnsi="Courier New" w:cs="Courier New"/>
      <w:b w:val="0"/>
      <w:bCs w:val="0"/>
      <w:i w:val="0"/>
      <w:iCs w:val="0"/>
      <w:color w:val="0000FF"/>
      <w:sz w:val="20"/>
      <w:szCs w:val="20"/>
    </w:rPr>
  </w:style>
  <w:style w:type="character" w:customStyle="1" w:styleId="Absatz-Standardschriftart">
    <w:name w:val="Absatz-Standardschriftart"/>
    <w:rsid w:val="00603D18"/>
  </w:style>
  <w:style w:type="character" w:customStyle="1" w:styleId="WW-Absatz-Standardschriftart">
    <w:name w:val="WW-Absatz-Standardschriftart"/>
    <w:rsid w:val="00603D18"/>
  </w:style>
  <w:style w:type="character" w:customStyle="1" w:styleId="WW-Absatz-Standardschriftart1">
    <w:name w:val="WW-Absatz-Standardschriftart1"/>
    <w:rsid w:val="00603D18"/>
  </w:style>
  <w:style w:type="character" w:customStyle="1" w:styleId="WW-Absatz-Standardschriftart11">
    <w:name w:val="WW-Absatz-Standardschriftart11"/>
    <w:rsid w:val="00603D18"/>
  </w:style>
  <w:style w:type="character" w:customStyle="1" w:styleId="WW-Absatz-Standardschriftart111">
    <w:name w:val="WW-Absatz-Standardschriftart111"/>
    <w:rsid w:val="00603D18"/>
  </w:style>
  <w:style w:type="character" w:customStyle="1" w:styleId="WW8Num6z1">
    <w:name w:val="WW8Num6z1"/>
    <w:rsid w:val="00603D18"/>
    <w:rPr>
      <w:rFonts w:ascii="Courier New" w:hAnsi="Courier New" w:cs="Courier New"/>
    </w:rPr>
  </w:style>
  <w:style w:type="character" w:customStyle="1" w:styleId="WW8Num6z2">
    <w:name w:val="WW8Num6z2"/>
    <w:rsid w:val="00603D18"/>
    <w:rPr>
      <w:rFonts w:ascii="Wingdings" w:hAnsi="Wingdings" w:cs="Wingdings"/>
    </w:rPr>
  </w:style>
  <w:style w:type="character" w:customStyle="1" w:styleId="WW8Num6z3">
    <w:name w:val="WW8Num6z3"/>
    <w:rsid w:val="00603D18"/>
    <w:rPr>
      <w:rFonts w:ascii="Symbol" w:hAnsi="Symbol" w:cs="Symbol"/>
    </w:rPr>
  </w:style>
  <w:style w:type="character" w:customStyle="1" w:styleId="WW8Num14z3">
    <w:name w:val="WW8Num14z3"/>
    <w:rsid w:val="00603D18"/>
    <w:rPr>
      <w:rFonts w:ascii="Symbol" w:hAnsi="Symbol" w:cs="Symbol"/>
    </w:rPr>
  </w:style>
  <w:style w:type="character" w:customStyle="1" w:styleId="WW8Num17z4">
    <w:name w:val="WW8Num17z4"/>
    <w:rsid w:val="00603D18"/>
    <w:rPr>
      <w:rFonts w:ascii="Courier New" w:hAnsi="Courier New" w:cs="Courier New"/>
    </w:rPr>
  </w:style>
  <w:style w:type="character" w:customStyle="1" w:styleId="WW8Num29z3">
    <w:name w:val="WW8Num29z3"/>
    <w:rsid w:val="00603D18"/>
    <w:rPr>
      <w:rFonts w:ascii="Symbol" w:hAnsi="Symbol" w:cs="Symbol"/>
    </w:rPr>
  </w:style>
  <w:style w:type="character" w:customStyle="1" w:styleId="WW8Num29z4">
    <w:name w:val="WW8Num29z4"/>
    <w:rsid w:val="00603D18"/>
    <w:rPr>
      <w:rFonts w:ascii="Courier New" w:hAnsi="Courier New" w:cs="Courier New"/>
    </w:rPr>
  </w:style>
  <w:style w:type="character" w:customStyle="1" w:styleId="WW8Num29z5">
    <w:name w:val="WW8Num29z5"/>
    <w:rsid w:val="00603D18"/>
    <w:rPr>
      <w:rFonts w:ascii="Wingdings" w:hAnsi="Wingdings" w:cs="Wingdings"/>
    </w:rPr>
  </w:style>
  <w:style w:type="character" w:customStyle="1" w:styleId="WW8Num37z1">
    <w:name w:val="WW8Num37z1"/>
    <w:rsid w:val="00603D18"/>
    <w:rPr>
      <w:rFonts w:ascii="Courier New" w:hAnsi="Courier New" w:cs="Courier New"/>
    </w:rPr>
  </w:style>
  <w:style w:type="character" w:customStyle="1" w:styleId="WW8Num37z3">
    <w:name w:val="WW8Num37z3"/>
    <w:rsid w:val="00603D18"/>
    <w:rPr>
      <w:rFonts w:ascii="Symbol" w:hAnsi="Symbol" w:cs="Symbol"/>
    </w:rPr>
  </w:style>
  <w:style w:type="character" w:customStyle="1" w:styleId="WW8Num47z4">
    <w:name w:val="WW8Num47z4"/>
    <w:rsid w:val="00603D18"/>
    <w:rPr>
      <w:rFonts w:ascii="Courier New" w:hAnsi="Courier New" w:cs="Courier New"/>
    </w:rPr>
  </w:style>
  <w:style w:type="character" w:customStyle="1" w:styleId="WW8Num47z5">
    <w:name w:val="WW8Num47z5"/>
    <w:rsid w:val="00603D18"/>
    <w:rPr>
      <w:rFonts w:ascii="Wingdings" w:hAnsi="Wingdings" w:cs="Wingdings"/>
    </w:rPr>
  </w:style>
  <w:style w:type="character" w:customStyle="1" w:styleId="WW8Num51z1">
    <w:name w:val="WW8Num51z1"/>
    <w:rsid w:val="00603D18"/>
    <w:rPr>
      <w:rFonts w:ascii="Courier New" w:hAnsi="Courier New" w:cs="Courier New"/>
    </w:rPr>
  </w:style>
  <w:style w:type="character" w:customStyle="1" w:styleId="WW8Num51z2">
    <w:name w:val="WW8Num51z2"/>
    <w:rsid w:val="00603D18"/>
    <w:rPr>
      <w:rFonts w:ascii="Wingdings" w:hAnsi="Wingdings" w:cs="Wingdings"/>
    </w:rPr>
  </w:style>
  <w:style w:type="character" w:customStyle="1" w:styleId="WW8Num52z0">
    <w:name w:val="WW8Num52z0"/>
    <w:rsid w:val="00603D18"/>
    <w:rPr>
      <w:rFonts w:ascii="Symbol" w:hAnsi="Symbol" w:cs="Symbol"/>
      <w:sz w:val="24"/>
    </w:rPr>
  </w:style>
  <w:style w:type="character" w:customStyle="1" w:styleId="WW8Num52z1">
    <w:name w:val="WW8Num52z1"/>
    <w:rsid w:val="00603D18"/>
    <w:rPr>
      <w:rFonts w:ascii="Courier New" w:hAnsi="Courier New" w:cs="Courier New"/>
    </w:rPr>
  </w:style>
  <w:style w:type="character" w:customStyle="1" w:styleId="WW8Num53z2">
    <w:name w:val="WW8Num53z2"/>
    <w:rsid w:val="00603D18"/>
    <w:rPr>
      <w:rFonts w:ascii="Wingdings" w:hAnsi="Wingdings" w:cs="Wingdings"/>
    </w:rPr>
  </w:style>
  <w:style w:type="character" w:customStyle="1" w:styleId="WW8Num53z3">
    <w:name w:val="WW8Num53z3"/>
    <w:rsid w:val="00603D18"/>
    <w:rPr>
      <w:rFonts w:ascii="Symbol" w:hAnsi="Symbol" w:cs="Symbol"/>
    </w:rPr>
  </w:style>
  <w:style w:type="character" w:customStyle="1" w:styleId="WW8Num53z4">
    <w:name w:val="WW8Num53z4"/>
    <w:rsid w:val="00603D18"/>
    <w:rPr>
      <w:rFonts w:ascii="Courier New" w:hAnsi="Courier New" w:cs="Courier New"/>
    </w:rPr>
  </w:style>
  <w:style w:type="character" w:customStyle="1" w:styleId="WW8Num54z0">
    <w:name w:val="WW8Num54z0"/>
    <w:rsid w:val="00603D18"/>
    <w:rPr>
      <w:rFonts w:ascii="Times New Roman" w:hAnsi="Times New Roman" w:cs="Times New Roman"/>
      <w:b w:val="0"/>
      <w:bCs w:val="0"/>
      <w:i w:val="0"/>
      <w:iCs w:val="0"/>
      <w:sz w:val="24"/>
      <w:szCs w:val="24"/>
    </w:rPr>
  </w:style>
  <w:style w:type="character" w:customStyle="1" w:styleId="WW8Num54z1">
    <w:name w:val="WW8Num54z1"/>
    <w:rsid w:val="00603D18"/>
    <w:rPr>
      <w:rFonts w:cs="Times New Roman"/>
    </w:rPr>
  </w:style>
  <w:style w:type="character" w:customStyle="1" w:styleId="WW8Num55z0">
    <w:name w:val="WW8Num55z0"/>
    <w:rsid w:val="00603D18"/>
    <w:rPr>
      <w:rFonts w:ascii="Times New Roman" w:hAnsi="Times New Roman" w:cs="Times New Roman"/>
      <w:b w:val="0"/>
      <w:bCs w:val="0"/>
      <w:i w:val="0"/>
      <w:iCs w:val="0"/>
      <w:color w:val="auto"/>
      <w:sz w:val="24"/>
      <w:szCs w:val="22"/>
    </w:rPr>
  </w:style>
  <w:style w:type="character" w:customStyle="1" w:styleId="Carpredefinitoparagrafo1">
    <w:name w:val="Car. predefinito paragrafo1"/>
    <w:rsid w:val="00603D18"/>
  </w:style>
  <w:style w:type="character" w:customStyle="1" w:styleId="Titolo1Carattere">
    <w:name w:val="Titolo 1 Carattere"/>
    <w:rsid w:val="00603D18"/>
    <w:rPr>
      <w:rFonts w:eastAsia="Calibri"/>
      <w:b/>
      <w:bCs/>
      <w:caps/>
      <w:kern w:val="1"/>
      <w:sz w:val="24"/>
      <w:szCs w:val="24"/>
      <w:lang w:val="it-IT" w:bidi="ar-SA"/>
    </w:rPr>
  </w:style>
  <w:style w:type="character" w:customStyle="1" w:styleId="Titolo2Carattere">
    <w:name w:val="Titolo 2 Carattere"/>
    <w:rsid w:val="00603D18"/>
    <w:rPr>
      <w:b/>
      <w:bCs/>
      <w:smallCaps/>
      <w:sz w:val="24"/>
      <w:szCs w:val="24"/>
      <w:lang w:val="it-IT" w:bidi="ar-SA"/>
    </w:rPr>
  </w:style>
  <w:style w:type="character" w:customStyle="1" w:styleId="Titolo3Carattere">
    <w:name w:val="Titolo 3 Carattere"/>
    <w:rsid w:val="00603D18"/>
    <w:rPr>
      <w:rFonts w:eastAsia="Calibri"/>
      <w:b/>
      <w:bCs/>
      <w:sz w:val="24"/>
      <w:szCs w:val="24"/>
      <w:lang w:val="it-IT" w:bidi="ar-SA"/>
    </w:rPr>
  </w:style>
  <w:style w:type="character" w:customStyle="1" w:styleId="Titolo4Carattere">
    <w:name w:val="Titolo 4 Carattere"/>
    <w:rsid w:val="00603D18"/>
    <w:rPr>
      <w:rFonts w:eastAsia="Calibri"/>
      <w:b/>
      <w:bCs/>
      <w:sz w:val="28"/>
      <w:szCs w:val="28"/>
      <w:lang w:val="it-IT" w:bidi="ar-SA"/>
    </w:rPr>
  </w:style>
  <w:style w:type="character" w:customStyle="1" w:styleId="Titolo5Carattere">
    <w:name w:val="Titolo 5 Carattere"/>
    <w:rsid w:val="00603D18"/>
    <w:rPr>
      <w:rFonts w:eastAsia="Calibri"/>
      <w:b/>
      <w:bCs/>
      <w:i/>
      <w:iCs/>
      <w:sz w:val="26"/>
      <w:szCs w:val="26"/>
      <w:lang w:val="it-IT" w:bidi="ar-SA"/>
    </w:rPr>
  </w:style>
  <w:style w:type="character" w:customStyle="1" w:styleId="Titolo6Carattere">
    <w:name w:val="Titolo 6 Carattere"/>
    <w:rsid w:val="00603D18"/>
    <w:rPr>
      <w:rFonts w:eastAsia="Calibri"/>
      <w:b/>
      <w:bCs/>
      <w:sz w:val="24"/>
      <w:szCs w:val="24"/>
      <w:lang w:val="it-IT" w:bidi="ar-SA"/>
    </w:rPr>
  </w:style>
  <w:style w:type="character" w:customStyle="1" w:styleId="Titolo7Carattere">
    <w:name w:val="Titolo 7 Carattere"/>
    <w:rsid w:val="00603D18"/>
    <w:rPr>
      <w:rFonts w:eastAsia="Calibri"/>
      <w:sz w:val="24"/>
      <w:szCs w:val="24"/>
      <w:lang w:val="it-IT" w:bidi="ar-SA"/>
    </w:rPr>
  </w:style>
  <w:style w:type="character" w:customStyle="1" w:styleId="Titolo8Carattere">
    <w:name w:val="Titolo 8 Carattere"/>
    <w:rsid w:val="00603D18"/>
    <w:rPr>
      <w:rFonts w:eastAsia="Calibri"/>
      <w:i/>
      <w:iCs/>
      <w:sz w:val="24"/>
      <w:szCs w:val="24"/>
      <w:lang w:val="it-IT" w:bidi="ar-SA"/>
    </w:rPr>
  </w:style>
  <w:style w:type="character" w:customStyle="1" w:styleId="Titolo9Carattere">
    <w:name w:val="Titolo 9 Carattere"/>
    <w:rsid w:val="00603D18"/>
    <w:rPr>
      <w:rFonts w:ascii="Arial" w:eastAsia="Calibri" w:hAnsi="Arial" w:cs="Arial"/>
      <w:sz w:val="24"/>
      <w:szCs w:val="24"/>
      <w:lang w:val="it-IT" w:bidi="ar-SA"/>
    </w:rPr>
  </w:style>
  <w:style w:type="character" w:customStyle="1" w:styleId="CorpodeltestoCarattere">
    <w:name w:val="Corpo del testo Carattere"/>
    <w:rsid w:val="00603D18"/>
    <w:rPr>
      <w:sz w:val="28"/>
      <w:szCs w:val="28"/>
      <w:lang w:val="it-IT" w:bidi="ar-SA"/>
    </w:rPr>
  </w:style>
  <w:style w:type="character" w:customStyle="1" w:styleId="TestofumettoCarattere">
    <w:name w:val="Testo fumetto Carattere"/>
    <w:rsid w:val="00603D18"/>
    <w:rPr>
      <w:rFonts w:ascii="Tahoma" w:eastAsia="Calibri" w:hAnsi="Tahoma" w:cs="Tahoma"/>
      <w:sz w:val="16"/>
      <w:szCs w:val="16"/>
      <w:lang w:val="it-IT" w:bidi="ar-SA"/>
    </w:rPr>
  </w:style>
  <w:style w:type="character" w:customStyle="1" w:styleId="IntestazioneCarattere">
    <w:name w:val="Intestazione Carattere"/>
    <w:uiPriority w:val="99"/>
    <w:rsid w:val="00603D18"/>
    <w:rPr>
      <w:sz w:val="24"/>
      <w:szCs w:val="24"/>
      <w:lang w:val="it-IT" w:bidi="ar-SA"/>
    </w:rPr>
  </w:style>
  <w:style w:type="character" w:customStyle="1" w:styleId="PidipaginaCarattere">
    <w:name w:val="Piè di pagina Carattere"/>
    <w:rsid w:val="00603D18"/>
    <w:rPr>
      <w:sz w:val="24"/>
      <w:szCs w:val="24"/>
      <w:lang w:val="it-IT" w:bidi="ar-SA"/>
    </w:rPr>
  </w:style>
  <w:style w:type="character" w:customStyle="1" w:styleId="ParagrafoCarattere">
    <w:name w:val="Paragrafo Carattere"/>
    <w:rsid w:val="00603D18"/>
    <w:rPr>
      <w:rFonts w:ascii="Verdana" w:hAnsi="Verdana" w:cs="Verdana"/>
      <w:lang w:val="it-IT" w:bidi="ar-SA"/>
    </w:rPr>
  </w:style>
  <w:style w:type="character" w:customStyle="1" w:styleId="c21">
    <w:name w:val="c21"/>
    <w:rsid w:val="00603D18"/>
    <w:rPr>
      <w:shd w:val="clear" w:color="auto" w:fill="FFFFFF"/>
    </w:rPr>
  </w:style>
  <w:style w:type="character" w:customStyle="1" w:styleId="TestonormaleCarattere">
    <w:name w:val="Testo normale Carattere"/>
    <w:rsid w:val="00603D18"/>
    <w:rPr>
      <w:rFonts w:ascii="Consolas" w:hAnsi="Consolas" w:cs="Consolas"/>
      <w:lang w:val="it-IT" w:bidi="ar-SA"/>
    </w:rPr>
  </w:style>
  <w:style w:type="character" w:customStyle="1" w:styleId="TestonotaapidipaginaCarattere">
    <w:name w:val="Testo nota a piè di pagina Carattere"/>
    <w:rsid w:val="00603D18"/>
    <w:rPr>
      <w:lang w:val="it-IT" w:bidi="ar-SA"/>
    </w:rPr>
  </w:style>
  <w:style w:type="character" w:customStyle="1" w:styleId="Corpodeltesto3Carattere">
    <w:name w:val="Corpo del testo 3 Carattere"/>
    <w:rsid w:val="00603D18"/>
    <w:rPr>
      <w:rFonts w:eastAsia="Calibri"/>
      <w:sz w:val="16"/>
      <w:szCs w:val="16"/>
      <w:lang w:val="it-IT" w:bidi="ar-SA"/>
    </w:rPr>
  </w:style>
  <w:style w:type="character" w:customStyle="1" w:styleId="Corpodeltesto2Carattere">
    <w:name w:val="Corpo del testo 2 Carattere"/>
    <w:rsid w:val="00603D18"/>
    <w:rPr>
      <w:rFonts w:eastAsia="Calibri"/>
      <w:sz w:val="24"/>
      <w:szCs w:val="24"/>
      <w:lang w:val="it-IT" w:bidi="ar-SA"/>
    </w:rPr>
  </w:style>
  <w:style w:type="character" w:customStyle="1" w:styleId="Rimandocommento1">
    <w:name w:val="Rimando commento1"/>
    <w:rsid w:val="00603D18"/>
    <w:rPr>
      <w:sz w:val="16"/>
      <w:szCs w:val="16"/>
    </w:rPr>
  </w:style>
  <w:style w:type="character" w:customStyle="1" w:styleId="TestocommentoCarattere">
    <w:name w:val="Testo commento Carattere"/>
    <w:rsid w:val="00603D18"/>
    <w:rPr>
      <w:lang w:val="it-IT" w:bidi="ar-SA"/>
    </w:rPr>
  </w:style>
  <w:style w:type="character" w:customStyle="1" w:styleId="CarattereCarattere50">
    <w:name w:val="Carattere Carattere5"/>
    <w:rsid w:val="00603D18"/>
    <w:rPr>
      <w:sz w:val="24"/>
      <w:szCs w:val="24"/>
    </w:rPr>
  </w:style>
  <w:style w:type="character" w:customStyle="1" w:styleId="CarattereCarattere19">
    <w:name w:val="Carattere Carattere1"/>
    <w:rsid w:val="00603D18"/>
    <w:rPr>
      <w:lang w:val="it-IT"/>
    </w:rPr>
  </w:style>
  <w:style w:type="character" w:customStyle="1" w:styleId="google-src-text">
    <w:name w:val="google-src-text"/>
    <w:basedOn w:val="Carpredefinitoparagrafo1"/>
    <w:rsid w:val="00603D18"/>
  </w:style>
  <w:style w:type="character" w:customStyle="1" w:styleId="WW-Caratteredellanota">
    <w:name w:val="WW-Carattere della nota"/>
    <w:rsid w:val="00603D18"/>
    <w:rPr>
      <w:vertAlign w:val="superscript"/>
    </w:rPr>
  </w:style>
  <w:style w:type="character" w:customStyle="1" w:styleId="Rientrocorpodeltesto3Carattere">
    <w:name w:val="Rientro corpo del testo 3 Carattere"/>
    <w:rsid w:val="00603D18"/>
    <w:rPr>
      <w:rFonts w:eastAsia="Calibri"/>
      <w:sz w:val="16"/>
      <w:szCs w:val="16"/>
      <w:lang w:val="it-IT" w:bidi="ar-SA"/>
    </w:rPr>
  </w:style>
  <w:style w:type="character" w:customStyle="1" w:styleId="RientrocorpodeltestoCarattere">
    <w:name w:val="Rientro corpo del testo Carattere"/>
    <w:rsid w:val="00603D18"/>
    <w:rPr>
      <w:rFonts w:eastAsia="Calibri"/>
      <w:sz w:val="24"/>
      <w:szCs w:val="24"/>
      <w:lang w:val="it-IT" w:bidi="ar-SA"/>
    </w:rPr>
  </w:style>
  <w:style w:type="character" w:customStyle="1" w:styleId="StileTimesNewRoman">
    <w:name w:val="Stile Times New Roman"/>
    <w:rsid w:val="00603D18"/>
    <w:rPr>
      <w:rFonts w:ascii="Times New Roman" w:hAnsi="Times New Roman" w:cs="Times New Roman"/>
      <w:sz w:val="22"/>
      <w:szCs w:val="24"/>
    </w:rPr>
  </w:style>
  <w:style w:type="character" w:customStyle="1" w:styleId="TitoloCarattere">
    <w:name w:val="Titolo Carattere"/>
    <w:rsid w:val="00603D18"/>
    <w:rPr>
      <w:b/>
      <w:sz w:val="24"/>
      <w:lang w:val="it-IT" w:bidi="ar-SA"/>
    </w:rPr>
  </w:style>
  <w:style w:type="character" w:customStyle="1" w:styleId="FootnoteTextChar">
    <w:name w:val="Footnote Text Char"/>
    <w:rsid w:val="00603D18"/>
    <w:rPr>
      <w:rFonts w:ascii="Times New Roman" w:hAnsi="Times New Roman" w:cs="Times New Roman"/>
      <w:sz w:val="20"/>
      <w:szCs w:val="20"/>
    </w:rPr>
  </w:style>
  <w:style w:type="character" w:styleId="Numeropagina">
    <w:name w:val="page number"/>
    <w:basedOn w:val="Carpredefinitoparagrafo1"/>
    <w:rsid w:val="00603D18"/>
  </w:style>
  <w:style w:type="character" w:customStyle="1" w:styleId="Titolo2Carattere1">
    <w:name w:val="Titolo 2 Carattere1"/>
    <w:rsid w:val="00603D18"/>
    <w:rPr>
      <w:b/>
      <w:bCs/>
      <w:smallCaps/>
      <w:sz w:val="24"/>
      <w:szCs w:val="24"/>
    </w:rPr>
  </w:style>
  <w:style w:type="character" w:customStyle="1" w:styleId="StileTitolo2NonGrassettoCorsivoSinistro0cmPrimarig">
    <w:name w:val="Stile Titolo 2 + Non Grassetto Corsivo Sinistro:  0 cm Prima rig..."/>
    <w:rsid w:val="00603D18"/>
    <w:rPr>
      <w:i/>
      <w:vanish/>
    </w:rPr>
  </w:style>
  <w:style w:type="character" w:customStyle="1" w:styleId="TestonotadichiusuraCarattere">
    <w:name w:val="Testo nota di chiusura Carattere"/>
    <w:basedOn w:val="Carpredefinitoparagrafo1"/>
    <w:rsid w:val="00603D18"/>
  </w:style>
  <w:style w:type="character" w:customStyle="1" w:styleId="Caratterenotadichiusura">
    <w:name w:val="Carattere nota di chiusura"/>
    <w:rsid w:val="00603D18"/>
    <w:rPr>
      <w:vertAlign w:val="superscript"/>
    </w:rPr>
  </w:style>
  <w:style w:type="character" w:customStyle="1" w:styleId="Caratterinotadichiusura">
    <w:name w:val="Caratteri nota di chiusura"/>
    <w:rsid w:val="00603D18"/>
    <w:rPr>
      <w:vertAlign w:val="superscript"/>
    </w:rPr>
  </w:style>
  <w:style w:type="character" w:customStyle="1" w:styleId="Punti">
    <w:name w:val="Punti"/>
    <w:rsid w:val="00603D18"/>
    <w:rPr>
      <w:rFonts w:ascii="OpenSymbol" w:eastAsia="OpenSymbol" w:hAnsi="OpenSymbol" w:cs="OpenSymbol"/>
    </w:rPr>
  </w:style>
  <w:style w:type="character" w:customStyle="1" w:styleId="Caratteredinumerazione">
    <w:name w:val="Carattere di numerazione"/>
    <w:rsid w:val="00603D18"/>
  </w:style>
  <w:style w:type="character" w:styleId="AcronimoHTML">
    <w:name w:val="HTML Acronym"/>
    <w:rsid w:val="00603D18"/>
  </w:style>
  <w:style w:type="character" w:customStyle="1" w:styleId="A5">
    <w:name w:val="A5"/>
    <w:rsid w:val="00603D18"/>
    <w:rPr>
      <w:rFonts w:cs="Myriad Web"/>
      <w:color w:val="000000"/>
    </w:rPr>
  </w:style>
  <w:style w:type="character" w:customStyle="1" w:styleId="Rientrocorpodeltesto2Carattere1">
    <w:name w:val="Rientro corpo del testo 2 Carattere1"/>
    <w:rsid w:val="00603D18"/>
    <w:rPr>
      <w:sz w:val="24"/>
      <w:szCs w:val="24"/>
    </w:rPr>
  </w:style>
  <w:style w:type="character" w:customStyle="1" w:styleId="Titolo2CarattereCarattereCarattereCarattereCarattere">
    <w:name w:val="Titolo 2 Carattere Carattere Carattere Carattere Carattere"/>
    <w:rsid w:val="00603D18"/>
    <w:rPr>
      <w:rFonts w:ascii="Arial" w:hAnsi="Arial" w:cs="Arial"/>
      <w:b/>
      <w:bCs/>
      <w:i/>
      <w:iCs/>
      <w:sz w:val="28"/>
      <w:szCs w:val="28"/>
      <w:lang w:val="it-IT" w:bidi="ar-SA"/>
    </w:rPr>
  </w:style>
  <w:style w:type="character" w:customStyle="1" w:styleId="WW8Num9z3">
    <w:name w:val="WW8Num9z3"/>
    <w:rsid w:val="00603D18"/>
    <w:rPr>
      <w:rFonts w:ascii="Symbol" w:hAnsi="Symbol" w:cs="Symbol"/>
    </w:rPr>
  </w:style>
  <w:style w:type="character" w:customStyle="1" w:styleId="WW8Num8z1">
    <w:name w:val="WW8Num8z1"/>
    <w:rsid w:val="00603D18"/>
    <w:rPr>
      <w:rFonts w:ascii="Times New Roman" w:eastAsia="Times New Roman" w:hAnsi="Times New Roman" w:cs="Times New Roman"/>
      <w:sz w:val="16"/>
    </w:rPr>
  </w:style>
  <w:style w:type="character" w:customStyle="1" w:styleId="WW8Num8z2">
    <w:name w:val="WW8Num8z2"/>
    <w:rsid w:val="00603D18"/>
    <w:rPr>
      <w:rFonts w:ascii="Wingdings" w:hAnsi="Wingdings" w:cs="Wingdings"/>
    </w:rPr>
  </w:style>
  <w:style w:type="character" w:customStyle="1" w:styleId="WW8Num8z4">
    <w:name w:val="WW8Num8z4"/>
    <w:rsid w:val="00603D18"/>
    <w:rPr>
      <w:rFonts w:ascii="Courier New" w:hAnsi="Courier New" w:cs="Courier New"/>
    </w:rPr>
  </w:style>
  <w:style w:type="character" w:customStyle="1" w:styleId="WW8Num5z1">
    <w:name w:val="WW8Num5z1"/>
    <w:rsid w:val="00603D18"/>
    <w:rPr>
      <w:rFonts w:ascii="Courier New" w:hAnsi="Courier New" w:cs="Courier New"/>
    </w:rPr>
  </w:style>
  <w:style w:type="character" w:customStyle="1" w:styleId="WW8Num5z2">
    <w:name w:val="WW8Num5z2"/>
    <w:rsid w:val="00603D18"/>
    <w:rPr>
      <w:rFonts w:ascii="Wingdings" w:hAnsi="Wingdings" w:cs="Wingdings"/>
    </w:rPr>
  </w:style>
  <w:style w:type="character" w:customStyle="1" w:styleId="WW8Num8z3">
    <w:name w:val="WW8Num8z3"/>
    <w:rsid w:val="00603D18"/>
    <w:rPr>
      <w:rFonts w:ascii="Symbol" w:hAnsi="Symbol" w:cs="Symbol"/>
    </w:rPr>
  </w:style>
  <w:style w:type="character" w:customStyle="1" w:styleId="WW8Num15z3">
    <w:name w:val="WW8Num15z3"/>
    <w:rsid w:val="00603D18"/>
    <w:rPr>
      <w:rFonts w:ascii="Symbol" w:hAnsi="Symbol" w:cs="Symbol"/>
    </w:rPr>
  </w:style>
  <w:style w:type="character" w:customStyle="1" w:styleId="WW8Num23z3">
    <w:name w:val="WW8Num23z3"/>
    <w:rsid w:val="00603D18"/>
    <w:rPr>
      <w:rFonts w:ascii="Symbol" w:hAnsi="Symbol" w:cs="Symbol"/>
    </w:rPr>
  </w:style>
  <w:style w:type="character" w:customStyle="1" w:styleId="WW8Num26z3">
    <w:name w:val="WW8Num26z3"/>
    <w:rsid w:val="00603D18"/>
    <w:rPr>
      <w:rFonts w:ascii="Symbol" w:hAnsi="Symbol" w:cs="Symbol"/>
    </w:rPr>
  </w:style>
  <w:style w:type="character" w:customStyle="1" w:styleId="WW8Num26z4">
    <w:name w:val="WW8Num26z4"/>
    <w:rsid w:val="00603D18"/>
    <w:rPr>
      <w:rFonts w:ascii="Courier New" w:hAnsi="Courier New" w:cs="Courier New"/>
    </w:rPr>
  </w:style>
  <w:style w:type="character" w:customStyle="1" w:styleId="WW8Num28z4">
    <w:name w:val="WW8Num28z4"/>
    <w:rsid w:val="00603D18"/>
    <w:rPr>
      <w:rFonts w:ascii="Courier New" w:hAnsi="Courier New" w:cs="Courier New"/>
    </w:rPr>
  </w:style>
  <w:style w:type="character" w:customStyle="1" w:styleId="Caratterepredefinitoparagrafo">
    <w:name w:val="Carattere predefinito paragrafo"/>
    <w:rsid w:val="00603D18"/>
  </w:style>
  <w:style w:type="character" w:customStyle="1" w:styleId="CarattereCarattereCarattere">
    <w:name w:val="Carattere Carattere Carattere"/>
    <w:rsid w:val="00603D18"/>
    <w:rPr>
      <w:rFonts w:ascii="Arial" w:hAnsi="Arial" w:cs="Arial"/>
      <w:sz w:val="24"/>
      <w:szCs w:val="24"/>
      <w:lang w:val="it-IT" w:bidi="ar-SA"/>
    </w:rPr>
  </w:style>
  <w:style w:type="character" w:customStyle="1" w:styleId="WW-Caratterenotadichiusura">
    <w:name w:val="WW-Carattere nota di chiusura"/>
    <w:rsid w:val="00603D18"/>
  </w:style>
  <w:style w:type="character" w:customStyle="1" w:styleId="CarattereCarattereCarattereCarattereCarattere">
    <w:name w:val="Carattere Carattere Carattere Carattere Carattere"/>
    <w:rsid w:val="00603D18"/>
    <w:rPr>
      <w:rFonts w:ascii="Arial" w:hAnsi="Arial" w:cs="Arial"/>
      <w:sz w:val="24"/>
      <w:szCs w:val="24"/>
      <w:lang w:val="it-IT" w:bidi="ar-SA"/>
    </w:rPr>
  </w:style>
  <w:style w:type="character" w:customStyle="1" w:styleId="Caratterepredefinitoparagrafo2">
    <w:name w:val="Carattere predefinito paragrafo2"/>
    <w:rsid w:val="00603D18"/>
  </w:style>
  <w:style w:type="character" w:customStyle="1" w:styleId="Caratterepredefinitoparagrafo1">
    <w:name w:val="Carattere predefinito paragrafo1"/>
    <w:rsid w:val="00603D18"/>
  </w:style>
  <w:style w:type="character" w:customStyle="1" w:styleId="Rimandonotaapidipagina1">
    <w:name w:val="Rimando nota a piè di pagina1"/>
    <w:rsid w:val="00603D18"/>
    <w:rPr>
      <w:vertAlign w:val="superscript"/>
    </w:rPr>
  </w:style>
  <w:style w:type="character" w:customStyle="1" w:styleId="Rimandonotaapidipagina2">
    <w:name w:val="Rimando nota a piè di pagina2"/>
    <w:rsid w:val="00603D18"/>
    <w:rPr>
      <w:vertAlign w:val="superscript"/>
    </w:rPr>
  </w:style>
  <w:style w:type="character" w:customStyle="1" w:styleId="Rimandonotadichiusura1">
    <w:name w:val="Rimando nota di chiusura1"/>
    <w:rsid w:val="00603D18"/>
    <w:rPr>
      <w:vertAlign w:val="superscript"/>
    </w:rPr>
  </w:style>
  <w:style w:type="character" w:customStyle="1" w:styleId="CorpoCarattere">
    <w:name w:val="Corpo Carattere"/>
    <w:rsid w:val="00603D18"/>
    <w:rPr>
      <w:szCs w:val="22"/>
    </w:rPr>
  </w:style>
  <w:style w:type="character" w:customStyle="1" w:styleId="Rimandonotaapidipagina3">
    <w:name w:val="Rimando nota a piè di pagina3"/>
    <w:rsid w:val="00603D18"/>
    <w:rPr>
      <w:vertAlign w:val="superscript"/>
    </w:rPr>
  </w:style>
  <w:style w:type="character" w:customStyle="1" w:styleId="Rimandonotadichiusura2">
    <w:name w:val="Rimando nota di chiusura2"/>
    <w:rsid w:val="00603D18"/>
    <w:rPr>
      <w:vertAlign w:val="superscript"/>
    </w:rPr>
  </w:style>
  <w:style w:type="character" w:customStyle="1" w:styleId="TestocommentoCarattere1">
    <w:name w:val="Testo commento Carattere1"/>
    <w:basedOn w:val="Carpredefinitoparagrafo3"/>
    <w:rsid w:val="00603D18"/>
  </w:style>
  <w:style w:type="character" w:styleId="Rimandonotaapidipagina">
    <w:name w:val="footnote reference"/>
    <w:aliases w:val="Footnote symbol,footnote sign"/>
    <w:uiPriority w:val="99"/>
    <w:rsid w:val="00603D18"/>
    <w:rPr>
      <w:vertAlign w:val="superscript"/>
    </w:rPr>
  </w:style>
  <w:style w:type="character" w:styleId="Rimandonotadichiusura">
    <w:name w:val="endnote reference"/>
    <w:rsid w:val="00603D18"/>
    <w:rPr>
      <w:vertAlign w:val="superscript"/>
    </w:rPr>
  </w:style>
  <w:style w:type="character" w:customStyle="1" w:styleId="Caratteridinumerazione">
    <w:name w:val="Caratteri di numerazione"/>
    <w:rsid w:val="00603D18"/>
    <w:rPr>
      <w:b w:val="0"/>
      <w:bCs w:val="0"/>
    </w:rPr>
  </w:style>
  <w:style w:type="paragraph" w:customStyle="1" w:styleId="Titolo20">
    <w:name w:val="Titolo2"/>
    <w:basedOn w:val="Normale"/>
    <w:next w:val="Corpotesto"/>
    <w:rsid w:val="00603D18"/>
    <w:pPr>
      <w:keepNext/>
      <w:spacing w:before="240" w:after="120"/>
    </w:pPr>
    <w:rPr>
      <w:rFonts w:ascii="Liberation Sans" w:eastAsia="Microsoft YaHei" w:hAnsi="Liberation Sans" w:cs="Mangal"/>
      <w:sz w:val="28"/>
      <w:szCs w:val="28"/>
    </w:rPr>
  </w:style>
  <w:style w:type="paragraph" w:styleId="Corpotesto">
    <w:name w:val="Body Text"/>
    <w:basedOn w:val="Normale"/>
    <w:rsid w:val="00603D18"/>
    <w:pPr>
      <w:autoSpaceDE w:val="0"/>
      <w:spacing w:before="240" w:after="240"/>
    </w:pPr>
    <w:rPr>
      <w:rFonts w:ascii="Times New Roman" w:eastAsia="Times New Roman" w:hAnsi="Times New Roman" w:cs="Times New Roman"/>
    </w:rPr>
  </w:style>
  <w:style w:type="paragraph" w:styleId="Elenco">
    <w:name w:val="List"/>
    <w:basedOn w:val="Corpotesto"/>
    <w:rsid w:val="00603D18"/>
    <w:pPr>
      <w:tabs>
        <w:tab w:val="right" w:leader="dot" w:pos="9628"/>
      </w:tabs>
      <w:autoSpaceDE/>
      <w:spacing w:before="120" w:after="0"/>
      <w:ind w:left="240"/>
      <w:jc w:val="left"/>
    </w:pPr>
    <w:rPr>
      <w:rFonts w:ascii="Calibri" w:eastAsia="Calibri" w:hAnsi="Calibri" w:cs="Tahoma"/>
      <w:i/>
      <w:iCs/>
      <w:sz w:val="20"/>
      <w:szCs w:val="20"/>
    </w:rPr>
  </w:style>
  <w:style w:type="paragraph" w:styleId="Didascalia">
    <w:name w:val="caption"/>
    <w:basedOn w:val="Normale"/>
    <w:qFormat/>
    <w:rsid w:val="00603D18"/>
    <w:pPr>
      <w:suppressLineNumbers/>
      <w:spacing w:after="120"/>
    </w:pPr>
    <w:rPr>
      <w:rFonts w:cs="Mangal"/>
      <w:i/>
      <w:iCs/>
    </w:rPr>
  </w:style>
  <w:style w:type="paragraph" w:customStyle="1" w:styleId="Indice">
    <w:name w:val="Indice"/>
    <w:basedOn w:val="Normale"/>
    <w:rsid w:val="00603D18"/>
    <w:pPr>
      <w:suppressLineNumbers/>
    </w:pPr>
    <w:rPr>
      <w:rFonts w:ascii="Times New Roman" w:eastAsia="Times New Roman" w:hAnsi="Times New Roman" w:cs="Tahoma"/>
    </w:rPr>
  </w:style>
  <w:style w:type="paragraph" w:customStyle="1" w:styleId="Titolo10">
    <w:name w:val="Titolo1"/>
    <w:basedOn w:val="Normale"/>
    <w:next w:val="Normale"/>
    <w:rsid w:val="00603D18"/>
    <w:pPr>
      <w:spacing w:before="240" w:after="60"/>
      <w:jc w:val="center"/>
    </w:pPr>
    <w:rPr>
      <w:rFonts w:ascii="Cambria" w:eastAsia="Times New Roman" w:hAnsi="Cambria" w:cs="Cambria"/>
      <w:b/>
      <w:bCs w:val="0"/>
      <w:kern w:val="1"/>
      <w:sz w:val="32"/>
      <w:szCs w:val="32"/>
    </w:rPr>
  </w:style>
  <w:style w:type="paragraph" w:styleId="Testonotaapidipagina">
    <w:name w:val="footnote text"/>
    <w:basedOn w:val="Normale"/>
    <w:link w:val="TestonotaapidipaginaCarattere1"/>
    <w:rsid w:val="00603D18"/>
    <w:rPr>
      <w:rFonts w:ascii="Times New Roman" w:hAnsi="Times New Roman" w:cs="Times New Roman"/>
      <w:sz w:val="20"/>
      <w:szCs w:val="20"/>
      <w:lang w:val="de-DE"/>
    </w:rPr>
  </w:style>
  <w:style w:type="paragraph" w:styleId="Intestazione">
    <w:name w:val="header"/>
    <w:basedOn w:val="Normale"/>
    <w:uiPriority w:val="99"/>
    <w:rsid w:val="00603D18"/>
    <w:rPr>
      <w:rFonts w:ascii="Times New Roman" w:hAnsi="Times New Roman" w:cs="Times New Roman"/>
      <w:lang w:val="de-DE"/>
    </w:rPr>
  </w:style>
  <w:style w:type="paragraph" w:styleId="Sommario1">
    <w:name w:val="toc 1"/>
    <w:basedOn w:val="Normale"/>
    <w:next w:val="Normale"/>
    <w:rsid w:val="00603D18"/>
    <w:pPr>
      <w:tabs>
        <w:tab w:val="left" w:pos="426"/>
        <w:tab w:val="right" w:leader="underscore" w:pos="9628"/>
      </w:tabs>
      <w:spacing w:before="60"/>
      <w:ind w:left="425" w:hanging="425"/>
    </w:pPr>
    <w:rPr>
      <w:b/>
      <w:i/>
      <w:lang w:eastAsia="it-IT"/>
    </w:rPr>
  </w:style>
  <w:style w:type="paragraph" w:customStyle="1" w:styleId="Elencoacolori-Colore11">
    <w:name w:val="Elenco a colori - Colore 11"/>
    <w:basedOn w:val="Normale"/>
    <w:rsid w:val="00603D18"/>
    <w:pPr>
      <w:ind w:left="720"/>
      <w:contextualSpacing/>
    </w:pPr>
  </w:style>
  <w:style w:type="paragraph" w:styleId="Testofumetto">
    <w:name w:val="Balloon Text"/>
    <w:basedOn w:val="Normale"/>
    <w:rsid w:val="00603D18"/>
    <w:rPr>
      <w:rFonts w:ascii="Tahoma" w:hAnsi="Tahoma" w:cs="Tahoma"/>
      <w:sz w:val="16"/>
      <w:szCs w:val="16"/>
      <w:lang w:val="de-DE"/>
    </w:rPr>
  </w:style>
  <w:style w:type="paragraph" w:styleId="Pidipagina">
    <w:name w:val="footer"/>
    <w:basedOn w:val="Normale"/>
    <w:rsid w:val="00603D18"/>
    <w:pPr>
      <w:tabs>
        <w:tab w:val="center" w:pos="4819"/>
        <w:tab w:val="right" w:pos="9638"/>
      </w:tabs>
    </w:pPr>
    <w:rPr>
      <w:rFonts w:ascii="Times New Roman" w:hAnsi="Times New Roman" w:cs="Times New Roman"/>
      <w:lang w:val="de-DE"/>
    </w:rPr>
  </w:style>
  <w:style w:type="paragraph" w:customStyle="1" w:styleId="Default">
    <w:name w:val="Default"/>
    <w:rsid w:val="00603D18"/>
    <w:pPr>
      <w:suppressAutoHyphens/>
      <w:autoSpaceDE w:val="0"/>
    </w:pPr>
    <w:rPr>
      <w:rFonts w:ascii="Arial" w:eastAsia="Calibri" w:hAnsi="Arial" w:cs="Arial"/>
      <w:color w:val="000000"/>
      <w:sz w:val="24"/>
      <w:szCs w:val="24"/>
      <w:lang w:eastAsia="zh-CN"/>
    </w:rPr>
  </w:style>
  <w:style w:type="paragraph" w:customStyle="1" w:styleId="56D88B822C3F4197905AEFF6ED9B456B">
    <w:name w:val="56D88B822C3F4197905AEFF6ED9B456B"/>
    <w:rsid w:val="00603D18"/>
    <w:pPr>
      <w:suppressAutoHyphens/>
      <w:spacing w:after="200" w:line="276" w:lineRule="auto"/>
    </w:pPr>
    <w:rPr>
      <w:rFonts w:ascii="Calibri" w:eastAsia="MS Mincho" w:hAnsi="Calibri" w:cs="Arial"/>
      <w:sz w:val="22"/>
      <w:szCs w:val="22"/>
      <w:lang w:val="en-US" w:eastAsia="ja-JP"/>
    </w:rPr>
  </w:style>
  <w:style w:type="paragraph" w:customStyle="1" w:styleId="Grigliatab31">
    <w:name w:val="Griglia tab. 31"/>
    <w:basedOn w:val="Titolo1"/>
    <w:next w:val="Normale"/>
    <w:rsid w:val="00603D18"/>
    <w:pPr>
      <w:keepLines/>
      <w:numPr>
        <w:numId w:val="0"/>
      </w:numPr>
      <w:pBdr>
        <w:bottom w:val="none" w:sz="0" w:space="0" w:color="000000"/>
      </w:pBdr>
      <w:spacing w:before="480" w:after="0" w:line="276" w:lineRule="auto"/>
    </w:pPr>
    <w:rPr>
      <w:rFonts w:ascii="Cambria" w:eastAsia="MS Gothic" w:hAnsi="Cambria" w:cs="Times New Roman"/>
      <w:smallCaps/>
      <w:color w:val="365F91"/>
      <w:szCs w:val="28"/>
      <w:lang w:val="en-US" w:eastAsia="ja-JP"/>
    </w:rPr>
  </w:style>
  <w:style w:type="paragraph" w:styleId="Sommario2">
    <w:name w:val="toc 2"/>
    <w:basedOn w:val="Sommario1"/>
    <w:next w:val="Normale"/>
    <w:rsid w:val="00603D18"/>
    <w:pPr>
      <w:tabs>
        <w:tab w:val="clear" w:pos="426"/>
        <w:tab w:val="left" w:pos="993"/>
      </w:tabs>
      <w:ind w:left="992" w:hanging="567"/>
    </w:pPr>
    <w:rPr>
      <w:color w:val="4F81BD"/>
      <w:sz w:val="22"/>
      <w:szCs w:val="22"/>
    </w:rPr>
  </w:style>
  <w:style w:type="paragraph" w:customStyle="1" w:styleId="Testocommento2">
    <w:name w:val="Testo commento2"/>
    <w:basedOn w:val="Normale"/>
    <w:rsid w:val="00603D18"/>
    <w:rPr>
      <w:sz w:val="20"/>
      <w:szCs w:val="20"/>
    </w:rPr>
  </w:style>
  <w:style w:type="paragraph" w:styleId="Soggettocommento">
    <w:name w:val="annotation subject"/>
    <w:basedOn w:val="Testocommento2"/>
    <w:next w:val="Testocommento2"/>
    <w:link w:val="SoggettocommentoCarattere"/>
    <w:rsid w:val="00603D18"/>
    <w:rPr>
      <w:b/>
      <w:bCs w:val="0"/>
    </w:rPr>
  </w:style>
  <w:style w:type="paragraph" w:customStyle="1" w:styleId="Sfondoacolori-Colore11">
    <w:name w:val="Sfondo a colori - Colore 11"/>
    <w:rsid w:val="00603D18"/>
    <w:pPr>
      <w:suppressAutoHyphens/>
    </w:pPr>
    <w:rPr>
      <w:rFonts w:ascii="Calibri" w:eastAsia="Calibri" w:hAnsi="Calibri" w:cs="Calibri"/>
      <w:sz w:val="24"/>
      <w:szCs w:val="24"/>
      <w:lang w:eastAsia="zh-CN"/>
    </w:rPr>
  </w:style>
  <w:style w:type="paragraph" w:customStyle="1" w:styleId="Grigliaacolori-Colore61">
    <w:name w:val="Griglia a colori - Colore 61"/>
    <w:rsid w:val="00603D18"/>
    <w:pPr>
      <w:suppressAutoHyphens/>
    </w:pPr>
    <w:rPr>
      <w:rFonts w:ascii="Calibri" w:eastAsia="Calibri" w:hAnsi="Calibri" w:cs="Calibri"/>
      <w:sz w:val="24"/>
      <w:szCs w:val="24"/>
      <w:lang w:eastAsia="zh-CN"/>
    </w:rPr>
  </w:style>
  <w:style w:type="paragraph" w:customStyle="1" w:styleId="Mappadocumento2">
    <w:name w:val="Mappa documento2"/>
    <w:basedOn w:val="Normale"/>
    <w:rsid w:val="00603D18"/>
    <w:rPr>
      <w:rFonts w:ascii="Lucida Grande" w:hAnsi="Lucida Grande" w:cs="Lucida Grande"/>
    </w:rPr>
  </w:style>
  <w:style w:type="paragraph" w:customStyle="1" w:styleId="Grigliaacolori-Colore62">
    <w:name w:val="Griglia a colori - Colore 62"/>
    <w:rsid w:val="00603D18"/>
    <w:pPr>
      <w:suppressAutoHyphens/>
    </w:pPr>
    <w:rPr>
      <w:rFonts w:ascii="Calibri" w:eastAsia="Calibri" w:hAnsi="Calibri" w:cs="Calibri"/>
      <w:sz w:val="24"/>
      <w:szCs w:val="24"/>
      <w:lang w:eastAsia="zh-CN"/>
    </w:rPr>
  </w:style>
  <w:style w:type="paragraph" w:customStyle="1" w:styleId="TableParagraph">
    <w:name w:val="Table Paragraph"/>
    <w:basedOn w:val="Normale"/>
    <w:uiPriority w:val="1"/>
    <w:qFormat/>
    <w:rsid w:val="00603D18"/>
    <w:pPr>
      <w:widowControl w:val="0"/>
    </w:pPr>
    <w:rPr>
      <w:sz w:val="22"/>
      <w:szCs w:val="22"/>
      <w:lang w:val="en-US"/>
    </w:rPr>
  </w:style>
  <w:style w:type="paragraph" w:customStyle="1" w:styleId="CM1">
    <w:name w:val="CM1"/>
    <w:basedOn w:val="Default"/>
    <w:next w:val="Default"/>
    <w:rsid w:val="00603D18"/>
    <w:rPr>
      <w:rFonts w:ascii="EUAlbertina" w:hAnsi="EUAlbertina" w:cs="Times New Roman"/>
      <w:color w:val="auto"/>
    </w:rPr>
  </w:style>
  <w:style w:type="paragraph" w:customStyle="1" w:styleId="CM3">
    <w:name w:val="CM3"/>
    <w:basedOn w:val="Default"/>
    <w:next w:val="Default"/>
    <w:rsid w:val="00603D18"/>
    <w:rPr>
      <w:rFonts w:ascii="EUAlbertina" w:hAnsi="EUAlbertina" w:cs="Times New Roman"/>
      <w:color w:val="auto"/>
    </w:rPr>
  </w:style>
  <w:style w:type="paragraph" w:customStyle="1" w:styleId="CM4">
    <w:name w:val="CM4"/>
    <w:basedOn w:val="Default"/>
    <w:next w:val="Default"/>
    <w:rsid w:val="00603D18"/>
    <w:rPr>
      <w:rFonts w:ascii="EUAlbertina" w:hAnsi="EUAlbertina" w:cs="Times New Roman"/>
      <w:color w:val="auto"/>
    </w:rPr>
  </w:style>
  <w:style w:type="paragraph" w:customStyle="1" w:styleId="Grigliaacolori-Colore63">
    <w:name w:val="Griglia a colori - Colore 63"/>
    <w:rsid w:val="00603D18"/>
    <w:pPr>
      <w:suppressAutoHyphens/>
    </w:pPr>
    <w:rPr>
      <w:rFonts w:ascii="Calibri" w:eastAsia="Calibri" w:hAnsi="Calibri" w:cs="Calibri"/>
      <w:sz w:val="24"/>
      <w:szCs w:val="24"/>
      <w:lang w:eastAsia="zh-CN"/>
    </w:rPr>
  </w:style>
  <w:style w:type="paragraph" w:styleId="Bibliografia">
    <w:name w:val="Bibliography"/>
    <w:rsid w:val="00603D18"/>
    <w:pPr>
      <w:widowControl w:val="0"/>
      <w:suppressAutoHyphens/>
      <w:ind w:left="454"/>
    </w:pPr>
    <w:rPr>
      <w:rFonts w:ascii="Arial" w:eastAsia="Calibri" w:hAnsi="Arial" w:cs="Arial"/>
      <w:sz w:val="22"/>
      <w:szCs w:val="22"/>
      <w:lang w:eastAsia="zh-CN"/>
    </w:rPr>
  </w:style>
  <w:style w:type="paragraph" w:styleId="Sommario3">
    <w:name w:val="toc 3"/>
    <w:basedOn w:val="Normale"/>
    <w:next w:val="Normale"/>
    <w:rsid w:val="00603D18"/>
    <w:pPr>
      <w:tabs>
        <w:tab w:val="left" w:pos="1701"/>
        <w:tab w:val="right" w:leader="dot" w:pos="9628"/>
      </w:tabs>
      <w:spacing w:before="60"/>
      <w:ind w:left="1701" w:hanging="709"/>
    </w:pPr>
    <w:rPr>
      <w:b/>
      <w:i/>
      <w:color w:val="4F81BD"/>
      <w:sz w:val="22"/>
      <w:szCs w:val="22"/>
      <w:lang w:eastAsia="it-IT"/>
    </w:rPr>
  </w:style>
  <w:style w:type="paragraph" w:styleId="Sommario4">
    <w:name w:val="toc 4"/>
    <w:basedOn w:val="Normale"/>
    <w:next w:val="Normale"/>
    <w:rsid w:val="00603D18"/>
    <w:pPr>
      <w:ind w:left="720"/>
    </w:pPr>
    <w:rPr>
      <w:rFonts w:ascii="Cambria" w:hAnsi="Cambria" w:cs="Cambria"/>
      <w:sz w:val="20"/>
      <w:szCs w:val="20"/>
    </w:rPr>
  </w:style>
  <w:style w:type="paragraph" w:styleId="Sommario5">
    <w:name w:val="toc 5"/>
    <w:basedOn w:val="Normale"/>
    <w:next w:val="Normale"/>
    <w:rsid w:val="00603D18"/>
    <w:pPr>
      <w:ind w:left="960"/>
    </w:pPr>
    <w:rPr>
      <w:rFonts w:ascii="Cambria" w:hAnsi="Cambria" w:cs="Cambria"/>
      <w:sz w:val="20"/>
      <w:szCs w:val="20"/>
    </w:rPr>
  </w:style>
  <w:style w:type="paragraph" w:styleId="Sommario6">
    <w:name w:val="toc 6"/>
    <w:basedOn w:val="Normale"/>
    <w:next w:val="Normale"/>
    <w:rsid w:val="00603D18"/>
    <w:pPr>
      <w:ind w:left="1200"/>
    </w:pPr>
    <w:rPr>
      <w:rFonts w:ascii="Cambria" w:hAnsi="Cambria" w:cs="Cambria"/>
      <w:sz w:val="20"/>
      <w:szCs w:val="20"/>
    </w:rPr>
  </w:style>
  <w:style w:type="paragraph" w:styleId="Sommario7">
    <w:name w:val="toc 7"/>
    <w:basedOn w:val="Normale"/>
    <w:next w:val="Normale"/>
    <w:rsid w:val="00603D18"/>
    <w:pPr>
      <w:ind w:left="1440"/>
    </w:pPr>
    <w:rPr>
      <w:rFonts w:ascii="Cambria" w:hAnsi="Cambria" w:cs="Cambria"/>
      <w:sz w:val="20"/>
      <w:szCs w:val="20"/>
    </w:rPr>
  </w:style>
  <w:style w:type="paragraph" w:styleId="Sommario8">
    <w:name w:val="toc 8"/>
    <w:basedOn w:val="Normale"/>
    <w:next w:val="Normale"/>
    <w:rsid w:val="00603D18"/>
    <w:pPr>
      <w:ind w:left="1680"/>
    </w:pPr>
    <w:rPr>
      <w:rFonts w:ascii="Cambria" w:hAnsi="Cambria" w:cs="Cambria"/>
      <w:sz w:val="20"/>
      <w:szCs w:val="20"/>
    </w:rPr>
  </w:style>
  <w:style w:type="paragraph" w:styleId="Sommario9">
    <w:name w:val="toc 9"/>
    <w:basedOn w:val="Normale"/>
    <w:next w:val="Normale"/>
    <w:rsid w:val="00603D18"/>
    <w:pPr>
      <w:ind w:left="1920"/>
    </w:pPr>
    <w:rPr>
      <w:rFonts w:ascii="Cambria" w:hAnsi="Cambria" w:cs="Cambria"/>
      <w:sz w:val="20"/>
      <w:szCs w:val="20"/>
    </w:rPr>
  </w:style>
  <w:style w:type="paragraph" w:customStyle="1" w:styleId="Rientrocorpodeltesto22">
    <w:name w:val="Rientro corpo del testo 22"/>
    <w:basedOn w:val="Normale"/>
    <w:rsid w:val="00603D18"/>
    <w:pPr>
      <w:spacing w:after="120" w:line="480" w:lineRule="auto"/>
      <w:ind w:left="283"/>
    </w:pPr>
  </w:style>
  <w:style w:type="paragraph" w:styleId="NormaleWeb">
    <w:name w:val="Normal (Web)"/>
    <w:basedOn w:val="Normale"/>
    <w:rsid w:val="00603D18"/>
    <w:pPr>
      <w:spacing w:before="280" w:after="280"/>
    </w:pPr>
    <w:rPr>
      <w:rFonts w:ascii="Times New Roman" w:eastAsia="Times New Roman" w:hAnsi="Times New Roman" w:cs="Times New Roman"/>
    </w:rPr>
  </w:style>
  <w:style w:type="paragraph" w:customStyle="1" w:styleId="Tabellagriglia6acolori1">
    <w:name w:val="Tabella griglia 6 a colori1"/>
    <w:basedOn w:val="Normale"/>
    <w:rsid w:val="00603D18"/>
    <w:pPr>
      <w:spacing w:after="160" w:line="252" w:lineRule="auto"/>
      <w:ind w:left="720"/>
    </w:pPr>
    <w:rPr>
      <w:rFonts w:eastAsia="Times New Roman"/>
      <w:sz w:val="22"/>
      <w:szCs w:val="22"/>
    </w:rPr>
  </w:style>
  <w:style w:type="paragraph" w:customStyle="1" w:styleId="Enfasidelicata1">
    <w:name w:val="Enfasi delicata1"/>
    <w:basedOn w:val="Normale"/>
    <w:rsid w:val="00603D18"/>
    <w:pPr>
      <w:ind w:left="720"/>
      <w:contextualSpacing/>
    </w:pPr>
  </w:style>
  <w:style w:type="paragraph" w:customStyle="1" w:styleId="Rientrocorpodeltesto21">
    <w:name w:val="Rientro corpo del testo 21"/>
    <w:basedOn w:val="Normale"/>
    <w:rsid w:val="00603D18"/>
    <w:pPr>
      <w:spacing w:after="120" w:line="480" w:lineRule="auto"/>
      <w:ind w:left="283"/>
    </w:pPr>
    <w:rPr>
      <w:rFonts w:ascii="Times New Roman" w:eastAsia="Times New Roman" w:hAnsi="Times New Roman" w:cs="Times New Roman"/>
    </w:rPr>
  </w:style>
  <w:style w:type="paragraph" w:styleId="Paragrafoelenco">
    <w:name w:val="List Paragraph"/>
    <w:basedOn w:val="Normale"/>
    <w:link w:val="ParagrafoelencoCarattere"/>
    <w:uiPriority w:val="34"/>
    <w:qFormat/>
    <w:rsid w:val="00603D18"/>
    <w:pPr>
      <w:ind w:left="708"/>
    </w:pPr>
    <w:rPr>
      <w:rFonts w:ascii="Times New Roman" w:eastAsia="Times New Roman" w:hAnsi="Times New Roman" w:cs="Times New Roman"/>
    </w:rPr>
  </w:style>
  <w:style w:type="paragraph" w:styleId="Rientrocorpodeltesto">
    <w:name w:val="Body Text Indent"/>
    <w:basedOn w:val="Normale"/>
    <w:rsid w:val="00603D18"/>
    <w:pPr>
      <w:spacing w:after="120"/>
      <w:ind w:left="283"/>
    </w:pPr>
  </w:style>
  <w:style w:type="paragraph" w:customStyle="1" w:styleId="Intestazione1">
    <w:name w:val="Intestazione1"/>
    <w:basedOn w:val="Normale"/>
    <w:next w:val="Corpotesto"/>
    <w:rsid w:val="00603D18"/>
    <w:pPr>
      <w:keepNext/>
      <w:spacing w:before="240" w:after="120"/>
    </w:pPr>
    <w:rPr>
      <w:rFonts w:ascii="Arial" w:eastAsia="Arial Unicode MS" w:hAnsi="Arial" w:cs="Tahoma"/>
      <w:sz w:val="28"/>
      <w:szCs w:val="28"/>
    </w:rPr>
  </w:style>
  <w:style w:type="paragraph" w:customStyle="1" w:styleId="Didascalia1">
    <w:name w:val="Didascalia1"/>
    <w:basedOn w:val="Normale"/>
    <w:rsid w:val="00603D18"/>
    <w:pPr>
      <w:suppressLineNumbers/>
      <w:spacing w:after="120"/>
    </w:pPr>
    <w:rPr>
      <w:rFonts w:ascii="Times New Roman" w:eastAsia="Times New Roman" w:hAnsi="Times New Roman" w:cs="Tahoma"/>
      <w:i/>
      <w:iCs/>
    </w:rPr>
  </w:style>
  <w:style w:type="paragraph" w:customStyle="1" w:styleId="Corpodeltesto21">
    <w:name w:val="Corpo del testo 21"/>
    <w:basedOn w:val="Normale"/>
    <w:rsid w:val="00603D18"/>
    <w:pPr>
      <w:widowControl w:val="0"/>
      <w:ind w:right="-1"/>
    </w:pPr>
    <w:rPr>
      <w:rFonts w:ascii="Arial" w:eastAsia="Lucida Sans Unicode" w:hAnsi="Arial" w:cs="Arial"/>
      <w:sz w:val="22"/>
      <w:szCs w:val="20"/>
    </w:rPr>
  </w:style>
  <w:style w:type="paragraph" w:customStyle="1" w:styleId="Paragrafo">
    <w:name w:val="Paragrafo"/>
    <w:basedOn w:val="Normale"/>
    <w:rsid w:val="00603D18"/>
    <w:pPr>
      <w:spacing w:after="60"/>
    </w:pPr>
    <w:rPr>
      <w:rFonts w:ascii="Verdana" w:eastAsia="Times New Roman" w:hAnsi="Verdana" w:cs="Verdana"/>
      <w:sz w:val="20"/>
      <w:szCs w:val="20"/>
    </w:rPr>
  </w:style>
  <w:style w:type="paragraph" w:customStyle="1" w:styleId="ElencoPuntato1">
    <w:name w:val="Elenco Puntato 1"/>
    <w:rsid w:val="00603D18"/>
    <w:pPr>
      <w:suppressAutoHyphens/>
      <w:ind w:left="720" w:hanging="360"/>
    </w:pPr>
    <w:rPr>
      <w:rFonts w:ascii="Verdana" w:eastAsia="Arial" w:hAnsi="Verdana" w:cs="Verdana"/>
      <w:lang w:eastAsia="zh-CN"/>
    </w:rPr>
  </w:style>
  <w:style w:type="paragraph" w:customStyle="1" w:styleId="Testonormale1">
    <w:name w:val="Testo normale1"/>
    <w:basedOn w:val="Normale"/>
    <w:rsid w:val="00603D18"/>
    <w:rPr>
      <w:rFonts w:ascii="Consolas" w:eastAsia="Times New Roman" w:hAnsi="Consolas" w:cs="Consolas"/>
      <w:sz w:val="20"/>
      <w:szCs w:val="20"/>
    </w:rPr>
  </w:style>
  <w:style w:type="paragraph" w:customStyle="1" w:styleId="Normale1">
    <w:name w:val="Normale1"/>
    <w:rsid w:val="00603D18"/>
    <w:pPr>
      <w:widowControl w:val="0"/>
      <w:suppressAutoHyphens/>
      <w:autoSpaceDE w:val="0"/>
      <w:spacing w:before="120" w:after="120" w:line="360" w:lineRule="atLeast"/>
      <w:jc w:val="both"/>
    </w:pPr>
    <w:rPr>
      <w:rFonts w:eastAsia="Arial"/>
      <w:sz w:val="24"/>
      <w:szCs w:val="24"/>
      <w:lang w:eastAsia="zh-CN"/>
    </w:rPr>
  </w:style>
  <w:style w:type="paragraph" w:customStyle="1" w:styleId="Elencocontinua1">
    <w:name w:val="Elenco continua1"/>
    <w:basedOn w:val="Normale"/>
    <w:rsid w:val="00603D18"/>
    <w:pPr>
      <w:widowControl w:val="0"/>
      <w:autoSpaceDE w:val="0"/>
      <w:spacing w:after="120" w:line="360" w:lineRule="atLeast"/>
      <w:ind w:left="283"/>
      <w:textAlignment w:val="baseline"/>
    </w:pPr>
    <w:rPr>
      <w:rFonts w:ascii="Times New Roman" w:eastAsia="Times New Roman" w:hAnsi="Times New Roman" w:cs="Times New Roman"/>
    </w:rPr>
  </w:style>
  <w:style w:type="paragraph" w:customStyle="1" w:styleId="Corpodeltesto32">
    <w:name w:val="Corpo del testo 32"/>
    <w:basedOn w:val="Normale"/>
    <w:rsid w:val="00603D18"/>
    <w:pPr>
      <w:spacing w:after="120"/>
    </w:pPr>
    <w:rPr>
      <w:rFonts w:ascii="Times New Roman" w:hAnsi="Times New Roman" w:cs="Times New Roman"/>
      <w:sz w:val="16"/>
      <w:szCs w:val="16"/>
    </w:rPr>
  </w:style>
  <w:style w:type="paragraph" w:customStyle="1" w:styleId="ElencoPuntato">
    <w:name w:val="ElencoPuntato"/>
    <w:basedOn w:val="Normale"/>
    <w:rsid w:val="00603D18"/>
    <w:pPr>
      <w:spacing w:line="360" w:lineRule="auto"/>
      <w:ind w:left="720" w:hanging="360"/>
    </w:pPr>
    <w:rPr>
      <w:rFonts w:ascii="Times New Roman" w:eastAsia="Times New Roman" w:hAnsi="Times New Roman" w:cs="Times New Roman"/>
    </w:rPr>
  </w:style>
  <w:style w:type="paragraph" w:customStyle="1" w:styleId="StileLatinoTimesNewRoman12ptGrassettoprima6ptDopo">
    <w:name w:val="Stile (Latino) Times New Roman 12 pt Grassetto prima 6 pt Dopo:..."/>
    <w:basedOn w:val="Normale"/>
    <w:rsid w:val="00603D18"/>
    <w:pPr>
      <w:spacing w:after="120"/>
    </w:pPr>
    <w:rPr>
      <w:rFonts w:ascii="Times New Roman" w:eastAsia="Times New Roman" w:hAnsi="Times New Roman" w:cs="Times New Roman"/>
      <w:b/>
      <w:bCs w:val="0"/>
    </w:rPr>
  </w:style>
  <w:style w:type="paragraph" w:customStyle="1" w:styleId="StileTitolo3NonGrassettoCorsivo">
    <w:name w:val="Stile Titolo 3 + Non Grassetto Corsivo"/>
    <w:basedOn w:val="Titolo3"/>
    <w:rsid w:val="00603D18"/>
    <w:pPr>
      <w:keepNext w:val="0"/>
      <w:numPr>
        <w:ilvl w:val="0"/>
        <w:numId w:val="0"/>
      </w:numPr>
      <w:tabs>
        <w:tab w:val="left" w:pos="-2160"/>
        <w:tab w:val="left" w:pos="-567"/>
        <w:tab w:val="left" w:pos="567"/>
      </w:tabs>
      <w:spacing w:before="120"/>
    </w:pPr>
    <w:rPr>
      <w:rFonts w:ascii="Times New Roman" w:hAnsi="Times New Roman" w:cs="Times New Roman"/>
      <w:b w:val="0"/>
      <w:bCs w:val="0"/>
      <w:i w:val="0"/>
      <w:iCs/>
      <w:smallCaps/>
      <w:color w:val="auto"/>
    </w:rPr>
  </w:style>
  <w:style w:type="paragraph" w:customStyle="1" w:styleId="Corpodeltesto22">
    <w:name w:val="Corpo del testo 22"/>
    <w:basedOn w:val="Normale"/>
    <w:rsid w:val="00603D18"/>
    <w:pPr>
      <w:spacing w:after="120" w:line="480" w:lineRule="auto"/>
    </w:pPr>
    <w:rPr>
      <w:rFonts w:ascii="Times New Roman" w:hAnsi="Times New Roman" w:cs="Times New Roman"/>
    </w:rPr>
  </w:style>
  <w:style w:type="paragraph" w:customStyle="1" w:styleId="Testocommento1">
    <w:name w:val="Testo commento1"/>
    <w:basedOn w:val="Normale"/>
    <w:rsid w:val="00603D18"/>
    <w:rPr>
      <w:rFonts w:ascii="Times New Roman" w:eastAsia="Times New Roman" w:hAnsi="Times New Roman" w:cs="Times New Roman"/>
      <w:sz w:val="20"/>
      <w:szCs w:val="20"/>
    </w:rPr>
  </w:style>
  <w:style w:type="paragraph" w:customStyle="1" w:styleId="Puntoelenco1">
    <w:name w:val="Punto elenco1"/>
    <w:basedOn w:val="Normale"/>
    <w:rsid w:val="00603D18"/>
    <w:pPr>
      <w:tabs>
        <w:tab w:val="left" w:pos="1080"/>
      </w:tabs>
      <w:ind w:left="1080" w:hanging="360"/>
    </w:pPr>
    <w:rPr>
      <w:rFonts w:ascii="Times New Roman" w:hAnsi="Times New Roman" w:cs="Times New Roman"/>
    </w:rPr>
  </w:style>
  <w:style w:type="paragraph" w:customStyle="1" w:styleId="Puntoelenco21">
    <w:name w:val="Punto elenco 21"/>
    <w:basedOn w:val="Puntoelenco1"/>
    <w:rsid w:val="00603D18"/>
    <w:pPr>
      <w:spacing w:before="130" w:after="130" w:line="260" w:lineRule="atLeast"/>
      <w:ind w:left="720"/>
      <w:jc w:val="left"/>
    </w:pPr>
    <w:rPr>
      <w:rFonts w:ascii="Arial" w:eastAsia="Times New Roman" w:hAnsi="Arial" w:cs="Arial"/>
      <w:sz w:val="22"/>
      <w:szCs w:val="22"/>
      <w:lang w:val="en-GB"/>
    </w:rPr>
  </w:style>
  <w:style w:type="paragraph" w:customStyle="1" w:styleId="Text1">
    <w:name w:val="Text 1"/>
    <w:basedOn w:val="Normale"/>
    <w:rsid w:val="00603D18"/>
    <w:pPr>
      <w:spacing w:after="120"/>
      <w:ind w:left="850"/>
    </w:pPr>
    <w:rPr>
      <w:rFonts w:ascii="Times New Roman" w:eastAsia="Times New Roman" w:hAnsi="Times New Roman" w:cs="Times New Roman"/>
    </w:rPr>
  </w:style>
  <w:style w:type="paragraph" w:customStyle="1" w:styleId="ListNumberLevel2">
    <w:name w:val="List Number (Level 2)"/>
    <w:basedOn w:val="Normale"/>
    <w:rsid w:val="00603D18"/>
    <w:pPr>
      <w:spacing w:after="120"/>
      <w:ind w:left="720" w:hanging="360"/>
    </w:pPr>
    <w:rPr>
      <w:rFonts w:ascii="Times New Roman" w:eastAsia="Times New Roman" w:hAnsi="Times New Roman" w:cs="Times New Roman"/>
    </w:rPr>
  </w:style>
  <w:style w:type="paragraph" w:customStyle="1" w:styleId="N1NORMALE">
    <w:name w:val="N1. NORMALE"/>
    <w:basedOn w:val="Normale"/>
    <w:rsid w:val="00603D18"/>
    <w:pPr>
      <w:tabs>
        <w:tab w:val="center" w:pos="8505"/>
      </w:tabs>
      <w:spacing w:before="60" w:after="60"/>
      <w:ind w:right="-15"/>
    </w:pPr>
    <w:rPr>
      <w:rFonts w:ascii="Arial Narrow" w:eastAsia="Times New Roman" w:hAnsi="Arial Narrow" w:cs="Arial Narrow"/>
    </w:rPr>
  </w:style>
  <w:style w:type="paragraph" w:customStyle="1" w:styleId="CorpoTesto0">
    <w:name w:val="CorpoTesto"/>
    <w:basedOn w:val="Normale"/>
    <w:rsid w:val="00603D18"/>
    <w:pPr>
      <w:ind w:right="-442"/>
    </w:pPr>
    <w:rPr>
      <w:rFonts w:ascii="Times New Roman" w:eastAsia="Times New Roman" w:hAnsi="Times New Roman" w:cs="Times New Roman"/>
      <w:color w:val="003366"/>
      <w:spacing w:val="-8"/>
    </w:rPr>
  </w:style>
  <w:style w:type="paragraph" w:customStyle="1" w:styleId="Testodelblocco1">
    <w:name w:val="Testo del blocco1"/>
    <w:basedOn w:val="Normale"/>
    <w:rsid w:val="00603D18"/>
    <w:pPr>
      <w:spacing w:line="360" w:lineRule="auto"/>
      <w:ind w:left="284" w:right="284" w:firstLine="397"/>
    </w:pPr>
    <w:rPr>
      <w:rFonts w:ascii="Times New Roman" w:eastAsia="Times New Roman" w:hAnsi="Times New Roman" w:cs="Times New Roman"/>
    </w:rPr>
  </w:style>
  <w:style w:type="paragraph" w:customStyle="1" w:styleId="provvr0">
    <w:name w:val="provv_r0"/>
    <w:basedOn w:val="Normale"/>
    <w:rsid w:val="00603D18"/>
    <w:pPr>
      <w:spacing w:before="280" w:after="280"/>
    </w:pPr>
    <w:rPr>
      <w:rFonts w:ascii="Times New Roman" w:eastAsia="Times New Roman" w:hAnsi="Times New Roman" w:cs="Times New Roman"/>
    </w:rPr>
  </w:style>
  <w:style w:type="paragraph" w:customStyle="1" w:styleId="Rientrocorpodeltesto31">
    <w:name w:val="Rientro corpo del testo 31"/>
    <w:basedOn w:val="Normale"/>
    <w:rsid w:val="00603D18"/>
    <w:pPr>
      <w:spacing w:after="120"/>
      <w:ind w:left="283"/>
    </w:pPr>
    <w:rPr>
      <w:rFonts w:ascii="Times New Roman" w:hAnsi="Times New Roman" w:cs="Times New Roman"/>
      <w:sz w:val="16"/>
      <w:szCs w:val="16"/>
    </w:rPr>
  </w:style>
  <w:style w:type="paragraph" w:customStyle="1" w:styleId="WW-Didascalia">
    <w:name w:val="WW-Didascalia"/>
    <w:basedOn w:val="Normale"/>
    <w:next w:val="Normale"/>
    <w:rsid w:val="00603D18"/>
    <w:pPr>
      <w:spacing w:after="120"/>
      <w:ind w:left="567"/>
      <w:jc w:val="center"/>
    </w:pPr>
    <w:rPr>
      <w:rFonts w:ascii="Verdana" w:eastAsia="Times New Roman" w:hAnsi="Verdana" w:cs="Verdana"/>
      <w:b/>
      <w:bCs w:val="0"/>
      <w:i/>
      <w:iCs/>
      <w:color w:val="0000FF"/>
      <w:sz w:val="18"/>
      <w:szCs w:val="20"/>
    </w:rPr>
  </w:style>
  <w:style w:type="paragraph" w:styleId="Revisione">
    <w:name w:val="Revision"/>
    <w:rsid w:val="00603D18"/>
    <w:pPr>
      <w:suppressAutoHyphens/>
    </w:pPr>
    <w:rPr>
      <w:rFonts w:eastAsia="Calibri"/>
      <w:sz w:val="24"/>
      <w:szCs w:val="24"/>
      <w:lang w:eastAsia="zh-CN"/>
    </w:rPr>
  </w:style>
  <w:style w:type="paragraph" w:customStyle="1" w:styleId="ListParagraph1">
    <w:name w:val="List Paragraph1"/>
    <w:basedOn w:val="Normale"/>
    <w:rsid w:val="00603D18"/>
    <w:pPr>
      <w:spacing w:after="200" w:line="276" w:lineRule="auto"/>
      <w:ind w:left="720"/>
    </w:pPr>
    <w:rPr>
      <w:sz w:val="22"/>
      <w:szCs w:val="22"/>
    </w:rPr>
  </w:style>
  <w:style w:type="paragraph" w:customStyle="1" w:styleId="provvr1">
    <w:name w:val="provv_r1"/>
    <w:basedOn w:val="Normale"/>
    <w:rsid w:val="00603D18"/>
    <w:pPr>
      <w:spacing w:before="280" w:after="280"/>
      <w:ind w:firstLine="400"/>
    </w:pPr>
    <w:rPr>
      <w:rFonts w:ascii="Times New Roman" w:eastAsia="Times New Roman" w:hAnsi="Times New Roman" w:cs="Times New Roman"/>
    </w:rPr>
  </w:style>
  <w:style w:type="paragraph" w:styleId="Sottotitolo">
    <w:name w:val="Subtitle"/>
    <w:basedOn w:val="Intestazione1"/>
    <w:next w:val="Corpotesto"/>
    <w:qFormat/>
    <w:rsid w:val="00603D18"/>
    <w:pPr>
      <w:jc w:val="center"/>
    </w:pPr>
    <w:rPr>
      <w:i/>
      <w:iCs/>
    </w:rPr>
  </w:style>
  <w:style w:type="paragraph" w:customStyle="1" w:styleId="Normale24pt">
    <w:name w:val="Normale + 24 pt"/>
    <w:basedOn w:val="Normale"/>
    <w:rsid w:val="00603D18"/>
    <w:pPr>
      <w:jc w:val="center"/>
    </w:pPr>
    <w:rPr>
      <w:rFonts w:ascii="Times New Roman" w:eastAsia="Times New Roman" w:hAnsi="Times New Roman" w:cs="Times New Roman"/>
      <w:sz w:val="48"/>
      <w:szCs w:val="48"/>
    </w:rPr>
  </w:style>
  <w:style w:type="paragraph" w:customStyle="1" w:styleId="Stile2">
    <w:name w:val="Stile2"/>
    <w:basedOn w:val="Normale"/>
    <w:rsid w:val="00603D18"/>
    <w:pPr>
      <w:numPr>
        <w:numId w:val="2"/>
      </w:numPr>
      <w:autoSpaceDE w:val="0"/>
      <w:spacing w:before="360" w:after="120"/>
    </w:pPr>
    <w:rPr>
      <w:rFonts w:ascii="Times New Roman" w:eastAsia="Times New Roman" w:hAnsi="Times New Roman" w:cs="Times New Roman"/>
      <w:b/>
      <w:smallCaps/>
    </w:rPr>
  </w:style>
  <w:style w:type="paragraph" w:customStyle="1" w:styleId="StileTitolo2Nero">
    <w:name w:val="Stile Titolo 2 + Nero"/>
    <w:basedOn w:val="Titolo2"/>
    <w:next w:val="Normale"/>
    <w:rsid w:val="00603D18"/>
    <w:pPr>
      <w:numPr>
        <w:ilvl w:val="0"/>
        <w:numId w:val="0"/>
      </w:numPr>
      <w:spacing w:before="120"/>
    </w:pPr>
    <w:rPr>
      <w:rFonts w:ascii="Times New Roman" w:eastAsia="Times New Roman" w:hAnsi="Times New Roman" w:cs="Times New Roman"/>
      <w:bCs w:val="0"/>
      <w:i w:val="0"/>
      <w:smallCaps/>
      <w:color w:val="000000"/>
      <w:szCs w:val="24"/>
    </w:rPr>
  </w:style>
  <w:style w:type="paragraph" w:customStyle="1" w:styleId="StileTitolo2NonGrassetto">
    <w:name w:val="Stile Titolo 2 + Non Grassetto"/>
    <w:basedOn w:val="Titolo2"/>
    <w:rsid w:val="00603D18"/>
    <w:pPr>
      <w:numPr>
        <w:ilvl w:val="0"/>
        <w:numId w:val="0"/>
      </w:numPr>
      <w:spacing w:before="120"/>
    </w:pPr>
    <w:rPr>
      <w:rFonts w:ascii="Times New Roman" w:eastAsia="Times New Roman" w:hAnsi="Times New Roman" w:cs="Times New Roman"/>
      <w:i w:val="0"/>
      <w:smallCaps/>
      <w:color w:val="auto"/>
      <w:szCs w:val="24"/>
    </w:rPr>
  </w:style>
  <w:style w:type="paragraph" w:styleId="Testonotadichiusura">
    <w:name w:val="endnote text"/>
    <w:basedOn w:val="Normale"/>
    <w:rsid w:val="00603D18"/>
    <w:rPr>
      <w:rFonts w:ascii="Times New Roman" w:eastAsia="Times New Roman" w:hAnsi="Times New Roman" w:cs="Times New Roman"/>
      <w:sz w:val="20"/>
      <w:szCs w:val="20"/>
    </w:rPr>
  </w:style>
  <w:style w:type="paragraph" w:customStyle="1" w:styleId="Corpodeltesto31">
    <w:name w:val="Corpo del testo 31"/>
    <w:basedOn w:val="Normale"/>
    <w:rsid w:val="00603D18"/>
    <w:rPr>
      <w:rFonts w:ascii="Arial" w:eastAsia="Times New Roman" w:hAnsi="Arial" w:cs="Arial"/>
      <w:szCs w:val="20"/>
    </w:rPr>
  </w:style>
  <w:style w:type="paragraph" w:customStyle="1" w:styleId="Contenutotabella">
    <w:name w:val="Contenuto tabella"/>
    <w:basedOn w:val="Normale"/>
    <w:rsid w:val="00603D18"/>
    <w:pPr>
      <w:suppressLineNumbers/>
    </w:pPr>
    <w:rPr>
      <w:rFonts w:ascii="Times New Roman" w:eastAsia="Times New Roman" w:hAnsi="Times New Roman" w:cs="Times New Roman"/>
    </w:rPr>
  </w:style>
  <w:style w:type="paragraph" w:customStyle="1" w:styleId="Intestazionetabella">
    <w:name w:val="Intestazione tabella"/>
    <w:basedOn w:val="Contenutotabella"/>
    <w:rsid w:val="00603D18"/>
    <w:pPr>
      <w:jc w:val="center"/>
    </w:pPr>
    <w:rPr>
      <w:b/>
      <w:bCs w:val="0"/>
    </w:rPr>
  </w:style>
  <w:style w:type="paragraph" w:customStyle="1" w:styleId="Indice10">
    <w:name w:val="Indice 10"/>
    <w:basedOn w:val="Indice"/>
    <w:rsid w:val="00603D18"/>
    <w:pPr>
      <w:tabs>
        <w:tab w:val="right" w:leader="dot" w:pos="7091"/>
      </w:tabs>
      <w:ind w:left="2547"/>
    </w:pPr>
  </w:style>
  <w:style w:type="paragraph" w:customStyle="1" w:styleId="Intestazione10">
    <w:name w:val="Intestazione 10"/>
    <w:basedOn w:val="Intestazione1"/>
    <w:next w:val="Corpotesto"/>
    <w:rsid w:val="00603D18"/>
    <w:pPr>
      <w:ind w:left="720" w:hanging="360"/>
    </w:pPr>
    <w:rPr>
      <w:b/>
      <w:bCs w:val="0"/>
      <w:sz w:val="21"/>
      <w:szCs w:val="21"/>
    </w:rPr>
  </w:style>
  <w:style w:type="paragraph" w:styleId="Titolosommario">
    <w:name w:val="TOC Heading"/>
    <w:basedOn w:val="Titolo1"/>
    <w:next w:val="Normale"/>
    <w:qFormat/>
    <w:rsid w:val="00603D18"/>
    <w:pPr>
      <w:keepLines/>
      <w:numPr>
        <w:numId w:val="0"/>
      </w:numPr>
      <w:pBdr>
        <w:bottom w:val="none" w:sz="0" w:space="0" w:color="000000"/>
      </w:pBdr>
      <w:spacing w:before="480" w:after="0" w:line="276" w:lineRule="auto"/>
      <w:jc w:val="left"/>
    </w:pPr>
    <w:rPr>
      <w:rFonts w:ascii="Cambria" w:eastAsia="Times New Roman" w:hAnsi="Cambria" w:cs="Times New Roman"/>
      <w:i/>
      <w:iCs w:val="0"/>
      <w:color w:val="365F91"/>
      <w:sz w:val="28"/>
      <w:szCs w:val="28"/>
    </w:rPr>
  </w:style>
  <w:style w:type="paragraph" w:customStyle="1" w:styleId="nascosto1">
    <w:name w:val="nascosto1"/>
    <w:basedOn w:val="Normale"/>
    <w:rsid w:val="00603D18"/>
    <w:rPr>
      <w:rFonts w:ascii="Times New Roman" w:eastAsia="Times New Roman" w:hAnsi="Times New Roman" w:cs="Times New Roman"/>
      <w:color w:val="00009C"/>
    </w:rPr>
  </w:style>
  <w:style w:type="paragraph" w:customStyle="1" w:styleId="Pa19">
    <w:name w:val="Pa19"/>
    <w:basedOn w:val="Default"/>
    <w:next w:val="Default"/>
    <w:rsid w:val="00603D18"/>
    <w:pPr>
      <w:spacing w:line="241" w:lineRule="atLeast"/>
    </w:pPr>
    <w:rPr>
      <w:rFonts w:ascii="Myriad Web" w:eastAsia="Times New Roman" w:hAnsi="Myriad Web" w:cs="Times New Roman"/>
      <w:color w:val="auto"/>
    </w:rPr>
  </w:style>
  <w:style w:type="paragraph" w:customStyle="1" w:styleId="Pa26">
    <w:name w:val="Pa26"/>
    <w:basedOn w:val="Default"/>
    <w:next w:val="Default"/>
    <w:rsid w:val="00603D18"/>
    <w:pPr>
      <w:spacing w:line="241" w:lineRule="atLeast"/>
    </w:pPr>
    <w:rPr>
      <w:rFonts w:ascii="Myriad Web" w:eastAsia="Times New Roman" w:hAnsi="Myriad Web" w:cs="Times New Roman"/>
      <w:color w:val="auto"/>
    </w:rPr>
  </w:style>
  <w:style w:type="paragraph" w:customStyle="1" w:styleId="Corpodeltesto23">
    <w:name w:val="Corpo del testo 23"/>
    <w:basedOn w:val="Normale"/>
    <w:rsid w:val="00603D18"/>
    <w:pPr>
      <w:spacing w:after="120" w:line="480" w:lineRule="auto"/>
    </w:pPr>
    <w:rPr>
      <w:rFonts w:ascii="Times New Roman" w:eastAsia="Times New Roman" w:hAnsi="Times New Roman" w:cs="Times New Roman"/>
    </w:rPr>
  </w:style>
  <w:style w:type="paragraph" w:customStyle="1" w:styleId="Testodelblocco2">
    <w:name w:val="Testo del blocco2"/>
    <w:basedOn w:val="Normale"/>
    <w:rsid w:val="00603D18"/>
    <w:pPr>
      <w:autoSpaceDE w:val="0"/>
      <w:ind w:left="540" w:right="432"/>
    </w:pPr>
    <w:rPr>
      <w:rFonts w:ascii="Times New Roman" w:eastAsia="Times New Roman" w:hAnsi="Times New Roman" w:cs="Times New Roman"/>
      <w:color w:val="000000"/>
      <w:sz w:val="20"/>
      <w:szCs w:val="16"/>
    </w:rPr>
  </w:style>
  <w:style w:type="paragraph" w:customStyle="1" w:styleId="Intestazione2">
    <w:name w:val="Intestazione2"/>
    <w:basedOn w:val="Normale"/>
    <w:next w:val="Corpotesto"/>
    <w:rsid w:val="00603D18"/>
    <w:pPr>
      <w:keepNext/>
      <w:spacing w:before="240" w:after="120"/>
    </w:pPr>
    <w:rPr>
      <w:rFonts w:ascii="Arial" w:eastAsia="Arial Unicode MS" w:hAnsi="Arial" w:cs="Tahoma"/>
      <w:sz w:val="28"/>
      <w:szCs w:val="28"/>
    </w:rPr>
  </w:style>
  <w:style w:type="paragraph" w:customStyle="1" w:styleId="Corpodeltesto33">
    <w:name w:val="Corpo del testo 33"/>
    <w:basedOn w:val="Normale"/>
    <w:rsid w:val="00603D18"/>
    <w:rPr>
      <w:rFonts w:ascii="Arial" w:eastAsia="Times New Roman" w:hAnsi="Arial" w:cs="Arial"/>
      <w:bCs w:val="0"/>
      <w:color w:val="FF0000"/>
    </w:rPr>
  </w:style>
  <w:style w:type="paragraph" w:customStyle="1" w:styleId="p7">
    <w:name w:val="p7"/>
    <w:basedOn w:val="Normale"/>
    <w:rsid w:val="00603D18"/>
    <w:pPr>
      <w:tabs>
        <w:tab w:val="left" w:pos="720"/>
      </w:tabs>
      <w:spacing w:line="280" w:lineRule="atLeast"/>
    </w:pPr>
    <w:rPr>
      <w:rFonts w:ascii="Times New Roman" w:eastAsia="Times New Roman" w:hAnsi="Times New Roman" w:cs="Times New Roman"/>
      <w:szCs w:val="20"/>
    </w:rPr>
  </w:style>
  <w:style w:type="paragraph" w:customStyle="1" w:styleId="BodyText31">
    <w:name w:val="Body Text 31"/>
    <w:basedOn w:val="Normale"/>
    <w:rsid w:val="00603D1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line="240" w:lineRule="atLeast"/>
    </w:pPr>
    <w:rPr>
      <w:rFonts w:ascii="Times New Roman" w:eastAsia="Times New Roman" w:hAnsi="Times New Roman" w:cs="Times New Roman"/>
      <w:szCs w:val="20"/>
    </w:rPr>
  </w:style>
  <w:style w:type="paragraph" w:customStyle="1" w:styleId="Intestazione3">
    <w:name w:val="Intestazione3"/>
    <w:basedOn w:val="Normale"/>
    <w:next w:val="Corpotesto"/>
    <w:rsid w:val="00603D18"/>
    <w:pPr>
      <w:keepNext/>
      <w:spacing w:before="240" w:after="120"/>
    </w:pPr>
    <w:rPr>
      <w:rFonts w:ascii="Arial" w:eastAsia="Arial Unicode MS" w:hAnsi="Arial" w:cs="Tahoma"/>
      <w:sz w:val="28"/>
      <w:szCs w:val="28"/>
    </w:rPr>
  </w:style>
  <w:style w:type="paragraph" w:customStyle="1" w:styleId="Didascalia3">
    <w:name w:val="Didascalia3"/>
    <w:basedOn w:val="Normale"/>
    <w:rsid w:val="00603D18"/>
    <w:pPr>
      <w:suppressLineNumbers/>
      <w:spacing w:after="120"/>
    </w:pPr>
    <w:rPr>
      <w:rFonts w:ascii="Times New Roman" w:eastAsia="Times New Roman" w:hAnsi="Times New Roman" w:cs="Tahoma"/>
      <w:i/>
      <w:iCs/>
    </w:rPr>
  </w:style>
  <w:style w:type="paragraph" w:customStyle="1" w:styleId="Didascalia2">
    <w:name w:val="Didascalia2"/>
    <w:basedOn w:val="Normale"/>
    <w:rsid w:val="00603D18"/>
    <w:pPr>
      <w:suppressLineNumbers/>
      <w:spacing w:after="120"/>
    </w:pPr>
    <w:rPr>
      <w:rFonts w:ascii="Times New Roman" w:eastAsia="Times New Roman" w:hAnsi="Times New Roman" w:cs="Tahoma"/>
      <w:i/>
      <w:iCs/>
    </w:rPr>
  </w:style>
  <w:style w:type="paragraph" w:customStyle="1" w:styleId="Mappadocumento1">
    <w:name w:val="Mappa documento1"/>
    <w:basedOn w:val="Normale"/>
    <w:rsid w:val="00603D18"/>
    <w:pPr>
      <w:shd w:val="clear" w:color="auto" w:fill="000080"/>
    </w:pPr>
    <w:rPr>
      <w:rFonts w:ascii="Tahoma" w:eastAsia="Times New Roman" w:hAnsi="Tahoma" w:cs="Tahoma"/>
    </w:rPr>
  </w:style>
  <w:style w:type="paragraph" w:customStyle="1" w:styleId="paragrafi">
    <w:name w:val="paragrafi"/>
    <w:basedOn w:val="Titolo4"/>
    <w:rsid w:val="00603D18"/>
    <w:pPr>
      <w:keepLines w:val="0"/>
      <w:numPr>
        <w:ilvl w:val="0"/>
        <w:numId w:val="0"/>
      </w:numPr>
      <w:spacing w:before="120" w:after="120"/>
    </w:pPr>
    <w:rPr>
      <w:rFonts w:ascii="Verdana" w:hAnsi="Verdana" w:cs="Lucida Sans Unicode"/>
      <w:i w:val="0"/>
      <w:iCs w:val="0"/>
      <w:smallCaps/>
      <w:color w:val="auto"/>
      <w:sz w:val="22"/>
      <w:lang w:val="it-IT"/>
    </w:rPr>
  </w:style>
  <w:style w:type="paragraph" w:customStyle="1" w:styleId="Carattere">
    <w:name w:val="Carattere"/>
    <w:basedOn w:val="Normale"/>
    <w:rsid w:val="00603D18"/>
    <w:pPr>
      <w:spacing w:after="160" w:line="240" w:lineRule="exact"/>
    </w:pPr>
    <w:rPr>
      <w:rFonts w:ascii="Tahoma" w:eastAsia="Times New Roman" w:hAnsi="Tahoma" w:cs="Tahoma"/>
      <w:sz w:val="20"/>
      <w:szCs w:val="20"/>
      <w:lang w:val="en-US"/>
    </w:rPr>
  </w:style>
  <w:style w:type="paragraph" w:customStyle="1" w:styleId="Contenutocornice">
    <w:name w:val="Contenuto cornice"/>
    <w:basedOn w:val="Corpotesto"/>
    <w:rsid w:val="00603D18"/>
    <w:pPr>
      <w:autoSpaceDE/>
      <w:spacing w:before="0" w:after="0"/>
    </w:pPr>
    <w:rPr>
      <w:rFonts w:ascii="Arial" w:hAnsi="Arial" w:cs="Arial"/>
    </w:rPr>
  </w:style>
  <w:style w:type="paragraph" w:customStyle="1" w:styleId="Corpo">
    <w:name w:val="Corpo"/>
    <w:basedOn w:val="Normale"/>
    <w:rsid w:val="00603D18"/>
    <w:pPr>
      <w:widowControl w:val="0"/>
    </w:pPr>
    <w:rPr>
      <w:bCs w:val="0"/>
      <w:sz w:val="20"/>
      <w:szCs w:val="22"/>
    </w:rPr>
  </w:style>
  <w:style w:type="paragraph" w:customStyle="1" w:styleId="Titolotabella">
    <w:name w:val="Titolo tabella"/>
    <w:basedOn w:val="Contenutotabella"/>
    <w:rsid w:val="00603D18"/>
    <w:pPr>
      <w:jc w:val="center"/>
    </w:pPr>
    <w:rPr>
      <w:b/>
    </w:rPr>
  </w:style>
  <w:style w:type="paragraph" w:customStyle="1" w:styleId="Testodelblocco3">
    <w:name w:val="Testo del blocco3"/>
    <w:basedOn w:val="Normale"/>
    <w:rsid w:val="00603D18"/>
    <w:pPr>
      <w:autoSpaceDE w:val="0"/>
      <w:spacing w:before="0"/>
      <w:ind w:left="540" w:right="432"/>
      <w:jc w:val="left"/>
    </w:pPr>
    <w:rPr>
      <w:rFonts w:ascii="Times New Roman" w:eastAsia="Times New Roman" w:hAnsi="Times New Roman" w:cs="Times New Roman"/>
      <w:bCs w:val="0"/>
      <w:color w:val="000000"/>
      <w:sz w:val="20"/>
      <w:szCs w:val="16"/>
    </w:rPr>
  </w:style>
  <w:style w:type="paragraph" w:customStyle="1" w:styleId="Testocommento3">
    <w:name w:val="Testo commento3"/>
    <w:basedOn w:val="Normale"/>
    <w:rsid w:val="00603D18"/>
    <w:pPr>
      <w:spacing w:before="0"/>
      <w:jc w:val="left"/>
    </w:pPr>
    <w:rPr>
      <w:rFonts w:ascii="Times New Roman" w:eastAsia="Times New Roman" w:hAnsi="Times New Roman" w:cs="Times New Roman"/>
      <w:bCs w:val="0"/>
      <w:sz w:val="20"/>
      <w:szCs w:val="20"/>
    </w:rPr>
  </w:style>
  <w:style w:type="table" w:styleId="Grigliatabella">
    <w:name w:val="Table Grid"/>
    <w:basedOn w:val="Tabellanormale"/>
    <w:uiPriority w:val="39"/>
    <w:rsid w:val="00964C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oggettocommentoCarattere">
    <w:name w:val="Soggetto commento Carattere"/>
    <w:link w:val="Soggettocommento"/>
    <w:rsid w:val="000348A6"/>
    <w:rPr>
      <w:rFonts w:ascii="Calibri" w:eastAsia="Calibri" w:hAnsi="Calibri" w:cs="Calibri"/>
      <w:b/>
      <w:lang w:eastAsia="zh-CN"/>
    </w:rPr>
  </w:style>
  <w:style w:type="character" w:customStyle="1" w:styleId="TestonotaapidipaginaCarattere1">
    <w:name w:val="Testo nota a piè di pagina Carattere1"/>
    <w:link w:val="Testonotaapidipagina"/>
    <w:rsid w:val="00C843B5"/>
    <w:rPr>
      <w:rFonts w:eastAsia="Calibri"/>
      <w:bCs/>
      <w:lang w:val="de-DE" w:eastAsia="zh-CN"/>
    </w:rPr>
  </w:style>
  <w:style w:type="table" w:customStyle="1" w:styleId="TableNormal1">
    <w:name w:val="Table Normal1"/>
    <w:uiPriority w:val="2"/>
    <w:semiHidden/>
    <w:unhideWhenUsed/>
    <w:qFormat/>
    <w:rsid w:val="004930FA"/>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Grigliatabella1">
    <w:name w:val="Griglia tabella1"/>
    <w:basedOn w:val="Tabellanormale"/>
    <w:next w:val="Grigliatabella"/>
    <w:uiPriority w:val="39"/>
    <w:rsid w:val="008A2F01"/>
    <w:rPr>
      <w:rFonts w:ascii="Calibri" w:eastAsia="Calibri" w:hAnsi="Calibri" w:cs="Arial"/>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uiPriority w:val="39"/>
    <w:rsid w:val="00AD1768"/>
    <w:rPr>
      <w:rFonts w:ascii="Calibri" w:eastAsia="Calibri" w:hAnsi="Calibri" w:cs="Arial"/>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3">
    <w:name w:val="Griglia tabella3"/>
    <w:basedOn w:val="Tabellanormale"/>
    <w:next w:val="Grigliatabella"/>
    <w:uiPriority w:val="39"/>
    <w:rsid w:val="002C2B4E"/>
    <w:rPr>
      <w:rFonts w:ascii="Calibri" w:eastAsia="Calibri" w:hAnsi="Calibri" w:cs="Arial"/>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4">
    <w:name w:val="Griglia tabella4"/>
    <w:basedOn w:val="Tabellanormale"/>
    <w:next w:val="Grigliatabella"/>
    <w:uiPriority w:val="39"/>
    <w:rsid w:val="001615B4"/>
    <w:rPr>
      <w:rFonts w:ascii="Calibri" w:eastAsia="Calibri" w:hAnsi="Calibri" w:cs="Arial"/>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grafoelencoCarattere">
    <w:name w:val="Paragrafo elenco Carattere"/>
    <w:link w:val="Paragrafoelenco"/>
    <w:uiPriority w:val="34"/>
    <w:locked/>
    <w:rsid w:val="00E31D3C"/>
    <w:rPr>
      <w:bCs/>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A8DE40-32C1-894D-A633-C86DE0E954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4041</Words>
  <Characters>23039</Characters>
  <Application>Microsoft Office Word</Application>
  <DocSecurity>0</DocSecurity>
  <Lines>191</Lines>
  <Paragraphs>54</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lpstr>
    </vt:vector>
  </TitlesOfParts>
  <Company>Regione Campania</Company>
  <LinksUpToDate>false</LinksUpToDate>
  <CharactersWithSpaces>27026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Fabio</dc:creator>
  <cp:lastModifiedBy>AdG FEAMPA</cp:lastModifiedBy>
  <cp:revision>4</cp:revision>
  <cp:lastPrinted>2017-10-31T14:16:00Z</cp:lastPrinted>
  <dcterms:created xsi:type="dcterms:W3CDTF">2026-03-05T13:44:00Z</dcterms:created>
  <dcterms:modified xsi:type="dcterms:W3CDTF">2026-03-05T16:56:00Z</dcterms:modified>
</cp:coreProperties>
</file>